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26DDE6" w14:textId="77777777" w:rsidR="0000367D" w:rsidRPr="00D33D82" w:rsidRDefault="0000367D" w:rsidP="0000367D">
      <w:pPr>
        <w:jc w:val="center"/>
        <w:rPr>
          <w:rFonts w:ascii="Times New Roman" w:hAnsi="Times New Roman" w:cs="Times New Roman"/>
          <w:b/>
          <w:i/>
          <w:color w:val="000000" w:themeColor="text1"/>
          <w:sz w:val="32"/>
          <w:szCs w:val="32"/>
          <w:u w:val="single"/>
        </w:rPr>
      </w:pPr>
      <w:r w:rsidRPr="00D33D82">
        <w:rPr>
          <w:rFonts w:ascii="Times New Roman" w:hAnsi="Times New Roman" w:cs="Times New Roman"/>
          <w:b/>
          <w:i/>
          <w:color w:val="000000" w:themeColor="text1"/>
          <w:sz w:val="32"/>
          <w:szCs w:val="32"/>
          <w:u w:val="single"/>
        </w:rPr>
        <w:t>BORDEROU</w:t>
      </w:r>
    </w:p>
    <w:p w14:paraId="151B9BE5" w14:textId="77777777" w:rsidR="0000367D" w:rsidRPr="00681093" w:rsidRDefault="0000367D" w:rsidP="0000367D">
      <w:pPr>
        <w:rPr>
          <w:rFonts w:ascii="Times New Roman" w:hAnsi="Times New Roman" w:cs="Times New Roman"/>
          <w:b/>
          <w:i/>
          <w:color w:val="FF0000"/>
          <w:sz w:val="32"/>
          <w:szCs w:val="32"/>
        </w:rPr>
      </w:pPr>
      <w:r w:rsidRPr="00681093">
        <w:rPr>
          <w:rFonts w:ascii="Times New Roman" w:hAnsi="Times New Roman" w:cs="Times New Roman"/>
          <w:b/>
          <w:i/>
          <w:color w:val="FF0000"/>
          <w:sz w:val="32"/>
          <w:szCs w:val="32"/>
        </w:rPr>
        <w:t>A. PARTI SCRISE</w:t>
      </w:r>
    </w:p>
    <w:p w14:paraId="5F3863C6" w14:textId="77777777" w:rsidR="0000367D" w:rsidRPr="005869B7" w:rsidRDefault="0000367D" w:rsidP="0000367D">
      <w:pPr>
        <w:rPr>
          <w:rFonts w:ascii="Times New Roman" w:hAnsi="Times New Roman" w:cs="Times New Roman"/>
          <w:b/>
          <w:sz w:val="24"/>
          <w:szCs w:val="24"/>
        </w:rPr>
      </w:pPr>
      <w:r w:rsidRPr="005869B7">
        <w:rPr>
          <w:rFonts w:ascii="Times New Roman" w:hAnsi="Times New Roman" w:cs="Times New Roman"/>
          <w:b/>
          <w:sz w:val="24"/>
          <w:szCs w:val="24"/>
        </w:rPr>
        <w:t>I. Memoriu tehnic general</w:t>
      </w:r>
    </w:p>
    <w:p w14:paraId="11589CFE" w14:textId="77777777" w:rsidR="0000367D" w:rsidRPr="005869B7" w:rsidRDefault="0000367D" w:rsidP="0000367D">
      <w:pPr>
        <w:ind w:firstLine="720"/>
        <w:rPr>
          <w:rFonts w:ascii="Times New Roman" w:hAnsi="Times New Roman" w:cs="Times New Roman"/>
          <w:b/>
          <w:i/>
          <w:sz w:val="24"/>
          <w:szCs w:val="24"/>
        </w:rPr>
      </w:pPr>
      <w:r w:rsidRPr="005869B7">
        <w:rPr>
          <w:rFonts w:ascii="Times New Roman" w:hAnsi="Times New Roman" w:cs="Times New Roman"/>
          <w:b/>
          <w:i/>
          <w:sz w:val="24"/>
          <w:szCs w:val="24"/>
        </w:rPr>
        <w:t>1. Informatii generale privind obiectivul de investitii</w:t>
      </w:r>
    </w:p>
    <w:p w14:paraId="0F8B6BA2" w14:textId="77777777" w:rsidR="0000367D" w:rsidRPr="00681093" w:rsidRDefault="0000367D" w:rsidP="0000367D">
      <w:pPr>
        <w:ind w:left="720" w:firstLine="720"/>
        <w:rPr>
          <w:rFonts w:ascii="Times New Roman" w:hAnsi="Times New Roman" w:cs="Times New Roman"/>
          <w:sz w:val="24"/>
          <w:szCs w:val="24"/>
        </w:rPr>
      </w:pPr>
      <w:r w:rsidRPr="00681093">
        <w:rPr>
          <w:rFonts w:ascii="Times New Roman" w:hAnsi="Times New Roman" w:cs="Times New Roman"/>
          <w:sz w:val="24"/>
          <w:szCs w:val="24"/>
        </w:rPr>
        <w:t>1.1. Denumirea obiectivului de investitii</w:t>
      </w:r>
    </w:p>
    <w:p w14:paraId="72ACD188" w14:textId="77777777" w:rsidR="0000367D" w:rsidRPr="00681093" w:rsidRDefault="0000367D" w:rsidP="0000367D">
      <w:pPr>
        <w:ind w:left="720" w:firstLine="720"/>
        <w:rPr>
          <w:rFonts w:ascii="Times New Roman" w:hAnsi="Times New Roman" w:cs="Times New Roman"/>
          <w:sz w:val="24"/>
          <w:szCs w:val="24"/>
        </w:rPr>
      </w:pPr>
      <w:r w:rsidRPr="00681093">
        <w:rPr>
          <w:rFonts w:ascii="Times New Roman" w:hAnsi="Times New Roman" w:cs="Times New Roman"/>
          <w:sz w:val="24"/>
          <w:szCs w:val="24"/>
        </w:rPr>
        <w:t>1.2. Amplasamentul</w:t>
      </w:r>
    </w:p>
    <w:p w14:paraId="6AEF4AA3" w14:textId="77777777" w:rsidR="0000367D" w:rsidRPr="00681093" w:rsidRDefault="0000367D" w:rsidP="0000367D">
      <w:pPr>
        <w:ind w:left="1440"/>
        <w:rPr>
          <w:rFonts w:ascii="Times New Roman" w:hAnsi="Times New Roman" w:cs="Times New Roman"/>
          <w:sz w:val="24"/>
          <w:szCs w:val="24"/>
        </w:rPr>
      </w:pPr>
      <w:r w:rsidRPr="00681093">
        <w:rPr>
          <w:rFonts w:ascii="Times New Roman" w:hAnsi="Times New Roman" w:cs="Times New Roman"/>
          <w:sz w:val="24"/>
          <w:szCs w:val="24"/>
        </w:rPr>
        <w:t>1.3.  Actul administrativ prin care  a fost aprobat(a), in conditiile legii, studiul  de  fezabilitate/documentatia de  avizare a lucrarilor de interventii</w:t>
      </w:r>
    </w:p>
    <w:p w14:paraId="790F2F58" w14:textId="77777777" w:rsidR="0000367D" w:rsidRPr="00681093" w:rsidRDefault="0000367D" w:rsidP="0000367D">
      <w:pPr>
        <w:ind w:left="720" w:firstLine="720"/>
        <w:rPr>
          <w:rFonts w:ascii="Times New Roman" w:hAnsi="Times New Roman" w:cs="Times New Roman"/>
          <w:sz w:val="24"/>
          <w:szCs w:val="24"/>
        </w:rPr>
      </w:pPr>
      <w:r w:rsidRPr="00681093">
        <w:rPr>
          <w:rFonts w:ascii="Times New Roman" w:hAnsi="Times New Roman" w:cs="Times New Roman"/>
          <w:sz w:val="24"/>
          <w:szCs w:val="24"/>
        </w:rPr>
        <w:t>1.4. Ordonatorul principal de credite</w:t>
      </w:r>
    </w:p>
    <w:p w14:paraId="569844F8" w14:textId="77777777" w:rsidR="0000367D" w:rsidRPr="00681093" w:rsidRDefault="0000367D" w:rsidP="0000367D">
      <w:pPr>
        <w:ind w:left="720" w:firstLine="720"/>
        <w:rPr>
          <w:rFonts w:ascii="Times New Roman" w:hAnsi="Times New Roman" w:cs="Times New Roman"/>
          <w:sz w:val="24"/>
          <w:szCs w:val="24"/>
        </w:rPr>
      </w:pPr>
      <w:r w:rsidRPr="00681093">
        <w:rPr>
          <w:rFonts w:ascii="Times New Roman" w:hAnsi="Times New Roman" w:cs="Times New Roman"/>
          <w:sz w:val="24"/>
          <w:szCs w:val="24"/>
        </w:rPr>
        <w:t>1.5. Investitorul</w:t>
      </w:r>
    </w:p>
    <w:p w14:paraId="2A9ABDA1" w14:textId="77777777" w:rsidR="0000367D" w:rsidRPr="00681093" w:rsidRDefault="0000367D" w:rsidP="0000367D">
      <w:pPr>
        <w:ind w:left="720" w:firstLine="720"/>
        <w:rPr>
          <w:rFonts w:ascii="Times New Roman" w:hAnsi="Times New Roman" w:cs="Times New Roman"/>
          <w:sz w:val="24"/>
          <w:szCs w:val="24"/>
        </w:rPr>
      </w:pPr>
      <w:r w:rsidRPr="00681093">
        <w:rPr>
          <w:rFonts w:ascii="Times New Roman" w:hAnsi="Times New Roman" w:cs="Times New Roman"/>
          <w:sz w:val="24"/>
          <w:szCs w:val="24"/>
        </w:rPr>
        <w:t>1.6. Beneficiarul  investitiei</w:t>
      </w:r>
    </w:p>
    <w:p w14:paraId="0D6993AC" w14:textId="77777777" w:rsidR="0000367D" w:rsidRPr="00681093" w:rsidRDefault="0000367D" w:rsidP="0000367D">
      <w:pPr>
        <w:ind w:left="720" w:firstLine="720"/>
        <w:rPr>
          <w:rFonts w:ascii="Times New Roman" w:hAnsi="Times New Roman" w:cs="Times New Roman"/>
          <w:sz w:val="24"/>
          <w:szCs w:val="24"/>
        </w:rPr>
      </w:pPr>
      <w:r w:rsidRPr="00681093">
        <w:rPr>
          <w:rFonts w:ascii="Times New Roman" w:hAnsi="Times New Roman" w:cs="Times New Roman"/>
          <w:sz w:val="24"/>
          <w:szCs w:val="24"/>
        </w:rPr>
        <w:t>1.7. Elaboratorul proiectului tehnic  de executie</w:t>
      </w:r>
    </w:p>
    <w:p w14:paraId="2652DA38" w14:textId="77777777" w:rsidR="0000367D" w:rsidRPr="005869B7" w:rsidRDefault="0000367D" w:rsidP="0000367D">
      <w:pPr>
        <w:ind w:left="720" w:right="-897"/>
        <w:jc w:val="both"/>
        <w:rPr>
          <w:rFonts w:ascii="Times New Roman" w:hAnsi="Times New Roman" w:cs="Times New Roman"/>
          <w:b/>
          <w:i/>
          <w:sz w:val="24"/>
          <w:szCs w:val="24"/>
        </w:rPr>
      </w:pPr>
      <w:r w:rsidRPr="00681093">
        <w:rPr>
          <w:rFonts w:ascii="Times New Roman" w:hAnsi="Times New Roman" w:cs="Times New Roman"/>
          <w:sz w:val="24"/>
          <w:szCs w:val="24"/>
        </w:rPr>
        <w:t>2</w:t>
      </w:r>
      <w:r w:rsidRPr="005869B7">
        <w:rPr>
          <w:rFonts w:ascii="Times New Roman" w:hAnsi="Times New Roman" w:cs="Times New Roman"/>
          <w:b/>
          <w:i/>
          <w:sz w:val="24"/>
          <w:szCs w:val="24"/>
        </w:rPr>
        <w:t>. Prezentarea scenariului/optiunii aprobat(e) in cadrul  studiului de</w:t>
      </w:r>
    </w:p>
    <w:p w14:paraId="538A5AAD" w14:textId="77777777" w:rsidR="0000367D" w:rsidRPr="005869B7" w:rsidRDefault="0000367D" w:rsidP="0000367D">
      <w:pPr>
        <w:jc w:val="both"/>
        <w:rPr>
          <w:rFonts w:ascii="Times New Roman" w:hAnsi="Times New Roman" w:cs="Times New Roman"/>
          <w:b/>
          <w:i/>
          <w:sz w:val="24"/>
          <w:szCs w:val="24"/>
        </w:rPr>
      </w:pPr>
      <w:r w:rsidRPr="005869B7">
        <w:rPr>
          <w:rFonts w:ascii="Times New Roman" w:hAnsi="Times New Roman" w:cs="Times New Roman"/>
          <w:b/>
          <w:i/>
          <w:sz w:val="24"/>
          <w:szCs w:val="24"/>
        </w:rPr>
        <w:tab/>
        <w:t>fezabilitate/documentatiei de avizare a lucrarilor de interventii</w:t>
      </w:r>
    </w:p>
    <w:p w14:paraId="7DC591DC" w14:textId="77777777" w:rsidR="0000367D" w:rsidRPr="00681093" w:rsidRDefault="0000367D" w:rsidP="0000367D">
      <w:pPr>
        <w:ind w:left="720" w:firstLine="720"/>
        <w:rPr>
          <w:rFonts w:ascii="Times New Roman" w:hAnsi="Times New Roman" w:cs="Times New Roman"/>
          <w:sz w:val="24"/>
          <w:szCs w:val="24"/>
        </w:rPr>
      </w:pPr>
      <w:r w:rsidRPr="00681093">
        <w:rPr>
          <w:rFonts w:ascii="Times New Roman" w:hAnsi="Times New Roman" w:cs="Times New Roman"/>
          <w:sz w:val="24"/>
          <w:szCs w:val="24"/>
        </w:rPr>
        <w:t>2.1. Particularitati ale amplasamentului, cuprinzand:</w:t>
      </w:r>
    </w:p>
    <w:p w14:paraId="1F799E28"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a) descrierea amplasamentul;</w:t>
      </w:r>
    </w:p>
    <w:p w14:paraId="17B53A7A"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b) topografia;</w:t>
      </w:r>
    </w:p>
    <w:p w14:paraId="1E911AE9"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c) clima si fenomenele naturale specifice zonei;</w:t>
      </w:r>
    </w:p>
    <w:p w14:paraId="3FC22626"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d) geologia, seismicitatea;</w:t>
      </w:r>
    </w:p>
    <w:p w14:paraId="163E60EA"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e) devierile si protejarile  de utilitati afectate;</w:t>
      </w:r>
    </w:p>
    <w:p w14:paraId="7218B411" w14:textId="77777777" w:rsidR="0000367D" w:rsidRPr="00681093" w:rsidRDefault="0000367D" w:rsidP="0000367D">
      <w:pPr>
        <w:ind w:left="2160"/>
        <w:rPr>
          <w:rFonts w:ascii="Times New Roman" w:hAnsi="Times New Roman" w:cs="Times New Roman"/>
          <w:sz w:val="24"/>
          <w:szCs w:val="24"/>
        </w:rPr>
      </w:pPr>
      <w:r w:rsidRPr="00681093">
        <w:rPr>
          <w:rFonts w:ascii="Times New Roman" w:hAnsi="Times New Roman" w:cs="Times New Roman"/>
          <w:sz w:val="24"/>
          <w:szCs w:val="24"/>
        </w:rPr>
        <w:t>f) sursele de apa, energie electrica, gaze, telefon si altele  asemenea pentru  lucrari definitive si provizorii;</w:t>
      </w:r>
    </w:p>
    <w:p w14:paraId="38C0DFD2"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g) caile de acces permanente, caile de comunicatii si altele asemenea;</w:t>
      </w:r>
    </w:p>
    <w:p w14:paraId="5A5747A4"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h) caile de acces provizorii;</w:t>
      </w:r>
    </w:p>
    <w:p w14:paraId="61643BF0"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i) bunuri de patrimoniu  cultural imobil.</w:t>
      </w:r>
    </w:p>
    <w:p w14:paraId="5D5C4C77" w14:textId="77777777" w:rsidR="0000367D" w:rsidRPr="00681093" w:rsidRDefault="0000367D" w:rsidP="0000367D">
      <w:pPr>
        <w:ind w:left="720" w:firstLine="720"/>
        <w:rPr>
          <w:rFonts w:ascii="Times New Roman" w:hAnsi="Times New Roman" w:cs="Times New Roman"/>
          <w:sz w:val="24"/>
          <w:szCs w:val="24"/>
        </w:rPr>
      </w:pPr>
      <w:r w:rsidRPr="00681093">
        <w:rPr>
          <w:rFonts w:ascii="Times New Roman" w:hAnsi="Times New Roman" w:cs="Times New Roman"/>
          <w:sz w:val="24"/>
          <w:szCs w:val="24"/>
        </w:rPr>
        <w:t>2.2. Solutia tehnica cuprinzand:</w:t>
      </w:r>
    </w:p>
    <w:p w14:paraId="38EE48BF"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a) caracteristici tehnice si parametri specifici obiectivului de investitii;</w:t>
      </w:r>
    </w:p>
    <w:p w14:paraId="2869A739"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b) varianta constructiva de realizare a investitiei;</w:t>
      </w:r>
    </w:p>
    <w:p w14:paraId="7840F565"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c) trasarea lucrarilor;</w:t>
      </w:r>
    </w:p>
    <w:p w14:paraId="6F130CAA"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d) protejarea lucrarilor executate si a materialelor din santier;</w:t>
      </w:r>
    </w:p>
    <w:p w14:paraId="48D9C207" w14:textId="77777777" w:rsidR="0000367D" w:rsidRPr="00681093" w:rsidRDefault="0000367D" w:rsidP="0000367D">
      <w:pPr>
        <w:ind w:left="1440" w:firstLine="720"/>
        <w:rPr>
          <w:rFonts w:ascii="Times New Roman" w:hAnsi="Times New Roman" w:cs="Times New Roman"/>
          <w:sz w:val="24"/>
          <w:szCs w:val="24"/>
        </w:rPr>
      </w:pPr>
      <w:r w:rsidRPr="00681093">
        <w:rPr>
          <w:rFonts w:ascii="Times New Roman" w:hAnsi="Times New Roman" w:cs="Times New Roman"/>
          <w:sz w:val="24"/>
          <w:szCs w:val="24"/>
        </w:rPr>
        <w:t>e) organizarea de santier.</w:t>
      </w:r>
    </w:p>
    <w:p w14:paraId="64F57283" w14:textId="77777777" w:rsidR="0000367D" w:rsidRPr="005869B7" w:rsidRDefault="0000367D" w:rsidP="0000367D">
      <w:pPr>
        <w:rPr>
          <w:rFonts w:ascii="Times New Roman" w:hAnsi="Times New Roman" w:cs="Times New Roman"/>
          <w:b/>
          <w:sz w:val="24"/>
          <w:szCs w:val="24"/>
        </w:rPr>
      </w:pPr>
      <w:r w:rsidRPr="005869B7">
        <w:rPr>
          <w:rFonts w:ascii="Times New Roman" w:hAnsi="Times New Roman" w:cs="Times New Roman"/>
          <w:b/>
          <w:sz w:val="24"/>
          <w:szCs w:val="24"/>
        </w:rPr>
        <w:lastRenderedPageBreak/>
        <w:t>II. Memorii tehnice pe specialitati;</w:t>
      </w:r>
    </w:p>
    <w:p w14:paraId="373701FA" w14:textId="77777777" w:rsidR="002529BC" w:rsidRPr="005869B7" w:rsidRDefault="002529BC" w:rsidP="002529BC">
      <w:pPr>
        <w:rPr>
          <w:rFonts w:ascii="Times New Roman" w:hAnsi="Times New Roman" w:cs="Times New Roman"/>
          <w:b/>
          <w:sz w:val="24"/>
          <w:szCs w:val="24"/>
        </w:rPr>
      </w:pPr>
      <w:r w:rsidRPr="005869B7">
        <w:rPr>
          <w:rFonts w:ascii="Times New Roman" w:hAnsi="Times New Roman" w:cs="Times New Roman"/>
          <w:b/>
          <w:sz w:val="24"/>
          <w:szCs w:val="24"/>
        </w:rPr>
        <w:t>III. Breviare  de calcul;</w:t>
      </w:r>
    </w:p>
    <w:p w14:paraId="5453AD5C" w14:textId="77777777" w:rsidR="002529BC" w:rsidRPr="005869B7" w:rsidRDefault="002529BC" w:rsidP="002529BC">
      <w:pPr>
        <w:rPr>
          <w:rFonts w:ascii="Times New Roman" w:hAnsi="Times New Roman" w:cs="Times New Roman"/>
          <w:b/>
          <w:sz w:val="24"/>
          <w:szCs w:val="24"/>
        </w:rPr>
      </w:pPr>
      <w:r w:rsidRPr="005869B7">
        <w:rPr>
          <w:rFonts w:ascii="Times New Roman" w:hAnsi="Times New Roman" w:cs="Times New Roman"/>
          <w:b/>
          <w:sz w:val="24"/>
          <w:szCs w:val="24"/>
        </w:rPr>
        <w:t>IV. Caiete de sarcini;</w:t>
      </w:r>
    </w:p>
    <w:p w14:paraId="292E7E96" w14:textId="77777777" w:rsidR="002529BC" w:rsidRDefault="002529BC" w:rsidP="002529BC">
      <w:pPr>
        <w:rPr>
          <w:rFonts w:ascii="Times New Roman" w:hAnsi="Times New Roman" w:cs="Times New Roman"/>
          <w:b/>
          <w:sz w:val="24"/>
          <w:szCs w:val="24"/>
        </w:rPr>
      </w:pPr>
      <w:r w:rsidRPr="005869B7">
        <w:rPr>
          <w:rFonts w:ascii="Times New Roman" w:hAnsi="Times New Roman" w:cs="Times New Roman"/>
          <w:b/>
          <w:sz w:val="24"/>
          <w:szCs w:val="24"/>
        </w:rPr>
        <w:t>V. Liste cu cantitati de lucrari</w:t>
      </w:r>
      <w:r>
        <w:rPr>
          <w:rFonts w:ascii="Times New Roman" w:hAnsi="Times New Roman" w:cs="Times New Roman"/>
          <w:b/>
          <w:sz w:val="24"/>
          <w:szCs w:val="24"/>
        </w:rPr>
        <w:t>;</w:t>
      </w:r>
    </w:p>
    <w:p w14:paraId="77BB0400" w14:textId="77777777" w:rsidR="002529BC" w:rsidRPr="008121AF" w:rsidRDefault="002529BC" w:rsidP="002529BC">
      <w:pPr>
        <w:ind w:firstLine="270"/>
        <w:rPr>
          <w:rFonts w:ascii="Times New Roman" w:hAnsi="Times New Roman" w:cs="Times New Roman"/>
          <w:sz w:val="24"/>
          <w:szCs w:val="24"/>
        </w:rPr>
      </w:pPr>
      <w:r>
        <w:rPr>
          <w:rFonts w:ascii="Times New Roman" w:hAnsi="Times New Roman" w:cs="Times New Roman"/>
          <w:sz w:val="24"/>
          <w:szCs w:val="24"/>
        </w:rPr>
        <w:t xml:space="preserve">1. </w:t>
      </w:r>
      <w:r w:rsidRPr="008121AF">
        <w:rPr>
          <w:rFonts w:ascii="Times New Roman" w:hAnsi="Times New Roman" w:cs="Times New Roman"/>
          <w:sz w:val="24"/>
          <w:szCs w:val="24"/>
        </w:rPr>
        <w:t>Centralizatorul cheltuielilor pe obiectiv (formularul f1);</w:t>
      </w:r>
    </w:p>
    <w:p w14:paraId="5C956717" w14:textId="77777777" w:rsidR="002529BC" w:rsidRPr="008121AF" w:rsidRDefault="002529BC" w:rsidP="002529BC">
      <w:pPr>
        <w:ind w:firstLine="270"/>
        <w:rPr>
          <w:rFonts w:ascii="Times New Roman" w:hAnsi="Times New Roman" w:cs="Times New Roman"/>
          <w:sz w:val="24"/>
          <w:szCs w:val="24"/>
        </w:rPr>
      </w:pPr>
      <w:bookmarkStart w:id="1" w:name="do|ax10|caI|siV|lib"/>
      <w:bookmarkEnd w:id="1"/>
      <w:r>
        <w:rPr>
          <w:rFonts w:ascii="Times New Roman" w:hAnsi="Times New Roman" w:cs="Times New Roman"/>
          <w:sz w:val="24"/>
          <w:szCs w:val="24"/>
        </w:rPr>
        <w:t xml:space="preserve">2. </w:t>
      </w:r>
      <w:r w:rsidRPr="008121AF">
        <w:rPr>
          <w:rFonts w:ascii="Times New Roman" w:hAnsi="Times New Roman" w:cs="Times New Roman"/>
          <w:sz w:val="24"/>
          <w:szCs w:val="24"/>
        </w:rPr>
        <w:t>Centralizatorul cheltuielilor pe categorii de lucrări, pe obiecte (formularul f2);</w:t>
      </w:r>
    </w:p>
    <w:p w14:paraId="6AA0B731" w14:textId="77777777" w:rsidR="002529BC" w:rsidRDefault="002529BC" w:rsidP="002529BC">
      <w:pPr>
        <w:ind w:firstLine="270"/>
        <w:rPr>
          <w:rFonts w:ascii="Times New Roman" w:hAnsi="Times New Roman" w:cs="Times New Roman"/>
          <w:sz w:val="24"/>
          <w:szCs w:val="24"/>
        </w:rPr>
      </w:pPr>
      <w:bookmarkStart w:id="2" w:name="do|ax10|caI|siV|lic"/>
      <w:bookmarkEnd w:id="2"/>
      <w:r>
        <w:rPr>
          <w:rFonts w:ascii="Times New Roman" w:hAnsi="Times New Roman" w:cs="Times New Roman"/>
          <w:sz w:val="24"/>
          <w:szCs w:val="24"/>
        </w:rPr>
        <w:t xml:space="preserve">3. </w:t>
      </w:r>
      <w:r w:rsidRPr="008121AF">
        <w:rPr>
          <w:rFonts w:ascii="Times New Roman" w:hAnsi="Times New Roman" w:cs="Times New Roman"/>
          <w:sz w:val="24"/>
          <w:szCs w:val="24"/>
        </w:rPr>
        <w:t>Listele cu cantităţile de lucrări, pe categorii de lucrări (formularul f3);</w:t>
      </w:r>
    </w:p>
    <w:p w14:paraId="32A0CAD6" w14:textId="77777777" w:rsidR="002529BC" w:rsidRDefault="002529BC" w:rsidP="002529BC">
      <w:pPr>
        <w:ind w:firstLine="270"/>
        <w:rPr>
          <w:rFonts w:ascii="Times New Roman" w:hAnsi="Times New Roman" w:cs="Times New Roman"/>
          <w:b/>
          <w:sz w:val="24"/>
          <w:szCs w:val="24"/>
        </w:rPr>
      </w:pPr>
      <w:r>
        <w:rPr>
          <w:rFonts w:ascii="Times New Roman" w:hAnsi="Times New Roman" w:cs="Times New Roman"/>
          <w:sz w:val="24"/>
          <w:szCs w:val="24"/>
        </w:rPr>
        <w:t>4. Extrase de resurse (Formulare C6, C7, C8 si C9)</w:t>
      </w:r>
    </w:p>
    <w:p w14:paraId="5D924D21" w14:textId="77777777" w:rsidR="002529BC" w:rsidRPr="005869B7" w:rsidRDefault="002529BC" w:rsidP="002529BC">
      <w:pPr>
        <w:jc w:val="both"/>
        <w:rPr>
          <w:rFonts w:ascii="Times New Roman" w:hAnsi="Times New Roman" w:cs="Times New Roman"/>
          <w:b/>
          <w:sz w:val="24"/>
          <w:szCs w:val="24"/>
        </w:rPr>
      </w:pPr>
      <w:r>
        <w:rPr>
          <w:rFonts w:ascii="Times New Roman" w:hAnsi="Times New Roman" w:cs="Times New Roman"/>
          <w:b/>
          <w:sz w:val="24"/>
          <w:szCs w:val="24"/>
        </w:rPr>
        <w:t>VI.</w:t>
      </w:r>
      <w:r w:rsidRPr="001A2FD5">
        <w:rPr>
          <w:rFonts w:ascii="Times New Roman" w:hAnsi="Times New Roman" w:cs="Times New Roman"/>
          <w:b/>
          <w:sz w:val="24"/>
          <w:szCs w:val="24"/>
        </w:rPr>
        <w:t xml:space="preserve"> Graficul general de realizare a investiţiei publice(formularul F6)</w:t>
      </w:r>
    </w:p>
    <w:p w14:paraId="50A5DF93" w14:textId="77777777" w:rsidR="0000367D" w:rsidRPr="00681093" w:rsidRDefault="0000367D" w:rsidP="0000367D">
      <w:pPr>
        <w:rPr>
          <w:rFonts w:ascii="Times New Roman" w:hAnsi="Times New Roman" w:cs="Times New Roman"/>
          <w:sz w:val="24"/>
          <w:szCs w:val="24"/>
        </w:rPr>
      </w:pPr>
    </w:p>
    <w:p w14:paraId="067EFC86" w14:textId="77777777" w:rsidR="0000367D" w:rsidRDefault="0000367D" w:rsidP="0000367D">
      <w:pPr>
        <w:rPr>
          <w:rFonts w:ascii="Times New Roman" w:hAnsi="Times New Roman" w:cs="Times New Roman"/>
          <w:b/>
          <w:i/>
          <w:color w:val="FF0000"/>
          <w:sz w:val="32"/>
          <w:szCs w:val="32"/>
        </w:rPr>
      </w:pPr>
      <w:r w:rsidRPr="00681093">
        <w:rPr>
          <w:rFonts w:ascii="Times New Roman" w:hAnsi="Times New Roman" w:cs="Times New Roman"/>
          <w:b/>
          <w:i/>
          <w:color w:val="FF0000"/>
          <w:sz w:val="32"/>
          <w:szCs w:val="32"/>
        </w:rPr>
        <w:t>B. PARTI DESENATE</w:t>
      </w:r>
    </w:p>
    <w:p w14:paraId="50AA464B" w14:textId="77777777" w:rsidR="0000367D" w:rsidRPr="005C1830" w:rsidRDefault="0000367D" w:rsidP="0000367D">
      <w:pPr>
        <w:rPr>
          <w:rFonts w:ascii="Times New Roman" w:hAnsi="Times New Roman" w:cs="Times New Roman"/>
          <w:sz w:val="32"/>
          <w:szCs w:val="32"/>
        </w:rPr>
      </w:pPr>
    </w:p>
    <w:tbl>
      <w:tblPr>
        <w:tblW w:w="1045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170"/>
        <w:gridCol w:w="5040"/>
        <w:gridCol w:w="1440"/>
        <w:gridCol w:w="1350"/>
      </w:tblGrid>
      <w:tr w:rsidR="00DD531C" w:rsidRPr="008778CB" w14:paraId="54233857" w14:textId="77777777" w:rsidTr="002356EB">
        <w:tc>
          <w:tcPr>
            <w:tcW w:w="10450" w:type="dxa"/>
            <w:gridSpan w:val="5"/>
            <w:shd w:val="clear" w:color="auto" w:fill="000000"/>
          </w:tcPr>
          <w:p w14:paraId="26743BB4" w14:textId="77777777" w:rsidR="00DD531C" w:rsidRPr="008778CB" w:rsidRDefault="00DD531C" w:rsidP="005D28E1">
            <w:pPr>
              <w:contextualSpacing/>
              <w:jc w:val="both"/>
              <w:rPr>
                <w:rFonts w:ascii="Times New Roman" w:eastAsia="Calibri" w:hAnsi="Times New Roman" w:cs="Times New Roman"/>
                <w:b/>
                <w:bCs/>
                <w:color w:val="FFFFFF"/>
              </w:rPr>
            </w:pPr>
            <w:r w:rsidRPr="008778CB">
              <w:rPr>
                <w:rFonts w:ascii="Times New Roman" w:eastAsia="Calibri" w:hAnsi="Times New Roman" w:cs="Times New Roman"/>
                <w:b/>
                <w:bCs/>
                <w:color w:val="FFFFFF"/>
              </w:rPr>
              <w:t>OPIS</w:t>
            </w:r>
          </w:p>
        </w:tc>
      </w:tr>
      <w:tr w:rsidR="00DD531C" w:rsidRPr="008778CB" w14:paraId="7F085B9E" w14:textId="77777777" w:rsidTr="002356EB">
        <w:trPr>
          <w:trHeight w:val="432"/>
        </w:trPr>
        <w:tc>
          <w:tcPr>
            <w:tcW w:w="1450" w:type="dxa"/>
            <w:shd w:val="clear" w:color="auto" w:fill="auto"/>
          </w:tcPr>
          <w:p w14:paraId="6635342D" w14:textId="77777777" w:rsidR="00DD531C" w:rsidRPr="008778CB" w:rsidRDefault="00DD531C" w:rsidP="005D28E1">
            <w:pPr>
              <w:contextualSpacing/>
              <w:jc w:val="both"/>
              <w:rPr>
                <w:rFonts w:ascii="Times New Roman" w:eastAsia="Calibri" w:hAnsi="Times New Roman" w:cs="Times New Roman"/>
                <w:b/>
                <w:bCs/>
              </w:rPr>
            </w:pPr>
            <w:r w:rsidRPr="008778CB">
              <w:rPr>
                <w:rFonts w:ascii="Times New Roman" w:eastAsia="Calibri" w:hAnsi="Times New Roman" w:cs="Times New Roman"/>
                <w:b/>
                <w:bCs/>
              </w:rPr>
              <w:t>SPECIALITATE</w:t>
            </w:r>
          </w:p>
        </w:tc>
        <w:tc>
          <w:tcPr>
            <w:tcW w:w="1170" w:type="dxa"/>
            <w:shd w:val="clear" w:color="auto" w:fill="auto"/>
          </w:tcPr>
          <w:p w14:paraId="221F82A2" w14:textId="77777777" w:rsidR="00DD531C" w:rsidRPr="008778CB" w:rsidRDefault="00DD531C" w:rsidP="005D28E1">
            <w:pPr>
              <w:contextualSpacing/>
              <w:jc w:val="both"/>
              <w:rPr>
                <w:rFonts w:ascii="Times New Roman" w:eastAsia="Calibri" w:hAnsi="Times New Roman" w:cs="Times New Roman"/>
                <w:b/>
              </w:rPr>
            </w:pPr>
            <w:r w:rsidRPr="008778CB">
              <w:rPr>
                <w:rFonts w:ascii="Times New Roman" w:eastAsia="Calibri" w:hAnsi="Times New Roman" w:cs="Times New Roman"/>
                <w:b/>
              </w:rPr>
              <w:t>NR.</w:t>
            </w:r>
          </w:p>
        </w:tc>
        <w:tc>
          <w:tcPr>
            <w:tcW w:w="5040" w:type="dxa"/>
            <w:shd w:val="clear" w:color="auto" w:fill="auto"/>
          </w:tcPr>
          <w:p w14:paraId="2DE343FD" w14:textId="77777777" w:rsidR="00DD531C" w:rsidRPr="008778CB" w:rsidRDefault="00DD531C" w:rsidP="005D28E1">
            <w:pPr>
              <w:contextualSpacing/>
              <w:jc w:val="both"/>
              <w:rPr>
                <w:rFonts w:ascii="Times New Roman" w:eastAsia="Calibri" w:hAnsi="Times New Roman" w:cs="Times New Roman"/>
                <w:b/>
              </w:rPr>
            </w:pPr>
            <w:r w:rsidRPr="008778CB">
              <w:rPr>
                <w:rFonts w:ascii="Times New Roman" w:eastAsia="Calibri" w:hAnsi="Times New Roman" w:cs="Times New Roman"/>
                <w:b/>
              </w:rPr>
              <w:t>DENUMIRE PLANSA</w:t>
            </w:r>
          </w:p>
        </w:tc>
        <w:tc>
          <w:tcPr>
            <w:tcW w:w="1440" w:type="dxa"/>
            <w:shd w:val="clear" w:color="auto" w:fill="auto"/>
          </w:tcPr>
          <w:p w14:paraId="02B4112A" w14:textId="77777777" w:rsidR="00DD531C" w:rsidRPr="008778CB" w:rsidRDefault="00DD531C" w:rsidP="005D28E1">
            <w:pPr>
              <w:contextualSpacing/>
              <w:jc w:val="both"/>
              <w:rPr>
                <w:rFonts w:ascii="Times New Roman" w:eastAsia="Calibri" w:hAnsi="Times New Roman" w:cs="Times New Roman"/>
                <w:b/>
              </w:rPr>
            </w:pPr>
            <w:r w:rsidRPr="008778CB">
              <w:rPr>
                <w:rFonts w:ascii="Times New Roman" w:eastAsia="Calibri" w:hAnsi="Times New Roman" w:cs="Times New Roman"/>
                <w:b/>
              </w:rPr>
              <w:t>SCARA</w:t>
            </w:r>
          </w:p>
        </w:tc>
        <w:tc>
          <w:tcPr>
            <w:tcW w:w="1350" w:type="dxa"/>
            <w:shd w:val="clear" w:color="auto" w:fill="auto"/>
          </w:tcPr>
          <w:p w14:paraId="510319FA" w14:textId="77777777" w:rsidR="00DD531C" w:rsidRPr="008778CB" w:rsidRDefault="00DD531C" w:rsidP="005D28E1">
            <w:pPr>
              <w:contextualSpacing/>
              <w:jc w:val="both"/>
              <w:rPr>
                <w:rFonts w:ascii="Times New Roman" w:eastAsia="Calibri" w:hAnsi="Times New Roman" w:cs="Times New Roman"/>
                <w:b/>
              </w:rPr>
            </w:pPr>
            <w:r w:rsidRPr="008778CB">
              <w:rPr>
                <w:rFonts w:ascii="Times New Roman" w:eastAsia="Calibri" w:hAnsi="Times New Roman" w:cs="Times New Roman"/>
                <w:b/>
              </w:rPr>
              <w:t>FORMAT</w:t>
            </w:r>
          </w:p>
        </w:tc>
      </w:tr>
      <w:tr w:rsidR="00DD531C" w:rsidRPr="008778CB" w14:paraId="37282E97" w14:textId="77777777" w:rsidTr="002356EB">
        <w:trPr>
          <w:trHeight w:val="432"/>
        </w:trPr>
        <w:tc>
          <w:tcPr>
            <w:tcW w:w="10450" w:type="dxa"/>
            <w:gridSpan w:val="5"/>
            <w:shd w:val="clear" w:color="auto" w:fill="C00000"/>
          </w:tcPr>
          <w:p w14:paraId="7EAFBE65" w14:textId="77777777" w:rsidR="00DD531C" w:rsidRPr="008778CB" w:rsidRDefault="00DD531C" w:rsidP="005D28E1">
            <w:pPr>
              <w:contextualSpacing/>
              <w:jc w:val="both"/>
              <w:rPr>
                <w:rFonts w:ascii="Times New Roman" w:eastAsia="Calibri" w:hAnsi="Times New Roman" w:cs="Times New Roman"/>
                <w:b/>
                <w:bCs/>
                <w:color w:val="FFFFFF"/>
                <w:u w:val="single"/>
              </w:rPr>
            </w:pPr>
            <w:r w:rsidRPr="008778CB">
              <w:rPr>
                <w:rFonts w:ascii="Times New Roman" w:eastAsia="Calibri" w:hAnsi="Times New Roman" w:cs="Times New Roman"/>
                <w:b/>
                <w:bCs/>
                <w:color w:val="FFFFFF"/>
              </w:rPr>
              <w:t>DRUMURI</w:t>
            </w:r>
          </w:p>
        </w:tc>
      </w:tr>
      <w:tr w:rsidR="00DD531C" w:rsidRPr="008778CB" w14:paraId="40F3DD8D" w14:textId="77777777" w:rsidTr="002356EB">
        <w:trPr>
          <w:trHeight w:val="432"/>
        </w:trPr>
        <w:tc>
          <w:tcPr>
            <w:tcW w:w="1450" w:type="dxa"/>
            <w:shd w:val="clear" w:color="auto" w:fill="auto"/>
            <w:vAlign w:val="center"/>
          </w:tcPr>
          <w:p w14:paraId="1B90211D" w14:textId="77777777" w:rsidR="00DD531C" w:rsidRPr="008778CB" w:rsidRDefault="00DD531C" w:rsidP="005D28E1">
            <w:pPr>
              <w:contextualSpacing/>
              <w:rPr>
                <w:rFonts w:ascii="Times New Roman" w:eastAsia="Calibri" w:hAnsi="Times New Roman" w:cs="Times New Roman"/>
                <w:b/>
                <w:bCs/>
                <w:lang w:val="ro-RO"/>
              </w:rPr>
            </w:pPr>
            <w:r>
              <w:rPr>
                <w:rFonts w:ascii="Times New Roman" w:eastAsia="Calibri" w:hAnsi="Times New Roman" w:cs="Times New Roman"/>
                <w:b/>
                <w:bCs/>
                <w:lang w:val="ro-RO"/>
              </w:rPr>
              <w:t>1.</w:t>
            </w:r>
          </w:p>
        </w:tc>
        <w:tc>
          <w:tcPr>
            <w:tcW w:w="1170" w:type="dxa"/>
            <w:shd w:val="clear" w:color="auto" w:fill="auto"/>
            <w:vAlign w:val="center"/>
          </w:tcPr>
          <w:p w14:paraId="0353093D" w14:textId="77777777" w:rsidR="00DD531C" w:rsidRPr="008778CB" w:rsidRDefault="00DD531C" w:rsidP="005D28E1">
            <w:pPr>
              <w:contextualSpacing/>
              <w:rPr>
                <w:rFonts w:ascii="Times New Roman" w:eastAsia="Calibri" w:hAnsi="Times New Roman" w:cs="Times New Roman"/>
                <w:b/>
                <w:lang w:val="ro-RO"/>
              </w:rPr>
            </w:pPr>
            <w:r w:rsidRPr="008778CB">
              <w:rPr>
                <w:rFonts w:ascii="Times New Roman" w:hAnsi="Times New Roman" w:cs="Times New Roman"/>
                <w:b/>
                <w:lang w:val="ro-RO"/>
              </w:rPr>
              <w:t>PIZ 001÷</w:t>
            </w:r>
            <w:r>
              <w:rPr>
                <w:rFonts w:ascii="Times New Roman" w:hAnsi="Times New Roman" w:cs="Times New Roman"/>
                <w:b/>
                <w:lang w:val="ro-RO"/>
              </w:rPr>
              <w:t>003</w:t>
            </w:r>
          </w:p>
        </w:tc>
        <w:tc>
          <w:tcPr>
            <w:tcW w:w="5040" w:type="dxa"/>
            <w:shd w:val="clear" w:color="auto" w:fill="auto"/>
            <w:vAlign w:val="center"/>
          </w:tcPr>
          <w:p w14:paraId="23962960" w14:textId="77777777" w:rsidR="00DD531C" w:rsidRPr="008778CB" w:rsidRDefault="00DD531C" w:rsidP="005D28E1">
            <w:pPr>
              <w:contextualSpacing/>
              <w:rPr>
                <w:rFonts w:ascii="Times New Roman" w:eastAsia="Calibri" w:hAnsi="Times New Roman" w:cs="Times New Roman"/>
                <w:lang w:val="ro-RO"/>
              </w:rPr>
            </w:pPr>
            <w:r w:rsidRPr="008778CB">
              <w:rPr>
                <w:rFonts w:ascii="Times New Roman" w:hAnsi="Times New Roman" w:cs="Times New Roman"/>
                <w:lang w:val="ro-RO"/>
              </w:rPr>
              <w:t>PLAN DE INCADRARE</w:t>
            </w:r>
          </w:p>
        </w:tc>
        <w:tc>
          <w:tcPr>
            <w:tcW w:w="1440" w:type="dxa"/>
            <w:shd w:val="clear" w:color="auto" w:fill="auto"/>
            <w:vAlign w:val="center"/>
          </w:tcPr>
          <w:p w14:paraId="52BE14E7" w14:textId="33356F73" w:rsidR="00DD531C" w:rsidRPr="008778CB" w:rsidRDefault="00DD531C" w:rsidP="005D28E1">
            <w:pPr>
              <w:contextualSpacing/>
              <w:rPr>
                <w:rFonts w:ascii="Times New Roman" w:eastAsia="Calibri" w:hAnsi="Times New Roman" w:cs="Times New Roman"/>
                <w:lang w:val="ro-RO"/>
              </w:rPr>
            </w:pPr>
            <w:r w:rsidRPr="008778CB">
              <w:rPr>
                <w:rFonts w:ascii="Times New Roman" w:eastAsia="Calibri" w:hAnsi="Times New Roman" w:cs="Times New Roman"/>
                <w:lang w:val="ro-RO"/>
              </w:rPr>
              <w:t>1:</w:t>
            </w:r>
            <w:r>
              <w:rPr>
                <w:rFonts w:ascii="Times New Roman" w:eastAsia="Calibri" w:hAnsi="Times New Roman" w:cs="Times New Roman"/>
                <w:lang w:val="ro-RO"/>
              </w:rPr>
              <w:t>10</w:t>
            </w:r>
            <w:r>
              <w:rPr>
                <w:rFonts w:ascii="Times New Roman" w:eastAsia="Calibri" w:hAnsi="Times New Roman" w:cs="Times New Roman"/>
                <w:lang w:val="ro-RO"/>
              </w:rPr>
              <w:t xml:space="preserve"> </w:t>
            </w:r>
            <w:r w:rsidRPr="008778CB">
              <w:rPr>
                <w:rFonts w:ascii="Times New Roman" w:eastAsia="Calibri" w:hAnsi="Times New Roman" w:cs="Times New Roman"/>
                <w:lang w:val="ro-RO"/>
              </w:rPr>
              <w:t>0</w:t>
            </w:r>
            <w:r w:rsidRPr="008778CB">
              <w:rPr>
                <w:rFonts w:ascii="Times New Roman" w:hAnsi="Times New Roman" w:cs="Times New Roman"/>
                <w:lang w:val="ro-RO"/>
              </w:rPr>
              <w:t>00</w:t>
            </w:r>
          </w:p>
        </w:tc>
        <w:tc>
          <w:tcPr>
            <w:tcW w:w="1350" w:type="dxa"/>
            <w:shd w:val="clear" w:color="auto" w:fill="auto"/>
            <w:vAlign w:val="center"/>
          </w:tcPr>
          <w:p w14:paraId="6134C845" w14:textId="77777777" w:rsidR="00DD531C" w:rsidRPr="008778CB" w:rsidRDefault="00DD531C" w:rsidP="005D28E1">
            <w:pPr>
              <w:contextualSpacing/>
              <w:rPr>
                <w:rFonts w:ascii="Times New Roman" w:eastAsia="Calibri" w:hAnsi="Times New Roman" w:cs="Times New Roman"/>
                <w:lang w:val="ro-RO"/>
              </w:rPr>
            </w:pPr>
            <w:r w:rsidRPr="008778CB">
              <w:rPr>
                <w:rFonts w:ascii="Times New Roman" w:eastAsia="Calibri" w:hAnsi="Times New Roman" w:cs="Times New Roman"/>
                <w:lang w:val="ro-RO"/>
              </w:rPr>
              <w:t>A3</w:t>
            </w:r>
          </w:p>
        </w:tc>
      </w:tr>
      <w:tr w:rsidR="00DD531C" w:rsidRPr="008778CB" w14:paraId="5FFB1442" w14:textId="77777777" w:rsidTr="002356EB">
        <w:trPr>
          <w:trHeight w:val="432"/>
        </w:trPr>
        <w:tc>
          <w:tcPr>
            <w:tcW w:w="1450" w:type="dxa"/>
            <w:shd w:val="clear" w:color="auto" w:fill="auto"/>
            <w:vAlign w:val="center"/>
          </w:tcPr>
          <w:p w14:paraId="668745EF" w14:textId="77777777" w:rsidR="00DD531C" w:rsidRPr="008778CB" w:rsidRDefault="00DD531C" w:rsidP="005D28E1">
            <w:pPr>
              <w:contextualSpacing/>
              <w:rPr>
                <w:rFonts w:ascii="Times New Roman" w:hAnsi="Times New Roman" w:cs="Times New Roman"/>
                <w:b/>
                <w:bCs/>
                <w:lang w:val="ro-RO"/>
              </w:rPr>
            </w:pPr>
            <w:r>
              <w:rPr>
                <w:rFonts w:ascii="Times New Roman" w:hAnsi="Times New Roman" w:cs="Times New Roman"/>
                <w:b/>
                <w:bCs/>
                <w:lang w:val="ro-RO"/>
              </w:rPr>
              <w:t>2.</w:t>
            </w:r>
          </w:p>
        </w:tc>
        <w:tc>
          <w:tcPr>
            <w:tcW w:w="1170" w:type="dxa"/>
            <w:shd w:val="clear" w:color="auto" w:fill="auto"/>
            <w:vAlign w:val="center"/>
          </w:tcPr>
          <w:p w14:paraId="6E92C840" w14:textId="713501FC" w:rsidR="00DD531C" w:rsidRPr="008778CB" w:rsidRDefault="00DD531C" w:rsidP="005D28E1">
            <w:pPr>
              <w:contextualSpacing/>
              <w:rPr>
                <w:rFonts w:ascii="Times New Roman" w:hAnsi="Times New Roman" w:cs="Times New Roman"/>
                <w:b/>
                <w:lang w:val="ro-RO"/>
              </w:rPr>
            </w:pPr>
            <w:r w:rsidRPr="008778CB">
              <w:rPr>
                <w:rFonts w:ascii="Times New Roman" w:hAnsi="Times New Roman" w:cs="Times New Roman"/>
                <w:b/>
                <w:lang w:val="ro-RO"/>
              </w:rPr>
              <w:t>PS01÷</w:t>
            </w:r>
            <w:r>
              <w:rPr>
                <w:rFonts w:ascii="Times New Roman" w:hAnsi="Times New Roman" w:cs="Times New Roman"/>
                <w:b/>
                <w:lang w:val="ro-RO"/>
              </w:rPr>
              <w:t>09</w:t>
            </w:r>
          </w:p>
        </w:tc>
        <w:tc>
          <w:tcPr>
            <w:tcW w:w="5040" w:type="dxa"/>
            <w:shd w:val="clear" w:color="auto" w:fill="auto"/>
            <w:vAlign w:val="center"/>
          </w:tcPr>
          <w:p w14:paraId="101924B5" w14:textId="77777777"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PLAN DE SITUATIE</w:t>
            </w:r>
          </w:p>
        </w:tc>
        <w:tc>
          <w:tcPr>
            <w:tcW w:w="1440" w:type="dxa"/>
            <w:shd w:val="clear" w:color="auto" w:fill="auto"/>
            <w:vAlign w:val="center"/>
          </w:tcPr>
          <w:p w14:paraId="2FA1E522" w14:textId="77777777"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1:500</w:t>
            </w:r>
          </w:p>
        </w:tc>
        <w:tc>
          <w:tcPr>
            <w:tcW w:w="1350" w:type="dxa"/>
            <w:shd w:val="clear" w:color="auto" w:fill="auto"/>
            <w:vAlign w:val="center"/>
          </w:tcPr>
          <w:p w14:paraId="70E017B9" w14:textId="77777777"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A3</w:t>
            </w:r>
          </w:p>
        </w:tc>
      </w:tr>
      <w:tr w:rsidR="00DD531C" w:rsidRPr="008778CB" w14:paraId="12FD82FE" w14:textId="77777777" w:rsidTr="002356EB">
        <w:trPr>
          <w:trHeight w:val="432"/>
        </w:trPr>
        <w:tc>
          <w:tcPr>
            <w:tcW w:w="1450" w:type="dxa"/>
            <w:shd w:val="clear" w:color="auto" w:fill="auto"/>
            <w:vAlign w:val="center"/>
          </w:tcPr>
          <w:p w14:paraId="3E451226" w14:textId="77777777" w:rsidR="00DD531C" w:rsidRPr="008778CB" w:rsidRDefault="00DD531C" w:rsidP="005D28E1">
            <w:pPr>
              <w:contextualSpacing/>
              <w:rPr>
                <w:rFonts w:ascii="Times New Roman" w:hAnsi="Times New Roman" w:cs="Times New Roman"/>
                <w:b/>
                <w:bCs/>
                <w:lang w:val="ro-RO"/>
              </w:rPr>
            </w:pPr>
            <w:r>
              <w:rPr>
                <w:rFonts w:ascii="Times New Roman" w:hAnsi="Times New Roman" w:cs="Times New Roman"/>
                <w:b/>
                <w:bCs/>
                <w:lang w:val="ro-RO"/>
              </w:rPr>
              <w:t>3.</w:t>
            </w:r>
          </w:p>
        </w:tc>
        <w:tc>
          <w:tcPr>
            <w:tcW w:w="1170" w:type="dxa"/>
            <w:shd w:val="clear" w:color="auto" w:fill="auto"/>
            <w:vAlign w:val="center"/>
          </w:tcPr>
          <w:p w14:paraId="7AD62467" w14:textId="110B06CB" w:rsidR="00DD531C" w:rsidRPr="008778CB" w:rsidRDefault="00DD531C" w:rsidP="005D28E1">
            <w:pPr>
              <w:contextualSpacing/>
              <w:rPr>
                <w:rFonts w:ascii="Times New Roman" w:hAnsi="Times New Roman" w:cs="Times New Roman"/>
                <w:b/>
                <w:lang w:val="ro-RO"/>
              </w:rPr>
            </w:pPr>
            <w:r w:rsidRPr="008778CB">
              <w:rPr>
                <w:rFonts w:ascii="Times New Roman" w:hAnsi="Times New Roman" w:cs="Times New Roman"/>
                <w:b/>
                <w:lang w:val="ro-RO"/>
              </w:rPr>
              <w:t>TT 001</w:t>
            </w:r>
          </w:p>
        </w:tc>
        <w:tc>
          <w:tcPr>
            <w:tcW w:w="5040" w:type="dxa"/>
            <w:shd w:val="clear" w:color="auto" w:fill="auto"/>
            <w:vAlign w:val="center"/>
          </w:tcPr>
          <w:p w14:paraId="043F7324" w14:textId="60D3C557"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PROFIL TRANSVERSAL TIP DRUMURI</w:t>
            </w:r>
          </w:p>
        </w:tc>
        <w:tc>
          <w:tcPr>
            <w:tcW w:w="1440" w:type="dxa"/>
            <w:shd w:val="clear" w:color="auto" w:fill="auto"/>
            <w:vAlign w:val="center"/>
          </w:tcPr>
          <w:p w14:paraId="1130D8F7" w14:textId="77777777"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1:50</w:t>
            </w:r>
          </w:p>
        </w:tc>
        <w:tc>
          <w:tcPr>
            <w:tcW w:w="1350" w:type="dxa"/>
            <w:shd w:val="clear" w:color="auto" w:fill="auto"/>
            <w:vAlign w:val="center"/>
          </w:tcPr>
          <w:p w14:paraId="1A0027A4" w14:textId="77777777"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A3</w:t>
            </w:r>
          </w:p>
        </w:tc>
      </w:tr>
      <w:tr w:rsidR="00DD531C" w:rsidRPr="008778CB" w14:paraId="04D62E86" w14:textId="77777777" w:rsidTr="002356EB">
        <w:trPr>
          <w:trHeight w:val="432"/>
        </w:trPr>
        <w:tc>
          <w:tcPr>
            <w:tcW w:w="1450" w:type="dxa"/>
            <w:shd w:val="clear" w:color="auto" w:fill="auto"/>
            <w:vAlign w:val="center"/>
          </w:tcPr>
          <w:p w14:paraId="2296F788" w14:textId="77777777" w:rsidR="00DD531C" w:rsidRPr="008778CB" w:rsidRDefault="00DD531C" w:rsidP="005D28E1">
            <w:pPr>
              <w:contextualSpacing/>
              <w:rPr>
                <w:rFonts w:ascii="Times New Roman" w:hAnsi="Times New Roman" w:cs="Times New Roman"/>
                <w:b/>
                <w:bCs/>
                <w:lang w:val="ro-RO"/>
              </w:rPr>
            </w:pPr>
            <w:r>
              <w:rPr>
                <w:rFonts w:ascii="Times New Roman" w:hAnsi="Times New Roman" w:cs="Times New Roman"/>
                <w:b/>
                <w:bCs/>
                <w:lang w:val="ro-RO"/>
              </w:rPr>
              <w:t>4.</w:t>
            </w:r>
          </w:p>
        </w:tc>
        <w:tc>
          <w:tcPr>
            <w:tcW w:w="1170" w:type="dxa"/>
            <w:shd w:val="clear" w:color="auto" w:fill="auto"/>
            <w:vAlign w:val="center"/>
          </w:tcPr>
          <w:p w14:paraId="14A2EB29" w14:textId="36085794" w:rsidR="00DD531C" w:rsidRPr="008778CB" w:rsidRDefault="00DD531C" w:rsidP="005D28E1">
            <w:pPr>
              <w:contextualSpacing/>
              <w:rPr>
                <w:rFonts w:ascii="Times New Roman" w:hAnsi="Times New Roman" w:cs="Times New Roman"/>
                <w:b/>
                <w:lang w:val="ro-RO"/>
              </w:rPr>
            </w:pPr>
            <w:r w:rsidRPr="008778CB">
              <w:rPr>
                <w:rFonts w:ascii="Times New Roman" w:hAnsi="Times New Roman" w:cs="Times New Roman"/>
                <w:b/>
                <w:lang w:val="ro-RO"/>
              </w:rPr>
              <w:t>PL01÷</w:t>
            </w:r>
            <w:r>
              <w:rPr>
                <w:rFonts w:ascii="Times New Roman" w:hAnsi="Times New Roman" w:cs="Times New Roman"/>
                <w:b/>
                <w:lang w:val="ro-RO"/>
              </w:rPr>
              <w:t>10</w:t>
            </w:r>
          </w:p>
        </w:tc>
        <w:tc>
          <w:tcPr>
            <w:tcW w:w="5040" w:type="dxa"/>
            <w:shd w:val="clear" w:color="auto" w:fill="auto"/>
            <w:vAlign w:val="center"/>
          </w:tcPr>
          <w:p w14:paraId="492433B3" w14:textId="77777777"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PROFIL LONGITUDINAL PROIECTAT</w:t>
            </w:r>
          </w:p>
        </w:tc>
        <w:tc>
          <w:tcPr>
            <w:tcW w:w="1440" w:type="dxa"/>
            <w:shd w:val="clear" w:color="auto" w:fill="auto"/>
            <w:vAlign w:val="center"/>
          </w:tcPr>
          <w:p w14:paraId="0CE02F86" w14:textId="0B6D3CAA"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1:</w:t>
            </w:r>
            <w:r>
              <w:rPr>
                <w:rFonts w:ascii="Times New Roman" w:hAnsi="Times New Roman" w:cs="Times New Roman"/>
                <w:lang w:val="ro-RO"/>
              </w:rPr>
              <w:t>5</w:t>
            </w:r>
            <w:r w:rsidRPr="008778CB">
              <w:rPr>
                <w:rFonts w:ascii="Times New Roman" w:hAnsi="Times New Roman" w:cs="Times New Roman"/>
                <w:lang w:val="ro-RO"/>
              </w:rPr>
              <w:t>00;1:</w:t>
            </w:r>
            <w:r>
              <w:rPr>
                <w:rFonts w:ascii="Times New Roman" w:hAnsi="Times New Roman" w:cs="Times New Roman"/>
                <w:lang w:val="ro-RO"/>
              </w:rPr>
              <w:t>10</w:t>
            </w:r>
            <w:r w:rsidRPr="008778CB">
              <w:rPr>
                <w:rFonts w:ascii="Times New Roman" w:hAnsi="Times New Roman" w:cs="Times New Roman"/>
                <w:lang w:val="ro-RO"/>
              </w:rPr>
              <w:t>0</w:t>
            </w:r>
          </w:p>
        </w:tc>
        <w:tc>
          <w:tcPr>
            <w:tcW w:w="1350" w:type="dxa"/>
            <w:shd w:val="clear" w:color="auto" w:fill="auto"/>
            <w:vAlign w:val="center"/>
          </w:tcPr>
          <w:p w14:paraId="0F8BE4D3" w14:textId="77777777" w:rsidR="00DD531C" w:rsidRPr="008778CB" w:rsidRDefault="00DD531C" w:rsidP="005D28E1">
            <w:pPr>
              <w:contextualSpacing/>
              <w:rPr>
                <w:rFonts w:ascii="Times New Roman" w:hAnsi="Times New Roman" w:cs="Times New Roman"/>
                <w:lang w:val="ro-RO"/>
              </w:rPr>
            </w:pPr>
            <w:r w:rsidRPr="008778CB">
              <w:rPr>
                <w:rFonts w:ascii="Times New Roman" w:hAnsi="Times New Roman" w:cs="Times New Roman"/>
                <w:lang w:val="ro-RO"/>
              </w:rPr>
              <w:t>A3</w:t>
            </w:r>
          </w:p>
        </w:tc>
      </w:tr>
      <w:tr w:rsidR="00CC6284" w:rsidRPr="008778CB" w14:paraId="2351D24B" w14:textId="77777777" w:rsidTr="002356EB">
        <w:trPr>
          <w:trHeight w:val="432"/>
        </w:trPr>
        <w:tc>
          <w:tcPr>
            <w:tcW w:w="1450" w:type="dxa"/>
            <w:shd w:val="clear" w:color="auto" w:fill="auto"/>
            <w:vAlign w:val="center"/>
          </w:tcPr>
          <w:p w14:paraId="5045D0A8" w14:textId="2A85E2A3" w:rsidR="00CC6284" w:rsidRDefault="00CC6284" w:rsidP="00CC6284">
            <w:pPr>
              <w:contextualSpacing/>
              <w:rPr>
                <w:rFonts w:ascii="Times New Roman" w:hAnsi="Times New Roman" w:cs="Times New Roman"/>
                <w:b/>
                <w:bCs/>
                <w:lang w:val="ro-RO"/>
              </w:rPr>
            </w:pPr>
            <w:r>
              <w:rPr>
                <w:rFonts w:ascii="Times New Roman" w:hAnsi="Times New Roman" w:cs="Times New Roman"/>
                <w:b/>
                <w:bCs/>
                <w:lang w:val="ro-RO"/>
              </w:rPr>
              <w:t>5</w:t>
            </w:r>
            <w:r>
              <w:rPr>
                <w:rFonts w:ascii="Times New Roman" w:hAnsi="Times New Roman" w:cs="Times New Roman"/>
                <w:b/>
                <w:bCs/>
                <w:lang w:val="ro-RO"/>
              </w:rPr>
              <w:t>.</w:t>
            </w:r>
          </w:p>
        </w:tc>
        <w:tc>
          <w:tcPr>
            <w:tcW w:w="1170" w:type="dxa"/>
            <w:shd w:val="clear" w:color="auto" w:fill="auto"/>
            <w:vAlign w:val="center"/>
          </w:tcPr>
          <w:p w14:paraId="216297FF" w14:textId="0CA17919" w:rsidR="00CC6284" w:rsidRPr="008778CB" w:rsidRDefault="00CC6284" w:rsidP="00CC6284">
            <w:pPr>
              <w:contextualSpacing/>
              <w:rPr>
                <w:rFonts w:ascii="Times New Roman" w:hAnsi="Times New Roman" w:cs="Times New Roman"/>
                <w:b/>
                <w:lang w:val="ro-RO"/>
              </w:rPr>
            </w:pPr>
            <w:r>
              <w:rPr>
                <w:rFonts w:ascii="Times New Roman" w:hAnsi="Times New Roman" w:cs="Times New Roman"/>
                <w:b/>
                <w:lang w:val="ro-RO"/>
              </w:rPr>
              <w:t>DE</w:t>
            </w:r>
            <w:r>
              <w:rPr>
                <w:rFonts w:ascii="Times New Roman" w:hAnsi="Times New Roman" w:cs="Times New Roman"/>
                <w:b/>
                <w:lang w:val="ro-RO"/>
              </w:rPr>
              <w:t xml:space="preserve"> 01</w:t>
            </w:r>
          </w:p>
        </w:tc>
        <w:tc>
          <w:tcPr>
            <w:tcW w:w="5040" w:type="dxa"/>
            <w:shd w:val="clear" w:color="auto" w:fill="auto"/>
            <w:vAlign w:val="center"/>
          </w:tcPr>
          <w:p w14:paraId="5E6DD8BE" w14:textId="52BB5915" w:rsidR="00CC6284" w:rsidRPr="008778CB" w:rsidRDefault="00CC6284" w:rsidP="00CC6284">
            <w:pPr>
              <w:contextualSpacing/>
              <w:rPr>
                <w:rFonts w:ascii="Times New Roman" w:hAnsi="Times New Roman" w:cs="Times New Roman"/>
                <w:lang w:val="ro-RO"/>
              </w:rPr>
            </w:pPr>
            <w:r>
              <w:rPr>
                <w:rFonts w:ascii="Times New Roman" w:hAnsi="Times New Roman" w:cs="Times New Roman"/>
                <w:lang w:val="ro-RO"/>
              </w:rPr>
              <w:t>DETALI</w:t>
            </w:r>
            <w:r>
              <w:rPr>
                <w:rFonts w:ascii="Times New Roman" w:hAnsi="Times New Roman" w:cs="Times New Roman"/>
                <w:lang w:val="ro-RO"/>
              </w:rPr>
              <w:t>U</w:t>
            </w:r>
            <w:r>
              <w:rPr>
                <w:rFonts w:ascii="Times New Roman" w:hAnsi="Times New Roman" w:cs="Times New Roman"/>
                <w:lang w:val="ro-RO"/>
              </w:rPr>
              <w:t xml:space="preserve"> </w:t>
            </w:r>
            <w:r>
              <w:rPr>
                <w:rFonts w:ascii="Times New Roman" w:hAnsi="Times New Roman" w:cs="Times New Roman"/>
                <w:lang w:val="ro-RO"/>
              </w:rPr>
              <w:t>PODET TUBULAR DN 800 MM</w:t>
            </w:r>
          </w:p>
        </w:tc>
        <w:tc>
          <w:tcPr>
            <w:tcW w:w="1440" w:type="dxa"/>
            <w:shd w:val="clear" w:color="auto" w:fill="auto"/>
            <w:vAlign w:val="center"/>
          </w:tcPr>
          <w:p w14:paraId="3720D953" w14:textId="002B4804" w:rsidR="00CC6284" w:rsidRPr="008778CB" w:rsidRDefault="00CC6284" w:rsidP="00CC6284">
            <w:pPr>
              <w:contextualSpacing/>
              <w:rPr>
                <w:rFonts w:ascii="Times New Roman" w:hAnsi="Times New Roman" w:cs="Times New Roman"/>
                <w:lang w:val="ro-RO"/>
              </w:rPr>
            </w:pPr>
            <w:r>
              <w:rPr>
                <w:rFonts w:ascii="Times New Roman" w:hAnsi="Times New Roman" w:cs="Times New Roman"/>
                <w:lang w:val="ro-RO"/>
              </w:rPr>
              <w:t>1:5</w:t>
            </w:r>
            <w:r>
              <w:rPr>
                <w:rFonts w:ascii="Times New Roman" w:hAnsi="Times New Roman" w:cs="Times New Roman"/>
                <w:lang w:val="ro-RO"/>
              </w:rPr>
              <w:t>0</w:t>
            </w:r>
          </w:p>
        </w:tc>
        <w:tc>
          <w:tcPr>
            <w:tcW w:w="1350" w:type="dxa"/>
            <w:shd w:val="clear" w:color="auto" w:fill="auto"/>
            <w:vAlign w:val="center"/>
          </w:tcPr>
          <w:p w14:paraId="023E1900" w14:textId="5412BF41" w:rsidR="00CC6284" w:rsidRPr="008778CB" w:rsidRDefault="00CC6284" w:rsidP="00CC6284">
            <w:pPr>
              <w:contextualSpacing/>
              <w:rPr>
                <w:rFonts w:ascii="Times New Roman" w:hAnsi="Times New Roman" w:cs="Times New Roman"/>
                <w:lang w:val="ro-RO"/>
              </w:rPr>
            </w:pPr>
            <w:r>
              <w:rPr>
                <w:rFonts w:ascii="Times New Roman" w:hAnsi="Times New Roman" w:cs="Times New Roman"/>
                <w:lang w:val="ro-RO"/>
              </w:rPr>
              <w:t>A3</w:t>
            </w:r>
          </w:p>
        </w:tc>
      </w:tr>
      <w:tr w:rsidR="0048081D" w:rsidRPr="008778CB" w14:paraId="04B83764" w14:textId="77777777" w:rsidTr="002356EB">
        <w:trPr>
          <w:trHeight w:val="432"/>
        </w:trPr>
        <w:tc>
          <w:tcPr>
            <w:tcW w:w="1450" w:type="dxa"/>
            <w:shd w:val="clear" w:color="auto" w:fill="auto"/>
            <w:vAlign w:val="center"/>
          </w:tcPr>
          <w:p w14:paraId="5F9556AC" w14:textId="2AA6FD92" w:rsidR="0048081D" w:rsidRDefault="0048081D" w:rsidP="0048081D">
            <w:pPr>
              <w:contextualSpacing/>
              <w:rPr>
                <w:rFonts w:ascii="Times New Roman" w:hAnsi="Times New Roman" w:cs="Times New Roman"/>
                <w:b/>
                <w:bCs/>
                <w:lang w:val="ro-RO"/>
              </w:rPr>
            </w:pPr>
            <w:r>
              <w:rPr>
                <w:rFonts w:ascii="Times New Roman" w:hAnsi="Times New Roman" w:cs="Times New Roman"/>
                <w:b/>
                <w:bCs/>
                <w:lang w:val="ro-RO"/>
              </w:rPr>
              <w:t>6</w:t>
            </w:r>
            <w:r>
              <w:rPr>
                <w:rFonts w:ascii="Times New Roman" w:hAnsi="Times New Roman" w:cs="Times New Roman"/>
                <w:b/>
                <w:bCs/>
                <w:lang w:val="ro-RO"/>
              </w:rPr>
              <w:t>.</w:t>
            </w:r>
          </w:p>
        </w:tc>
        <w:tc>
          <w:tcPr>
            <w:tcW w:w="1170" w:type="dxa"/>
            <w:shd w:val="clear" w:color="auto" w:fill="auto"/>
            <w:vAlign w:val="center"/>
          </w:tcPr>
          <w:p w14:paraId="7F2AFE9D" w14:textId="2525D93E" w:rsidR="0048081D" w:rsidRPr="008778CB" w:rsidRDefault="0048081D" w:rsidP="0048081D">
            <w:pPr>
              <w:contextualSpacing/>
              <w:rPr>
                <w:rFonts w:ascii="Times New Roman" w:hAnsi="Times New Roman" w:cs="Times New Roman"/>
                <w:b/>
                <w:lang w:val="ro-RO"/>
              </w:rPr>
            </w:pPr>
            <w:r>
              <w:rPr>
                <w:rFonts w:ascii="Times New Roman" w:hAnsi="Times New Roman" w:cs="Times New Roman"/>
                <w:b/>
                <w:lang w:val="ro-RO"/>
              </w:rPr>
              <w:t>DE 0</w:t>
            </w:r>
            <w:r>
              <w:rPr>
                <w:rFonts w:ascii="Times New Roman" w:hAnsi="Times New Roman" w:cs="Times New Roman"/>
                <w:b/>
                <w:lang w:val="ro-RO"/>
              </w:rPr>
              <w:t>2</w:t>
            </w:r>
          </w:p>
        </w:tc>
        <w:tc>
          <w:tcPr>
            <w:tcW w:w="5040" w:type="dxa"/>
            <w:shd w:val="clear" w:color="auto" w:fill="auto"/>
            <w:vAlign w:val="center"/>
          </w:tcPr>
          <w:p w14:paraId="2F76D016" w14:textId="3C311010" w:rsidR="0048081D" w:rsidRPr="008778CB" w:rsidRDefault="0048081D" w:rsidP="0048081D">
            <w:pPr>
              <w:contextualSpacing/>
              <w:rPr>
                <w:rFonts w:ascii="Times New Roman" w:hAnsi="Times New Roman" w:cs="Times New Roman"/>
                <w:lang w:val="ro-RO"/>
              </w:rPr>
            </w:pPr>
            <w:r>
              <w:rPr>
                <w:rFonts w:ascii="Times New Roman" w:hAnsi="Times New Roman" w:cs="Times New Roman"/>
                <w:lang w:val="ro-RO"/>
              </w:rPr>
              <w:t xml:space="preserve">DETALIU PODET TUBULAR DN </w:t>
            </w:r>
            <w:r>
              <w:rPr>
                <w:rFonts w:ascii="Times New Roman" w:hAnsi="Times New Roman" w:cs="Times New Roman"/>
                <w:lang w:val="ro-RO"/>
              </w:rPr>
              <w:t>3</w:t>
            </w:r>
            <w:r>
              <w:rPr>
                <w:rFonts w:ascii="Times New Roman" w:hAnsi="Times New Roman" w:cs="Times New Roman"/>
                <w:lang w:val="ro-RO"/>
              </w:rPr>
              <w:t>00 MM</w:t>
            </w:r>
          </w:p>
        </w:tc>
        <w:tc>
          <w:tcPr>
            <w:tcW w:w="1440" w:type="dxa"/>
            <w:shd w:val="clear" w:color="auto" w:fill="auto"/>
            <w:vAlign w:val="center"/>
          </w:tcPr>
          <w:p w14:paraId="7C19A9FD" w14:textId="4641B00E" w:rsidR="0048081D" w:rsidRPr="008778CB" w:rsidRDefault="0048081D" w:rsidP="0048081D">
            <w:pPr>
              <w:contextualSpacing/>
              <w:rPr>
                <w:rFonts w:ascii="Times New Roman" w:hAnsi="Times New Roman" w:cs="Times New Roman"/>
                <w:lang w:val="ro-RO"/>
              </w:rPr>
            </w:pPr>
            <w:r>
              <w:rPr>
                <w:rFonts w:ascii="Times New Roman" w:hAnsi="Times New Roman" w:cs="Times New Roman"/>
                <w:lang w:val="ro-RO"/>
              </w:rPr>
              <w:t>1:50</w:t>
            </w:r>
          </w:p>
        </w:tc>
        <w:tc>
          <w:tcPr>
            <w:tcW w:w="1350" w:type="dxa"/>
            <w:shd w:val="clear" w:color="auto" w:fill="auto"/>
            <w:vAlign w:val="center"/>
          </w:tcPr>
          <w:p w14:paraId="7F9B527B" w14:textId="610BEA0B" w:rsidR="0048081D" w:rsidRPr="008778CB" w:rsidRDefault="0048081D" w:rsidP="0048081D">
            <w:pPr>
              <w:contextualSpacing/>
              <w:rPr>
                <w:rFonts w:ascii="Times New Roman" w:hAnsi="Times New Roman" w:cs="Times New Roman"/>
                <w:lang w:val="ro-RO"/>
              </w:rPr>
            </w:pPr>
            <w:r>
              <w:rPr>
                <w:rFonts w:ascii="Times New Roman" w:hAnsi="Times New Roman" w:cs="Times New Roman"/>
                <w:lang w:val="ro-RO"/>
              </w:rPr>
              <w:t>A3</w:t>
            </w:r>
          </w:p>
        </w:tc>
      </w:tr>
      <w:tr w:rsidR="00FD2EC6" w:rsidRPr="008778CB" w14:paraId="5C6CFC0A" w14:textId="77777777" w:rsidTr="002356EB">
        <w:trPr>
          <w:trHeight w:val="432"/>
        </w:trPr>
        <w:tc>
          <w:tcPr>
            <w:tcW w:w="1450" w:type="dxa"/>
            <w:shd w:val="clear" w:color="auto" w:fill="auto"/>
            <w:vAlign w:val="center"/>
          </w:tcPr>
          <w:p w14:paraId="01D96A8C" w14:textId="0BB27913" w:rsidR="00FD2EC6" w:rsidRDefault="00FD2EC6" w:rsidP="00FD2EC6">
            <w:pPr>
              <w:contextualSpacing/>
              <w:rPr>
                <w:rFonts w:ascii="Times New Roman" w:hAnsi="Times New Roman" w:cs="Times New Roman"/>
                <w:b/>
                <w:bCs/>
                <w:lang w:val="ro-RO"/>
              </w:rPr>
            </w:pPr>
            <w:r>
              <w:rPr>
                <w:rFonts w:ascii="Times New Roman" w:hAnsi="Times New Roman" w:cs="Times New Roman"/>
                <w:b/>
                <w:bCs/>
                <w:lang w:val="ro-RO"/>
              </w:rPr>
              <w:t>7</w:t>
            </w:r>
            <w:r>
              <w:rPr>
                <w:rFonts w:ascii="Times New Roman" w:hAnsi="Times New Roman" w:cs="Times New Roman"/>
                <w:b/>
                <w:bCs/>
                <w:lang w:val="ro-RO"/>
              </w:rPr>
              <w:t>.</w:t>
            </w:r>
          </w:p>
        </w:tc>
        <w:tc>
          <w:tcPr>
            <w:tcW w:w="1170" w:type="dxa"/>
            <w:shd w:val="clear" w:color="auto" w:fill="auto"/>
            <w:vAlign w:val="center"/>
          </w:tcPr>
          <w:p w14:paraId="0CD93462" w14:textId="4A7BBB93" w:rsidR="00FD2EC6" w:rsidRPr="008778CB" w:rsidRDefault="00FD2EC6" w:rsidP="00FD2EC6">
            <w:pPr>
              <w:contextualSpacing/>
              <w:rPr>
                <w:rFonts w:ascii="Times New Roman" w:hAnsi="Times New Roman" w:cs="Times New Roman"/>
                <w:b/>
                <w:lang w:val="ro-RO"/>
              </w:rPr>
            </w:pPr>
            <w:r>
              <w:rPr>
                <w:rFonts w:ascii="Times New Roman" w:hAnsi="Times New Roman" w:cs="Times New Roman"/>
                <w:b/>
                <w:lang w:val="ro-RO"/>
              </w:rPr>
              <w:t>R</w:t>
            </w:r>
            <w:r>
              <w:rPr>
                <w:rFonts w:ascii="Times New Roman" w:hAnsi="Times New Roman" w:cs="Times New Roman"/>
                <w:b/>
                <w:lang w:val="ro-RO"/>
              </w:rPr>
              <w:t xml:space="preserve"> 01</w:t>
            </w:r>
          </w:p>
        </w:tc>
        <w:tc>
          <w:tcPr>
            <w:tcW w:w="5040" w:type="dxa"/>
            <w:shd w:val="clear" w:color="auto" w:fill="auto"/>
            <w:vAlign w:val="center"/>
          </w:tcPr>
          <w:p w14:paraId="03BB5DF0" w14:textId="1D3E01E9" w:rsidR="00FD2EC6" w:rsidRPr="008778CB" w:rsidRDefault="00FD2EC6" w:rsidP="00FD2EC6">
            <w:pPr>
              <w:contextualSpacing/>
              <w:rPr>
                <w:rFonts w:ascii="Times New Roman" w:hAnsi="Times New Roman" w:cs="Times New Roman"/>
                <w:lang w:val="ro-RO"/>
              </w:rPr>
            </w:pPr>
            <w:r>
              <w:rPr>
                <w:rFonts w:ascii="Times New Roman" w:hAnsi="Times New Roman" w:cs="Times New Roman"/>
                <w:lang w:val="ro-RO"/>
              </w:rPr>
              <w:t xml:space="preserve">DETALIU </w:t>
            </w:r>
            <w:r>
              <w:rPr>
                <w:rFonts w:ascii="Times New Roman" w:hAnsi="Times New Roman" w:cs="Times New Roman"/>
                <w:lang w:val="ro-RO"/>
              </w:rPr>
              <w:t>RIGOLA CAROSABILA 80 CM</w:t>
            </w:r>
          </w:p>
        </w:tc>
        <w:tc>
          <w:tcPr>
            <w:tcW w:w="1440" w:type="dxa"/>
            <w:shd w:val="clear" w:color="auto" w:fill="auto"/>
            <w:vAlign w:val="center"/>
          </w:tcPr>
          <w:p w14:paraId="460F6B7D" w14:textId="6861A112" w:rsidR="00FD2EC6" w:rsidRPr="008778CB" w:rsidRDefault="00FD2EC6" w:rsidP="00FD2EC6">
            <w:pPr>
              <w:contextualSpacing/>
              <w:rPr>
                <w:rFonts w:ascii="Times New Roman" w:hAnsi="Times New Roman" w:cs="Times New Roman"/>
                <w:lang w:val="ro-RO"/>
              </w:rPr>
            </w:pPr>
            <w:r>
              <w:rPr>
                <w:rFonts w:ascii="Times New Roman" w:hAnsi="Times New Roman" w:cs="Times New Roman"/>
                <w:lang w:val="ro-RO"/>
              </w:rPr>
              <w:t>1:10;1:25</w:t>
            </w:r>
          </w:p>
        </w:tc>
        <w:tc>
          <w:tcPr>
            <w:tcW w:w="1350" w:type="dxa"/>
            <w:shd w:val="clear" w:color="auto" w:fill="auto"/>
            <w:vAlign w:val="center"/>
          </w:tcPr>
          <w:p w14:paraId="589B648B" w14:textId="7F44E3CA" w:rsidR="00FD2EC6" w:rsidRPr="008778CB" w:rsidRDefault="00FD2EC6" w:rsidP="00FD2EC6">
            <w:pPr>
              <w:contextualSpacing/>
              <w:rPr>
                <w:rFonts w:ascii="Times New Roman" w:hAnsi="Times New Roman" w:cs="Times New Roman"/>
                <w:lang w:val="ro-RO"/>
              </w:rPr>
            </w:pPr>
            <w:r>
              <w:rPr>
                <w:rFonts w:ascii="Times New Roman" w:hAnsi="Times New Roman" w:cs="Times New Roman"/>
                <w:lang w:val="ro-RO"/>
              </w:rPr>
              <w:t>A3</w:t>
            </w:r>
          </w:p>
        </w:tc>
      </w:tr>
      <w:tr w:rsidR="00FD2EC6" w:rsidRPr="008778CB" w14:paraId="17F0A2C5" w14:textId="77777777" w:rsidTr="002356EB">
        <w:trPr>
          <w:trHeight w:val="432"/>
        </w:trPr>
        <w:tc>
          <w:tcPr>
            <w:tcW w:w="1450" w:type="dxa"/>
            <w:shd w:val="clear" w:color="auto" w:fill="auto"/>
            <w:vAlign w:val="center"/>
          </w:tcPr>
          <w:p w14:paraId="27C3832D" w14:textId="408DA475" w:rsidR="00FD2EC6" w:rsidRDefault="00395B37" w:rsidP="00FD2EC6">
            <w:pPr>
              <w:contextualSpacing/>
              <w:rPr>
                <w:rFonts w:ascii="Times New Roman" w:hAnsi="Times New Roman" w:cs="Times New Roman"/>
                <w:b/>
                <w:bCs/>
                <w:lang w:val="ro-RO"/>
              </w:rPr>
            </w:pPr>
            <w:r>
              <w:rPr>
                <w:rFonts w:ascii="Times New Roman" w:hAnsi="Times New Roman" w:cs="Times New Roman"/>
                <w:b/>
                <w:bCs/>
                <w:lang w:val="ro-RO"/>
              </w:rPr>
              <w:t>8</w:t>
            </w:r>
            <w:r w:rsidR="00FD2EC6">
              <w:rPr>
                <w:rFonts w:ascii="Times New Roman" w:hAnsi="Times New Roman" w:cs="Times New Roman"/>
                <w:b/>
                <w:bCs/>
                <w:lang w:val="ro-RO"/>
              </w:rPr>
              <w:t>.</w:t>
            </w:r>
          </w:p>
        </w:tc>
        <w:tc>
          <w:tcPr>
            <w:tcW w:w="1170" w:type="dxa"/>
            <w:shd w:val="clear" w:color="auto" w:fill="auto"/>
            <w:vAlign w:val="center"/>
          </w:tcPr>
          <w:p w14:paraId="128C2D8B" w14:textId="6878E688" w:rsidR="00FD2EC6" w:rsidRDefault="00FD2EC6" w:rsidP="00FD2EC6">
            <w:pPr>
              <w:contextualSpacing/>
              <w:rPr>
                <w:rFonts w:ascii="Times New Roman" w:hAnsi="Times New Roman" w:cs="Times New Roman"/>
                <w:b/>
                <w:lang w:val="ro-RO"/>
              </w:rPr>
            </w:pPr>
            <w:r>
              <w:rPr>
                <w:rFonts w:ascii="Times New Roman" w:hAnsi="Times New Roman" w:cs="Times New Roman"/>
                <w:b/>
                <w:lang w:val="ro-RO"/>
              </w:rPr>
              <w:t>TC01</w:t>
            </w:r>
            <w:r w:rsidRPr="008778CB">
              <w:rPr>
                <w:rFonts w:ascii="Times New Roman" w:hAnsi="Times New Roman" w:cs="Times New Roman"/>
                <w:b/>
                <w:lang w:val="ro-RO"/>
              </w:rPr>
              <w:t>÷</w:t>
            </w:r>
            <w:r w:rsidR="00457BB1">
              <w:rPr>
                <w:rFonts w:ascii="Times New Roman" w:hAnsi="Times New Roman" w:cs="Times New Roman"/>
                <w:b/>
                <w:lang w:val="ro-RO"/>
              </w:rPr>
              <w:t>21</w:t>
            </w:r>
          </w:p>
        </w:tc>
        <w:tc>
          <w:tcPr>
            <w:tcW w:w="5040" w:type="dxa"/>
            <w:shd w:val="clear" w:color="auto" w:fill="auto"/>
            <w:vAlign w:val="center"/>
          </w:tcPr>
          <w:p w14:paraId="26BBD8F5" w14:textId="77777777" w:rsidR="00FD2EC6" w:rsidRDefault="00FD2EC6" w:rsidP="00FD2EC6">
            <w:pPr>
              <w:contextualSpacing/>
              <w:rPr>
                <w:rFonts w:ascii="Times New Roman" w:hAnsi="Times New Roman" w:cs="Times New Roman"/>
                <w:lang w:val="ro-RO"/>
              </w:rPr>
            </w:pPr>
            <w:r>
              <w:rPr>
                <w:rFonts w:ascii="Times New Roman" w:hAnsi="Times New Roman" w:cs="Times New Roman"/>
                <w:lang w:val="ro-RO"/>
              </w:rPr>
              <w:t>PROFILE TRANSVERSALE CARACTERISTICE</w:t>
            </w:r>
          </w:p>
        </w:tc>
        <w:tc>
          <w:tcPr>
            <w:tcW w:w="1440" w:type="dxa"/>
            <w:shd w:val="clear" w:color="auto" w:fill="auto"/>
            <w:vAlign w:val="center"/>
          </w:tcPr>
          <w:p w14:paraId="0F7EEFF8" w14:textId="63E9A996" w:rsidR="00FD2EC6" w:rsidRPr="008778CB" w:rsidRDefault="00395B37" w:rsidP="00FD2EC6">
            <w:pPr>
              <w:contextualSpacing/>
              <w:rPr>
                <w:rFonts w:ascii="Times New Roman" w:hAnsi="Times New Roman" w:cs="Times New Roman"/>
                <w:lang w:val="ro-RO"/>
              </w:rPr>
            </w:pPr>
            <w:r>
              <w:rPr>
                <w:rFonts w:ascii="Times New Roman" w:hAnsi="Times New Roman" w:cs="Times New Roman"/>
                <w:lang w:val="ro-RO"/>
              </w:rPr>
              <w:t>1:100</w:t>
            </w:r>
          </w:p>
        </w:tc>
        <w:tc>
          <w:tcPr>
            <w:tcW w:w="1350" w:type="dxa"/>
            <w:shd w:val="clear" w:color="auto" w:fill="auto"/>
            <w:vAlign w:val="center"/>
          </w:tcPr>
          <w:p w14:paraId="13C8C314" w14:textId="77777777" w:rsidR="00FD2EC6" w:rsidRPr="008778CB" w:rsidRDefault="00FD2EC6" w:rsidP="00FD2EC6">
            <w:pPr>
              <w:contextualSpacing/>
              <w:rPr>
                <w:rFonts w:ascii="Times New Roman" w:hAnsi="Times New Roman" w:cs="Times New Roman"/>
                <w:lang w:val="ro-RO"/>
              </w:rPr>
            </w:pPr>
            <w:r>
              <w:rPr>
                <w:rFonts w:ascii="Times New Roman" w:hAnsi="Times New Roman" w:cs="Times New Roman"/>
                <w:lang w:val="ro-RO"/>
              </w:rPr>
              <w:t>A3</w:t>
            </w:r>
          </w:p>
        </w:tc>
      </w:tr>
    </w:tbl>
    <w:p w14:paraId="2F578C21" w14:textId="77777777" w:rsidR="0000367D" w:rsidRPr="005C1830" w:rsidRDefault="0000367D" w:rsidP="0000367D">
      <w:pPr>
        <w:rPr>
          <w:rFonts w:ascii="Times New Roman" w:hAnsi="Times New Roman" w:cs="Times New Roman"/>
          <w:sz w:val="32"/>
          <w:szCs w:val="32"/>
        </w:rPr>
      </w:pPr>
    </w:p>
    <w:p w14:paraId="4CA7A282" w14:textId="77777777" w:rsidR="0000367D" w:rsidRPr="005C1830" w:rsidRDefault="0000367D" w:rsidP="0000367D">
      <w:pPr>
        <w:rPr>
          <w:rFonts w:ascii="Times New Roman" w:hAnsi="Times New Roman" w:cs="Times New Roman"/>
          <w:sz w:val="32"/>
          <w:szCs w:val="32"/>
        </w:rPr>
      </w:pPr>
    </w:p>
    <w:p w14:paraId="56122ADE" w14:textId="77777777" w:rsidR="0000367D" w:rsidRDefault="0000367D" w:rsidP="0000367D">
      <w:pPr>
        <w:rPr>
          <w:rFonts w:ascii="Times New Roman" w:hAnsi="Times New Roman" w:cs="Times New Roman"/>
          <w:sz w:val="32"/>
          <w:szCs w:val="32"/>
        </w:rPr>
      </w:pPr>
    </w:p>
    <w:p w14:paraId="12037818" w14:textId="77777777" w:rsidR="0068137E" w:rsidRDefault="0068137E" w:rsidP="0000367D">
      <w:pPr>
        <w:rPr>
          <w:rFonts w:ascii="Times New Roman" w:hAnsi="Times New Roman" w:cs="Times New Roman"/>
          <w:sz w:val="32"/>
          <w:szCs w:val="32"/>
        </w:rPr>
      </w:pPr>
    </w:p>
    <w:p w14:paraId="2A22E459" w14:textId="77777777" w:rsidR="0068137E" w:rsidRPr="005C1830" w:rsidRDefault="0068137E" w:rsidP="0000367D">
      <w:pPr>
        <w:rPr>
          <w:rFonts w:ascii="Times New Roman" w:hAnsi="Times New Roman" w:cs="Times New Roman"/>
          <w:sz w:val="32"/>
          <w:szCs w:val="32"/>
        </w:rPr>
      </w:pPr>
    </w:p>
    <w:p w14:paraId="179EE394" w14:textId="77777777" w:rsidR="0000367D" w:rsidRPr="005C1830" w:rsidRDefault="0000367D" w:rsidP="0000367D">
      <w:pPr>
        <w:rPr>
          <w:rFonts w:ascii="Times New Roman" w:hAnsi="Times New Roman" w:cs="Times New Roman"/>
          <w:sz w:val="32"/>
          <w:szCs w:val="32"/>
        </w:rPr>
      </w:pPr>
    </w:p>
    <w:p w14:paraId="564FE75C" w14:textId="77777777" w:rsidR="0000367D" w:rsidRPr="00681093" w:rsidRDefault="0000367D" w:rsidP="0000367D">
      <w:pPr>
        <w:rPr>
          <w:rFonts w:ascii="Times New Roman" w:hAnsi="Times New Roman" w:cs="Times New Roman"/>
          <w:b/>
          <w:i/>
          <w:color w:val="FF0000"/>
          <w:sz w:val="32"/>
          <w:szCs w:val="32"/>
        </w:rPr>
      </w:pPr>
      <w:r w:rsidRPr="00681093">
        <w:rPr>
          <w:rFonts w:ascii="Times New Roman" w:hAnsi="Times New Roman" w:cs="Times New Roman"/>
          <w:b/>
          <w:i/>
          <w:color w:val="FF0000"/>
          <w:sz w:val="32"/>
          <w:szCs w:val="32"/>
        </w:rPr>
        <w:lastRenderedPageBreak/>
        <w:t>A. PARTI SCRISE</w:t>
      </w:r>
    </w:p>
    <w:p w14:paraId="526B8738" w14:textId="77777777" w:rsidR="0000367D" w:rsidRPr="00D35873" w:rsidRDefault="0000367D" w:rsidP="0000367D">
      <w:pPr>
        <w:rPr>
          <w:rFonts w:ascii="Times New Roman" w:hAnsi="Times New Roman" w:cs="Times New Roman"/>
          <w:b/>
          <w:color w:val="002060"/>
          <w:sz w:val="28"/>
          <w:szCs w:val="28"/>
        </w:rPr>
      </w:pPr>
      <w:r w:rsidRPr="00D35873">
        <w:rPr>
          <w:rFonts w:ascii="Times New Roman" w:hAnsi="Times New Roman" w:cs="Times New Roman"/>
          <w:b/>
          <w:color w:val="002060"/>
          <w:sz w:val="28"/>
          <w:szCs w:val="28"/>
        </w:rPr>
        <w:t>I. Memoriu tehnic general</w:t>
      </w:r>
    </w:p>
    <w:p w14:paraId="022F3E2C" w14:textId="77777777" w:rsidR="0000367D" w:rsidRPr="00D35873" w:rsidRDefault="0000367D" w:rsidP="0000367D">
      <w:pPr>
        <w:rPr>
          <w:rFonts w:ascii="Times New Roman" w:hAnsi="Times New Roman" w:cs="Times New Roman"/>
          <w:b/>
          <w:color w:val="002060"/>
          <w:sz w:val="24"/>
          <w:szCs w:val="24"/>
        </w:rPr>
      </w:pPr>
      <w:r w:rsidRPr="00D35873">
        <w:rPr>
          <w:rFonts w:ascii="Times New Roman" w:hAnsi="Times New Roman" w:cs="Times New Roman"/>
          <w:b/>
          <w:color w:val="002060"/>
          <w:sz w:val="24"/>
          <w:szCs w:val="24"/>
        </w:rPr>
        <w:t>1. Informatii generale privind obiectivul de investitii.</w:t>
      </w:r>
    </w:p>
    <w:p w14:paraId="6970D4C1" w14:textId="77777777" w:rsidR="0000367D" w:rsidRPr="00D35873" w:rsidRDefault="0000367D" w:rsidP="0000367D">
      <w:pPr>
        <w:rPr>
          <w:rFonts w:ascii="Times New Roman" w:hAnsi="Times New Roman" w:cs="Times New Roman"/>
          <w:b/>
          <w:i/>
          <w:color w:val="002060"/>
          <w:sz w:val="24"/>
          <w:szCs w:val="24"/>
        </w:rPr>
      </w:pPr>
      <w:r w:rsidRPr="00D35873">
        <w:rPr>
          <w:rFonts w:ascii="Times New Roman" w:hAnsi="Times New Roman" w:cs="Times New Roman"/>
          <w:b/>
          <w:i/>
          <w:color w:val="002060"/>
          <w:sz w:val="24"/>
          <w:szCs w:val="24"/>
        </w:rPr>
        <w:t>1.1. Denumirea obiectivului de investitii:</w:t>
      </w:r>
    </w:p>
    <w:p w14:paraId="289EE7DA" w14:textId="77777777" w:rsidR="00E0026E" w:rsidRDefault="00E0026E" w:rsidP="00574081">
      <w:pPr>
        <w:spacing w:line="276" w:lineRule="auto"/>
        <w:jc w:val="center"/>
        <w:rPr>
          <w:rFonts w:ascii="Times New Roman" w:hAnsi="Times New Roman"/>
          <w:b/>
          <w:i/>
          <w:sz w:val="24"/>
          <w:szCs w:val="24"/>
        </w:rPr>
      </w:pPr>
      <w:r>
        <w:rPr>
          <w:rFonts w:ascii="Times New Roman" w:hAnsi="Times New Roman" w:cs="Times New Roman"/>
          <w:b/>
          <w:i/>
          <w:sz w:val="24"/>
          <w:szCs w:val="24"/>
        </w:rPr>
        <w:t>“</w:t>
      </w:r>
      <w:r w:rsidRPr="00EE6865">
        <w:rPr>
          <w:rFonts w:ascii="Times New Roman" w:hAnsi="Times New Roman"/>
          <w:b/>
          <w:i/>
          <w:sz w:val="24"/>
          <w:szCs w:val="24"/>
        </w:rPr>
        <w:t>MODERNIZARE DRUM COMUNAL DC 90 IN COMUNA MIHAI BRAVU,</w:t>
      </w:r>
    </w:p>
    <w:p w14:paraId="73316AB6" w14:textId="77777777" w:rsidR="0000367D" w:rsidRPr="00666DE9" w:rsidRDefault="00E0026E" w:rsidP="00574081">
      <w:pPr>
        <w:spacing w:line="276" w:lineRule="auto"/>
        <w:jc w:val="center"/>
        <w:rPr>
          <w:rFonts w:ascii="Times New Roman" w:hAnsi="Times New Roman"/>
          <w:b/>
          <w:i/>
          <w:sz w:val="24"/>
          <w:szCs w:val="24"/>
        </w:rPr>
      </w:pPr>
      <w:r w:rsidRPr="00EE6865">
        <w:rPr>
          <w:rFonts w:ascii="Times New Roman" w:hAnsi="Times New Roman"/>
          <w:b/>
          <w:i/>
          <w:sz w:val="24"/>
          <w:szCs w:val="24"/>
        </w:rPr>
        <w:t>JUDETUL GIURGIU</w:t>
      </w:r>
      <w:r w:rsidRPr="00167A9D">
        <w:rPr>
          <w:rFonts w:ascii="Times New Roman" w:hAnsi="Times New Roman" w:cs="Times New Roman"/>
          <w:b/>
          <w:i/>
          <w:sz w:val="24"/>
          <w:szCs w:val="24"/>
        </w:rPr>
        <w:t>”</w:t>
      </w:r>
    </w:p>
    <w:p w14:paraId="49D7C420" w14:textId="77777777" w:rsidR="0000367D" w:rsidRPr="00D35873" w:rsidRDefault="0000367D" w:rsidP="0000367D">
      <w:pPr>
        <w:spacing w:line="276" w:lineRule="auto"/>
        <w:rPr>
          <w:rFonts w:ascii="Times New Roman" w:hAnsi="Times New Roman" w:cs="Times New Roman"/>
          <w:b/>
          <w:i/>
          <w:color w:val="002060"/>
          <w:sz w:val="24"/>
          <w:szCs w:val="24"/>
        </w:rPr>
      </w:pPr>
      <w:r w:rsidRPr="00D35873">
        <w:rPr>
          <w:rFonts w:ascii="Times New Roman" w:hAnsi="Times New Roman" w:cs="Times New Roman"/>
          <w:b/>
          <w:i/>
          <w:color w:val="002060"/>
          <w:sz w:val="24"/>
          <w:szCs w:val="24"/>
        </w:rPr>
        <w:t>1.2. Amplasamentul:</w:t>
      </w:r>
    </w:p>
    <w:tbl>
      <w:tblPr>
        <w:tblW w:w="0" w:type="auto"/>
        <w:jc w:val="center"/>
        <w:tblLook w:val="04A0" w:firstRow="1" w:lastRow="0" w:firstColumn="1" w:lastColumn="0" w:noHBand="0" w:noVBand="1"/>
      </w:tblPr>
      <w:tblGrid>
        <w:gridCol w:w="4632"/>
        <w:gridCol w:w="4629"/>
      </w:tblGrid>
      <w:tr w:rsidR="0000367D" w:rsidRPr="00E35341" w14:paraId="050F13E4" w14:textId="77777777" w:rsidTr="00FA4F4F">
        <w:trPr>
          <w:trHeight w:val="325"/>
          <w:jc w:val="center"/>
        </w:trPr>
        <w:tc>
          <w:tcPr>
            <w:tcW w:w="4632" w:type="dxa"/>
          </w:tcPr>
          <w:p w14:paraId="758BCAC6" w14:textId="77777777" w:rsidR="0000367D" w:rsidRPr="00167A9D" w:rsidRDefault="0000367D" w:rsidP="00FA4F4F">
            <w:pPr>
              <w:spacing w:line="276" w:lineRule="auto"/>
              <w:ind w:right="-612"/>
              <w:jc w:val="center"/>
              <w:rPr>
                <w:rFonts w:ascii="Times New Roman" w:hAnsi="Times New Roman"/>
                <w:sz w:val="24"/>
                <w:szCs w:val="24"/>
                <w:lang w:val="fr-FR"/>
              </w:rPr>
            </w:pPr>
            <w:r w:rsidRPr="00167A9D">
              <w:rPr>
                <w:rFonts w:ascii="Times New Roman" w:hAnsi="Times New Roman"/>
                <w:sz w:val="24"/>
                <w:szCs w:val="24"/>
                <w:lang w:val="fr-FR"/>
              </w:rPr>
              <w:t>TARA</w:t>
            </w:r>
          </w:p>
        </w:tc>
        <w:tc>
          <w:tcPr>
            <w:tcW w:w="4629" w:type="dxa"/>
          </w:tcPr>
          <w:p w14:paraId="0EEF1541" w14:textId="77777777" w:rsidR="0000367D" w:rsidRPr="00167A9D" w:rsidRDefault="0000367D" w:rsidP="00FA4F4F">
            <w:pPr>
              <w:spacing w:line="276" w:lineRule="auto"/>
              <w:ind w:right="-612"/>
              <w:jc w:val="center"/>
              <w:rPr>
                <w:rFonts w:ascii="Times New Roman" w:hAnsi="Times New Roman"/>
                <w:sz w:val="24"/>
                <w:szCs w:val="24"/>
                <w:lang w:val="fr-FR"/>
              </w:rPr>
            </w:pPr>
            <w:r w:rsidRPr="00167A9D">
              <w:rPr>
                <w:rFonts w:ascii="Times New Roman" w:hAnsi="Times New Roman"/>
                <w:sz w:val="24"/>
                <w:szCs w:val="24"/>
                <w:lang w:val="fr-FR"/>
              </w:rPr>
              <w:t>ROMANIA</w:t>
            </w:r>
          </w:p>
        </w:tc>
      </w:tr>
      <w:tr w:rsidR="0000367D" w:rsidRPr="00E35341" w14:paraId="01B712EB" w14:textId="77777777" w:rsidTr="00FA4F4F">
        <w:trPr>
          <w:trHeight w:val="325"/>
          <w:jc w:val="center"/>
        </w:trPr>
        <w:tc>
          <w:tcPr>
            <w:tcW w:w="4632" w:type="dxa"/>
          </w:tcPr>
          <w:p w14:paraId="2E7ACAED" w14:textId="77777777" w:rsidR="0000367D" w:rsidRPr="00167A9D" w:rsidRDefault="0000367D" w:rsidP="00FA4F4F">
            <w:pPr>
              <w:spacing w:line="276" w:lineRule="auto"/>
              <w:ind w:right="-612"/>
              <w:jc w:val="center"/>
              <w:rPr>
                <w:rFonts w:ascii="Times New Roman" w:hAnsi="Times New Roman"/>
                <w:sz w:val="24"/>
                <w:szCs w:val="24"/>
                <w:lang w:val="fr-FR"/>
              </w:rPr>
            </w:pPr>
            <w:r w:rsidRPr="00167A9D">
              <w:rPr>
                <w:rFonts w:ascii="Times New Roman" w:hAnsi="Times New Roman"/>
                <w:sz w:val="24"/>
                <w:szCs w:val="24"/>
                <w:lang w:val="fr-FR"/>
              </w:rPr>
              <w:t>JUDETUL</w:t>
            </w:r>
          </w:p>
        </w:tc>
        <w:tc>
          <w:tcPr>
            <w:tcW w:w="4629" w:type="dxa"/>
          </w:tcPr>
          <w:p w14:paraId="37C7A94F" w14:textId="77777777" w:rsidR="0000367D" w:rsidRPr="00167A9D" w:rsidRDefault="004C03EB" w:rsidP="00FA4F4F">
            <w:pPr>
              <w:spacing w:line="276" w:lineRule="auto"/>
              <w:ind w:right="-612"/>
              <w:jc w:val="center"/>
              <w:rPr>
                <w:rFonts w:ascii="Times New Roman" w:hAnsi="Times New Roman"/>
                <w:sz w:val="24"/>
                <w:szCs w:val="24"/>
                <w:lang w:val="fr-FR"/>
              </w:rPr>
            </w:pPr>
            <w:r>
              <w:rPr>
                <w:rFonts w:ascii="Times New Roman" w:hAnsi="Times New Roman"/>
                <w:sz w:val="24"/>
                <w:szCs w:val="24"/>
                <w:lang w:val="fr-FR"/>
              </w:rPr>
              <w:t>GIURGIU</w:t>
            </w:r>
          </w:p>
        </w:tc>
      </w:tr>
      <w:tr w:rsidR="0000367D" w:rsidRPr="00E35341" w14:paraId="2CE39734" w14:textId="77777777" w:rsidTr="00FA4F4F">
        <w:trPr>
          <w:trHeight w:val="325"/>
          <w:jc w:val="center"/>
        </w:trPr>
        <w:tc>
          <w:tcPr>
            <w:tcW w:w="4632" w:type="dxa"/>
          </w:tcPr>
          <w:p w14:paraId="675D8554" w14:textId="77777777" w:rsidR="0000367D" w:rsidRPr="00167A9D" w:rsidRDefault="0000367D" w:rsidP="00FA4F4F">
            <w:pPr>
              <w:spacing w:line="276" w:lineRule="auto"/>
              <w:ind w:right="-612"/>
              <w:jc w:val="center"/>
              <w:rPr>
                <w:rFonts w:ascii="Times New Roman" w:hAnsi="Times New Roman"/>
                <w:sz w:val="24"/>
                <w:szCs w:val="24"/>
                <w:lang w:val="fr-FR"/>
              </w:rPr>
            </w:pPr>
            <w:r w:rsidRPr="00167A9D">
              <w:rPr>
                <w:rFonts w:ascii="Times New Roman" w:hAnsi="Times New Roman"/>
                <w:sz w:val="24"/>
                <w:szCs w:val="24"/>
                <w:lang w:val="fr-FR"/>
              </w:rPr>
              <w:t>LOCALITATEA</w:t>
            </w:r>
          </w:p>
        </w:tc>
        <w:tc>
          <w:tcPr>
            <w:tcW w:w="4629" w:type="dxa"/>
          </w:tcPr>
          <w:p w14:paraId="09D0DE0F" w14:textId="77777777" w:rsidR="0000367D" w:rsidRPr="00167A9D" w:rsidRDefault="00EE6865" w:rsidP="00FA4F4F">
            <w:pPr>
              <w:spacing w:line="276" w:lineRule="auto"/>
              <w:ind w:right="-612"/>
              <w:rPr>
                <w:rFonts w:ascii="Times New Roman" w:hAnsi="Times New Roman"/>
                <w:sz w:val="24"/>
                <w:szCs w:val="24"/>
                <w:lang w:val="fr-FR"/>
              </w:rPr>
            </w:pPr>
            <w:r>
              <w:rPr>
                <w:rFonts w:ascii="Times New Roman" w:hAnsi="Times New Roman"/>
                <w:sz w:val="24"/>
                <w:szCs w:val="24"/>
                <w:lang w:val="fr-FR"/>
              </w:rPr>
              <w:t xml:space="preserve">                             MIHAI BRAVU</w:t>
            </w:r>
          </w:p>
        </w:tc>
      </w:tr>
      <w:tr w:rsidR="0000367D" w:rsidRPr="00E35341" w14:paraId="61942B90" w14:textId="77777777" w:rsidTr="00FA4F4F">
        <w:trPr>
          <w:trHeight w:val="325"/>
          <w:jc w:val="center"/>
        </w:trPr>
        <w:tc>
          <w:tcPr>
            <w:tcW w:w="4632" w:type="dxa"/>
          </w:tcPr>
          <w:p w14:paraId="322C70BF" w14:textId="77777777" w:rsidR="0000367D" w:rsidRPr="00167A9D" w:rsidRDefault="0000367D" w:rsidP="00FA4F4F">
            <w:pPr>
              <w:spacing w:line="276" w:lineRule="auto"/>
              <w:ind w:right="-612"/>
              <w:rPr>
                <w:rFonts w:ascii="Times New Roman" w:hAnsi="Times New Roman"/>
                <w:sz w:val="24"/>
                <w:szCs w:val="24"/>
                <w:lang w:val="fr-FR"/>
              </w:rPr>
            </w:pPr>
          </w:p>
        </w:tc>
        <w:tc>
          <w:tcPr>
            <w:tcW w:w="4629" w:type="dxa"/>
          </w:tcPr>
          <w:p w14:paraId="6DEE1478" w14:textId="77777777" w:rsidR="0000367D" w:rsidRPr="00167A9D" w:rsidRDefault="0000367D" w:rsidP="00FA4F4F">
            <w:pPr>
              <w:spacing w:line="276" w:lineRule="auto"/>
              <w:ind w:right="-612"/>
              <w:rPr>
                <w:rFonts w:ascii="Times New Roman" w:hAnsi="Times New Roman"/>
                <w:sz w:val="24"/>
                <w:szCs w:val="24"/>
                <w:lang w:val="fr-FR"/>
              </w:rPr>
            </w:pPr>
          </w:p>
        </w:tc>
      </w:tr>
    </w:tbl>
    <w:p w14:paraId="0C5829C7" w14:textId="77777777" w:rsidR="0000367D" w:rsidRPr="00D35873" w:rsidRDefault="0000367D" w:rsidP="0000367D">
      <w:pPr>
        <w:spacing w:line="276" w:lineRule="auto"/>
        <w:rPr>
          <w:rFonts w:ascii="Times New Roman" w:hAnsi="Times New Roman" w:cs="Times New Roman"/>
          <w:b/>
          <w:i/>
          <w:color w:val="002060"/>
          <w:sz w:val="24"/>
          <w:szCs w:val="24"/>
        </w:rPr>
      </w:pPr>
      <w:r w:rsidRPr="00D35873">
        <w:rPr>
          <w:rFonts w:ascii="Times New Roman" w:hAnsi="Times New Roman" w:cs="Times New Roman"/>
          <w:b/>
          <w:i/>
          <w:color w:val="002060"/>
          <w:sz w:val="24"/>
          <w:szCs w:val="24"/>
        </w:rPr>
        <w:t>1.3.  Actul administrativ prin care  a fost aprobat(a), in conditiile legii, studiul  de fezabilitate/documentatia de  avizare a lucrarilor de interventii:</w:t>
      </w:r>
    </w:p>
    <w:p w14:paraId="2D477170" w14:textId="77777777" w:rsidR="0000367D" w:rsidRPr="00681093" w:rsidRDefault="0000367D" w:rsidP="0000367D">
      <w:pPr>
        <w:spacing w:line="276" w:lineRule="auto"/>
        <w:jc w:val="both"/>
        <w:rPr>
          <w:rFonts w:ascii="Times New Roman" w:hAnsi="Times New Roman" w:cs="Times New Roman"/>
          <w:sz w:val="24"/>
          <w:szCs w:val="24"/>
        </w:rPr>
      </w:pPr>
      <w:r>
        <w:rPr>
          <w:rFonts w:ascii="Times New Roman" w:hAnsi="Times New Roman" w:cs="Times New Roman"/>
          <w:sz w:val="24"/>
          <w:szCs w:val="24"/>
        </w:rPr>
        <w:tab/>
        <w:t>Investitia va fi realizata din fonduri de la bugetul local</w:t>
      </w:r>
      <w:r w:rsidR="00034019">
        <w:rPr>
          <w:rFonts w:ascii="Times New Roman" w:hAnsi="Times New Roman" w:cs="Times New Roman"/>
          <w:sz w:val="24"/>
          <w:szCs w:val="24"/>
        </w:rPr>
        <w:t>/de stat</w:t>
      </w:r>
      <w:r>
        <w:rPr>
          <w:rFonts w:ascii="Times New Roman" w:hAnsi="Times New Roman" w:cs="Times New Roman"/>
          <w:sz w:val="24"/>
          <w:szCs w:val="24"/>
        </w:rPr>
        <w:t xml:space="preserve">, are la baza </w:t>
      </w:r>
      <w:r w:rsidR="00DD7F0A">
        <w:rPr>
          <w:rFonts w:ascii="Times New Roman" w:hAnsi="Times New Roman" w:cs="Times New Roman"/>
          <w:sz w:val="24"/>
          <w:szCs w:val="24"/>
        </w:rPr>
        <w:t>tema de proiectare</w:t>
      </w:r>
      <w:r>
        <w:rPr>
          <w:rFonts w:ascii="Times New Roman" w:hAnsi="Times New Roman" w:cs="Times New Roman"/>
          <w:sz w:val="24"/>
          <w:szCs w:val="24"/>
        </w:rPr>
        <w:t>.</w:t>
      </w:r>
    </w:p>
    <w:p w14:paraId="28D7ADBB" w14:textId="77777777" w:rsidR="0000367D" w:rsidRDefault="0000367D" w:rsidP="0000367D">
      <w:pPr>
        <w:rPr>
          <w:rFonts w:ascii="Times New Roman" w:hAnsi="Times New Roman" w:cs="Times New Roman"/>
          <w:b/>
          <w:i/>
          <w:color w:val="002060"/>
          <w:sz w:val="24"/>
          <w:szCs w:val="24"/>
        </w:rPr>
      </w:pPr>
      <w:r w:rsidRPr="00D35873">
        <w:rPr>
          <w:rFonts w:ascii="Times New Roman" w:hAnsi="Times New Roman" w:cs="Times New Roman"/>
          <w:b/>
          <w:i/>
          <w:color w:val="002060"/>
          <w:sz w:val="24"/>
          <w:szCs w:val="24"/>
        </w:rPr>
        <w:t>1.4. Ordonatorul principal de credite</w:t>
      </w:r>
      <w:r>
        <w:rPr>
          <w:rFonts w:ascii="Times New Roman" w:hAnsi="Times New Roman" w:cs="Times New Roman"/>
          <w:b/>
          <w:i/>
          <w:color w:val="002060"/>
          <w:sz w:val="24"/>
          <w:szCs w:val="24"/>
        </w:rPr>
        <w:t>:</w:t>
      </w:r>
    </w:p>
    <w:p w14:paraId="7530A2D1" w14:textId="77777777" w:rsidR="0000367D" w:rsidRDefault="0000367D" w:rsidP="0000367D">
      <w:pPr>
        <w:rPr>
          <w:rFonts w:ascii="Times New Roman" w:hAnsi="Times New Roman" w:cs="Times New Roman"/>
          <w:b/>
          <w:i/>
          <w:sz w:val="24"/>
          <w:szCs w:val="24"/>
        </w:rPr>
      </w:pPr>
      <w:r>
        <w:rPr>
          <w:rFonts w:ascii="Times New Roman" w:hAnsi="Times New Roman" w:cs="Times New Roman"/>
          <w:color w:val="002060"/>
          <w:sz w:val="24"/>
          <w:szCs w:val="24"/>
        </w:rPr>
        <w:tab/>
      </w:r>
      <w:r w:rsidR="005568F7" w:rsidRPr="007F169D">
        <w:rPr>
          <w:rFonts w:ascii="Times New Roman" w:hAnsi="Times New Roman" w:cs="Times New Roman"/>
          <w:b/>
          <w:i/>
          <w:sz w:val="24"/>
          <w:szCs w:val="24"/>
        </w:rPr>
        <w:t xml:space="preserve">COMUNA </w:t>
      </w:r>
      <w:r w:rsidR="00A250E4">
        <w:rPr>
          <w:rFonts w:ascii="Times New Roman" w:hAnsi="Times New Roman" w:cs="Times New Roman"/>
          <w:b/>
          <w:i/>
          <w:sz w:val="24"/>
          <w:szCs w:val="24"/>
        </w:rPr>
        <w:t>MIHAI BRAVU</w:t>
      </w:r>
      <w:r w:rsidR="005568F7" w:rsidRPr="007F169D">
        <w:rPr>
          <w:rFonts w:ascii="Times New Roman" w:hAnsi="Times New Roman" w:cs="Times New Roman"/>
          <w:b/>
          <w:i/>
          <w:sz w:val="24"/>
          <w:szCs w:val="24"/>
        </w:rPr>
        <w:t>, JUDETUL GIURGIU</w:t>
      </w:r>
    </w:p>
    <w:p w14:paraId="65E31B7E" w14:textId="77777777" w:rsidR="0068137E" w:rsidRPr="00F060CC" w:rsidRDefault="0068137E" w:rsidP="0000367D">
      <w:pPr>
        <w:rPr>
          <w:rFonts w:ascii="Times New Roman" w:hAnsi="Times New Roman" w:cs="Times New Roman"/>
          <w:b/>
          <w:i/>
          <w:sz w:val="24"/>
          <w:szCs w:val="24"/>
        </w:rPr>
      </w:pPr>
    </w:p>
    <w:p w14:paraId="54A29C72" w14:textId="77777777" w:rsidR="0000367D" w:rsidRPr="00270B2B" w:rsidRDefault="0000367D" w:rsidP="0000367D">
      <w:pPr>
        <w:rPr>
          <w:rFonts w:ascii="Times New Roman" w:hAnsi="Times New Roman" w:cs="Times New Roman"/>
          <w:b/>
          <w:i/>
          <w:color w:val="002060"/>
          <w:sz w:val="24"/>
          <w:szCs w:val="24"/>
        </w:rPr>
      </w:pPr>
      <w:r w:rsidRPr="00270B2B">
        <w:rPr>
          <w:rFonts w:ascii="Times New Roman" w:hAnsi="Times New Roman" w:cs="Times New Roman"/>
          <w:b/>
          <w:i/>
          <w:color w:val="002060"/>
          <w:sz w:val="24"/>
          <w:szCs w:val="24"/>
        </w:rPr>
        <w:t>1.5. Investitorul:</w:t>
      </w:r>
    </w:p>
    <w:p w14:paraId="7D589BED" w14:textId="77777777" w:rsidR="00425D8A" w:rsidRDefault="00425D8A" w:rsidP="00425D8A">
      <w:pPr>
        <w:spacing w:line="276" w:lineRule="auto"/>
        <w:rPr>
          <w:rFonts w:ascii="Times New Roman" w:hAnsi="Times New Roman" w:cs="Times New Roman"/>
          <w:b/>
          <w:i/>
          <w:sz w:val="24"/>
          <w:szCs w:val="24"/>
        </w:rPr>
      </w:pPr>
      <w:r>
        <w:rPr>
          <w:rFonts w:ascii="Times New Roman" w:hAnsi="Times New Roman" w:cs="Times New Roman"/>
          <w:sz w:val="24"/>
          <w:szCs w:val="24"/>
        </w:rPr>
        <w:tab/>
      </w:r>
      <w:r w:rsidR="007F169D" w:rsidRPr="007F169D">
        <w:rPr>
          <w:rFonts w:ascii="Times New Roman" w:hAnsi="Times New Roman" w:cs="Times New Roman"/>
          <w:b/>
          <w:i/>
          <w:sz w:val="24"/>
          <w:szCs w:val="24"/>
        </w:rPr>
        <w:t xml:space="preserve">COMUNA </w:t>
      </w:r>
      <w:r w:rsidR="00A250E4">
        <w:rPr>
          <w:rFonts w:ascii="Times New Roman" w:hAnsi="Times New Roman" w:cs="Times New Roman"/>
          <w:b/>
          <w:i/>
          <w:sz w:val="24"/>
          <w:szCs w:val="24"/>
        </w:rPr>
        <w:t>MIHAI BRAVU</w:t>
      </w:r>
      <w:r w:rsidR="007F169D" w:rsidRPr="007F169D">
        <w:rPr>
          <w:rFonts w:ascii="Times New Roman" w:hAnsi="Times New Roman" w:cs="Times New Roman"/>
          <w:b/>
          <w:i/>
          <w:sz w:val="24"/>
          <w:szCs w:val="24"/>
        </w:rPr>
        <w:t>, JUDETUL GIURGIU</w:t>
      </w:r>
    </w:p>
    <w:p w14:paraId="4B62BD1F" w14:textId="77777777" w:rsidR="0068137E" w:rsidRDefault="0068137E" w:rsidP="00425D8A">
      <w:pPr>
        <w:spacing w:line="276" w:lineRule="auto"/>
        <w:rPr>
          <w:rFonts w:ascii="Times New Roman" w:hAnsi="Times New Roman" w:cs="Times New Roman"/>
          <w:b/>
          <w:i/>
          <w:sz w:val="24"/>
          <w:szCs w:val="24"/>
        </w:rPr>
      </w:pPr>
    </w:p>
    <w:p w14:paraId="25FE2900" w14:textId="77777777" w:rsidR="0000367D" w:rsidRPr="00D30BA7" w:rsidRDefault="0000367D" w:rsidP="0000367D">
      <w:pPr>
        <w:rPr>
          <w:rFonts w:ascii="Times New Roman" w:hAnsi="Times New Roman" w:cs="Times New Roman"/>
          <w:sz w:val="24"/>
          <w:szCs w:val="24"/>
        </w:rPr>
      </w:pPr>
      <w:r w:rsidRPr="00270B2B">
        <w:rPr>
          <w:rFonts w:ascii="Times New Roman" w:hAnsi="Times New Roman" w:cs="Times New Roman"/>
          <w:b/>
          <w:i/>
          <w:color w:val="002060"/>
          <w:sz w:val="24"/>
          <w:szCs w:val="24"/>
        </w:rPr>
        <w:t>1.6. Beneficiarul  investitiei:</w:t>
      </w:r>
    </w:p>
    <w:p w14:paraId="2277BD91" w14:textId="77777777" w:rsidR="0000367D" w:rsidRDefault="0000367D" w:rsidP="0000367D">
      <w:pPr>
        <w:rPr>
          <w:rFonts w:ascii="Times New Roman" w:hAnsi="Times New Roman" w:cs="Times New Roman"/>
          <w:b/>
          <w:i/>
          <w:sz w:val="24"/>
          <w:szCs w:val="24"/>
        </w:rPr>
      </w:pPr>
      <w:r>
        <w:rPr>
          <w:rFonts w:ascii="Times New Roman" w:hAnsi="Times New Roman" w:cs="Times New Roman"/>
          <w:b/>
          <w:i/>
          <w:color w:val="002060"/>
          <w:sz w:val="24"/>
          <w:szCs w:val="24"/>
        </w:rPr>
        <w:tab/>
      </w:r>
      <w:r w:rsidR="007B4F19" w:rsidRPr="007F169D">
        <w:rPr>
          <w:rFonts w:ascii="Times New Roman" w:hAnsi="Times New Roman" w:cs="Times New Roman"/>
          <w:b/>
          <w:i/>
          <w:sz w:val="24"/>
          <w:szCs w:val="24"/>
        </w:rPr>
        <w:t xml:space="preserve">COMUNA </w:t>
      </w:r>
      <w:r w:rsidR="00F32AB4">
        <w:rPr>
          <w:rFonts w:ascii="Times New Roman" w:hAnsi="Times New Roman" w:cs="Times New Roman"/>
          <w:b/>
          <w:i/>
          <w:sz w:val="24"/>
          <w:szCs w:val="24"/>
        </w:rPr>
        <w:t>MIHAI BRAVU</w:t>
      </w:r>
      <w:r w:rsidR="007B4F19" w:rsidRPr="007F169D">
        <w:rPr>
          <w:rFonts w:ascii="Times New Roman" w:hAnsi="Times New Roman" w:cs="Times New Roman"/>
          <w:b/>
          <w:i/>
          <w:sz w:val="24"/>
          <w:szCs w:val="24"/>
        </w:rPr>
        <w:t>, JUDETUL GIURGIU</w:t>
      </w:r>
    </w:p>
    <w:p w14:paraId="66B031F9" w14:textId="77777777" w:rsidR="0068137E" w:rsidRPr="00F060CC" w:rsidRDefault="0068137E" w:rsidP="0000367D">
      <w:pPr>
        <w:rPr>
          <w:rFonts w:ascii="Times New Roman" w:hAnsi="Times New Roman" w:cs="Times New Roman"/>
          <w:b/>
          <w:i/>
          <w:sz w:val="24"/>
          <w:szCs w:val="24"/>
        </w:rPr>
      </w:pPr>
    </w:p>
    <w:p w14:paraId="107A168B" w14:textId="77777777" w:rsidR="0000367D" w:rsidRDefault="0000367D" w:rsidP="0000367D">
      <w:pPr>
        <w:rPr>
          <w:rFonts w:ascii="Times New Roman" w:hAnsi="Times New Roman" w:cs="Times New Roman"/>
          <w:b/>
          <w:i/>
          <w:color w:val="002060"/>
          <w:sz w:val="24"/>
          <w:szCs w:val="24"/>
        </w:rPr>
      </w:pPr>
      <w:r w:rsidRPr="00270B2B">
        <w:rPr>
          <w:rFonts w:ascii="Times New Roman" w:hAnsi="Times New Roman" w:cs="Times New Roman"/>
          <w:b/>
          <w:i/>
          <w:color w:val="002060"/>
          <w:sz w:val="24"/>
          <w:szCs w:val="24"/>
        </w:rPr>
        <w:t>1.7. Elaboratorul proiectului tehnic  de executie:</w:t>
      </w:r>
    </w:p>
    <w:p w14:paraId="36BF9A5A" w14:textId="77777777" w:rsidR="0000367D" w:rsidRPr="00DD538B" w:rsidRDefault="0000367D" w:rsidP="0000367D">
      <w:pPr>
        <w:spacing w:line="360" w:lineRule="auto"/>
        <w:ind w:firstLine="86"/>
        <w:contextualSpacing/>
        <w:outlineLvl w:val="0"/>
        <w:rPr>
          <w:rFonts w:ascii="Times New Roman" w:hAnsi="Times New Roman"/>
          <w:sz w:val="24"/>
          <w:szCs w:val="24"/>
          <w:lang w:val="ro-RO"/>
        </w:rPr>
      </w:pPr>
      <w:r w:rsidRPr="00DD538B">
        <w:rPr>
          <w:rFonts w:ascii="Times New Roman" w:hAnsi="Times New Roman"/>
          <w:sz w:val="24"/>
          <w:szCs w:val="24"/>
          <w:lang w:val="ro-RO"/>
        </w:rPr>
        <w:t xml:space="preserve">PROIECTANT - </w:t>
      </w:r>
      <w:r w:rsidRPr="00AB500A">
        <w:rPr>
          <w:rFonts w:ascii="Times New Roman" w:hAnsi="Times New Roman"/>
          <w:b/>
          <w:sz w:val="24"/>
          <w:szCs w:val="24"/>
          <w:lang w:val="ro-RO"/>
        </w:rPr>
        <w:t xml:space="preserve">SC </w:t>
      </w:r>
      <w:r w:rsidR="00857E9C" w:rsidRPr="00857E9C">
        <w:rPr>
          <w:rFonts w:ascii="Times New Roman" w:hAnsi="Times New Roman"/>
          <w:b/>
          <w:sz w:val="24"/>
          <w:szCs w:val="24"/>
          <w:lang w:val="ro-RO"/>
        </w:rPr>
        <w:t xml:space="preserve">ORFINI BELL </w:t>
      </w:r>
      <w:r w:rsidRPr="00AB500A">
        <w:rPr>
          <w:rFonts w:ascii="Times New Roman" w:hAnsi="Times New Roman"/>
          <w:b/>
          <w:sz w:val="24"/>
          <w:szCs w:val="24"/>
          <w:lang w:val="ro-RO"/>
        </w:rPr>
        <w:t>SRL</w:t>
      </w:r>
    </w:p>
    <w:p w14:paraId="6F914FF3" w14:textId="77777777" w:rsidR="00D37DD7" w:rsidRDefault="00D37DD7" w:rsidP="00F50C99">
      <w:pPr>
        <w:jc w:val="both"/>
        <w:rPr>
          <w:rFonts w:ascii="Times New Roman" w:eastAsia="Times New Roman" w:hAnsi="Times New Roman" w:cs="Times New Roman"/>
          <w:sz w:val="24"/>
          <w:szCs w:val="24"/>
          <w:lang w:val="ro-RO" w:eastAsia="ar-SA"/>
        </w:rPr>
      </w:pPr>
      <w:r w:rsidRPr="00D37DD7">
        <w:rPr>
          <w:rFonts w:ascii="Times New Roman" w:eastAsia="Times New Roman" w:hAnsi="Times New Roman" w:cs="Times New Roman"/>
          <w:sz w:val="24"/>
          <w:szCs w:val="24"/>
          <w:lang w:val="ro-RO" w:eastAsia="ar-SA"/>
        </w:rPr>
        <w:t xml:space="preserve">Calea Galati, Mun. Braila, Judetul Braila </w:t>
      </w:r>
    </w:p>
    <w:p w14:paraId="34B514A4" w14:textId="77777777" w:rsidR="00F50C99" w:rsidRDefault="00F50C99" w:rsidP="00F50C99">
      <w:pPr>
        <w:jc w:val="both"/>
        <w:rPr>
          <w:rFonts w:ascii="Times New Roman" w:eastAsia="Times New Roman" w:hAnsi="Times New Roman" w:cs="Times New Roman"/>
          <w:sz w:val="24"/>
          <w:szCs w:val="24"/>
          <w:lang w:val="ro-RO" w:eastAsia="ar-SA"/>
        </w:rPr>
      </w:pPr>
      <w:r w:rsidRPr="00EE2324">
        <w:rPr>
          <w:rFonts w:ascii="Times New Roman" w:eastAsia="Times New Roman" w:hAnsi="Times New Roman" w:cs="Times New Roman"/>
          <w:sz w:val="24"/>
          <w:szCs w:val="24"/>
          <w:lang w:val="ro-RO" w:eastAsia="ar-SA"/>
        </w:rPr>
        <w:t xml:space="preserve">Numar înregistrare Registrul Comerțului: </w:t>
      </w:r>
      <w:r w:rsidRPr="00F052E7">
        <w:rPr>
          <w:rFonts w:ascii="Times New Roman" w:eastAsia="Times New Roman" w:hAnsi="Times New Roman" w:cs="Times New Roman"/>
          <w:sz w:val="24"/>
          <w:szCs w:val="24"/>
          <w:lang w:val="ro-RO" w:eastAsia="ar-SA"/>
        </w:rPr>
        <w:t>J</w:t>
      </w:r>
      <w:r>
        <w:rPr>
          <w:rFonts w:ascii="Times New Roman" w:eastAsia="Times New Roman" w:hAnsi="Times New Roman" w:cs="Times New Roman"/>
          <w:sz w:val="24"/>
          <w:szCs w:val="24"/>
          <w:lang w:val="ro-RO" w:eastAsia="ar-SA"/>
        </w:rPr>
        <w:t>0</w:t>
      </w:r>
      <w:r w:rsidR="00D37DD7">
        <w:rPr>
          <w:rFonts w:ascii="Times New Roman" w:eastAsia="Times New Roman" w:hAnsi="Times New Roman" w:cs="Times New Roman"/>
          <w:sz w:val="24"/>
          <w:szCs w:val="24"/>
          <w:lang w:val="ro-RO" w:eastAsia="ar-SA"/>
        </w:rPr>
        <w:t>9</w:t>
      </w:r>
      <w:r w:rsidRPr="00F052E7">
        <w:rPr>
          <w:rFonts w:ascii="Times New Roman" w:eastAsia="Times New Roman" w:hAnsi="Times New Roman" w:cs="Times New Roman"/>
          <w:sz w:val="24"/>
          <w:szCs w:val="24"/>
          <w:lang w:val="ro-RO" w:eastAsia="ar-SA"/>
        </w:rPr>
        <w:t>/1</w:t>
      </w:r>
      <w:r w:rsidR="00D37DD7">
        <w:rPr>
          <w:rFonts w:ascii="Times New Roman" w:eastAsia="Times New Roman" w:hAnsi="Times New Roman" w:cs="Times New Roman"/>
          <w:sz w:val="24"/>
          <w:szCs w:val="24"/>
          <w:lang w:val="ro-RO" w:eastAsia="ar-SA"/>
        </w:rPr>
        <w:t>51</w:t>
      </w:r>
      <w:r w:rsidRPr="00F052E7">
        <w:rPr>
          <w:rFonts w:ascii="Times New Roman" w:eastAsia="Times New Roman" w:hAnsi="Times New Roman" w:cs="Times New Roman"/>
          <w:sz w:val="24"/>
          <w:szCs w:val="24"/>
          <w:lang w:val="ro-RO" w:eastAsia="ar-SA"/>
        </w:rPr>
        <w:t>/20</w:t>
      </w:r>
      <w:r w:rsidR="00D37DD7">
        <w:rPr>
          <w:rFonts w:ascii="Times New Roman" w:eastAsia="Times New Roman" w:hAnsi="Times New Roman" w:cs="Times New Roman"/>
          <w:sz w:val="24"/>
          <w:szCs w:val="24"/>
          <w:lang w:val="ro-RO" w:eastAsia="ar-SA"/>
        </w:rPr>
        <w:t>1</w:t>
      </w:r>
      <w:r>
        <w:rPr>
          <w:rFonts w:ascii="Times New Roman" w:eastAsia="Times New Roman" w:hAnsi="Times New Roman" w:cs="Times New Roman"/>
          <w:sz w:val="24"/>
          <w:szCs w:val="24"/>
          <w:lang w:val="ro-RO" w:eastAsia="ar-SA"/>
        </w:rPr>
        <w:t>0</w:t>
      </w:r>
    </w:p>
    <w:p w14:paraId="21E598B1" w14:textId="77777777" w:rsidR="0000367D" w:rsidRDefault="0000367D" w:rsidP="0000367D">
      <w:pPr>
        <w:rPr>
          <w:rFonts w:ascii="Times New Roman" w:eastAsia="Times New Roman" w:hAnsi="Times New Roman" w:cs="Times New Roman"/>
          <w:sz w:val="24"/>
          <w:szCs w:val="24"/>
          <w:lang w:val="ro-RO" w:eastAsia="ar-SA"/>
        </w:rPr>
      </w:pPr>
      <w:r w:rsidRPr="00AB500A">
        <w:rPr>
          <w:rFonts w:ascii="Times New Roman" w:eastAsia="Times New Roman" w:hAnsi="Times New Roman" w:cs="Times New Roman"/>
          <w:sz w:val="24"/>
          <w:szCs w:val="24"/>
          <w:lang w:val="ro-RO" w:eastAsia="ar-SA"/>
        </w:rPr>
        <w:t>COD CAEN: 7112 – Activități de inginerie și consultanță tehnică legate de acestea</w:t>
      </w:r>
    </w:p>
    <w:p w14:paraId="001F923A" w14:textId="77777777" w:rsidR="0000367D" w:rsidRDefault="0000367D" w:rsidP="0000367D">
      <w:pPr>
        <w:rPr>
          <w:rFonts w:ascii="Times New Roman" w:eastAsia="Times New Roman" w:hAnsi="Times New Roman" w:cs="Times New Roman"/>
          <w:sz w:val="24"/>
          <w:szCs w:val="24"/>
          <w:lang w:val="ro-RO" w:eastAsia="ar-SA"/>
        </w:rPr>
      </w:pPr>
    </w:p>
    <w:p w14:paraId="563958F7" w14:textId="77777777" w:rsidR="003E768E" w:rsidRDefault="003E768E" w:rsidP="0000367D">
      <w:pPr>
        <w:rPr>
          <w:rFonts w:ascii="Times New Roman" w:eastAsia="Times New Roman" w:hAnsi="Times New Roman" w:cs="Times New Roman"/>
          <w:sz w:val="24"/>
          <w:szCs w:val="24"/>
          <w:lang w:val="ro-RO" w:eastAsia="ar-SA"/>
        </w:rPr>
      </w:pPr>
    </w:p>
    <w:p w14:paraId="7116E7C7" w14:textId="77777777" w:rsidR="0000367D" w:rsidRPr="00C00293" w:rsidRDefault="0000367D" w:rsidP="0000367D">
      <w:pPr>
        <w:ind w:right="-590"/>
        <w:jc w:val="both"/>
        <w:rPr>
          <w:rFonts w:ascii="Times New Roman" w:hAnsi="Times New Roman" w:cs="Times New Roman"/>
          <w:b/>
          <w:color w:val="002060"/>
          <w:sz w:val="24"/>
          <w:szCs w:val="24"/>
        </w:rPr>
      </w:pPr>
      <w:r w:rsidRPr="00C00293">
        <w:rPr>
          <w:rFonts w:ascii="Times New Roman" w:hAnsi="Times New Roman" w:cs="Times New Roman"/>
          <w:b/>
          <w:color w:val="002060"/>
          <w:sz w:val="24"/>
          <w:szCs w:val="24"/>
        </w:rPr>
        <w:lastRenderedPageBreak/>
        <w:t>2. Prezentarea scenariului/optiunii aprobat(e) in cadrul  studiului de fezabilitate/documentatiei de avizare a lucrarilor de interventii</w:t>
      </w:r>
      <w:r>
        <w:rPr>
          <w:rFonts w:ascii="Times New Roman" w:hAnsi="Times New Roman" w:cs="Times New Roman"/>
          <w:b/>
          <w:color w:val="002060"/>
          <w:sz w:val="24"/>
          <w:szCs w:val="24"/>
        </w:rPr>
        <w:t>:</w:t>
      </w:r>
    </w:p>
    <w:p w14:paraId="16C6A2AC" w14:textId="77777777" w:rsidR="0000367D" w:rsidRPr="00C00293" w:rsidRDefault="0000367D" w:rsidP="0000367D">
      <w:pPr>
        <w:rPr>
          <w:rFonts w:ascii="Times New Roman" w:hAnsi="Times New Roman" w:cs="Times New Roman"/>
          <w:b/>
          <w:i/>
          <w:color w:val="002060"/>
          <w:sz w:val="24"/>
          <w:szCs w:val="24"/>
        </w:rPr>
      </w:pPr>
      <w:r w:rsidRPr="00C00293">
        <w:rPr>
          <w:rFonts w:ascii="Times New Roman" w:hAnsi="Times New Roman" w:cs="Times New Roman"/>
          <w:b/>
          <w:i/>
          <w:color w:val="002060"/>
          <w:sz w:val="24"/>
          <w:szCs w:val="24"/>
        </w:rPr>
        <w:t>2.1. Particularitati ale amplasamentului, cuprinzand:</w:t>
      </w:r>
    </w:p>
    <w:p w14:paraId="5D5B712E" w14:textId="77777777" w:rsidR="0000367D" w:rsidRDefault="0000367D" w:rsidP="0000367D">
      <w:pPr>
        <w:rPr>
          <w:rFonts w:ascii="Times New Roman" w:hAnsi="Times New Roman" w:cs="Times New Roman"/>
          <w:b/>
          <w:i/>
          <w:color w:val="002060"/>
          <w:sz w:val="24"/>
          <w:szCs w:val="24"/>
        </w:rPr>
      </w:pPr>
      <w:r w:rsidRPr="00C00293">
        <w:rPr>
          <w:rFonts w:ascii="Times New Roman" w:hAnsi="Times New Roman" w:cs="Times New Roman"/>
          <w:b/>
          <w:i/>
          <w:color w:val="002060"/>
          <w:sz w:val="24"/>
          <w:szCs w:val="24"/>
        </w:rPr>
        <w:t>a) Descrierea amplasamentului:</w:t>
      </w:r>
    </w:p>
    <w:p w14:paraId="1811E39B" w14:textId="77777777" w:rsidR="00477AAC" w:rsidRPr="00477AAC" w:rsidRDefault="00477AAC" w:rsidP="00477AAC">
      <w:pPr>
        <w:spacing w:after="0" w:line="360" w:lineRule="auto"/>
        <w:ind w:firstLine="720"/>
        <w:contextualSpacing/>
        <w:jc w:val="both"/>
        <w:rPr>
          <w:rFonts w:ascii="Times New Roman" w:hAnsi="Times New Roman"/>
          <w:sz w:val="24"/>
          <w:szCs w:val="24"/>
          <w:lang w:val="fr-FR"/>
        </w:rPr>
      </w:pPr>
      <w:r w:rsidRPr="00477AAC">
        <w:rPr>
          <w:rFonts w:ascii="Times New Roman" w:hAnsi="Times New Roman"/>
          <w:sz w:val="24"/>
          <w:szCs w:val="24"/>
          <w:lang w:val="fr-FR"/>
        </w:rPr>
        <w:t>Județul Giurgiu este situat pe cursul mijlociu al râului Dunărea, și la răscrucea unor importante căi de comunicare pe apă și pe uscat aflat la numai 60 de kilometri de capitala României București.</w:t>
      </w:r>
    </w:p>
    <w:p w14:paraId="01556863" w14:textId="77777777" w:rsidR="00477AAC" w:rsidRPr="00477AAC" w:rsidRDefault="00477AAC" w:rsidP="00477AAC">
      <w:pPr>
        <w:spacing w:after="0" w:line="360" w:lineRule="auto"/>
        <w:ind w:firstLine="720"/>
        <w:contextualSpacing/>
        <w:jc w:val="both"/>
        <w:rPr>
          <w:rFonts w:ascii="Times New Roman" w:hAnsi="Times New Roman"/>
          <w:sz w:val="24"/>
          <w:szCs w:val="24"/>
          <w:lang w:val="fr-FR"/>
        </w:rPr>
      </w:pPr>
      <w:r w:rsidRPr="00477AAC">
        <w:rPr>
          <w:rFonts w:ascii="Times New Roman" w:hAnsi="Times New Roman"/>
          <w:sz w:val="24"/>
          <w:szCs w:val="24"/>
          <w:lang w:val="fr-FR"/>
        </w:rPr>
        <w:t>Un nod important de comunicare, situat strategic în sudul țării , este o poartă de intrare spre Peninsula Balcanică și spre Estul Mijlociu și beneficiază de toate beneficiile transportului pe apă ale celui mai important râu Dunărea, făcând conexiunea cu Marea Neagră, prin porturile Sulina și Constanța spre alte opt țări.</w:t>
      </w:r>
    </w:p>
    <w:p w14:paraId="44923E7C" w14:textId="77777777" w:rsidR="00477AAC" w:rsidRPr="00477AAC" w:rsidRDefault="00B2042F" w:rsidP="00477AAC">
      <w:pPr>
        <w:spacing w:after="0" w:line="360" w:lineRule="auto"/>
        <w:ind w:firstLine="720"/>
        <w:contextualSpacing/>
        <w:jc w:val="both"/>
        <w:rPr>
          <w:rFonts w:ascii="Times New Roman" w:hAnsi="Times New Roman"/>
          <w:sz w:val="24"/>
          <w:szCs w:val="24"/>
          <w:lang w:val="fr-FR"/>
        </w:rPr>
      </w:pPr>
      <w:r>
        <w:rPr>
          <w:rFonts w:ascii="Times New Roman" w:hAnsi="Times New Roman"/>
          <w:sz w:val="24"/>
          <w:szCs w:val="24"/>
          <w:lang w:val="fr-FR"/>
        </w:rPr>
        <w:t>Drumul comuna DC 90</w:t>
      </w:r>
      <w:r w:rsidR="00477AAC" w:rsidRPr="00477AAC">
        <w:rPr>
          <w:rFonts w:ascii="Times New Roman" w:hAnsi="Times New Roman"/>
          <w:sz w:val="24"/>
          <w:szCs w:val="24"/>
          <w:lang w:val="fr-FR"/>
        </w:rPr>
        <w:t xml:space="preserve"> ce fac</w:t>
      </w:r>
      <w:r>
        <w:rPr>
          <w:rFonts w:ascii="Times New Roman" w:hAnsi="Times New Roman"/>
          <w:sz w:val="24"/>
          <w:szCs w:val="24"/>
          <w:lang w:val="fr-FR"/>
        </w:rPr>
        <w:t>e</w:t>
      </w:r>
      <w:r w:rsidR="00477AAC" w:rsidRPr="00477AAC">
        <w:rPr>
          <w:rFonts w:ascii="Times New Roman" w:hAnsi="Times New Roman"/>
          <w:sz w:val="24"/>
          <w:szCs w:val="24"/>
          <w:lang w:val="fr-FR"/>
        </w:rPr>
        <w:t xml:space="preserve"> obiectul prezentei documentatii isi desfasoara traseul pe teritoriul administrativ al comunei </w:t>
      </w:r>
      <w:r>
        <w:rPr>
          <w:rFonts w:ascii="Times New Roman" w:hAnsi="Times New Roman"/>
          <w:sz w:val="24"/>
          <w:szCs w:val="24"/>
          <w:lang w:val="fr-FR"/>
        </w:rPr>
        <w:t>Mihai Bravu</w:t>
      </w:r>
      <w:r w:rsidR="00477AAC" w:rsidRPr="00477AAC">
        <w:rPr>
          <w:rFonts w:ascii="Times New Roman" w:hAnsi="Times New Roman"/>
          <w:sz w:val="24"/>
          <w:szCs w:val="24"/>
          <w:lang w:val="fr-FR"/>
        </w:rPr>
        <w:t>.</w:t>
      </w:r>
    </w:p>
    <w:p w14:paraId="3973EE72" w14:textId="77777777" w:rsidR="00604FE9" w:rsidRPr="00604FE9" w:rsidRDefault="00604FE9" w:rsidP="00604FE9">
      <w:pPr>
        <w:spacing w:after="0" w:line="360" w:lineRule="auto"/>
        <w:ind w:firstLine="720"/>
        <w:contextualSpacing/>
        <w:jc w:val="both"/>
        <w:rPr>
          <w:rFonts w:ascii="Times New Roman" w:hAnsi="Times New Roman"/>
          <w:sz w:val="24"/>
          <w:szCs w:val="24"/>
          <w:lang w:val="fr-FR"/>
        </w:rPr>
      </w:pPr>
      <w:r w:rsidRPr="00604FE9">
        <w:rPr>
          <w:rFonts w:ascii="Times New Roman" w:hAnsi="Times New Roman"/>
          <w:sz w:val="24"/>
          <w:szCs w:val="24"/>
          <w:lang w:val="fr-FR"/>
        </w:rPr>
        <w:t>Comuna Mihai Bravu se afla in centrul judetului, pe malul drept al Neajlovului. Este strabatuta de soseaua judeteana DJ603, care o leaga spre est de Comana si spre vest de Calugareni (unde se intersecteaza cu DN5), Stoenesti, Schitu (unde se intersecteaza cu DN5B) si Ghimpati (unde se termina in DN6). La Mihai Bravu, din acest drum se ramifica soseaua judeteana DJ413, care duce spre sud la Baneasa (unde se termina in DN41).</w:t>
      </w:r>
    </w:p>
    <w:p w14:paraId="2F8F50B9" w14:textId="77777777" w:rsidR="00604FE9" w:rsidRPr="00604FE9" w:rsidRDefault="00604FE9" w:rsidP="00604FE9">
      <w:pPr>
        <w:spacing w:after="0" w:line="360" w:lineRule="auto"/>
        <w:ind w:firstLine="720"/>
        <w:contextualSpacing/>
        <w:jc w:val="both"/>
        <w:rPr>
          <w:rFonts w:ascii="Times New Roman" w:hAnsi="Times New Roman"/>
          <w:sz w:val="24"/>
          <w:szCs w:val="24"/>
          <w:lang w:val="fr-FR"/>
        </w:rPr>
      </w:pPr>
      <w:r w:rsidRPr="00604FE9">
        <w:rPr>
          <w:rFonts w:ascii="Times New Roman" w:hAnsi="Times New Roman"/>
          <w:sz w:val="24"/>
          <w:szCs w:val="24"/>
          <w:lang w:val="fr-FR"/>
        </w:rPr>
        <w:t>Comuna  se invecineaza cu:</w:t>
      </w:r>
    </w:p>
    <w:p w14:paraId="2818A3B9" w14:textId="77777777" w:rsidR="00604FE9" w:rsidRPr="00604FE9" w:rsidRDefault="00604FE9" w:rsidP="00604FE9">
      <w:pPr>
        <w:spacing w:after="0" w:line="360" w:lineRule="auto"/>
        <w:ind w:firstLine="720"/>
        <w:contextualSpacing/>
        <w:jc w:val="both"/>
        <w:rPr>
          <w:rFonts w:ascii="Times New Roman" w:hAnsi="Times New Roman"/>
          <w:sz w:val="24"/>
          <w:szCs w:val="24"/>
          <w:lang w:val="fr-FR"/>
        </w:rPr>
      </w:pPr>
      <w:r w:rsidRPr="00604FE9">
        <w:rPr>
          <w:rFonts w:ascii="Times New Roman" w:hAnsi="Times New Roman"/>
          <w:sz w:val="24"/>
          <w:szCs w:val="24"/>
          <w:lang w:val="fr-FR"/>
        </w:rPr>
        <w:t>•</w:t>
      </w:r>
      <w:r w:rsidRPr="00604FE9">
        <w:rPr>
          <w:rFonts w:ascii="Times New Roman" w:hAnsi="Times New Roman"/>
          <w:sz w:val="24"/>
          <w:szCs w:val="24"/>
          <w:lang w:val="fr-FR"/>
        </w:rPr>
        <w:tab/>
        <w:t>la nord: comuna Calugareni, raul Neajlov, Ocolul Silvic Comana;</w:t>
      </w:r>
    </w:p>
    <w:p w14:paraId="544DB3DE" w14:textId="77777777" w:rsidR="00604FE9" w:rsidRPr="00604FE9" w:rsidRDefault="00604FE9" w:rsidP="00604FE9">
      <w:pPr>
        <w:spacing w:after="0" w:line="360" w:lineRule="auto"/>
        <w:ind w:firstLine="720"/>
        <w:contextualSpacing/>
        <w:jc w:val="both"/>
        <w:rPr>
          <w:rFonts w:ascii="Times New Roman" w:hAnsi="Times New Roman"/>
          <w:sz w:val="24"/>
          <w:szCs w:val="24"/>
          <w:lang w:val="fr-FR"/>
        </w:rPr>
      </w:pPr>
      <w:r w:rsidRPr="00604FE9">
        <w:rPr>
          <w:rFonts w:ascii="Times New Roman" w:hAnsi="Times New Roman"/>
          <w:sz w:val="24"/>
          <w:szCs w:val="24"/>
          <w:lang w:val="fr-FR"/>
        </w:rPr>
        <w:t>•</w:t>
      </w:r>
      <w:r w:rsidRPr="00604FE9">
        <w:rPr>
          <w:rFonts w:ascii="Times New Roman" w:hAnsi="Times New Roman"/>
          <w:sz w:val="24"/>
          <w:szCs w:val="24"/>
          <w:lang w:val="fr-FR"/>
        </w:rPr>
        <w:tab/>
        <w:t>la est: comuna Comana, Ocolul Silvic Comana;</w:t>
      </w:r>
    </w:p>
    <w:p w14:paraId="43FA2650" w14:textId="77777777" w:rsidR="00604FE9" w:rsidRPr="00604FE9" w:rsidRDefault="00604FE9" w:rsidP="00604FE9">
      <w:pPr>
        <w:spacing w:after="0" w:line="360" w:lineRule="auto"/>
        <w:ind w:firstLine="720"/>
        <w:contextualSpacing/>
        <w:jc w:val="both"/>
        <w:rPr>
          <w:rFonts w:ascii="Times New Roman" w:hAnsi="Times New Roman"/>
          <w:sz w:val="24"/>
          <w:szCs w:val="24"/>
          <w:lang w:val="fr-FR"/>
        </w:rPr>
      </w:pPr>
      <w:r w:rsidRPr="00604FE9">
        <w:rPr>
          <w:rFonts w:ascii="Times New Roman" w:hAnsi="Times New Roman"/>
          <w:sz w:val="24"/>
          <w:szCs w:val="24"/>
          <w:lang w:val="fr-FR"/>
        </w:rPr>
        <w:t>•</w:t>
      </w:r>
      <w:r w:rsidRPr="00604FE9">
        <w:rPr>
          <w:rFonts w:ascii="Times New Roman" w:hAnsi="Times New Roman"/>
          <w:sz w:val="24"/>
          <w:szCs w:val="24"/>
          <w:lang w:val="fr-FR"/>
        </w:rPr>
        <w:tab/>
        <w:t>la sud: Ocolul Silvic Comana, comuna Baneasa;</w:t>
      </w:r>
    </w:p>
    <w:p w14:paraId="6E9C9CA8" w14:textId="77777777" w:rsidR="00604FE9" w:rsidRPr="00604FE9" w:rsidRDefault="00604FE9" w:rsidP="00604FE9">
      <w:pPr>
        <w:spacing w:after="0" w:line="360" w:lineRule="auto"/>
        <w:ind w:firstLine="720"/>
        <w:contextualSpacing/>
        <w:jc w:val="both"/>
        <w:rPr>
          <w:rFonts w:ascii="Times New Roman" w:hAnsi="Times New Roman"/>
          <w:sz w:val="24"/>
          <w:szCs w:val="24"/>
          <w:lang w:val="fr-FR"/>
        </w:rPr>
      </w:pPr>
      <w:r w:rsidRPr="00604FE9">
        <w:rPr>
          <w:rFonts w:ascii="Times New Roman" w:hAnsi="Times New Roman"/>
          <w:sz w:val="24"/>
          <w:szCs w:val="24"/>
          <w:lang w:val="fr-FR"/>
        </w:rPr>
        <w:t>•</w:t>
      </w:r>
      <w:r w:rsidRPr="00604FE9">
        <w:rPr>
          <w:rFonts w:ascii="Times New Roman" w:hAnsi="Times New Roman"/>
          <w:sz w:val="24"/>
          <w:szCs w:val="24"/>
          <w:lang w:val="fr-FR"/>
        </w:rPr>
        <w:tab/>
        <w:t>la vest: DN 5, comuna Calugareni, comuna Toporu.</w:t>
      </w:r>
    </w:p>
    <w:p w14:paraId="0932D1D2" w14:textId="77777777" w:rsidR="00604FE9" w:rsidRDefault="00604FE9" w:rsidP="00DC0679">
      <w:pPr>
        <w:spacing w:after="0" w:line="360" w:lineRule="auto"/>
        <w:ind w:firstLine="720"/>
        <w:contextualSpacing/>
        <w:jc w:val="both"/>
        <w:rPr>
          <w:rFonts w:ascii="Times New Roman" w:hAnsi="Times New Roman"/>
          <w:b/>
          <w:bCs/>
          <w:i/>
          <w:iCs/>
          <w:sz w:val="24"/>
          <w:szCs w:val="24"/>
          <w:lang w:val="fr-FR"/>
        </w:rPr>
      </w:pPr>
    </w:p>
    <w:p w14:paraId="7DA81145" w14:textId="47154B89" w:rsidR="000B478B" w:rsidRDefault="000B478B" w:rsidP="00DC0679">
      <w:pPr>
        <w:spacing w:after="0" w:line="360" w:lineRule="auto"/>
        <w:ind w:firstLine="720"/>
        <w:contextualSpacing/>
        <w:jc w:val="both"/>
        <w:rPr>
          <w:rFonts w:ascii="Times New Roman" w:hAnsi="Times New Roman"/>
          <w:b/>
          <w:bCs/>
          <w:i/>
          <w:iCs/>
          <w:sz w:val="24"/>
          <w:szCs w:val="24"/>
          <w:lang w:val="fr-FR"/>
        </w:rPr>
      </w:pPr>
      <w:r w:rsidRPr="000B478B">
        <w:rPr>
          <w:rFonts w:ascii="Times New Roman" w:hAnsi="Times New Roman"/>
          <w:b/>
          <w:bCs/>
          <w:i/>
          <w:iCs/>
          <w:sz w:val="24"/>
          <w:szCs w:val="24"/>
          <w:lang w:val="fr-FR"/>
        </w:rPr>
        <w:t>Lungime</w:t>
      </w:r>
      <w:r w:rsidR="00575F63">
        <w:rPr>
          <w:rFonts w:ascii="Times New Roman" w:hAnsi="Times New Roman"/>
          <w:b/>
          <w:bCs/>
          <w:i/>
          <w:iCs/>
          <w:sz w:val="24"/>
          <w:szCs w:val="24"/>
          <w:lang w:val="fr-FR"/>
        </w:rPr>
        <w:t>a</w:t>
      </w:r>
      <w:r w:rsidRPr="000B478B">
        <w:rPr>
          <w:rFonts w:ascii="Times New Roman" w:hAnsi="Times New Roman"/>
          <w:b/>
          <w:bCs/>
          <w:i/>
          <w:iCs/>
          <w:sz w:val="24"/>
          <w:szCs w:val="24"/>
          <w:lang w:val="fr-FR"/>
        </w:rPr>
        <w:t xml:space="preserve"> </w:t>
      </w:r>
      <w:r w:rsidR="00575F63">
        <w:rPr>
          <w:rFonts w:ascii="Times New Roman" w:hAnsi="Times New Roman"/>
          <w:b/>
          <w:bCs/>
          <w:i/>
          <w:iCs/>
          <w:sz w:val="24"/>
          <w:szCs w:val="24"/>
          <w:lang w:val="fr-FR"/>
        </w:rPr>
        <w:t>proiectata a drumului comunal DC 90 – 1.</w:t>
      </w:r>
      <w:r w:rsidR="007B487D">
        <w:rPr>
          <w:rFonts w:ascii="Times New Roman" w:hAnsi="Times New Roman"/>
          <w:b/>
          <w:bCs/>
          <w:i/>
          <w:iCs/>
          <w:sz w:val="24"/>
          <w:szCs w:val="24"/>
          <w:lang w:val="fr-FR"/>
        </w:rPr>
        <w:t>562</w:t>
      </w:r>
      <w:r w:rsidR="00575F63">
        <w:rPr>
          <w:rFonts w:ascii="Times New Roman" w:hAnsi="Times New Roman"/>
          <w:b/>
          <w:bCs/>
          <w:i/>
          <w:iCs/>
          <w:sz w:val="24"/>
          <w:szCs w:val="24"/>
          <w:lang w:val="fr-FR"/>
        </w:rPr>
        <w:t>,00 m (1,</w:t>
      </w:r>
      <w:r w:rsidR="007B487D">
        <w:rPr>
          <w:rFonts w:ascii="Times New Roman" w:hAnsi="Times New Roman"/>
          <w:b/>
          <w:bCs/>
          <w:i/>
          <w:iCs/>
          <w:sz w:val="24"/>
          <w:szCs w:val="24"/>
          <w:lang w:val="fr-FR"/>
        </w:rPr>
        <w:t>562</w:t>
      </w:r>
      <w:r w:rsidR="00575F63">
        <w:rPr>
          <w:rFonts w:ascii="Times New Roman" w:hAnsi="Times New Roman"/>
          <w:b/>
          <w:bCs/>
          <w:i/>
          <w:iCs/>
          <w:sz w:val="24"/>
          <w:szCs w:val="24"/>
          <w:lang w:val="fr-FR"/>
        </w:rPr>
        <w:t xml:space="preserve"> km).</w:t>
      </w:r>
    </w:p>
    <w:p w14:paraId="33AB75CF" w14:textId="77777777" w:rsidR="00F638F3" w:rsidRDefault="00F638F3" w:rsidP="00DC0679">
      <w:pPr>
        <w:spacing w:after="0" w:line="360" w:lineRule="auto"/>
        <w:ind w:firstLine="720"/>
        <w:contextualSpacing/>
        <w:jc w:val="both"/>
        <w:rPr>
          <w:rFonts w:ascii="Times New Roman" w:hAnsi="Times New Roman"/>
          <w:b/>
          <w:bCs/>
          <w:i/>
          <w:iCs/>
          <w:sz w:val="24"/>
          <w:szCs w:val="24"/>
          <w:lang w:val="fr-FR"/>
        </w:rPr>
      </w:pPr>
    </w:p>
    <w:p w14:paraId="53D355D9" w14:textId="77777777" w:rsidR="00FA32E9" w:rsidRPr="000B478B" w:rsidRDefault="00FA32E9" w:rsidP="00DC0679">
      <w:pPr>
        <w:spacing w:after="0" w:line="360" w:lineRule="auto"/>
        <w:ind w:firstLine="720"/>
        <w:contextualSpacing/>
        <w:jc w:val="both"/>
        <w:rPr>
          <w:rFonts w:ascii="Times New Roman" w:hAnsi="Times New Roman"/>
          <w:b/>
          <w:bCs/>
          <w:i/>
          <w:iCs/>
          <w:sz w:val="24"/>
          <w:szCs w:val="24"/>
          <w:lang w:val="fr-FR"/>
        </w:rPr>
      </w:pPr>
    </w:p>
    <w:p w14:paraId="6D9142E4"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b) T</w:t>
      </w:r>
      <w:r w:rsidRPr="00C00293">
        <w:rPr>
          <w:rFonts w:ascii="Times New Roman" w:hAnsi="Times New Roman" w:cs="Times New Roman"/>
          <w:b/>
          <w:i/>
          <w:color w:val="002060"/>
          <w:sz w:val="24"/>
          <w:szCs w:val="24"/>
        </w:rPr>
        <w:t>opografia;</w:t>
      </w:r>
    </w:p>
    <w:p w14:paraId="78C01598" w14:textId="77777777" w:rsidR="0000367D" w:rsidRDefault="0000367D" w:rsidP="0000367D">
      <w:pPr>
        <w:spacing w:after="0" w:line="360" w:lineRule="auto"/>
        <w:ind w:firstLine="720"/>
        <w:contextualSpacing/>
        <w:jc w:val="both"/>
        <w:rPr>
          <w:rFonts w:ascii="Times New Roman" w:hAnsi="Times New Roman"/>
          <w:sz w:val="24"/>
          <w:szCs w:val="24"/>
          <w:lang w:val="fr-FR"/>
        </w:rPr>
      </w:pPr>
      <w:r>
        <w:rPr>
          <w:rFonts w:ascii="Times New Roman" w:hAnsi="Times New Roman"/>
          <w:sz w:val="24"/>
          <w:szCs w:val="24"/>
          <w:lang w:val="fr-FR"/>
        </w:rPr>
        <w:t xml:space="preserve">Pentru elaborarea proiectului au fost efectuate masuratori topografice vizate de OCPI </w:t>
      </w:r>
      <w:r w:rsidR="00435AB5">
        <w:rPr>
          <w:rFonts w:ascii="Times New Roman" w:hAnsi="Times New Roman"/>
          <w:sz w:val="24"/>
          <w:szCs w:val="24"/>
          <w:lang w:val="fr-FR"/>
        </w:rPr>
        <w:t>GIURGIU</w:t>
      </w:r>
      <w:r>
        <w:rPr>
          <w:rFonts w:ascii="Times New Roman" w:hAnsi="Times New Roman"/>
          <w:sz w:val="24"/>
          <w:szCs w:val="24"/>
          <w:lang w:val="fr-FR"/>
        </w:rPr>
        <w:t>. Toate ridicarile topo efectuate s-au realizat in sistem de proiectie «STEREO 70 » si avand ca plan de referinta pentru cote Marea Neagra. </w:t>
      </w:r>
    </w:p>
    <w:p w14:paraId="7C09504A"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c) C</w:t>
      </w:r>
      <w:r w:rsidRPr="004603B7">
        <w:rPr>
          <w:rFonts w:ascii="Times New Roman" w:hAnsi="Times New Roman" w:cs="Times New Roman"/>
          <w:b/>
          <w:i/>
          <w:color w:val="002060"/>
          <w:sz w:val="24"/>
          <w:szCs w:val="24"/>
        </w:rPr>
        <w:t>lima si fenomenele naturale specifice zonei;</w:t>
      </w:r>
    </w:p>
    <w:p w14:paraId="0C5A32A1" w14:textId="77777777" w:rsidR="0000367D" w:rsidRDefault="0000367D" w:rsidP="0000367D">
      <w:pPr>
        <w:spacing w:after="0" w:line="360" w:lineRule="auto"/>
        <w:ind w:firstLine="720"/>
        <w:contextualSpacing/>
        <w:jc w:val="both"/>
        <w:rPr>
          <w:rFonts w:ascii="Times New Roman" w:hAnsi="Times New Roman"/>
          <w:sz w:val="24"/>
          <w:szCs w:val="24"/>
          <w:lang w:val="fr-FR"/>
        </w:rPr>
      </w:pPr>
      <w:r w:rsidRPr="00064844">
        <w:rPr>
          <w:rFonts w:ascii="Times New Roman" w:hAnsi="Times New Roman"/>
          <w:sz w:val="24"/>
          <w:szCs w:val="24"/>
          <w:lang w:val="fr-FR"/>
        </w:rPr>
        <w:t>D</w:t>
      </w:r>
      <w:r>
        <w:rPr>
          <w:rFonts w:ascii="Times New Roman" w:hAnsi="Times New Roman"/>
          <w:sz w:val="24"/>
          <w:szCs w:val="24"/>
          <w:lang w:val="fr-FR"/>
        </w:rPr>
        <w:t>in punct de vedere climatic, zona studiata apartine sectorului de clima de podis, cu veri calduroase, cu precipitatii scazute si cu iernile foarte reci.</w:t>
      </w:r>
    </w:p>
    <w:p w14:paraId="7B54F4D2" w14:textId="77777777" w:rsidR="0000367D" w:rsidRDefault="0000367D" w:rsidP="0000367D">
      <w:pPr>
        <w:spacing w:after="0" w:line="360" w:lineRule="auto"/>
        <w:ind w:firstLine="720"/>
        <w:contextualSpacing/>
        <w:jc w:val="both"/>
        <w:rPr>
          <w:rFonts w:ascii="Times New Roman" w:hAnsi="Times New Roman"/>
          <w:sz w:val="24"/>
          <w:szCs w:val="24"/>
          <w:lang w:val="fr-FR"/>
        </w:rPr>
      </w:pPr>
      <w:r>
        <w:rPr>
          <w:rFonts w:ascii="Times New Roman" w:hAnsi="Times New Roman"/>
          <w:sz w:val="24"/>
          <w:szCs w:val="24"/>
          <w:lang w:val="fr-FR"/>
        </w:rPr>
        <w:lastRenderedPageBreak/>
        <w:t>Tipul climatic pentru amplasamentul vizat este I.</w:t>
      </w:r>
    </w:p>
    <w:p w14:paraId="05410E2F" w14:textId="77777777" w:rsidR="0000367D" w:rsidRDefault="0000367D" w:rsidP="0000367D">
      <w:pPr>
        <w:spacing w:after="0" w:line="360" w:lineRule="auto"/>
        <w:ind w:firstLine="720"/>
        <w:contextualSpacing/>
        <w:jc w:val="both"/>
        <w:rPr>
          <w:rFonts w:ascii="Times New Roman" w:hAnsi="Times New Roman"/>
          <w:sz w:val="24"/>
          <w:szCs w:val="24"/>
          <w:lang w:val="fr-FR"/>
        </w:rPr>
      </w:pPr>
      <w:r>
        <w:rPr>
          <w:rFonts w:ascii="Times New Roman" w:hAnsi="Times New Roman"/>
          <w:sz w:val="24"/>
          <w:szCs w:val="24"/>
          <w:lang w:val="fr-FR"/>
        </w:rPr>
        <w:t>Adancimea de inghet in complexul rutier, conform STAS 1709-90 este de 8</w:t>
      </w:r>
      <w:r w:rsidR="00FA4F4F">
        <w:rPr>
          <w:rFonts w:ascii="Times New Roman" w:hAnsi="Times New Roman"/>
          <w:sz w:val="24"/>
          <w:szCs w:val="24"/>
          <w:lang w:val="fr-FR"/>
        </w:rPr>
        <w:t>0</w:t>
      </w:r>
      <w:r>
        <w:rPr>
          <w:rFonts w:ascii="Times New Roman" w:hAnsi="Times New Roman"/>
          <w:sz w:val="24"/>
          <w:szCs w:val="24"/>
          <w:lang w:val="fr-FR"/>
        </w:rPr>
        <w:t xml:space="preserve"> cm in functie de sistemul rutier (rigid sau nerigid).</w:t>
      </w:r>
    </w:p>
    <w:p w14:paraId="2BC9D826" w14:textId="77777777" w:rsidR="00EA203B" w:rsidRPr="00064844" w:rsidRDefault="00EA203B" w:rsidP="0000367D">
      <w:pPr>
        <w:spacing w:after="0" w:line="360" w:lineRule="auto"/>
        <w:ind w:firstLine="720"/>
        <w:contextualSpacing/>
        <w:jc w:val="both"/>
        <w:rPr>
          <w:rFonts w:ascii="Times New Roman" w:hAnsi="Times New Roman"/>
          <w:sz w:val="24"/>
          <w:szCs w:val="24"/>
          <w:lang w:val="fr-FR"/>
        </w:rPr>
      </w:pPr>
    </w:p>
    <w:p w14:paraId="7975F0AF" w14:textId="77777777" w:rsidR="0000367D" w:rsidRPr="00E35341" w:rsidRDefault="0000367D" w:rsidP="0000367D">
      <w:pPr>
        <w:tabs>
          <w:tab w:val="left" w:pos="1134"/>
          <w:tab w:val="left" w:pos="1276"/>
          <w:tab w:val="left" w:pos="8364"/>
        </w:tabs>
        <w:spacing w:line="276" w:lineRule="auto"/>
        <w:ind w:right="-612"/>
        <w:jc w:val="center"/>
        <w:rPr>
          <w:rFonts w:ascii="Times New Roman" w:hAnsi="Times New Roman"/>
          <w:sz w:val="24"/>
          <w:szCs w:val="24"/>
          <w:highlight w:val="yellow"/>
        </w:rPr>
      </w:pPr>
      <w:r w:rsidRPr="00E35341">
        <w:rPr>
          <w:rFonts w:ascii="Times New Roman" w:hAnsi="Times New Roman"/>
          <w:noProof/>
          <w:sz w:val="24"/>
          <w:szCs w:val="24"/>
          <w:lang w:val="en-US"/>
        </w:rPr>
        <w:drawing>
          <wp:inline distT="0" distB="0" distL="0" distR="0" wp14:anchorId="6CDF80BD" wp14:editId="0B045AEB">
            <wp:extent cx="3253740" cy="2660015"/>
            <wp:effectExtent l="19050" t="19050" r="22860" b="26035"/>
            <wp:docPr id="139" name="Imagine 13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titled"/>
                    <pic:cNvPicPr>
                      <a:picLocks noChangeAspect="1" noChangeArrowheads="1"/>
                    </pic:cNvPicPr>
                  </pic:nvPicPr>
                  <pic:blipFill>
                    <a:blip r:embed="rId8" cstate="print">
                      <a:extLst>
                        <a:ext uri="{28A0092B-C50C-407E-A947-70E740481C1C}">
                          <a14:useLocalDpi xmlns:a14="http://schemas.microsoft.com/office/drawing/2010/main" val="0"/>
                        </a:ext>
                      </a:extLst>
                    </a:blip>
                    <a:srcRect l="22462" t="18323" r="20050" b="2257"/>
                    <a:stretch>
                      <a:fillRect/>
                    </a:stretch>
                  </pic:blipFill>
                  <pic:spPr bwMode="auto">
                    <a:xfrm>
                      <a:off x="0" y="0"/>
                      <a:ext cx="3253740" cy="2660015"/>
                    </a:xfrm>
                    <a:prstGeom prst="rect">
                      <a:avLst/>
                    </a:prstGeom>
                    <a:noFill/>
                    <a:ln w="6350" cmpd="sng">
                      <a:solidFill>
                        <a:srgbClr val="000000"/>
                      </a:solidFill>
                      <a:miter lim="800000"/>
                      <a:headEnd/>
                      <a:tailEnd/>
                    </a:ln>
                    <a:effectLst/>
                  </pic:spPr>
                </pic:pic>
              </a:graphicData>
            </a:graphic>
          </wp:inline>
        </w:drawing>
      </w:r>
    </w:p>
    <w:p w14:paraId="3C9F6355" w14:textId="77777777" w:rsidR="0000367D" w:rsidRPr="00E35341" w:rsidRDefault="0000367D" w:rsidP="0000367D">
      <w:pPr>
        <w:ind w:right="-612"/>
        <w:jc w:val="center"/>
        <w:rPr>
          <w:rFonts w:ascii="Times New Roman" w:hAnsi="Times New Roman"/>
          <w:sz w:val="24"/>
          <w:szCs w:val="24"/>
          <w:highlight w:val="yellow"/>
        </w:rPr>
      </w:pPr>
    </w:p>
    <w:p w14:paraId="49B29429" w14:textId="77777777" w:rsidR="0000367D" w:rsidRPr="00E35341" w:rsidRDefault="0000367D" w:rsidP="0000367D">
      <w:pPr>
        <w:ind w:right="-612"/>
        <w:jc w:val="center"/>
        <w:rPr>
          <w:rFonts w:ascii="Times New Roman" w:hAnsi="Times New Roman"/>
          <w:i/>
          <w:sz w:val="24"/>
          <w:szCs w:val="24"/>
          <w:lang w:val="fr-FR"/>
        </w:rPr>
      </w:pPr>
      <w:r>
        <w:rPr>
          <w:rFonts w:ascii="Times New Roman" w:hAnsi="Times New Roman"/>
          <w:i/>
          <w:sz w:val="24"/>
          <w:szCs w:val="24"/>
          <w:lang w:val="fr-FR"/>
        </w:rPr>
        <w:t>Figura 1.</w:t>
      </w:r>
      <w:r w:rsidRPr="00E35341">
        <w:rPr>
          <w:rFonts w:ascii="Times New Roman" w:hAnsi="Times New Roman"/>
          <w:i/>
          <w:sz w:val="24"/>
          <w:szCs w:val="24"/>
          <w:lang w:val="fr-FR"/>
        </w:rPr>
        <w:t>. Harta cu adancimile de inghet.</w:t>
      </w:r>
    </w:p>
    <w:p w14:paraId="62EAD264" w14:textId="77777777" w:rsidR="0000367D" w:rsidRPr="00E35341" w:rsidRDefault="0000367D" w:rsidP="0000367D">
      <w:pPr>
        <w:ind w:right="-612"/>
        <w:jc w:val="both"/>
        <w:rPr>
          <w:rFonts w:ascii="Times New Roman" w:hAnsi="Times New Roman"/>
          <w:sz w:val="24"/>
          <w:szCs w:val="24"/>
          <w:highlight w:val="yellow"/>
          <w:lang w:val="fr-FR"/>
        </w:rPr>
      </w:pPr>
    </w:p>
    <w:p w14:paraId="65963CF0" w14:textId="77777777" w:rsidR="0000367D" w:rsidRPr="00E35341" w:rsidRDefault="0000367D" w:rsidP="0000367D">
      <w:pPr>
        <w:tabs>
          <w:tab w:val="left" w:pos="1134"/>
        </w:tabs>
        <w:ind w:right="-612"/>
        <w:jc w:val="center"/>
        <w:rPr>
          <w:rFonts w:ascii="Times New Roman" w:hAnsi="Times New Roman" w:cs="Times New Roman"/>
          <w:highlight w:val="yellow"/>
        </w:rPr>
      </w:pPr>
      <w:r w:rsidRPr="00E35341">
        <w:rPr>
          <w:rFonts w:ascii="Times New Roman" w:hAnsi="Times New Roman"/>
          <w:noProof/>
          <w:lang w:val="en-US"/>
        </w:rPr>
        <w:drawing>
          <wp:inline distT="0" distB="0" distL="0" distR="0" wp14:anchorId="18247C5D" wp14:editId="457DED45">
            <wp:extent cx="3324860" cy="2434590"/>
            <wp:effectExtent l="19050" t="19050" r="27940" b="22860"/>
            <wp:docPr id="138" name="Imagin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l="27362" t="11359" r="20461" b="22284"/>
                    <a:stretch>
                      <a:fillRect/>
                    </a:stretch>
                  </pic:blipFill>
                  <pic:spPr bwMode="auto">
                    <a:xfrm>
                      <a:off x="0" y="0"/>
                      <a:ext cx="3324860" cy="2434590"/>
                    </a:xfrm>
                    <a:prstGeom prst="rect">
                      <a:avLst/>
                    </a:prstGeom>
                    <a:noFill/>
                    <a:ln w="6350" cmpd="sng">
                      <a:solidFill>
                        <a:srgbClr val="000000"/>
                      </a:solidFill>
                      <a:miter lim="800000"/>
                      <a:headEnd/>
                      <a:tailEnd/>
                    </a:ln>
                    <a:effectLst/>
                  </pic:spPr>
                </pic:pic>
              </a:graphicData>
            </a:graphic>
          </wp:inline>
        </w:drawing>
      </w:r>
    </w:p>
    <w:p w14:paraId="4FACB1A2" w14:textId="77777777" w:rsidR="0000367D" w:rsidRDefault="0000367D" w:rsidP="0000367D">
      <w:pPr>
        <w:ind w:right="-612"/>
        <w:jc w:val="center"/>
        <w:rPr>
          <w:rFonts w:ascii="Times New Roman" w:hAnsi="Times New Roman"/>
          <w:i/>
          <w:sz w:val="24"/>
          <w:szCs w:val="24"/>
          <w:lang w:val="fr-FR"/>
        </w:rPr>
      </w:pPr>
      <w:r>
        <w:rPr>
          <w:rFonts w:ascii="Times New Roman" w:hAnsi="Times New Roman"/>
          <w:i/>
          <w:sz w:val="24"/>
          <w:szCs w:val="24"/>
          <w:lang w:val="fr-FR"/>
        </w:rPr>
        <w:t>Figura 2.</w:t>
      </w:r>
      <w:r w:rsidRPr="00E35341">
        <w:rPr>
          <w:rFonts w:ascii="Times New Roman" w:hAnsi="Times New Roman"/>
          <w:i/>
          <w:sz w:val="24"/>
          <w:szCs w:val="24"/>
          <w:lang w:val="fr-FR"/>
        </w:rPr>
        <w:t>. Harta cu repartitia tipurilor climatice.</w:t>
      </w:r>
    </w:p>
    <w:p w14:paraId="2F2763A7" w14:textId="77777777" w:rsidR="0021352C" w:rsidRDefault="0021352C" w:rsidP="0000367D">
      <w:pPr>
        <w:ind w:right="-612"/>
        <w:jc w:val="center"/>
        <w:rPr>
          <w:rFonts w:ascii="Times New Roman" w:hAnsi="Times New Roman"/>
          <w:i/>
          <w:sz w:val="24"/>
          <w:szCs w:val="24"/>
          <w:lang w:val="fr-FR"/>
        </w:rPr>
      </w:pPr>
    </w:p>
    <w:p w14:paraId="1526C24E" w14:textId="77777777" w:rsidR="0068137E" w:rsidRDefault="0068137E" w:rsidP="0000367D">
      <w:pPr>
        <w:ind w:right="-612"/>
        <w:jc w:val="center"/>
        <w:rPr>
          <w:rFonts w:ascii="Times New Roman" w:hAnsi="Times New Roman"/>
          <w:i/>
          <w:sz w:val="24"/>
          <w:szCs w:val="24"/>
          <w:lang w:val="fr-FR"/>
        </w:rPr>
      </w:pPr>
    </w:p>
    <w:p w14:paraId="0AF8EC80" w14:textId="77777777" w:rsidR="0068137E" w:rsidRDefault="0068137E" w:rsidP="0000367D">
      <w:pPr>
        <w:ind w:right="-612"/>
        <w:jc w:val="center"/>
        <w:rPr>
          <w:rFonts w:ascii="Times New Roman" w:hAnsi="Times New Roman"/>
          <w:i/>
          <w:sz w:val="24"/>
          <w:szCs w:val="24"/>
          <w:lang w:val="fr-FR"/>
        </w:rPr>
      </w:pPr>
    </w:p>
    <w:p w14:paraId="0A95ACE4" w14:textId="77777777" w:rsidR="0068137E" w:rsidRDefault="0068137E" w:rsidP="0000367D">
      <w:pPr>
        <w:ind w:right="-612"/>
        <w:jc w:val="center"/>
        <w:rPr>
          <w:rFonts w:ascii="Times New Roman" w:hAnsi="Times New Roman"/>
          <w:i/>
          <w:sz w:val="24"/>
          <w:szCs w:val="24"/>
          <w:lang w:val="fr-FR"/>
        </w:rPr>
      </w:pPr>
    </w:p>
    <w:p w14:paraId="2B1657C2"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lastRenderedPageBreak/>
        <w:t>d) G</w:t>
      </w:r>
      <w:r w:rsidRPr="00F80B8B">
        <w:rPr>
          <w:rFonts w:ascii="Times New Roman" w:hAnsi="Times New Roman" w:cs="Times New Roman"/>
          <w:b/>
          <w:i/>
          <w:color w:val="002060"/>
          <w:sz w:val="24"/>
          <w:szCs w:val="24"/>
        </w:rPr>
        <w:t>eologia, seismicitatea;</w:t>
      </w:r>
    </w:p>
    <w:p w14:paraId="13317868" w14:textId="77777777" w:rsidR="0000367D" w:rsidRPr="006D1D84" w:rsidRDefault="0000367D" w:rsidP="0000367D">
      <w:pPr>
        <w:spacing w:after="0" w:line="360" w:lineRule="auto"/>
        <w:ind w:firstLine="720"/>
        <w:contextualSpacing/>
        <w:jc w:val="both"/>
        <w:rPr>
          <w:rFonts w:ascii="Times New Roman" w:hAnsi="Times New Roman"/>
          <w:b/>
          <w:bCs/>
          <w:sz w:val="24"/>
          <w:szCs w:val="24"/>
          <w:shd w:val="clear" w:color="auto" w:fill="FFFFFF"/>
          <w:lang w:val="ro-RO"/>
        </w:rPr>
      </w:pPr>
      <w:r w:rsidRPr="006D1D84">
        <w:rPr>
          <w:rFonts w:ascii="Times New Roman" w:hAnsi="Times New Roman"/>
          <w:b/>
          <w:bCs/>
          <w:sz w:val="24"/>
          <w:szCs w:val="24"/>
          <w:shd w:val="clear" w:color="auto" w:fill="FFFFFF"/>
          <w:lang w:val="ro-RO"/>
        </w:rPr>
        <w:t>Tectonica zonei</w:t>
      </w:r>
    </w:p>
    <w:p w14:paraId="6BE4F9D5" w14:textId="77777777" w:rsidR="0000367D" w:rsidRPr="00565122" w:rsidRDefault="0000367D" w:rsidP="0000367D">
      <w:pPr>
        <w:spacing w:after="0" w:line="360" w:lineRule="auto"/>
        <w:ind w:firstLine="720"/>
        <w:contextualSpacing/>
        <w:jc w:val="both"/>
        <w:rPr>
          <w:rFonts w:ascii="Times New Roman" w:hAnsi="Times New Roman"/>
          <w:sz w:val="24"/>
          <w:szCs w:val="24"/>
          <w:shd w:val="clear" w:color="auto" w:fill="FFFFFF"/>
          <w:lang w:val="ro-RO"/>
        </w:rPr>
      </w:pPr>
      <w:r w:rsidRPr="00565122">
        <w:rPr>
          <w:rFonts w:ascii="Times New Roman" w:hAnsi="Times New Roman"/>
          <w:sz w:val="24"/>
          <w:szCs w:val="24"/>
          <w:shd w:val="clear" w:color="auto" w:fill="FFFFFF"/>
          <w:lang w:val="ro-RO"/>
        </w:rPr>
        <w:t xml:space="preserve">Conform Normativului P100-1/2013 privind proiectarea antiseismica, amplasamentul localitatii aparţine zonei seismice care se caracterizează </w:t>
      </w:r>
      <w:r>
        <w:rPr>
          <w:rFonts w:ascii="Times New Roman" w:hAnsi="Times New Roman"/>
          <w:sz w:val="24"/>
          <w:szCs w:val="24"/>
          <w:shd w:val="clear" w:color="auto" w:fill="FFFFFF"/>
          <w:lang w:val="ro-RO"/>
        </w:rPr>
        <w:t>printr-o valoare ag=0,</w:t>
      </w:r>
      <w:r w:rsidR="002329F9">
        <w:rPr>
          <w:rFonts w:ascii="Times New Roman" w:hAnsi="Times New Roman"/>
          <w:sz w:val="24"/>
          <w:szCs w:val="24"/>
          <w:shd w:val="clear" w:color="auto" w:fill="FFFFFF"/>
          <w:lang w:val="ro-RO"/>
        </w:rPr>
        <w:t>30</w:t>
      </w:r>
      <w:r w:rsidRPr="00565122">
        <w:rPr>
          <w:rFonts w:ascii="Times New Roman" w:hAnsi="Times New Roman"/>
          <w:sz w:val="24"/>
          <w:szCs w:val="24"/>
          <w:shd w:val="clear" w:color="auto" w:fill="FFFFFF"/>
          <w:lang w:val="ro-RO"/>
        </w:rPr>
        <w:t xml:space="preserve"> g si o perioada de control (colt) a spectrului de răspuns Tc = </w:t>
      </w:r>
      <w:r w:rsidR="00F60E92">
        <w:rPr>
          <w:rFonts w:ascii="Times New Roman" w:hAnsi="Times New Roman"/>
          <w:sz w:val="24"/>
          <w:szCs w:val="24"/>
          <w:shd w:val="clear" w:color="auto" w:fill="FFFFFF"/>
          <w:lang w:val="ro-RO"/>
        </w:rPr>
        <w:t>1</w:t>
      </w:r>
      <w:r w:rsidRPr="00565122">
        <w:rPr>
          <w:rFonts w:ascii="Times New Roman" w:hAnsi="Times New Roman"/>
          <w:sz w:val="24"/>
          <w:szCs w:val="24"/>
          <w:shd w:val="clear" w:color="auto" w:fill="FFFFFF"/>
          <w:lang w:val="ro-RO"/>
        </w:rPr>
        <w:t>.</w:t>
      </w:r>
      <w:r w:rsidR="00F60E92">
        <w:rPr>
          <w:rFonts w:ascii="Times New Roman" w:hAnsi="Times New Roman"/>
          <w:sz w:val="24"/>
          <w:szCs w:val="24"/>
          <w:shd w:val="clear" w:color="auto" w:fill="FFFFFF"/>
          <w:lang w:val="ro-RO"/>
        </w:rPr>
        <w:t xml:space="preserve">6 </w:t>
      </w:r>
      <w:r w:rsidRPr="00565122">
        <w:rPr>
          <w:rFonts w:ascii="Times New Roman" w:hAnsi="Times New Roman"/>
          <w:sz w:val="24"/>
          <w:szCs w:val="24"/>
          <w:shd w:val="clear" w:color="auto" w:fill="FFFFFF"/>
          <w:lang w:val="ro-RO"/>
        </w:rPr>
        <w:t>s (după harta cu zonarea seismica a teritoriului României-valori de varf ale acceleratiei terenului pentru proiectare (ag – fig. 3.1 si 3.2), prezentate mai jos).</w:t>
      </w:r>
    </w:p>
    <w:p w14:paraId="4A51483B" w14:textId="77777777" w:rsidR="0000367D" w:rsidRPr="00565122" w:rsidRDefault="0000367D" w:rsidP="0000367D">
      <w:pPr>
        <w:tabs>
          <w:tab w:val="left" w:pos="1134"/>
        </w:tabs>
        <w:spacing w:line="276" w:lineRule="auto"/>
        <w:jc w:val="both"/>
        <w:rPr>
          <w:rFonts w:ascii="Times New Roman" w:hAnsi="Times New Roman" w:cs="Times New Roman"/>
          <w:color w:val="FF0000"/>
        </w:rPr>
      </w:pPr>
    </w:p>
    <w:p w14:paraId="2B4CCFFC" w14:textId="77777777" w:rsidR="0000367D" w:rsidRPr="00565122" w:rsidRDefault="0000367D" w:rsidP="0000367D">
      <w:pPr>
        <w:tabs>
          <w:tab w:val="left" w:pos="1134"/>
        </w:tabs>
        <w:spacing w:line="276" w:lineRule="auto"/>
        <w:jc w:val="center"/>
        <w:rPr>
          <w:rFonts w:ascii="Times New Roman" w:hAnsi="Times New Roman" w:cs="Times New Roman"/>
          <w:color w:val="FF0000"/>
        </w:rPr>
      </w:pPr>
      <w:r w:rsidRPr="00565122">
        <w:rPr>
          <w:rFonts w:ascii="Times New Roman" w:hAnsi="Times New Roman" w:cs="Times New Roman"/>
          <w:noProof/>
          <w:color w:val="FF0000"/>
          <w:lang w:val="en-US"/>
        </w:rPr>
        <w:drawing>
          <wp:inline distT="0" distB="0" distL="0" distR="0" wp14:anchorId="50BFC828" wp14:editId="686E8BAF">
            <wp:extent cx="4869180" cy="3265805"/>
            <wp:effectExtent l="0" t="0" r="7620" b="0"/>
            <wp:docPr id="150" name="Imagine 150" descr="POZA 1 P100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ZA 1 P100 20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69180" cy="3265805"/>
                    </a:xfrm>
                    <a:prstGeom prst="rect">
                      <a:avLst/>
                    </a:prstGeom>
                    <a:noFill/>
                    <a:ln>
                      <a:noFill/>
                    </a:ln>
                  </pic:spPr>
                </pic:pic>
              </a:graphicData>
            </a:graphic>
          </wp:inline>
        </w:drawing>
      </w:r>
    </w:p>
    <w:p w14:paraId="3CD3B423" w14:textId="77777777" w:rsidR="0000367D" w:rsidRPr="00565122" w:rsidRDefault="0000367D" w:rsidP="0000367D">
      <w:pPr>
        <w:tabs>
          <w:tab w:val="left" w:pos="1134"/>
        </w:tabs>
        <w:spacing w:line="276" w:lineRule="auto"/>
        <w:rPr>
          <w:rFonts w:ascii="Times New Roman" w:hAnsi="Times New Roman" w:cs="Times New Roman"/>
          <w:color w:val="FF0000"/>
        </w:rPr>
      </w:pPr>
    </w:p>
    <w:p w14:paraId="20B28865" w14:textId="77777777" w:rsidR="0000367D" w:rsidRPr="00565122" w:rsidRDefault="0000367D" w:rsidP="0000367D">
      <w:pPr>
        <w:tabs>
          <w:tab w:val="left" w:pos="1134"/>
        </w:tabs>
        <w:spacing w:line="276" w:lineRule="auto"/>
        <w:jc w:val="center"/>
        <w:rPr>
          <w:rFonts w:ascii="Times New Roman" w:hAnsi="Times New Roman" w:cs="Times New Roman"/>
          <w:color w:val="FF0000"/>
        </w:rPr>
      </w:pPr>
      <w:r w:rsidRPr="00565122">
        <w:rPr>
          <w:rFonts w:ascii="Times New Roman" w:hAnsi="Times New Roman" w:cs="Times New Roman"/>
          <w:noProof/>
          <w:color w:val="FF0000"/>
          <w:lang w:val="en-US"/>
        </w:rPr>
        <w:drawing>
          <wp:inline distT="0" distB="0" distL="0" distR="0" wp14:anchorId="73F19AA7" wp14:editId="16C6EFF5">
            <wp:extent cx="4821555" cy="3099435"/>
            <wp:effectExtent l="0" t="0" r="0" b="5715"/>
            <wp:docPr id="149" name="Imagine 149" descr="POZA 2 P100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OZA 2 P100 20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21555" cy="3099435"/>
                    </a:xfrm>
                    <a:prstGeom prst="rect">
                      <a:avLst/>
                    </a:prstGeom>
                    <a:noFill/>
                    <a:ln>
                      <a:noFill/>
                    </a:ln>
                  </pic:spPr>
                </pic:pic>
              </a:graphicData>
            </a:graphic>
          </wp:inline>
        </w:drawing>
      </w:r>
    </w:p>
    <w:p w14:paraId="7C2750D2" w14:textId="77777777" w:rsidR="0000367D" w:rsidRDefault="0000367D" w:rsidP="0000367D">
      <w:pPr>
        <w:spacing w:after="0" w:line="360" w:lineRule="auto"/>
        <w:ind w:firstLine="720"/>
        <w:contextualSpacing/>
        <w:jc w:val="both"/>
        <w:rPr>
          <w:rFonts w:ascii="Times New Roman" w:hAnsi="Times New Roman" w:cs="Times New Roman"/>
          <w:sz w:val="24"/>
          <w:szCs w:val="24"/>
        </w:rPr>
      </w:pPr>
    </w:p>
    <w:p w14:paraId="0B548918" w14:textId="77777777" w:rsidR="0000367D" w:rsidRDefault="0000367D" w:rsidP="0000367D">
      <w:pPr>
        <w:spacing w:after="0" w:line="360" w:lineRule="auto"/>
        <w:ind w:firstLine="720"/>
        <w:contextualSpacing/>
        <w:jc w:val="both"/>
        <w:rPr>
          <w:rFonts w:ascii="Times New Roman" w:hAnsi="Times New Roman" w:cs="Times New Roman"/>
          <w:sz w:val="24"/>
          <w:szCs w:val="24"/>
        </w:rPr>
      </w:pPr>
      <w:r w:rsidRPr="00F672C6">
        <w:rPr>
          <w:rFonts w:ascii="Times New Roman" w:hAnsi="Times New Roman" w:cs="Times New Roman"/>
          <w:sz w:val="24"/>
          <w:szCs w:val="24"/>
        </w:rPr>
        <w:t>Categoria de importanta a drumului analizat este NORMALA conform HG Nr. 766/1997 si prevederilor Ordinului MLPAT nr. 31/N din 02.10.1995.</w:t>
      </w:r>
    </w:p>
    <w:tbl>
      <w:tblPr>
        <w:tblW w:w="9524" w:type="dxa"/>
        <w:tblInd w:w="112" w:type="dxa"/>
        <w:tblLayout w:type="fixed"/>
        <w:tblCellMar>
          <w:left w:w="0" w:type="dxa"/>
          <w:right w:w="0" w:type="dxa"/>
        </w:tblCellMar>
        <w:tblLook w:val="01E0" w:firstRow="1" w:lastRow="1" w:firstColumn="1" w:lastColumn="1" w:noHBand="0" w:noVBand="0"/>
      </w:tblPr>
      <w:tblGrid>
        <w:gridCol w:w="569"/>
        <w:gridCol w:w="6165"/>
        <w:gridCol w:w="1170"/>
        <w:gridCol w:w="1620"/>
      </w:tblGrid>
      <w:tr w:rsidR="007915D3" w:rsidRPr="00840A3F" w14:paraId="30A7C787" w14:textId="77777777" w:rsidTr="00C73B30">
        <w:trPr>
          <w:trHeight w:hRule="exact" w:val="1542"/>
        </w:trPr>
        <w:tc>
          <w:tcPr>
            <w:tcW w:w="569" w:type="dxa"/>
            <w:tcBorders>
              <w:top w:val="single" w:sz="5" w:space="0" w:color="000000"/>
              <w:left w:val="single" w:sz="5" w:space="0" w:color="000000"/>
              <w:bottom w:val="single" w:sz="5" w:space="0" w:color="000000"/>
              <w:right w:val="single" w:sz="5" w:space="0" w:color="000000"/>
            </w:tcBorders>
          </w:tcPr>
          <w:p w14:paraId="27CFA374" w14:textId="77777777" w:rsidR="007915D3" w:rsidRPr="00840A3F" w:rsidRDefault="007915D3" w:rsidP="00C73B30">
            <w:pPr>
              <w:spacing w:line="360" w:lineRule="auto"/>
              <w:ind w:left="139"/>
              <w:rPr>
                <w:rFonts w:ascii="Times New Roman" w:eastAsia="Arial" w:hAnsi="Times New Roman" w:cs="Times New Roman"/>
                <w:sz w:val="24"/>
                <w:szCs w:val="24"/>
              </w:rPr>
            </w:pPr>
            <w:r w:rsidRPr="00840A3F">
              <w:rPr>
                <w:rFonts w:ascii="Times New Roman" w:eastAsia="Arial" w:hAnsi="Times New Roman" w:cs="Times New Roman"/>
                <w:b/>
                <w:sz w:val="24"/>
                <w:szCs w:val="24"/>
              </w:rPr>
              <w:t>Nr.</w:t>
            </w:r>
          </w:p>
          <w:p w14:paraId="63BE5F46" w14:textId="77777777" w:rsidR="007915D3" w:rsidRPr="00840A3F" w:rsidRDefault="007915D3" w:rsidP="00C73B30">
            <w:pPr>
              <w:spacing w:before="34" w:line="360" w:lineRule="auto"/>
              <w:ind w:left="122"/>
              <w:rPr>
                <w:rFonts w:ascii="Times New Roman" w:eastAsia="Arial" w:hAnsi="Times New Roman" w:cs="Times New Roman"/>
                <w:sz w:val="24"/>
                <w:szCs w:val="24"/>
              </w:rPr>
            </w:pPr>
            <w:r w:rsidRPr="00840A3F">
              <w:rPr>
                <w:rFonts w:ascii="Times New Roman" w:eastAsia="Arial" w:hAnsi="Times New Roman" w:cs="Times New Roman"/>
                <w:b/>
                <w:sz w:val="24"/>
                <w:szCs w:val="24"/>
              </w:rPr>
              <w:t>c</w:t>
            </w:r>
            <w:r w:rsidRPr="00840A3F">
              <w:rPr>
                <w:rFonts w:ascii="Times New Roman" w:eastAsia="Arial" w:hAnsi="Times New Roman" w:cs="Times New Roman"/>
                <w:b/>
                <w:spacing w:val="-1"/>
                <w:sz w:val="24"/>
                <w:szCs w:val="24"/>
              </w:rPr>
              <w:t>r</w:t>
            </w:r>
            <w:r w:rsidRPr="00840A3F">
              <w:rPr>
                <w:rFonts w:ascii="Times New Roman" w:eastAsia="Arial" w:hAnsi="Times New Roman" w:cs="Times New Roman"/>
                <w:b/>
                <w:spacing w:val="1"/>
                <w:sz w:val="24"/>
                <w:szCs w:val="24"/>
              </w:rPr>
              <w:t>t</w:t>
            </w:r>
            <w:r w:rsidRPr="00840A3F">
              <w:rPr>
                <w:rFonts w:ascii="Times New Roman" w:eastAsia="Arial" w:hAnsi="Times New Roman" w:cs="Times New Roman"/>
                <w:b/>
                <w:sz w:val="24"/>
                <w:szCs w:val="24"/>
              </w:rPr>
              <w:t>.</w:t>
            </w:r>
          </w:p>
        </w:tc>
        <w:tc>
          <w:tcPr>
            <w:tcW w:w="6165" w:type="dxa"/>
            <w:tcBorders>
              <w:top w:val="single" w:sz="5" w:space="0" w:color="000000"/>
              <w:left w:val="single" w:sz="5" w:space="0" w:color="000000"/>
              <w:bottom w:val="single" w:sz="5" w:space="0" w:color="000000"/>
              <w:right w:val="single" w:sz="5" w:space="0" w:color="000000"/>
            </w:tcBorders>
          </w:tcPr>
          <w:p w14:paraId="1959DADF" w14:textId="77777777" w:rsidR="007915D3" w:rsidRPr="00840A3F" w:rsidRDefault="007915D3" w:rsidP="00C73B30">
            <w:pPr>
              <w:spacing w:line="360" w:lineRule="auto"/>
              <w:rPr>
                <w:rFonts w:ascii="Times New Roman" w:hAnsi="Times New Roman" w:cs="Times New Roman"/>
                <w:sz w:val="24"/>
                <w:szCs w:val="24"/>
              </w:rPr>
            </w:pPr>
          </w:p>
          <w:p w14:paraId="272E59B5" w14:textId="77777777" w:rsidR="007915D3" w:rsidRPr="00840A3F" w:rsidRDefault="007915D3" w:rsidP="00C73B30">
            <w:pPr>
              <w:spacing w:line="360" w:lineRule="auto"/>
              <w:ind w:left="993"/>
              <w:rPr>
                <w:rFonts w:ascii="Times New Roman" w:eastAsia="Arial" w:hAnsi="Times New Roman" w:cs="Times New Roman"/>
                <w:sz w:val="24"/>
                <w:szCs w:val="24"/>
              </w:rPr>
            </w:pPr>
            <w:r w:rsidRPr="00840A3F">
              <w:rPr>
                <w:rFonts w:ascii="Times New Roman" w:eastAsia="Arial" w:hAnsi="Times New Roman" w:cs="Times New Roman"/>
                <w:b/>
                <w:sz w:val="24"/>
                <w:szCs w:val="24"/>
              </w:rPr>
              <w:t>Fa</w:t>
            </w:r>
            <w:r w:rsidRPr="00840A3F">
              <w:rPr>
                <w:rFonts w:ascii="Times New Roman" w:eastAsia="Arial" w:hAnsi="Times New Roman" w:cs="Times New Roman"/>
                <w:b/>
                <w:spacing w:val="-1"/>
                <w:sz w:val="24"/>
                <w:szCs w:val="24"/>
              </w:rPr>
              <w:t>c</w:t>
            </w:r>
            <w:r w:rsidRPr="00840A3F">
              <w:rPr>
                <w:rFonts w:ascii="Times New Roman" w:eastAsia="Arial" w:hAnsi="Times New Roman" w:cs="Times New Roman"/>
                <w:b/>
                <w:spacing w:val="1"/>
                <w:sz w:val="24"/>
                <w:szCs w:val="24"/>
              </w:rPr>
              <w:t>t</w:t>
            </w:r>
            <w:r w:rsidRPr="00840A3F">
              <w:rPr>
                <w:rFonts w:ascii="Times New Roman" w:eastAsia="Arial" w:hAnsi="Times New Roman" w:cs="Times New Roman"/>
                <w:b/>
                <w:sz w:val="24"/>
                <w:szCs w:val="24"/>
              </w:rPr>
              <w:t>o</w:t>
            </w:r>
            <w:r w:rsidRPr="00840A3F">
              <w:rPr>
                <w:rFonts w:ascii="Times New Roman" w:eastAsia="Arial" w:hAnsi="Times New Roman" w:cs="Times New Roman"/>
                <w:b/>
                <w:spacing w:val="-1"/>
                <w:sz w:val="24"/>
                <w:szCs w:val="24"/>
              </w:rPr>
              <w:t>r</w:t>
            </w:r>
            <w:r w:rsidRPr="00840A3F">
              <w:rPr>
                <w:rFonts w:ascii="Times New Roman" w:eastAsia="Arial" w:hAnsi="Times New Roman" w:cs="Times New Roman"/>
                <w:b/>
                <w:sz w:val="24"/>
                <w:szCs w:val="24"/>
              </w:rPr>
              <w:t>ii</w:t>
            </w:r>
            <w:r>
              <w:rPr>
                <w:rFonts w:ascii="Times New Roman" w:eastAsia="Arial" w:hAnsi="Times New Roman" w:cs="Times New Roman"/>
                <w:b/>
                <w:sz w:val="24"/>
                <w:szCs w:val="24"/>
              </w:rPr>
              <w:t xml:space="preserve"> </w:t>
            </w:r>
            <w:r w:rsidRPr="00840A3F">
              <w:rPr>
                <w:rFonts w:ascii="Times New Roman" w:eastAsia="Arial" w:hAnsi="Times New Roman" w:cs="Times New Roman"/>
                <w:b/>
                <w:sz w:val="24"/>
                <w:szCs w:val="24"/>
              </w:rPr>
              <w:t>de</w:t>
            </w:r>
            <w:r w:rsidRPr="00840A3F">
              <w:rPr>
                <w:rFonts w:ascii="Times New Roman" w:eastAsia="Arial" w:hAnsi="Times New Roman" w:cs="Times New Roman"/>
                <w:b/>
                <w:spacing w:val="3"/>
                <w:sz w:val="24"/>
                <w:szCs w:val="24"/>
              </w:rPr>
              <w:t>t</w:t>
            </w:r>
            <w:r w:rsidRPr="00840A3F">
              <w:rPr>
                <w:rFonts w:ascii="Times New Roman" w:eastAsia="Arial" w:hAnsi="Times New Roman" w:cs="Times New Roman"/>
                <w:b/>
                <w:sz w:val="24"/>
                <w:szCs w:val="24"/>
              </w:rPr>
              <w:t>e</w:t>
            </w:r>
            <w:r w:rsidRPr="00840A3F">
              <w:rPr>
                <w:rFonts w:ascii="Times New Roman" w:eastAsia="Arial" w:hAnsi="Times New Roman" w:cs="Times New Roman"/>
                <w:b/>
                <w:spacing w:val="-1"/>
                <w:sz w:val="24"/>
                <w:szCs w:val="24"/>
              </w:rPr>
              <w:t>r</w:t>
            </w:r>
            <w:r w:rsidRPr="00840A3F">
              <w:rPr>
                <w:rFonts w:ascii="Times New Roman" w:eastAsia="Arial" w:hAnsi="Times New Roman" w:cs="Times New Roman"/>
                <w:b/>
                <w:sz w:val="24"/>
                <w:szCs w:val="24"/>
              </w:rPr>
              <w:t>mi</w:t>
            </w:r>
            <w:r w:rsidRPr="00840A3F">
              <w:rPr>
                <w:rFonts w:ascii="Times New Roman" w:eastAsia="Arial" w:hAnsi="Times New Roman" w:cs="Times New Roman"/>
                <w:b/>
                <w:spacing w:val="1"/>
                <w:sz w:val="24"/>
                <w:szCs w:val="24"/>
              </w:rPr>
              <w:t>n</w:t>
            </w:r>
            <w:r w:rsidRPr="00840A3F">
              <w:rPr>
                <w:rFonts w:ascii="Times New Roman" w:eastAsia="Arial" w:hAnsi="Times New Roman" w:cs="Times New Roman"/>
                <w:b/>
                <w:sz w:val="24"/>
                <w:szCs w:val="24"/>
              </w:rPr>
              <w:t>an</w:t>
            </w:r>
            <w:r w:rsidRPr="00840A3F">
              <w:rPr>
                <w:rFonts w:ascii="Times New Roman" w:eastAsia="Arial" w:hAnsi="Times New Roman" w:cs="Times New Roman"/>
                <w:b/>
                <w:spacing w:val="1"/>
                <w:sz w:val="24"/>
                <w:szCs w:val="24"/>
              </w:rPr>
              <w:t>ţ</w:t>
            </w:r>
            <w:r w:rsidRPr="00840A3F">
              <w:rPr>
                <w:rFonts w:ascii="Times New Roman" w:eastAsia="Arial" w:hAnsi="Times New Roman" w:cs="Times New Roman"/>
                <w:b/>
                <w:sz w:val="24"/>
                <w:szCs w:val="24"/>
              </w:rPr>
              <w:t>i</w:t>
            </w:r>
            <w:r>
              <w:rPr>
                <w:rFonts w:ascii="Times New Roman" w:eastAsia="Arial" w:hAnsi="Times New Roman" w:cs="Times New Roman"/>
                <w:b/>
                <w:sz w:val="24"/>
                <w:szCs w:val="24"/>
              </w:rPr>
              <w:t xml:space="preserve"> </w:t>
            </w:r>
            <w:r w:rsidRPr="00840A3F">
              <w:rPr>
                <w:rFonts w:ascii="Times New Roman" w:eastAsia="Arial" w:hAnsi="Times New Roman" w:cs="Times New Roman"/>
                <w:b/>
                <w:sz w:val="24"/>
                <w:szCs w:val="24"/>
              </w:rPr>
              <w:t>şi</w:t>
            </w:r>
            <w:r>
              <w:rPr>
                <w:rFonts w:ascii="Times New Roman" w:eastAsia="Arial" w:hAnsi="Times New Roman" w:cs="Times New Roman"/>
                <w:b/>
                <w:sz w:val="24"/>
                <w:szCs w:val="24"/>
              </w:rPr>
              <w:t xml:space="preserve"> </w:t>
            </w:r>
            <w:r w:rsidRPr="00840A3F">
              <w:rPr>
                <w:rFonts w:ascii="Times New Roman" w:eastAsia="Arial" w:hAnsi="Times New Roman" w:cs="Times New Roman"/>
                <w:b/>
                <w:spacing w:val="2"/>
                <w:sz w:val="24"/>
                <w:szCs w:val="24"/>
              </w:rPr>
              <w:t>cr</w:t>
            </w:r>
            <w:r w:rsidRPr="00840A3F">
              <w:rPr>
                <w:rFonts w:ascii="Times New Roman" w:eastAsia="Arial" w:hAnsi="Times New Roman" w:cs="Times New Roman"/>
                <w:b/>
                <w:sz w:val="24"/>
                <w:szCs w:val="24"/>
              </w:rPr>
              <w:t>ite</w:t>
            </w:r>
            <w:r w:rsidRPr="00840A3F">
              <w:rPr>
                <w:rFonts w:ascii="Times New Roman" w:eastAsia="Arial" w:hAnsi="Times New Roman" w:cs="Times New Roman"/>
                <w:b/>
                <w:spacing w:val="-1"/>
                <w:sz w:val="24"/>
                <w:szCs w:val="24"/>
              </w:rPr>
              <w:t>r</w:t>
            </w:r>
            <w:r w:rsidRPr="00840A3F">
              <w:rPr>
                <w:rFonts w:ascii="Times New Roman" w:eastAsia="Arial" w:hAnsi="Times New Roman" w:cs="Times New Roman"/>
                <w:b/>
                <w:sz w:val="24"/>
                <w:szCs w:val="24"/>
              </w:rPr>
              <w:t>ii</w:t>
            </w:r>
            <w:r w:rsidRPr="00840A3F">
              <w:rPr>
                <w:rFonts w:ascii="Times New Roman" w:eastAsia="Arial" w:hAnsi="Times New Roman" w:cs="Times New Roman"/>
                <w:b/>
                <w:spacing w:val="2"/>
                <w:sz w:val="24"/>
                <w:szCs w:val="24"/>
              </w:rPr>
              <w:t>l</w:t>
            </w:r>
            <w:r w:rsidRPr="00840A3F">
              <w:rPr>
                <w:rFonts w:ascii="Times New Roman" w:eastAsia="Arial" w:hAnsi="Times New Roman" w:cs="Times New Roman"/>
                <w:b/>
                <w:sz w:val="24"/>
                <w:szCs w:val="24"/>
              </w:rPr>
              <w:t>e</w:t>
            </w:r>
            <w:r>
              <w:rPr>
                <w:rFonts w:ascii="Times New Roman" w:eastAsia="Arial" w:hAnsi="Times New Roman" w:cs="Times New Roman"/>
                <w:b/>
                <w:sz w:val="24"/>
                <w:szCs w:val="24"/>
              </w:rPr>
              <w:t xml:space="preserve"> </w:t>
            </w:r>
            <w:r w:rsidRPr="00840A3F">
              <w:rPr>
                <w:rFonts w:ascii="Times New Roman" w:eastAsia="Arial" w:hAnsi="Times New Roman" w:cs="Times New Roman"/>
                <w:b/>
                <w:spacing w:val="-1"/>
                <w:sz w:val="24"/>
                <w:szCs w:val="24"/>
              </w:rPr>
              <w:t>a</w:t>
            </w:r>
            <w:r w:rsidRPr="00840A3F">
              <w:rPr>
                <w:rFonts w:ascii="Times New Roman" w:eastAsia="Arial" w:hAnsi="Times New Roman" w:cs="Times New Roman"/>
                <w:b/>
                <w:sz w:val="24"/>
                <w:szCs w:val="24"/>
              </w:rPr>
              <w:t>s</w:t>
            </w:r>
            <w:r w:rsidRPr="00840A3F">
              <w:rPr>
                <w:rFonts w:ascii="Times New Roman" w:eastAsia="Arial" w:hAnsi="Times New Roman" w:cs="Times New Roman"/>
                <w:b/>
                <w:spacing w:val="3"/>
                <w:sz w:val="24"/>
                <w:szCs w:val="24"/>
              </w:rPr>
              <w:t>o</w:t>
            </w:r>
            <w:r w:rsidRPr="00840A3F">
              <w:rPr>
                <w:rFonts w:ascii="Times New Roman" w:eastAsia="Arial" w:hAnsi="Times New Roman" w:cs="Times New Roman"/>
                <w:b/>
                <w:sz w:val="24"/>
                <w:szCs w:val="24"/>
              </w:rPr>
              <w:t>ci</w:t>
            </w:r>
            <w:r w:rsidRPr="00840A3F">
              <w:rPr>
                <w:rFonts w:ascii="Times New Roman" w:eastAsia="Arial" w:hAnsi="Times New Roman" w:cs="Times New Roman"/>
                <w:b/>
                <w:spacing w:val="-1"/>
                <w:sz w:val="24"/>
                <w:szCs w:val="24"/>
              </w:rPr>
              <w:t>a</w:t>
            </w:r>
            <w:r w:rsidRPr="00840A3F">
              <w:rPr>
                <w:rFonts w:ascii="Times New Roman" w:eastAsia="Arial" w:hAnsi="Times New Roman" w:cs="Times New Roman"/>
                <w:b/>
                <w:spacing w:val="1"/>
                <w:sz w:val="24"/>
                <w:szCs w:val="24"/>
              </w:rPr>
              <w:t>t</w:t>
            </w:r>
            <w:r w:rsidRPr="00840A3F">
              <w:rPr>
                <w:rFonts w:ascii="Times New Roman" w:eastAsia="Arial" w:hAnsi="Times New Roman" w:cs="Times New Roman"/>
                <w:b/>
                <w:sz w:val="24"/>
                <w:szCs w:val="24"/>
              </w:rPr>
              <w:t>e</w:t>
            </w:r>
            <w:r w:rsidRPr="00840A3F">
              <w:rPr>
                <w:rFonts w:ascii="Times New Roman" w:eastAsia="Arial" w:hAnsi="Times New Roman" w:cs="Times New Roman"/>
                <w:b/>
                <w:spacing w:val="-1"/>
                <w:sz w:val="24"/>
                <w:szCs w:val="24"/>
              </w:rPr>
              <w:t>*</w:t>
            </w:r>
            <w:r w:rsidRPr="00840A3F">
              <w:rPr>
                <w:rFonts w:ascii="Times New Roman" w:eastAsia="Arial" w:hAnsi="Times New Roman" w:cs="Times New Roman"/>
                <w:b/>
                <w:sz w:val="24"/>
                <w:szCs w:val="24"/>
              </w:rPr>
              <w:t>)</w:t>
            </w:r>
          </w:p>
        </w:tc>
        <w:tc>
          <w:tcPr>
            <w:tcW w:w="1170" w:type="dxa"/>
            <w:tcBorders>
              <w:top w:val="single" w:sz="5" w:space="0" w:color="000000"/>
              <w:left w:val="single" w:sz="5" w:space="0" w:color="000000"/>
              <w:bottom w:val="single" w:sz="5" w:space="0" w:color="000000"/>
              <w:right w:val="single" w:sz="5" w:space="0" w:color="000000"/>
            </w:tcBorders>
          </w:tcPr>
          <w:p w14:paraId="38342D2D" w14:textId="77777777" w:rsidR="007915D3" w:rsidRPr="00840A3F" w:rsidRDefault="007915D3" w:rsidP="00C73B30">
            <w:pPr>
              <w:spacing w:line="360" w:lineRule="auto"/>
              <w:ind w:left="167"/>
              <w:rPr>
                <w:rFonts w:ascii="Times New Roman" w:eastAsia="Arial" w:hAnsi="Times New Roman" w:cs="Times New Roman"/>
                <w:sz w:val="24"/>
                <w:szCs w:val="24"/>
              </w:rPr>
            </w:pPr>
            <w:r w:rsidRPr="00840A3F">
              <w:rPr>
                <w:rFonts w:ascii="Times New Roman" w:eastAsia="Arial" w:hAnsi="Times New Roman" w:cs="Times New Roman"/>
                <w:b/>
                <w:sz w:val="24"/>
                <w:szCs w:val="24"/>
              </w:rPr>
              <w:t>C</w:t>
            </w:r>
            <w:r w:rsidRPr="00840A3F">
              <w:rPr>
                <w:rFonts w:ascii="Times New Roman" w:eastAsia="Arial" w:hAnsi="Times New Roman" w:cs="Times New Roman"/>
                <w:b/>
                <w:spacing w:val="1"/>
                <w:sz w:val="24"/>
                <w:szCs w:val="24"/>
              </w:rPr>
              <w:t>o</w:t>
            </w:r>
            <w:r w:rsidRPr="00840A3F">
              <w:rPr>
                <w:rFonts w:ascii="Times New Roman" w:eastAsia="Arial" w:hAnsi="Times New Roman" w:cs="Times New Roman"/>
                <w:b/>
                <w:sz w:val="24"/>
                <w:szCs w:val="24"/>
              </w:rPr>
              <w:t>ef.</w:t>
            </w:r>
            <w:r>
              <w:rPr>
                <w:rFonts w:ascii="Times New Roman" w:eastAsia="Arial" w:hAnsi="Times New Roman" w:cs="Times New Roman"/>
                <w:b/>
                <w:sz w:val="24"/>
                <w:szCs w:val="24"/>
              </w:rPr>
              <w:t xml:space="preserve"> </w:t>
            </w:r>
            <w:r w:rsidRPr="00840A3F">
              <w:rPr>
                <w:rFonts w:ascii="Times New Roman" w:eastAsia="Arial" w:hAnsi="Times New Roman" w:cs="Times New Roman"/>
                <w:b/>
                <w:spacing w:val="1"/>
                <w:sz w:val="24"/>
                <w:szCs w:val="24"/>
              </w:rPr>
              <w:t>d</w:t>
            </w:r>
            <w:r w:rsidRPr="00840A3F">
              <w:rPr>
                <w:rFonts w:ascii="Times New Roman" w:eastAsia="Arial" w:hAnsi="Times New Roman" w:cs="Times New Roman"/>
                <w:b/>
                <w:sz w:val="24"/>
                <w:szCs w:val="24"/>
              </w:rPr>
              <w:t>e</w:t>
            </w:r>
          </w:p>
          <w:p w14:paraId="44B5E892" w14:textId="77777777" w:rsidR="007915D3" w:rsidRPr="00840A3F" w:rsidRDefault="007915D3" w:rsidP="00C73B30">
            <w:pPr>
              <w:spacing w:before="34" w:line="360" w:lineRule="auto"/>
              <w:ind w:left="150"/>
              <w:rPr>
                <w:rFonts w:ascii="Times New Roman" w:eastAsia="Arial" w:hAnsi="Times New Roman" w:cs="Times New Roman"/>
                <w:sz w:val="24"/>
                <w:szCs w:val="24"/>
              </w:rPr>
            </w:pPr>
            <w:r w:rsidRPr="00840A3F">
              <w:rPr>
                <w:rFonts w:ascii="Times New Roman" w:eastAsia="Arial" w:hAnsi="Times New Roman" w:cs="Times New Roman"/>
                <w:b/>
                <w:sz w:val="24"/>
                <w:szCs w:val="24"/>
              </w:rPr>
              <w:t>unic</w:t>
            </w:r>
            <w:r w:rsidRPr="00840A3F">
              <w:rPr>
                <w:rFonts w:ascii="Times New Roman" w:eastAsia="Arial" w:hAnsi="Times New Roman" w:cs="Times New Roman"/>
                <w:b/>
                <w:spacing w:val="-1"/>
                <w:sz w:val="24"/>
                <w:szCs w:val="24"/>
              </w:rPr>
              <w:t>i</w:t>
            </w:r>
            <w:r w:rsidRPr="00840A3F">
              <w:rPr>
                <w:rFonts w:ascii="Times New Roman" w:eastAsia="Arial" w:hAnsi="Times New Roman" w:cs="Times New Roman"/>
                <w:b/>
                <w:spacing w:val="1"/>
                <w:sz w:val="24"/>
                <w:szCs w:val="24"/>
              </w:rPr>
              <w:t>t</w:t>
            </w:r>
            <w:r w:rsidRPr="00840A3F">
              <w:rPr>
                <w:rFonts w:ascii="Times New Roman" w:eastAsia="Arial" w:hAnsi="Times New Roman" w:cs="Times New Roman"/>
                <w:b/>
                <w:sz w:val="24"/>
                <w:szCs w:val="24"/>
              </w:rPr>
              <w:t>ate</w:t>
            </w:r>
          </w:p>
        </w:tc>
        <w:tc>
          <w:tcPr>
            <w:tcW w:w="1620" w:type="dxa"/>
            <w:tcBorders>
              <w:top w:val="single" w:sz="5" w:space="0" w:color="000000"/>
              <w:left w:val="single" w:sz="5" w:space="0" w:color="000000"/>
              <w:bottom w:val="single" w:sz="5" w:space="0" w:color="000000"/>
              <w:right w:val="single" w:sz="5" w:space="0" w:color="000000"/>
            </w:tcBorders>
          </w:tcPr>
          <w:p w14:paraId="11A7FEFC" w14:textId="77777777" w:rsidR="007915D3" w:rsidRPr="00840A3F" w:rsidRDefault="007915D3" w:rsidP="00C73B30">
            <w:pPr>
              <w:spacing w:line="360" w:lineRule="auto"/>
              <w:ind w:left="308" w:right="308"/>
              <w:jc w:val="center"/>
              <w:rPr>
                <w:rFonts w:ascii="Times New Roman" w:eastAsia="Arial" w:hAnsi="Times New Roman" w:cs="Times New Roman"/>
                <w:sz w:val="24"/>
                <w:szCs w:val="24"/>
              </w:rPr>
            </w:pPr>
            <w:r w:rsidRPr="00840A3F">
              <w:rPr>
                <w:rFonts w:ascii="Times New Roman" w:eastAsia="Arial" w:hAnsi="Times New Roman" w:cs="Times New Roman"/>
                <w:b/>
                <w:spacing w:val="-1"/>
                <w:w w:val="99"/>
                <w:sz w:val="24"/>
                <w:szCs w:val="24"/>
              </w:rPr>
              <w:t>P</w:t>
            </w:r>
            <w:r w:rsidRPr="00840A3F">
              <w:rPr>
                <w:rFonts w:ascii="Times New Roman" w:eastAsia="Arial" w:hAnsi="Times New Roman" w:cs="Times New Roman"/>
                <w:b/>
                <w:w w:val="99"/>
                <w:sz w:val="24"/>
                <w:szCs w:val="24"/>
              </w:rPr>
              <w:t>unctaj</w:t>
            </w:r>
          </w:p>
          <w:p w14:paraId="74EDCA22" w14:textId="77777777" w:rsidR="007915D3" w:rsidRPr="00840A3F" w:rsidRDefault="007915D3" w:rsidP="00C73B30">
            <w:pPr>
              <w:spacing w:before="34" w:line="360" w:lineRule="auto"/>
              <w:ind w:left="361" w:right="360"/>
              <w:jc w:val="center"/>
              <w:rPr>
                <w:rFonts w:ascii="Times New Roman" w:eastAsia="Arial" w:hAnsi="Times New Roman" w:cs="Times New Roman"/>
                <w:sz w:val="24"/>
                <w:szCs w:val="24"/>
              </w:rPr>
            </w:pPr>
            <w:r w:rsidRPr="00840A3F">
              <w:rPr>
                <w:rFonts w:ascii="Times New Roman" w:eastAsia="Arial" w:hAnsi="Times New Roman" w:cs="Times New Roman"/>
                <w:b/>
                <w:w w:val="99"/>
                <w:sz w:val="24"/>
                <w:szCs w:val="24"/>
              </w:rPr>
              <w:t>Fa</w:t>
            </w:r>
            <w:r w:rsidRPr="00840A3F">
              <w:rPr>
                <w:rFonts w:ascii="Times New Roman" w:eastAsia="Arial" w:hAnsi="Times New Roman" w:cs="Times New Roman"/>
                <w:b/>
                <w:spacing w:val="-1"/>
                <w:w w:val="99"/>
                <w:sz w:val="24"/>
                <w:szCs w:val="24"/>
              </w:rPr>
              <w:t>c</w:t>
            </w:r>
            <w:r w:rsidRPr="00840A3F">
              <w:rPr>
                <w:rFonts w:ascii="Times New Roman" w:eastAsia="Arial" w:hAnsi="Times New Roman" w:cs="Times New Roman"/>
                <w:b/>
                <w:spacing w:val="1"/>
                <w:w w:val="99"/>
                <w:sz w:val="24"/>
                <w:szCs w:val="24"/>
              </w:rPr>
              <w:t>t</w:t>
            </w:r>
            <w:r w:rsidRPr="00840A3F">
              <w:rPr>
                <w:rFonts w:ascii="Times New Roman" w:eastAsia="Arial" w:hAnsi="Times New Roman" w:cs="Times New Roman"/>
                <w:b/>
                <w:w w:val="99"/>
                <w:sz w:val="24"/>
                <w:szCs w:val="24"/>
              </w:rPr>
              <w:t>or</w:t>
            </w:r>
          </w:p>
          <w:p w14:paraId="61706A38" w14:textId="77777777" w:rsidR="007915D3" w:rsidRPr="00840A3F" w:rsidRDefault="007915D3" w:rsidP="00C73B30">
            <w:pPr>
              <w:spacing w:before="34" w:line="360" w:lineRule="auto"/>
              <w:ind w:left="84" w:right="86"/>
              <w:jc w:val="center"/>
              <w:rPr>
                <w:rFonts w:ascii="Times New Roman" w:eastAsia="Arial" w:hAnsi="Times New Roman" w:cs="Times New Roman"/>
                <w:sz w:val="24"/>
                <w:szCs w:val="24"/>
              </w:rPr>
            </w:pPr>
            <w:r w:rsidRPr="00840A3F">
              <w:rPr>
                <w:rFonts w:ascii="Times New Roman" w:eastAsia="Arial" w:hAnsi="Times New Roman" w:cs="Times New Roman"/>
                <w:b/>
                <w:w w:val="99"/>
                <w:sz w:val="24"/>
                <w:szCs w:val="24"/>
              </w:rPr>
              <w:t>Dete</w:t>
            </w:r>
            <w:r w:rsidRPr="00840A3F">
              <w:rPr>
                <w:rFonts w:ascii="Times New Roman" w:eastAsia="Arial" w:hAnsi="Times New Roman" w:cs="Times New Roman"/>
                <w:b/>
                <w:spacing w:val="-1"/>
                <w:w w:val="99"/>
                <w:sz w:val="24"/>
                <w:szCs w:val="24"/>
              </w:rPr>
              <w:t>r</w:t>
            </w:r>
            <w:r w:rsidRPr="00840A3F">
              <w:rPr>
                <w:rFonts w:ascii="Times New Roman" w:eastAsia="Arial" w:hAnsi="Times New Roman" w:cs="Times New Roman"/>
                <w:b/>
                <w:w w:val="99"/>
                <w:sz w:val="24"/>
                <w:szCs w:val="24"/>
              </w:rPr>
              <w:t>mi</w:t>
            </w:r>
            <w:r w:rsidRPr="00840A3F">
              <w:rPr>
                <w:rFonts w:ascii="Times New Roman" w:eastAsia="Arial" w:hAnsi="Times New Roman" w:cs="Times New Roman"/>
                <w:b/>
                <w:spacing w:val="3"/>
                <w:w w:val="99"/>
                <w:sz w:val="24"/>
                <w:szCs w:val="24"/>
              </w:rPr>
              <w:t>n</w:t>
            </w:r>
            <w:r w:rsidRPr="00840A3F">
              <w:rPr>
                <w:rFonts w:ascii="Times New Roman" w:eastAsia="Arial" w:hAnsi="Times New Roman" w:cs="Times New Roman"/>
                <w:b/>
                <w:w w:val="99"/>
                <w:sz w:val="24"/>
                <w:szCs w:val="24"/>
              </w:rPr>
              <w:t>ant</w:t>
            </w:r>
          </w:p>
        </w:tc>
      </w:tr>
      <w:tr w:rsidR="007915D3" w:rsidRPr="00840A3F" w14:paraId="4370AD96" w14:textId="77777777" w:rsidTr="00C73B30">
        <w:trPr>
          <w:trHeight w:hRule="exact" w:val="2761"/>
        </w:trPr>
        <w:tc>
          <w:tcPr>
            <w:tcW w:w="569" w:type="dxa"/>
            <w:tcBorders>
              <w:top w:val="single" w:sz="5" w:space="0" w:color="000000"/>
              <w:left w:val="single" w:sz="5" w:space="0" w:color="000000"/>
              <w:bottom w:val="single" w:sz="5" w:space="0" w:color="000000"/>
              <w:right w:val="single" w:sz="5" w:space="0" w:color="000000"/>
            </w:tcBorders>
          </w:tcPr>
          <w:p w14:paraId="2F9E5013" w14:textId="77777777" w:rsidR="007915D3" w:rsidRPr="00840A3F" w:rsidRDefault="007915D3" w:rsidP="00C73B30">
            <w:pPr>
              <w:spacing w:line="360" w:lineRule="auto"/>
              <w:ind w:left="159" w:right="163"/>
              <w:jc w:val="center"/>
              <w:rPr>
                <w:rFonts w:ascii="Times New Roman" w:eastAsia="Arial" w:hAnsi="Times New Roman" w:cs="Times New Roman"/>
                <w:sz w:val="24"/>
                <w:szCs w:val="24"/>
              </w:rPr>
            </w:pPr>
            <w:r w:rsidRPr="00840A3F">
              <w:rPr>
                <w:rFonts w:ascii="Times New Roman" w:eastAsia="Arial" w:hAnsi="Times New Roman" w:cs="Times New Roman"/>
                <w:b/>
                <w:w w:val="99"/>
                <w:sz w:val="24"/>
                <w:szCs w:val="24"/>
              </w:rPr>
              <w:t>1.</w:t>
            </w:r>
          </w:p>
        </w:tc>
        <w:tc>
          <w:tcPr>
            <w:tcW w:w="6165" w:type="dxa"/>
            <w:tcBorders>
              <w:top w:val="single" w:sz="5" w:space="0" w:color="000000"/>
              <w:left w:val="single" w:sz="5" w:space="0" w:color="000000"/>
              <w:bottom w:val="single" w:sz="5" w:space="0" w:color="000000"/>
              <w:right w:val="single" w:sz="5" w:space="0" w:color="000000"/>
            </w:tcBorders>
          </w:tcPr>
          <w:p w14:paraId="6772AE0F" w14:textId="77777777" w:rsidR="007915D3" w:rsidRPr="00840A3F" w:rsidRDefault="007915D3" w:rsidP="00C73B30">
            <w:pPr>
              <w:spacing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I)o</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li</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w:t>
            </w:r>
            <w:r w:rsidRPr="00840A3F">
              <w:rPr>
                <w:rFonts w:ascii="Times New Roman" w:eastAsia="Arial" w:hAnsi="Times New Roman" w:cs="Times New Roman"/>
                <w:spacing w:val="2"/>
                <w:sz w:val="24"/>
                <w:szCs w:val="24"/>
              </w:rPr>
              <w:t>ţ</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d</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t</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4"/>
                <w:sz w:val="24"/>
                <w:szCs w:val="24"/>
              </w:rPr>
              <w:t>z</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z w:val="24"/>
                <w:szCs w:val="24"/>
              </w:rPr>
              <w:t>l</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or</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d</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a</w:t>
            </w:r>
            <w:r w:rsidRPr="00840A3F">
              <w:rPr>
                <w:rFonts w:ascii="Times New Roman" w:eastAsia="Arial" w:hAnsi="Times New Roman" w:cs="Times New Roman"/>
                <w:spacing w:val="-2"/>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c</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tru</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ei</w:t>
            </w:r>
          </w:p>
          <w:p w14:paraId="358C6864" w14:textId="77777777" w:rsidR="007915D3" w:rsidRDefault="007915D3" w:rsidP="00C73B30">
            <w:pPr>
              <w:spacing w:before="36" w:line="360" w:lineRule="auto"/>
              <w:ind w:left="100" w:right="216"/>
              <w:rPr>
                <w:rFonts w:ascii="Times New Roman" w:eastAsia="Arial" w:hAnsi="Times New Roman" w:cs="Times New Roman"/>
                <w:sz w:val="24"/>
                <w:szCs w:val="24"/>
              </w:rPr>
            </w:pPr>
            <w:r w:rsidRPr="00840A3F">
              <w:rPr>
                <w:rFonts w:ascii="Times New Roman" w:eastAsia="Arial" w:hAnsi="Times New Roman" w:cs="Times New Roman"/>
                <w:sz w:val="24"/>
                <w:szCs w:val="24"/>
              </w:rPr>
              <w:t>II)oa</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li</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n</w:t>
            </w:r>
            <w:r w:rsidRPr="00840A3F">
              <w:rPr>
                <w:rFonts w:ascii="Times New Roman" w:eastAsia="Arial" w:hAnsi="Times New Roman" w:cs="Times New Roman"/>
                <w:spacing w:val="-1"/>
                <w:sz w:val="24"/>
                <w:szCs w:val="24"/>
              </w:rPr>
              <w:t>di</w:t>
            </w:r>
            <w:r w:rsidRPr="00840A3F">
              <w:rPr>
                <w:rFonts w:ascii="Times New Roman" w:eastAsia="Arial" w:hAnsi="Times New Roman" w:cs="Times New Roman"/>
                <w:spacing w:val="3"/>
                <w:sz w:val="24"/>
                <w:szCs w:val="24"/>
              </w:rPr>
              <w:t>r</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t</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î</w:t>
            </w:r>
            <w:r w:rsidRPr="00840A3F">
              <w:rPr>
                <w:rFonts w:ascii="Times New Roman" w:eastAsia="Arial" w:hAnsi="Times New Roman" w:cs="Times New Roman"/>
                <w:sz w:val="24"/>
                <w:szCs w:val="24"/>
              </w:rPr>
              <w:t>n</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c</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1"/>
                <w:sz w:val="24"/>
                <w:szCs w:val="24"/>
              </w:rPr>
              <w:t>z</w:t>
            </w:r>
            <w:r w:rsidRPr="00840A3F">
              <w:rPr>
                <w:rFonts w:ascii="Times New Roman" w:eastAsia="Arial" w:hAnsi="Times New Roman" w:cs="Times New Roman"/>
                <w:sz w:val="24"/>
                <w:szCs w:val="24"/>
              </w:rPr>
              <w:t>ul</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or</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d</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a</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3"/>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tru</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 xml:space="preserve">ei </w:t>
            </w:r>
          </w:p>
          <w:p w14:paraId="668D903A" w14:textId="77777777" w:rsidR="007915D3" w:rsidRPr="00840A3F" w:rsidRDefault="007915D3" w:rsidP="00C73B30">
            <w:pPr>
              <w:spacing w:before="36" w:line="360" w:lineRule="auto"/>
              <w:ind w:left="100" w:right="216"/>
              <w:rPr>
                <w:rFonts w:ascii="Times New Roman" w:eastAsia="Arial" w:hAnsi="Times New Roman" w:cs="Times New Roman"/>
                <w:sz w:val="24"/>
                <w:szCs w:val="24"/>
              </w:rPr>
            </w:pPr>
            <w:r w:rsidRPr="00840A3F">
              <w:rPr>
                <w:rFonts w:ascii="Times New Roman" w:eastAsia="Arial" w:hAnsi="Times New Roman" w:cs="Times New Roman"/>
                <w:sz w:val="24"/>
                <w:szCs w:val="24"/>
              </w:rPr>
              <w:t>III)</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ara</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terul</w:t>
            </w:r>
            <w:r>
              <w:rPr>
                <w:rFonts w:ascii="Times New Roman" w:eastAsia="Arial" w:hAnsi="Times New Roman" w:cs="Times New Roman"/>
                <w:sz w:val="24"/>
                <w:szCs w:val="24"/>
              </w:rPr>
              <w:t xml:space="preserve"> evolutive </w:t>
            </w:r>
            <w:r w:rsidRPr="00840A3F">
              <w:rPr>
                <w:rFonts w:ascii="Times New Roman" w:eastAsia="Arial" w:hAnsi="Times New Roman" w:cs="Times New Roman"/>
                <w:sz w:val="24"/>
                <w:szCs w:val="24"/>
              </w:rPr>
              <w:t>al</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e</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te</w:t>
            </w:r>
            <w:r w:rsidRPr="00840A3F">
              <w:rPr>
                <w:rFonts w:ascii="Times New Roman" w:eastAsia="Arial" w:hAnsi="Times New Roman" w:cs="Times New Roman"/>
                <w:spacing w:val="-2"/>
                <w:sz w:val="24"/>
                <w:szCs w:val="24"/>
              </w:rPr>
              <w:t>l</w:t>
            </w:r>
            <w:r w:rsidRPr="00840A3F">
              <w:rPr>
                <w:rFonts w:ascii="Times New Roman" w:eastAsia="Arial" w:hAnsi="Times New Roman" w:cs="Times New Roman"/>
                <w:sz w:val="24"/>
                <w:szCs w:val="24"/>
              </w:rPr>
              <w:t>or</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p</w:t>
            </w:r>
            <w:r w:rsidRPr="00840A3F">
              <w:rPr>
                <w:rFonts w:ascii="Times New Roman" w:eastAsia="Arial" w:hAnsi="Times New Roman" w:cs="Times New Roman"/>
                <w:sz w:val="24"/>
                <w:szCs w:val="24"/>
              </w:rPr>
              <w:t>ericu</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î</w:t>
            </w:r>
            <w:r w:rsidRPr="00840A3F">
              <w:rPr>
                <w:rFonts w:ascii="Times New Roman" w:eastAsia="Arial" w:hAnsi="Times New Roman" w:cs="Times New Roman"/>
                <w:sz w:val="24"/>
                <w:szCs w:val="24"/>
              </w:rPr>
              <w:t>n</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c</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1"/>
                <w:sz w:val="24"/>
                <w:szCs w:val="24"/>
              </w:rPr>
              <w:t>z</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z w:val="24"/>
                <w:szCs w:val="24"/>
              </w:rPr>
              <w:t>l</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or d</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i</w:t>
            </w:r>
          </w:p>
        </w:tc>
        <w:tc>
          <w:tcPr>
            <w:tcW w:w="1170" w:type="dxa"/>
            <w:tcBorders>
              <w:top w:val="single" w:sz="5" w:space="0" w:color="000000"/>
              <w:left w:val="single" w:sz="5" w:space="0" w:color="000000"/>
              <w:bottom w:val="single" w:sz="5" w:space="0" w:color="000000"/>
              <w:right w:val="single" w:sz="5" w:space="0" w:color="000000"/>
            </w:tcBorders>
          </w:tcPr>
          <w:p w14:paraId="5FE30159"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1</w:t>
            </w:r>
          </w:p>
          <w:p w14:paraId="22B78BF9" w14:textId="77777777" w:rsidR="007915D3" w:rsidRPr="00840A3F" w:rsidRDefault="007915D3" w:rsidP="00C73B30">
            <w:pPr>
              <w:spacing w:before="36"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0</w:t>
            </w:r>
          </w:p>
          <w:p w14:paraId="7681A4B9" w14:textId="77777777" w:rsidR="007915D3" w:rsidRPr="00840A3F" w:rsidRDefault="007915D3" w:rsidP="00C73B30">
            <w:pPr>
              <w:spacing w:before="34"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0</w:t>
            </w:r>
          </w:p>
        </w:tc>
        <w:tc>
          <w:tcPr>
            <w:tcW w:w="1620" w:type="dxa"/>
            <w:tcBorders>
              <w:top w:val="single" w:sz="5" w:space="0" w:color="000000"/>
              <w:left w:val="single" w:sz="5" w:space="0" w:color="000000"/>
              <w:bottom w:val="single" w:sz="5" w:space="0" w:color="000000"/>
              <w:right w:val="single" w:sz="5" w:space="0" w:color="000000"/>
            </w:tcBorders>
          </w:tcPr>
          <w:p w14:paraId="6699422B" w14:textId="77777777" w:rsidR="007915D3" w:rsidRPr="00840A3F" w:rsidRDefault="007915D3" w:rsidP="00C73B30">
            <w:pPr>
              <w:spacing w:before="5" w:line="360" w:lineRule="auto"/>
              <w:rPr>
                <w:rFonts w:ascii="Times New Roman" w:hAnsi="Times New Roman" w:cs="Times New Roman"/>
                <w:sz w:val="24"/>
                <w:szCs w:val="24"/>
              </w:rPr>
            </w:pPr>
          </w:p>
          <w:p w14:paraId="208C5A4B" w14:textId="77777777" w:rsidR="007915D3" w:rsidRPr="00840A3F" w:rsidRDefault="007915D3" w:rsidP="00C73B30">
            <w:pPr>
              <w:spacing w:line="360" w:lineRule="auto"/>
              <w:ind w:left="613" w:right="61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1</w:t>
            </w:r>
          </w:p>
        </w:tc>
      </w:tr>
      <w:tr w:rsidR="007915D3" w:rsidRPr="00840A3F" w14:paraId="4FDB7F04" w14:textId="77777777" w:rsidTr="00C73B30">
        <w:trPr>
          <w:trHeight w:hRule="exact" w:val="2154"/>
        </w:trPr>
        <w:tc>
          <w:tcPr>
            <w:tcW w:w="569" w:type="dxa"/>
            <w:tcBorders>
              <w:top w:val="single" w:sz="5" w:space="0" w:color="000000"/>
              <w:left w:val="single" w:sz="5" w:space="0" w:color="000000"/>
              <w:bottom w:val="single" w:sz="5" w:space="0" w:color="000000"/>
              <w:right w:val="single" w:sz="5" w:space="0" w:color="000000"/>
            </w:tcBorders>
          </w:tcPr>
          <w:p w14:paraId="54C03220" w14:textId="77777777" w:rsidR="007915D3" w:rsidRPr="00840A3F" w:rsidRDefault="007915D3" w:rsidP="00C73B30">
            <w:pPr>
              <w:spacing w:line="360" w:lineRule="auto"/>
              <w:ind w:left="159" w:right="163"/>
              <w:jc w:val="center"/>
              <w:rPr>
                <w:rFonts w:ascii="Times New Roman" w:eastAsia="Arial" w:hAnsi="Times New Roman" w:cs="Times New Roman"/>
                <w:sz w:val="24"/>
                <w:szCs w:val="24"/>
              </w:rPr>
            </w:pPr>
            <w:r w:rsidRPr="00840A3F">
              <w:rPr>
                <w:rFonts w:ascii="Times New Roman" w:eastAsia="Arial" w:hAnsi="Times New Roman" w:cs="Times New Roman"/>
                <w:b/>
                <w:w w:val="99"/>
                <w:sz w:val="24"/>
                <w:szCs w:val="24"/>
              </w:rPr>
              <w:t>2.</w:t>
            </w:r>
          </w:p>
        </w:tc>
        <w:tc>
          <w:tcPr>
            <w:tcW w:w="6165" w:type="dxa"/>
            <w:tcBorders>
              <w:top w:val="single" w:sz="5" w:space="0" w:color="000000"/>
              <w:left w:val="single" w:sz="5" w:space="0" w:color="000000"/>
              <w:bottom w:val="single" w:sz="5" w:space="0" w:color="000000"/>
              <w:right w:val="single" w:sz="5" w:space="0" w:color="000000"/>
            </w:tcBorders>
          </w:tcPr>
          <w:p w14:paraId="6C4FDF46" w14:textId="77777777" w:rsidR="007915D3" w:rsidRPr="00840A3F" w:rsidRDefault="007915D3" w:rsidP="00C73B30">
            <w:pPr>
              <w:spacing w:after="0"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 xml:space="preserve">I) </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ăr</w:t>
            </w:r>
            <w:r w:rsidRPr="00840A3F">
              <w:rPr>
                <w:rFonts w:ascii="Times New Roman" w:eastAsia="Arial" w:hAnsi="Times New Roman" w:cs="Times New Roman"/>
                <w:spacing w:val="-3"/>
                <w:sz w:val="24"/>
                <w:szCs w:val="24"/>
              </w:rPr>
              <w:t>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ea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3"/>
                <w:sz w:val="24"/>
                <w:szCs w:val="24"/>
              </w:rPr>
              <w:t>o</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ni</w:t>
            </w:r>
            <w:r w:rsidRPr="00840A3F">
              <w:rPr>
                <w:rFonts w:ascii="Times New Roman" w:eastAsia="Arial" w:hAnsi="Times New Roman" w:cs="Times New Roman"/>
                <w:sz w:val="24"/>
                <w:szCs w:val="24"/>
              </w:rPr>
              <w:t>tă</w:t>
            </w:r>
            <w:r w:rsidRPr="00840A3F">
              <w:rPr>
                <w:rFonts w:ascii="Times New Roman" w:eastAsia="Arial" w:hAnsi="Times New Roman" w:cs="Times New Roman"/>
                <w:spacing w:val="1"/>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w:t>
            </w:r>
            <w:r w:rsidRPr="00840A3F">
              <w:rPr>
                <w:rFonts w:ascii="Times New Roman" w:eastAsia="Arial" w:hAnsi="Times New Roman" w:cs="Times New Roman"/>
                <w:spacing w:val="3"/>
                <w:sz w:val="24"/>
                <w:szCs w:val="24"/>
              </w:rPr>
              <w:t>r</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2"/>
                <w:sz w:val="24"/>
                <w:szCs w:val="24"/>
              </w:rPr>
              <w:t>p</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2"/>
                <w:sz w:val="24"/>
                <w:szCs w:val="24"/>
              </w:rPr>
              <w:t>ea</w:t>
            </w:r>
            <w:r w:rsidRPr="00840A3F">
              <w:rPr>
                <w:rFonts w:ascii="Times New Roman" w:eastAsia="Arial" w:hAnsi="Times New Roman" w:cs="Times New Roman"/>
                <w:spacing w:val="-1"/>
                <w:sz w:val="24"/>
                <w:szCs w:val="24"/>
              </w:rPr>
              <w:t>z</w:t>
            </w:r>
            <w:r w:rsidRPr="00840A3F">
              <w:rPr>
                <w:rFonts w:ascii="Times New Roman" w:eastAsia="Arial" w:hAnsi="Times New Roman" w:cs="Times New Roman"/>
                <w:sz w:val="24"/>
                <w:szCs w:val="24"/>
              </w:rPr>
              <w:t>ă</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f</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c</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tru</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ei</w:t>
            </w:r>
          </w:p>
          <w:p w14:paraId="4F355E9D" w14:textId="77777777" w:rsidR="007915D3" w:rsidRPr="00840A3F" w:rsidRDefault="007915D3" w:rsidP="00C73B30">
            <w:pPr>
              <w:spacing w:before="36" w:line="360" w:lineRule="auto"/>
              <w:ind w:left="100" w:right="173"/>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II)po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d</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pacing w:val="2"/>
                <w:sz w:val="24"/>
                <w:szCs w:val="24"/>
              </w:rPr>
              <w:t>e</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p</w:t>
            </w:r>
            <w:r w:rsidRPr="00840A3F">
              <w:rPr>
                <w:rFonts w:ascii="Times New Roman" w:eastAsia="Arial" w:hAnsi="Times New Roman" w:cs="Times New Roman"/>
                <w:sz w:val="24"/>
                <w:szCs w:val="24"/>
              </w:rPr>
              <w:t xml:space="preserve">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o</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ea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tru</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ei</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3"/>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ni</w:t>
            </w:r>
            <w:r w:rsidRPr="00840A3F">
              <w:rPr>
                <w:rFonts w:ascii="Times New Roman" w:eastAsia="Arial" w:hAnsi="Times New Roman" w:cs="Times New Roman"/>
                <w:sz w:val="24"/>
                <w:szCs w:val="24"/>
              </w:rPr>
              <w:t>ta</w:t>
            </w:r>
            <w:r w:rsidRPr="00840A3F">
              <w:rPr>
                <w:rFonts w:ascii="Times New Roman" w:eastAsia="Arial" w:hAnsi="Times New Roman" w:cs="Times New Roman"/>
                <w:spacing w:val="-1"/>
                <w:sz w:val="24"/>
                <w:szCs w:val="24"/>
              </w:rPr>
              <w:t>t</w:t>
            </w:r>
            <w:r w:rsidRPr="00840A3F">
              <w:rPr>
                <w:rFonts w:ascii="Times New Roman" w:eastAsia="Arial" w:hAnsi="Times New Roman" w:cs="Times New Roman"/>
                <w:sz w:val="24"/>
                <w:szCs w:val="24"/>
              </w:rPr>
              <w:t xml:space="preserve">ea </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t</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v</w:t>
            </w:r>
            <w:r w:rsidRPr="00840A3F">
              <w:rPr>
                <w:rFonts w:ascii="Times New Roman" w:eastAsia="Arial" w:hAnsi="Times New Roman" w:cs="Times New Roman"/>
                <w:sz w:val="24"/>
                <w:szCs w:val="24"/>
              </w:rPr>
              <w:t>ă</w:t>
            </w:r>
          </w:p>
          <w:p w14:paraId="4D7B9350" w14:textId="77777777" w:rsidR="007915D3" w:rsidRPr="00840A3F" w:rsidRDefault="007915D3" w:rsidP="00C73B30">
            <w:pPr>
              <w:spacing w:before="1"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III)na</w:t>
            </w:r>
            <w:r w:rsidRPr="00840A3F">
              <w:rPr>
                <w:rFonts w:ascii="Times New Roman" w:eastAsia="Arial" w:hAnsi="Times New Roman" w:cs="Times New Roman"/>
                <w:spacing w:val="1"/>
                <w:sz w:val="24"/>
                <w:szCs w:val="24"/>
              </w:rPr>
              <w:t>t</w:t>
            </w:r>
            <w:r w:rsidRPr="00840A3F">
              <w:rPr>
                <w:rFonts w:ascii="Times New Roman" w:eastAsia="Arial" w:hAnsi="Times New Roman" w:cs="Times New Roman"/>
                <w:sz w:val="24"/>
                <w:szCs w:val="24"/>
              </w:rPr>
              <w:t>ura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ș</w:t>
            </w:r>
            <w:r w:rsidRPr="00840A3F">
              <w:rPr>
                <w:rFonts w:ascii="Times New Roman" w:eastAsia="Arial" w:hAnsi="Times New Roman" w:cs="Times New Roman"/>
                <w:sz w:val="24"/>
                <w:szCs w:val="24"/>
              </w:rPr>
              <w:t xml:space="preserve">i </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o</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ta</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f</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iil</w:t>
            </w:r>
            <w:r w:rsidRPr="00840A3F">
              <w:rPr>
                <w:rFonts w:ascii="Times New Roman" w:eastAsia="Arial" w:hAnsi="Times New Roman" w:cs="Times New Roman"/>
                <w:sz w:val="24"/>
                <w:szCs w:val="24"/>
              </w:rPr>
              <w:t>or</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t</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v</w:t>
            </w:r>
            <w:r w:rsidRPr="00840A3F">
              <w:rPr>
                <w:rFonts w:ascii="Times New Roman" w:eastAsia="Arial" w:hAnsi="Times New Roman" w:cs="Times New Roman"/>
                <w:sz w:val="24"/>
                <w:szCs w:val="24"/>
              </w:rPr>
              <w:t>e</w:t>
            </w:r>
          </w:p>
        </w:tc>
        <w:tc>
          <w:tcPr>
            <w:tcW w:w="1170" w:type="dxa"/>
            <w:tcBorders>
              <w:top w:val="single" w:sz="5" w:space="0" w:color="000000"/>
              <w:left w:val="single" w:sz="5" w:space="0" w:color="000000"/>
              <w:bottom w:val="single" w:sz="5" w:space="0" w:color="000000"/>
              <w:right w:val="single" w:sz="5" w:space="0" w:color="000000"/>
            </w:tcBorders>
          </w:tcPr>
          <w:p w14:paraId="18CF3B95"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4</w:t>
            </w:r>
          </w:p>
          <w:p w14:paraId="612D7C99" w14:textId="77777777" w:rsidR="007915D3" w:rsidRPr="00840A3F" w:rsidRDefault="007915D3" w:rsidP="00C73B30">
            <w:pPr>
              <w:spacing w:before="36"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4</w:t>
            </w:r>
          </w:p>
          <w:p w14:paraId="2911DFA3" w14:textId="77777777" w:rsidR="007915D3" w:rsidRPr="00840A3F" w:rsidRDefault="007915D3" w:rsidP="00C73B30">
            <w:pPr>
              <w:spacing w:before="19" w:line="360" w:lineRule="auto"/>
              <w:rPr>
                <w:rFonts w:ascii="Times New Roman" w:hAnsi="Times New Roman" w:cs="Times New Roman"/>
                <w:sz w:val="24"/>
                <w:szCs w:val="24"/>
              </w:rPr>
            </w:pPr>
          </w:p>
          <w:p w14:paraId="2DBD32D4"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tc>
        <w:tc>
          <w:tcPr>
            <w:tcW w:w="1620" w:type="dxa"/>
            <w:tcBorders>
              <w:top w:val="single" w:sz="5" w:space="0" w:color="000000"/>
              <w:left w:val="single" w:sz="5" w:space="0" w:color="000000"/>
              <w:bottom w:val="single" w:sz="5" w:space="0" w:color="000000"/>
              <w:right w:val="single" w:sz="5" w:space="0" w:color="000000"/>
            </w:tcBorders>
          </w:tcPr>
          <w:p w14:paraId="4E53B4D9" w14:textId="77777777" w:rsidR="007915D3" w:rsidRPr="00840A3F" w:rsidRDefault="007915D3" w:rsidP="00C73B30">
            <w:pPr>
              <w:spacing w:before="5" w:line="360" w:lineRule="auto"/>
              <w:rPr>
                <w:rFonts w:ascii="Times New Roman" w:hAnsi="Times New Roman" w:cs="Times New Roman"/>
                <w:sz w:val="24"/>
                <w:szCs w:val="24"/>
              </w:rPr>
            </w:pPr>
          </w:p>
          <w:p w14:paraId="7C4DCDC2" w14:textId="77777777" w:rsidR="007915D3" w:rsidRPr="00840A3F" w:rsidRDefault="007915D3" w:rsidP="00C73B30">
            <w:pPr>
              <w:spacing w:line="360" w:lineRule="auto"/>
              <w:ind w:left="613" w:right="61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3</w:t>
            </w:r>
          </w:p>
        </w:tc>
      </w:tr>
      <w:tr w:rsidR="007915D3" w:rsidRPr="00840A3F" w14:paraId="3F3B9C89" w14:textId="77777777" w:rsidTr="00C73B30">
        <w:trPr>
          <w:trHeight w:hRule="exact" w:val="2964"/>
        </w:trPr>
        <w:tc>
          <w:tcPr>
            <w:tcW w:w="569" w:type="dxa"/>
            <w:tcBorders>
              <w:top w:val="single" w:sz="5" w:space="0" w:color="000000"/>
              <w:left w:val="single" w:sz="5" w:space="0" w:color="000000"/>
              <w:bottom w:val="single" w:sz="5" w:space="0" w:color="000000"/>
              <w:right w:val="single" w:sz="5" w:space="0" w:color="000000"/>
            </w:tcBorders>
          </w:tcPr>
          <w:p w14:paraId="32A499E4" w14:textId="77777777" w:rsidR="007915D3" w:rsidRPr="00840A3F" w:rsidRDefault="007915D3" w:rsidP="00C73B30">
            <w:pPr>
              <w:spacing w:line="360" w:lineRule="auto"/>
              <w:ind w:left="159" w:right="163"/>
              <w:jc w:val="center"/>
              <w:rPr>
                <w:rFonts w:ascii="Times New Roman" w:eastAsia="Arial" w:hAnsi="Times New Roman" w:cs="Times New Roman"/>
                <w:sz w:val="24"/>
                <w:szCs w:val="24"/>
              </w:rPr>
            </w:pPr>
            <w:r w:rsidRPr="00840A3F">
              <w:rPr>
                <w:rFonts w:ascii="Times New Roman" w:eastAsia="Arial" w:hAnsi="Times New Roman" w:cs="Times New Roman"/>
                <w:b/>
                <w:w w:val="99"/>
                <w:sz w:val="24"/>
                <w:szCs w:val="24"/>
              </w:rPr>
              <w:t>3.</w:t>
            </w:r>
          </w:p>
        </w:tc>
        <w:tc>
          <w:tcPr>
            <w:tcW w:w="6165" w:type="dxa"/>
            <w:tcBorders>
              <w:top w:val="single" w:sz="5" w:space="0" w:color="000000"/>
              <w:left w:val="single" w:sz="5" w:space="0" w:color="000000"/>
              <w:bottom w:val="single" w:sz="5" w:space="0" w:color="000000"/>
              <w:right w:val="single" w:sz="5" w:space="0" w:color="000000"/>
            </w:tcBorders>
          </w:tcPr>
          <w:p w14:paraId="6FB086B5" w14:textId="77777777" w:rsidR="007915D3" w:rsidRPr="00840A3F" w:rsidRDefault="007915D3" w:rsidP="00C73B30">
            <w:pPr>
              <w:spacing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 xml:space="preserve">I) </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ă</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ura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1"/>
                <w:sz w:val="24"/>
                <w:szCs w:val="24"/>
              </w:rPr>
              <w:t>li</w:t>
            </w:r>
            <w:r w:rsidRPr="00840A3F">
              <w:rPr>
                <w:rFonts w:ascii="Times New Roman" w:eastAsia="Arial" w:hAnsi="Times New Roman" w:cs="Times New Roman"/>
                <w:spacing w:val="-1"/>
                <w:sz w:val="24"/>
                <w:szCs w:val="24"/>
              </w:rPr>
              <w:t>z</w:t>
            </w:r>
            <w:r>
              <w:rPr>
                <w:rFonts w:ascii="Times New Roman" w:eastAsia="Arial" w:hAnsi="Times New Roman" w:cs="Times New Roman"/>
                <w:sz w:val="24"/>
                <w:szCs w:val="24"/>
              </w:rPr>
              <w:t xml:space="preserve">area </w:t>
            </w:r>
            <w:r w:rsidRPr="00840A3F">
              <w:rPr>
                <w:rFonts w:ascii="Times New Roman" w:eastAsia="Arial" w:hAnsi="Times New Roman" w:cs="Times New Roman"/>
                <w:sz w:val="24"/>
                <w:szCs w:val="24"/>
              </w:rPr>
              <w:t>și exp</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2"/>
                <w:sz w:val="24"/>
                <w:szCs w:val="24"/>
              </w:rPr>
              <w:t>t</w:t>
            </w:r>
            <w:r w:rsidRPr="00840A3F">
              <w:rPr>
                <w:rFonts w:ascii="Times New Roman" w:eastAsia="Arial" w:hAnsi="Times New Roman" w:cs="Times New Roman"/>
                <w:sz w:val="24"/>
                <w:szCs w:val="24"/>
              </w:rPr>
              <w:t>area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tru</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ei</w:t>
            </w:r>
            <w:r>
              <w:rPr>
                <w:rFonts w:ascii="Times New Roman" w:eastAsia="Arial" w:hAnsi="Times New Roman" w:cs="Times New Roman"/>
                <w:sz w:val="24"/>
                <w:szCs w:val="24"/>
              </w:rPr>
              <w:t xml:space="preserve"> </w:t>
            </w:r>
            <w:r>
              <w:rPr>
                <w:rFonts w:ascii="Times New Roman" w:eastAsia="Arial" w:hAnsi="Times New Roman" w:cs="Times New Roman"/>
                <w:spacing w:val="2"/>
                <w:sz w:val="24"/>
                <w:szCs w:val="24"/>
              </w:rPr>
              <w:t>perturb</w:t>
            </w:r>
            <w:r>
              <w:rPr>
                <w:rFonts w:ascii="Times New Roman" w:eastAsia="Arial" w:hAnsi="Times New Roman" w:cs="Times New Roman"/>
                <w:sz w:val="24"/>
                <w:szCs w:val="24"/>
              </w:rPr>
              <w:t xml:space="preserve"> </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di</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ui</w:t>
            </w:r>
          </w:p>
          <w:p w14:paraId="622CC783" w14:textId="77777777" w:rsidR="007915D3" w:rsidRPr="00840A3F" w:rsidRDefault="007915D3" w:rsidP="00C73B30">
            <w:pPr>
              <w:spacing w:before="34" w:line="360" w:lineRule="auto"/>
              <w:ind w:left="100" w:right="415"/>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II)g</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a</w:t>
            </w:r>
            <w:r w:rsidRPr="00840A3F">
              <w:rPr>
                <w:rFonts w:ascii="Times New Roman" w:eastAsia="Arial" w:hAnsi="Times New Roman" w:cs="Times New Roman"/>
                <w:spacing w:val="-1"/>
                <w:sz w:val="24"/>
                <w:szCs w:val="24"/>
              </w:rPr>
              <w:t>d</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z w:val="24"/>
                <w:szCs w:val="24"/>
              </w:rPr>
              <w:t>l</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d</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n</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z w:val="24"/>
                <w:szCs w:val="24"/>
              </w:rPr>
              <w:t>n</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z w:val="24"/>
                <w:szCs w:val="24"/>
              </w:rPr>
              <w:t>ă</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e</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a</w:t>
            </w:r>
            <w:r w:rsidRPr="00840A3F">
              <w:rPr>
                <w:rFonts w:ascii="Times New Roman" w:eastAsia="Arial" w:hAnsi="Times New Roman" w:cs="Times New Roman"/>
                <w:spacing w:val="1"/>
                <w:sz w:val="24"/>
                <w:szCs w:val="24"/>
              </w:rPr>
              <w:t>v</w:t>
            </w:r>
            <w:r w:rsidRPr="00840A3F">
              <w:rPr>
                <w:rFonts w:ascii="Times New Roman" w:eastAsia="Arial" w:hAnsi="Times New Roman" w:cs="Times New Roman"/>
                <w:sz w:val="24"/>
                <w:szCs w:val="24"/>
              </w:rPr>
              <w:t>orab</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ă</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a</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p</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di</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n</w:t>
            </w:r>
            <w:r w:rsidRPr="00840A3F">
              <w:rPr>
                <w:rFonts w:ascii="Times New Roman" w:eastAsia="Arial" w:hAnsi="Times New Roman" w:cs="Times New Roman"/>
                <w:sz w:val="24"/>
                <w:szCs w:val="24"/>
              </w:rPr>
              <w:t>a</w:t>
            </w:r>
            <w:r w:rsidRPr="00840A3F">
              <w:rPr>
                <w:rFonts w:ascii="Times New Roman" w:eastAsia="Arial" w:hAnsi="Times New Roman" w:cs="Times New Roman"/>
                <w:spacing w:val="2"/>
                <w:sz w:val="24"/>
                <w:szCs w:val="24"/>
              </w:rPr>
              <w:t>t</w:t>
            </w:r>
            <w:r w:rsidRPr="00840A3F">
              <w:rPr>
                <w:rFonts w:ascii="Times New Roman" w:eastAsia="Arial" w:hAnsi="Times New Roman" w:cs="Times New Roman"/>
                <w:sz w:val="24"/>
                <w:szCs w:val="24"/>
              </w:rPr>
              <w:t>ural</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 xml:space="preserve">au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tru</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t</w:t>
            </w:r>
          </w:p>
          <w:p w14:paraId="6AEECCDF" w14:textId="77777777" w:rsidR="007915D3" w:rsidRPr="00840A3F" w:rsidRDefault="007915D3" w:rsidP="00C73B30">
            <w:pPr>
              <w:spacing w:before="1"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III)</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z w:val="24"/>
                <w:szCs w:val="24"/>
              </w:rPr>
              <w:t>l</w:t>
            </w:r>
            <w:r>
              <w:rPr>
                <w:rFonts w:ascii="Times New Roman" w:eastAsia="Arial" w:hAnsi="Times New Roman" w:cs="Times New Roman"/>
                <w:sz w:val="24"/>
                <w:szCs w:val="24"/>
              </w:rPr>
              <w:t xml:space="preserve"> activ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prote</w:t>
            </w:r>
            <w:r w:rsidRPr="00840A3F">
              <w:rPr>
                <w:rFonts w:ascii="Times New Roman" w:eastAsia="Arial" w:hAnsi="Times New Roman" w:cs="Times New Roman"/>
                <w:spacing w:val="1"/>
                <w:sz w:val="24"/>
                <w:szCs w:val="24"/>
              </w:rPr>
              <w:t>j</w:t>
            </w:r>
            <w:r w:rsidRPr="00840A3F">
              <w:rPr>
                <w:rFonts w:ascii="Times New Roman" w:eastAsia="Arial" w:hAnsi="Times New Roman" w:cs="Times New Roman"/>
                <w:sz w:val="24"/>
                <w:szCs w:val="24"/>
              </w:rPr>
              <w:t>are</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z w:val="24"/>
                <w:szCs w:val="24"/>
              </w:rPr>
              <w:t>/re</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a</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erea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di</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n</w:t>
            </w:r>
            <w:r w:rsidRPr="00840A3F">
              <w:rPr>
                <w:rFonts w:ascii="Times New Roman" w:eastAsia="Arial" w:hAnsi="Times New Roman" w:cs="Times New Roman"/>
                <w:sz w:val="24"/>
                <w:szCs w:val="24"/>
              </w:rPr>
              <w:t>at</w:t>
            </w:r>
            <w:r w:rsidRPr="00840A3F">
              <w:rPr>
                <w:rFonts w:ascii="Times New Roman" w:eastAsia="Arial" w:hAnsi="Times New Roman" w:cs="Times New Roman"/>
                <w:spacing w:val="-1"/>
                <w:sz w:val="24"/>
                <w:szCs w:val="24"/>
              </w:rPr>
              <w:t>u</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z w:val="24"/>
                <w:szCs w:val="24"/>
              </w:rPr>
              <w:t>l</w:t>
            </w:r>
            <w:r>
              <w:rPr>
                <w:rFonts w:ascii="Times New Roman" w:eastAsia="Arial" w:hAnsi="Times New Roman" w:cs="Times New Roman"/>
                <w:sz w:val="24"/>
                <w:szCs w:val="24"/>
              </w:rPr>
              <w:t xml:space="preserve"> </w:t>
            </w:r>
            <w:r w:rsidRPr="00840A3F">
              <w:rPr>
                <w:rFonts w:ascii="Times New Roman" w:eastAsia="Arial" w:hAnsi="Times New Roman" w:cs="Times New Roman"/>
                <w:spacing w:val="3"/>
                <w:sz w:val="24"/>
                <w:szCs w:val="24"/>
              </w:rPr>
              <w:t>s</w:t>
            </w:r>
            <w:r w:rsidRPr="00840A3F">
              <w:rPr>
                <w:rFonts w:ascii="Times New Roman" w:eastAsia="Arial" w:hAnsi="Times New Roman" w:cs="Times New Roman"/>
                <w:sz w:val="24"/>
                <w:szCs w:val="24"/>
              </w:rPr>
              <w:t>au</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t</w:t>
            </w:r>
          </w:p>
        </w:tc>
        <w:tc>
          <w:tcPr>
            <w:tcW w:w="1170" w:type="dxa"/>
            <w:tcBorders>
              <w:top w:val="single" w:sz="5" w:space="0" w:color="000000"/>
              <w:left w:val="single" w:sz="5" w:space="0" w:color="000000"/>
              <w:bottom w:val="single" w:sz="5" w:space="0" w:color="000000"/>
              <w:right w:val="single" w:sz="5" w:space="0" w:color="000000"/>
            </w:tcBorders>
          </w:tcPr>
          <w:p w14:paraId="66367082"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p w14:paraId="518721D6" w14:textId="77777777" w:rsidR="007915D3" w:rsidRPr="00840A3F" w:rsidRDefault="007915D3" w:rsidP="00C73B30">
            <w:pPr>
              <w:spacing w:line="360" w:lineRule="auto"/>
              <w:rPr>
                <w:rFonts w:ascii="Times New Roman" w:hAnsi="Times New Roman" w:cs="Times New Roman"/>
                <w:sz w:val="24"/>
                <w:szCs w:val="24"/>
              </w:rPr>
            </w:pPr>
          </w:p>
          <w:p w14:paraId="4829FD30" w14:textId="77777777" w:rsidR="007915D3" w:rsidRPr="00840A3F" w:rsidRDefault="007915D3" w:rsidP="00C73B30">
            <w:pPr>
              <w:spacing w:line="360" w:lineRule="auto"/>
              <w:rPr>
                <w:rFonts w:ascii="Times New Roman" w:hAnsi="Times New Roman" w:cs="Times New Roman"/>
                <w:sz w:val="24"/>
                <w:szCs w:val="24"/>
              </w:rPr>
            </w:pPr>
          </w:p>
          <w:p w14:paraId="0DE2EA3D"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1</w:t>
            </w:r>
          </w:p>
          <w:p w14:paraId="5540EACB" w14:textId="77777777" w:rsidR="007915D3" w:rsidRPr="00840A3F" w:rsidRDefault="007915D3" w:rsidP="00C73B30">
            <w:pPr>
              <w:spacing w:before="18" w:line="360" w:lineRule="auto"/>
              <w:rPr>
                <w:rFonts w:ascii="Times New Roman" w:hAnsi="Times New Roman" w:cs="Times New Roman"/>
                <w:sz w:val="24"/>
                <w:szCs w:val="24"/>
              </w:rPr>
            </w:pPr>
          </w:p>
          <w:p w14:paraId="367C5646"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1</w:t>
            </w:r>
          </w:p>
        </w:tc>
        <w:tc>
          <w:tcPr>
            <w:tcW w:w="1620" w:type="dxa"/>
            <w:tcBorders>
              <w:top w:val="single" w:sz="5" w:space="0" w:color="000000"/>
              <w:left w:val="single" w:sz="5" w:space="0" w:color="000000"/>
              <w:bottom w:val="single" w:sz="5" w:space="0" w:color="000000"/>
              <w:right w:val="single" w:sz="5" w:space="0" w:color="000000"/>
            </w:tcBorders>
          </w:tcPr>
          <w:p w14:paraId="5B067DD1" w14:textId="77777777" w:rsidR="007915D3" w:rsidRPr="00840A3F" w:rsidRDefault="007915D3" w:rsidP="00C73B30">
            <w:pPr>
              <w:spacing w:before="9" w:line="360" w:lineRule="auto"/>
              <w:rPr>
                <w:rFonts w:ascii="Times New Roman" w:hAnsi="Times New Roman" w:cs="Times New Roman"/>
                <w:sz w:val="24"/>
                <w:szCs w:val="24"/>
              </w:rPr>
            </w:pPr>
          </w:p>
          <w:p w14:paraId="23159238" w14:textId="77777777" w:rsidR="007915D3" w:rsidRPr="00840A3F" w:rsidRDefault="007915D3" w:rsidP="00C73B30">
            <w:pPr>
              <w:spacing w:line="360" w:lineRule="auto"/>
              <w:rPr>
                <w:rFonts w:ascii="Times New Roman" w:hAnsi="Times New Roman" w:cs="Times New Roman"/>
                <w:sz w:val="24"/>
                <w:szCs w:val="24"/>
              </w:rPr>
            </w:pPr>
          </w:p>
          <w:p w14:paraId="0D973947" w14:textId="77777777" w:rsidR="007915D3" w:rsidRPr="00840A3F" w:rsidRDefault="007915D3" w:rsidP="00C73B30">
            <w:pPr>
              <w:spacing w:line="360" w:lineRule="auto"/>
              <w:rPr>
                <w:rFonts w:ascii="Times New Roman" w:hAnsi="Times New Roman" w:cs="Times New Roman"/>
                <w:sz w:val="24"/>
                <w:szCs w:val="24"/>
              </w:rPr>
            </w:pPr>
          </w:p>
          <w:p w14:paraId="7D7CFE7A" w14:textId="77777777" w:rsidR="007915D3" w:rsidRPr="00840A3F" w:rsidRDefault="007915D3" w:rsidP="00C73B30">
            <w:pPr>
              <w:spacing w:line="360" w:lineRule="auto"/>
              <w:ind w:left="613" w:right="61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1</w:t>
            </w:r>
          </w:p>
        </w:tc>
      </w:tr>
      <w:tr w:rsidR="007915D3" w:rsidRPr="00840A3F" w14:paraId="18010A83" w14:textId="77777777" w:rsidTr="00C73B30">
        <w:trPr>
          <w:trHeight w:hRule="exact" w:val="2725"/>
        </w:trPr>
        <w:tc>
          <w:tcPr>
            <w:tcW w:w="569" w:type="dxa"/>
            <w:tcBorders>
              <w:top w:val="single" w:sz="5" w:space="0" w:color="000000"/>
              <w:left w:val="single" w:sz="5" w:space="0" w:color="000000"/>
              <w:bottom w:val="single" w:sz="5" w:space="0" w:color="000000"/>
              <w:right w:val="single" w:sz="5" w:space="0" w:color="000000"/>
            </w:tcBorders>
          </w:tcPr>
          <w:p w14:paraId="6CF10451" w14:textId="77777777" w:rsidR="007915D3" w:rsidRPr="00840A3F" w:rsidRDefault="007915D3" w:rsidP="00C73B30">
            <w:pPr>
              <w:spacing w:line="360" w:lineRule="auto"/>
              <w:ind w:left="159" w:right="163"/>
              <w:jc w:val="center"/>
              <w:rPr>
                <w:rFonts w:ascii="Times New Roman" w:eastAsia="Arial" w:hAnsi="Times New Roman" w:cs="Times New Roman"/>
                <w:sz w:val="24"/>
                <w:szCs w:val="24"/>
              </w:rPr>
            </w:pPr>
            <w:r w:rsidRPr="00840A3F">
              <w:rPr>
                <w:rFonts w:ascii="Times New Roman" w:eastAsia="Arial" w:hAnsi="Times New Roman" w:cs="Times New Roman"/>
                <w:b/>
                <w:w w:val="99"/>
                <w:sz w:val="24"/>
                <w:szCs w:val="24"/>
              </w:rPr>
              <w:t>4.</w:t>
            </w:r>
          </w:p>
        </w:tc>
        <w:tc>
          <w:tcPr>
            <w:tcW w:w="6165" w:type="dxa"/>
            <w:tcBorders>
              <w:top w:val="single" w:sz="5" w:space="0" w:color="000000"/>
              <w:left w:val="single" w:sz="5" w:space="0" w:color="000000"/>
              <w:bottom w:val="single" w:sz="5" w:space="0" w:color="000000"/>
              <w:right w:val="single" w:sz="5" w:space="0" w:color="000000"/>
            </w:tcBorders>
          </w:tcPr>
          <w:p w14:paraId="753F7B61" w14:textId="77777777" w:rsidR="007915D3" w:rsidRPr="00840A3F" w:rsidRDefault="007915D3" w:rsidP="00C73B30">
            <w:pPr>
              <w:spacing w:before="1"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w:t>
            </w:r>
            <w:r w:rsidRPr="00840A3F">
              <w:rPr>
                <w:rFonts w:ascii="Times New Roman" w:eastAsia="Arial" w:hAnsi="Times New Roman" w:cs="Times New Roman"/>
                <w:spacing w:val="-1"/>
                <w:sz w:val="24"/>
                <w:szCs w:val="24"/>
              </w:rPr>
              <w:t>d</w:t>
            </w:r>
            <w:r w:rsidRPr="00840A3F">
              <w:rPr>
                <w:rFonts w:ascii="Times New Roman" w:eastAsia="Arial" w:hAnsi="Times New Roman" w:cs="Times New Roman"/>
                <w:sz w:val="24"/>
                <w:szCs w:val="24"/>
              </w:rPr>
              <w:t>ura</w:t>
            </w:r>
            <w:r w:rsidRPr="00840A3F">
              <w:rPr>
                <w:rFonts w:ascii="Times New Roman" w:eastAsia="Arial" w:hAnsi="Times New Roman" w:cs="Times New Roman"/>
                <w:spacing w:val="2"/>
                <w:sz w:val="24"/>
                <w:szCs w:val="24"/>
              </w:rPr>
              <w:t>t</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d</w:t>
            </w:r>
            <w:r w:rsidRPr="00840A3F">
              <w:rPr>
                <w:rFonts w:ascii="Times New Roman" w:eastAsia="Arial" w:hAnsi="Times New Roman" w:cs="Times New Roman"/>
                <w:sz w:val="24"/>
                <w:szCs w:val="24"/>
              </w:rPr>
              <w:t>e u</w:t>
            </w:r>
            <w:r w:rsidRPr="00840A3F">
              <w:rPr>
                <w:rFonts w:ascii="Times New Roman" w:eastAsia="Arial" w:hAnsi="Times New Roman" w:cs="Times New Roman"/>
                <w:spacing w:val="1"/>
                <w:sz w:val="24"/>
                <w:szCs w:val="24"/>
              </w:rPr>
              <w:t>t</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li</w:t>
            </w:r>
            <w:r w:rsidRPr="00840A3F">
              <w:rPr>
                <w:rFonts w:ascii="Times New Roman" w:eastAsia="Arial" w:hAnsi="Times New Roman" w:cs="Times New Roman"/>
                <w:spacing w:val="-1"/>
                <w:sz w:val="24"/>
                <w:szCs w:val="24"/>
              </w:rPr>
              <w:t>z</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pre</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z w:val="24"/>
                <w:szCs w:val="24"/>
              </w:rPr>
              <w:t>n</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z</w:t>
            </w:r>
            <w:r w:rsidRPr="00840A3F">
              <w:rPr>
                <w:rFonts w:ascii="Times New Roman" w:eastAsia="Arial" w:hAnsi="Times New Roman" w:cs="Times New Roman"/>
                <w:sz w:val="24"/>
                <w:szCs w:val="24"/>
              </w:rPr>
              <w:t>ată</w:t>
            </w:r>
          </w:p>
          <w:p w14:paraId="1F6D1E11" w14:textId="77777777" w:rsidR="007915D3" w:rsidRPr="00840A3F" w:rsidRDefault="007915D3" w:rsidP="00C73B30">
            <w:pPr>
              <w:spacing w:before="34" w:line="360" w:lineRule="auto"/>
              <w:ind w:left="100" w:right="1018"/>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ă</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ura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o</w:t>
            </w:r>
            <w:r w:rsidRPr="00840A3F">
              <w:rPr>
                <w:rFonts w:ascii="Times New Roman" w:eastAsia="Arial" w:hAnsi="Times New Roman" w:cs="Times New Roman"/>
                <w:spacing w:val="-2"/>
                <w:sz w:val="24"/>
                <w:szCs w:val="24"/>
              </w:rPr>
              <w:t>r</w:t>
            </w:r>
            <w:r w:rsidRPr="00840A3F">
              <w:rPr>
                <w:rFonts w:ascii="Times New Roman" w:eastAsia="Arial" w:hAnsi="Times New Roman" w:cs="Times New Roman"/>
                <w:spacing w:val="2"/>
                <w:sz w:val="24"/>
                <w:szCs w:val="24"/>
              </w:rPr>
              <w:t>m</w:t>
            </w:r>
            <w:r w:rsidRPr="00840A3F">
              <w:rPr>
                <w:rFonts w:ascii="Times New Roman" w:eastAsia="Arial" w:hAnsi="Times New Roman" w:cs="Times New Roman"/>
                <w:sz w:val="24"/>
                <w:szCs w:val="24"/>
              </w:rPr>
              <w:t>a</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de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ăt</w:t>
            </w:r>
            <w:r w:rsidRPr="00840A3F">
              <w:rPr>
                <w:rFonts w:ascii="Times New Roman" w:eastAsia="Arial" w:hAnsi="Times New Roman" w:cs="Times New Roman"/>
                <w:spacing w:val="1"/>
                <w:sz w:val="24"/>
                <w:szCs w:val="24"/>
              </w:rPr>
              <w:t>u</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depind </w:t>
            </w:r>
            <w:r w:rsidRPr="00840A3F">
              <w:rPr>
                <w:rFonts w:ascii="Times New Roman" w:eastAsia="Arial" w:hAnsi="Times New Roman" w:cs="Times New Roman"/>
                <w:sz w:val="24"/>
                <w:szCs w:val="24"/>
              </w:rPr>
              <w:t xml:space="preserve">de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1"/>
                <w:sz w:val="24"/>
                <w:szCs w:val="24"/>
              </w:rPr>
              <w:t>ș</w:t>
            </w:r>
            <w:r w:rsidRPr="00840A3F">
              <w:rPr>
                <w:rFonts w:ascii="Times New Roman" w:eastAsia="Arial" w:hAnsi="Times New Roman" w:cs="Times New Roman"/>
                <w:sz w:val="24"/>
                <w:szCs w:val="24"/>
              </w:rPr>
              <w:t>ter</w:t>
            </w:r>
            <w:r w:rsidRPr="00840A3F">
              <w:rPr>
                <w:rFonts w:ascii="Times New Roman" w:eastAsia="Arial" w:hAnsi="Times New Roman" w:cs="Times New Roman"/>
                <w:spacing w:val="2"/>
                <w:sz w:val="24"/>
                <w:szCs w:val="24"/>
              </w:rPr>
              <w:t>e</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v</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u</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2"/>
                <w:sz w:val="24"/>
                <w:szCs w:val="24"/>
              </w:rPr>
              <w:t>e</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act</w:t>
            </w:r>
            <w:r w:rsidRPr="00840A3F">
              <w:rPr>
                <w:rFonts w:ascii="Times New Roman" w:eastAsia="Arial" w:hAnsi="Times New Roman" w:cs="Times New Roman"/>
                <w:spacing w:val="1"/>
                <w:sz w:val="24"/>
                <w:szCs w:val="24"/>
              </w:rPr>
              <w:t>ivi</w:t>
            </w:r>
            <w:r w:rsidRPr="00840A3F">
              <w:rPr>
                <w:rFonts w:ascii="Times New Roman" w:eastAsia="Arial" w:hAnsi="Times New Roman" w:cs="Times New Roman"/>
                <w:sz w:val="24"/>
                <w:szCs w:val="24"/>
              </w:rPr>
              <w:t>tă</w:t>
            </w:r>
            <w:r w:rsidRPr="00840A3F">
              <w:rPr>
                <w:rFonts w:ascii="Times New Roman" w:eastAsia="Arial" w:hAnsi="Times New Roman" w:cs="Times New Roman"/>
                <w:spacing w:val="1"/>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i</w:t>
            </w:r>
          </w:p>
          <w:p w14:paraId="38274652" w14:textId="77777777" w:rsidR="007915D3" w:rsidRPr="00840A3F" w:rsidRDefault="007915D3" w:rsidP="00C73B30">
            <w:pPr>
              <w:spacing w:before="1" w:line="360" w:lineRule="auto"/>
              <w:ind w:left="100" w:right="342"/>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ă</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ura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o</w:t>
            </w:r>
            <w:r w:rsidRPr="00840A3F">
              <w:rPr>
                <w:rFonts w:ascii="Times New Roman" w:eastAsia="Arial" w:hAnsi="Times New Roman" w:cs="Times New Roman"/>
                <w:spacing w:val="-2"/>
                <w:sz w:val="24"/>
                <w:szCs w:val="24"/>
              </w:rPr>
              <w:t>r</w:t>
            </w:r>
            <w:r w:rsidRPr="00840A3F">
              <w:rPr>
                <w:rFonts w:ascii="Times New Roman" w:eastAsia="Arial" w:hAnsi="Times New Roman" w:cs="Times New Roman"/>
                <w:spacing w:val="2"/>
                <w:sz w:val="24"/>
                <w:szCs w:val="24"/>
              </w:rPr>
              <w:t>m</w:t>
            </w:r>
            <w:r w:rsidRPr="00840A3F">
              <w:rPr>
                <w:rFonts w:ascii="Times New Roman" w:eastAsia="Arial" w:hAnsi="Times New Roman" w:cs="Times New Roman"/>
                <w:sz w:val="24"/>
                <w:szCs w:val="24"/>
              </w:rPr>
              <w:t>a</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f</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depind </w:t>
            </w:r>
            <w:r w:rsidRPr="00840A3F">
              <w:rPr>
                <w:rFonts w:ascii="Times New Roman" w:eastAsia="Arial" w:hAnsi="Times New Roman" w:cs="Times New Roman"/>
                <w:spacing w:val="1"/>
                <w:sz w:val="24"/>
                <w:szCs w:val="24"/>
              </w:rPr>
              <w:t>d</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v</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u</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 xml:space="preserve">a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eri</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or</w:t>
            </w:r>
          </w:p>
        </w:tc>
        <w:tc>
          <w:tcPr>
            <w:tcW w:w="1170" w:type="dxa"/>
            <w:tcBorders>
              <w:top w:val="single" w:sz="5" w:space="0" w:color="000000"/>
              <w:left w:val="single" w:sz="5" w:space="0" w:color="000000"/>
              <w:bottom w:val="single" w:sz="5" w:space="0" w:color="000000"/>
              <w:right w:val="single" w:sz="5" w:space="0" w:color="000000"/>
            </w:tcBorders>
          </w:tcPr>
          <w:p w14:paraId="55C190F4" w14:textId="77777777" w:rsidR="007915D3" w:rsidRDefault="007915D3" w:rsidP="00C73B30">
            <w:pPr>
              <w:spacing w:before="1" w:line="360" w:lineRule="auto"/>
              <w:ind w:left="470" w:right="472"/>
              <w:jc w:val="center"/>
              <w:rPr>
                <w:rFonts w:ascii="Times New Roman" w:eastAsia="Arial" w:hAnsi="Times New Roman" w:cs="Times New Roman"/>
                <w:w w:val="99"/>
                <w:sz w:val="24"/>
                <w:szCs w:val="24"/>
              </w:rPr>
            </w:pPr>
          </w:p>
          <w:p w14:paraId="7DE2C052" w14:textId="77777777" w:rsidR="007915D3" w:rsidRPr="00840A3F" w:rsidRDefault="007915D3" w:rsidP="00C73B30">
            <w:pPr>
              <w:spacing w:before="1"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6</w:t>
            </w:r>
          </w:p>
          <w:p w14:paraId="7EF90844" w14:textId="77777777" w:rsidR="007915D3" w:rsidRPr="00840A3F" w:rsidRDefault="007915D3" w:rsidP="00C73B30">
            <w:pPr>
              <w:spacing w:before="34"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p w14:paraId="32BF09EC"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tc>
        <w:tc>
          <w:tcPr>
            <w:tcW w:w="1620" w:type="dxa"/>
            <w:tcBorders>
              <w:top w:val="single" w:sz="5" w:space="0" w:color="000000"/>
              <w:left w:val="single" w:sz="5" w:space="0" w:color="000000"/>
              <w:bottom w:val="single" w:sz="5" w:space="0" w:color="000000"/>
              <w:right w:val="single" w:sz="5" w:space="0" w:color="000000"/>
            </w:tcBorders>
          </w:tcPr>
          <w:p w14:paraId="65EC67E4" w14:textId="77777777" w:rsidR="007915D3" w:rsidRPr="00840A3F" w:rsidRDefault="007915D3" w:rsidP="00C73B30">
            <w:pPr>
              <w:spacing w:before="9" w:line="360" w:lineRule="auto"/>
              <w:rPr>
                <w:rFonts w:ascii="Times New Roman" w:hAnsi="Times New Roman" w:cs="Times New Roman"/>
                <w:sz w:val="24"/>
                <w:szCs w:val="24"/>
              </w:rPr>
            </w:pPr>
          </w:p>
          <w:p w14:paraId="395A88C5" w14:textId="77777777" w:rsidR="007915D3" w:rsidRPr="00840A3F" w:rsidRDefault="007915D3" w:rsidP="00C73B30">
            <w:pPr>
              <w:spacing w:line="360" w:lineRule="auto"/>
              <w:rPr>
                <w:rFonts w:ascii="Times New Roman" w:hAnsi="Times New Roman" w:cs="Times New Roman"/>
                <w:sz w:val="24"/>
                <w:szCs w:val="24"/>
              </w:rPr>
            </w:pPr>
          </w:p>
          <w:p w14:paraId="613DB978" w14:textId="77777777" w:rsidR="007915D3" w:rsidRPr="00840A3F" w:rsidRDefault="007915D3" w:rsidP="00C73B30">
            <w:pPr>
              <w:spacing w:line="360" w:lineRule="auto"/>
              <w:ind w:left="613" w:right="61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3</w:t>
            </w:r>
          </w:p>
        </w:tc>
      </w:tr>
      <w:tr w:rsidR="007915D3" w:rsidRPr="00840A3F" w14:paraId="2FB85993" w14:textId="77777777" w:rsidTr="00C73B30">
        <w:trPr>
          <w:trHeight w:hRule="exact" w:val="2964"/>
        </w:trPr>
        <w:tc>
          <w:tcPr>
            <w:tcW w:w="569" w:type="dxa"/>
            <w:tcBorders>
              <w:top w:val="single" w:sz="5" w:space="0" w:color="000000"/>
              <w:left w:val="single" w:sz="5" w:space="0" w:color="000000"/>
              <w:bottom w:val="single" w:sz="5" w:space="0" w:color="000000"/>
              <w:right w:val="single" w:sz="5" w:space="0" w:color="000000"/>
            </w:tcBorders>
          </w:tcPr>
          <w:p w14:paraId="7AFCF5DD" w14:textId="77777777" w:rsidR="007915D3" w:rsidRPr="00840A3F" w:rsidRDefault="007915D3" w:rsidP="00C73B30">
            <w:pPr>
              <w:spacing w:line="360" w:lineRule="auto"/>
              <w:ind w:left="159" w:right="163"/>
              <w:jc w:val="center"/>
              <w:rPr>
                <w:rFonts w:ascii="Times New Roman" w:eastAsia="Arial" w:hAnsi="Times New Roman" w:cs="Times New Roman"/>
                <w:sz w:val="24"/>
                <w:szCs w:val="24"/>
              </w:rPr>
            </w:pPr>
            <w:r w:rsidRPr="00840A3F">
              <w:rPr>
                <w:rFonts w:ascii="Times New Roman" w:eastAsia="Arial" w:hAnsi="Times New Roman" w:cs="Times New Roman"/>
                <w:b/>
                <w:w w:val="99"/>
                <w:sz w:val="24"/>
                <w:szCs w:val="24"/>
              </w:rPr>
              <w:lastRenderedPageBreak/>
              <w:t>5.</w:t>
            </w:r>
          </w:p>
        </w:tc>
        <w:tc>
          <w:tcPr>
            <w:tcW w:w="6165" w:type="dxa"/>
            <w:tcBorders>
              <w:top w:val="single" w:sz="5" w:space="0" w:color="000000"/>
              <w:left w:val="single" w:sz="5" w:space="0" w:color="000000"/>
              <w:bottom w:val="single" w:sz="5" w:space="0" w:color="000000"/>
              <w:right w:val="single" w:sz="5" w:space="0" w:color="000000"/>
            </w:tcBorders>
          </w:tcPr>
          <w:p w14:paraId="55711AEA" w14:textId="77777777" w:rsidR="007915D3" w:rsidRPr="00840A3F" w:rsidRDefault="007915D3" w:rsidP="00C73B30">
            <w:pPr>
              <w:spacing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 xml:space="preserve">I) </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ă</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ura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1"/>
                <w:sz w:val="24"/>
                <w:szCs w:val="24"/>
              </w:rPr>
              <w:t>u</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Pr>
                <w:rFonts w:ascii="Times New Roman" w:eastAsia="Arial" w:hAnsi="Times New Roman" w:cs="Times New Roman"/>
                <w:spacing w:val="3"/>
                <w:sz w:val="24"/>
                <w:szCs w:val="24"/>
              </w:rPr>
              <w:t>constructive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pacing w:val="2"/>
                <w:sz w:val="24"/>
                <w:szCs w:val="24"/>
              </w:rPr>
              <w:t>t</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Pr>
                <w:rFonts w:ascii="Times New Roman" w:eastAsia="Arial" w:hAnsi="Times New Roman" w:cs="Times New Roman"/>
                <w:spacing w:val="1"/>
                <w:sz w:val="24"/>
                <w:szCs w:val="24"/>
              </w:rPr>
              <w:t>dependent</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d</w:t>
            </w:r>
            <w:r w:rsidRPr="00840A3F">
              <w:rPr>
                <w:rFonts w:ascii="Times New Roman" w:eastAsia="Arial" w:hAnsi="Times New Roman" w:cs="Times New Roman"/>
                <w:sz w:val="24"/>
                <w:szCs w:val="24"/>
              </w:rPr>
              <w:t>e</w:t>
            </w:r>
          </w:p>
          <w:p w14:paraId="6F22781E" w14:textId="77777777" w:rsidR="007915D3" w:rsidRPr="00840A3F" w:rsidRDefault="007915D3" w:rsidP="00C73B30">
            <w:pPr>
              <w:spacing w:before="34"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d</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p>
          <w:p w14:paraId="1867136F" w14:textId="77777777" w:rsidR="007915D3" w:rsidRPr="00840A3F" w:rsidRDefault="007915D3" w:rsidP="00C73B30">
            <w:pPr>
              <w:spacing w:before="34" w:line="360" w:lineRule="auto"/>
              <w:ind w:left="100" w:right="318"/>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w:t>
            </w:r>
            <w:r w:rsidRPr="00840A3F">
              <w:rPr>
                <w:rFonts w:ascii="Times New Roman" w:eastAsia="Arial" w:hAnsi="Times New Roman" w:cs="Times New Roman"/>
                <w:spacing w:val="5"/>
                <w:sz w:val="24"/>
                <w:szCs w:val="24"/>
              </w:rPr>
              <w:t>m</w:t>
            </w:r>
            <w:r w:rsidRPr="00840A3F">
              <w:rPr>
                <w:rFonts w:ascii="Times New Roman" w:eastAsia="Arial" w:hAnsi="Times New Roman" w:cs="Times New Roman"/>
                <w:sz w:val="24"/>
                <w:szCs w:val="24"/>
              </w:rPr>
              <w:t>ă</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ura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d</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il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v</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2"/>
                <w:sz w:val="24"/>
                <w:szCs w:val="24"/>
              </w:rPr>
              <w:t>u</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1"/>
                <w:sz w:val="24"/>
                <w:szCs w:val="24"/>
              </w:rPr>
              <w:t>z</w:t>
            </w:r>
            <w:r w:rsidRPr="00840A3F">
              <w:rPr>
                <w:rFonts w:ascii="Times New Roman" w:eastAsia="Arial" w:hAnsi="Times New Roman" w:cs="Times New Roman"/>
                <w:sz w:val="24"/>
                <w:szCs w:val="24"/>
              </w:rPr>
              <w:t>ă</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d</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a</w:t>
            </w:r>
            <w:r w:rsidRPr="00840A3F">
              <w:rPr>
                <w:rFonts w:ascii="Times New Roman" w:eastAsia="Arial" w:hAnsi="Times New Roman" w:cs="Times New Roman"/>
                <w:spacing w:val="-2"/>
                <w:sz w:val="24"/>
                <w:szCs w:val="24"/>
              </w:rPr>
              <w:t>v</w:t>
            </w:r>
            <w:r w:rsidRPr="00840A3F">
              <w:rPr>
                <w:rFonts w:ascii="Times New Roman" w:eastAsia="Arial" w:hAnsi="Times New Roman" w:cs="Times New Roman"/>
                <w:sz w:val="24"/>
                <w:szCs w:val="24"/>
              </w:rPr>
              <w:t>or</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z w:val="24"/>
                <w:szCs w:val="24"/>
              </w:rPr>
              <w:t>b</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l</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t</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 xml:space="preserve">p </w:t>
            </w:r>
          </w:p>
          <w:p w14:paraId="4561389B" w14:textId="77777777" w:rsidR="007915D3" w:rsidRPr="00840A3F" w:rsidRDefault="007915D3" w:rsidP="00C73B30">
            <w:pPr>
              <w:spacing w:before="34" w:line="360" w:lineRule="auto"/>
              <w:ind w:left="100" w:right="318"/>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ă</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ura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în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are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2"/>
                <w:sz w:val="24"/>
                <w:szCs w:val="24"/>
              </w:rPr>
              <w:t>d</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ii</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l</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d</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a</w:t>
            </w:r>
            <w:r w:rsidRPr="00840A3F">
              <w:rPr>
                <w:rFonts w:ascii="Times New Roman" w:eastAsia="Arial" w:hAnsi="Times New Roman" w:cs="Times New Roman"/>
                <w:spacing w:val="1"/>
                <w:sz w:val="24"/>
                <w:szCs w:val="24"/>
              </w:rPr>
              <w:t>v</w:t>
            </w:r>
            <w:r w:rsidRPr="00840A3F">
              <w:rPr>
                <w:rFonts w:ascii="Times New Roman" w:eastAsia="Arial" w:hAnsi="Times New Roman" w:cs="Times New Roman"/>
                <w:sz w:val="24"/>
                <w:szCs w:val="24"/>
              </w:rPr>
              <w:t>ora</w:t>
            </w:r>
            <w:r w:rsidRPr="00840A3F">
              <w:rPr>
                <w:rFonts w:ascii="Times New Roman" w:eastAsia="Arial" w:hAnsi="Times New Roman" w:cs="Times New Roman"/>
                <w:spacing w:val="2"/>
                <w:sz w:val="24"/>
                <w:szCs w:val="24"/>
              </w:rPr>
              <w:t>b</w:t>
            </w:r>
            <w:r w:rsidRPr="00840A3F">
              <w:rPr>
                <w:rFonts w:ascii="Times New Roman" w:eastAsia="Arial" w:hAnsi="Times New Roman" w:cs="Times New Roman"/>
                <w:spacing w:val="-1"/>
                <w:sz w:val="24"/>
                <w:szCs w:val="24"/>
              </w:rPr>
              <w:t>il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d</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2"/>
                <w:sz w:val="24"/>
                <w:szCs w:val="24"/>
              </w:rPr>
              <w:t>t</w:t>
            </w:r>
            <w:r w:rsidRPr="00840A3F">
              <w:rPr>
                <w:rFonts w:ascii="Times New Roman" w:eastAsia="Arial" w:hAnsi="Times New Roman" w:cs="Times New Roman"/>
                <w:sz w:val="24"/>
                <w:szCs w:val="24"/>
              </w:rPr>
              <w:t>e</w:t>
            </w:r>
            <w:r w:rsidRPr="00840A3F">
              <w:rPr>
                <w:rFonts w:ascii="Times New Roman" w:eastAsia="Arial" w:hAnsi="Times New Roman" w:cs="Times New Roman"/>
                <w:spacing w:val="3"/>
                <w:sz w:val="24"/>
                <w:szCs w:val="24"/>
              </w:rPr>
              <w:t>r</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nă e</w:t>
            </w:r>
            <w:r w:rsidRPr="00840A3F">
              <w:rPr>
                <w:rFonts w:ascii="Times New Roman" w:eastAsia="Arial" w:hAnsi="Times New Roman" w:cs="Times New Roman"/>
                <w:spacing w:val="1"/>
                <w:sz w:val="24"/>
                <w:szCs w:val="24"/>
              </w:rPr>
              <w:t>x</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z w:val="24"/>
                <w:szCs w:val="24"/>
              </w:rPr>
              <w:t>at</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pacing w:val="2"/>
                <w:sz w:val="24"/>
                <w:szCs w:val="24"/>
              </w:rPr>
              <w:t>e</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co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tru</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ei</w:t>
            </w:r>
          </w:p>
        </w:tc>
        <w:tc>
          <w:tcPr>
            <w:tcW w:w="1170" w:type="dxa"/>
            <w:tcBorders>
              <w:top w:val="single" w:sz="5" w:space="0" w:color="000000"/>
              <w:left w:val="single" w:sz="5" w:space="0" w:color="000000"/>
              <w:bottom w:val="single" w:sz="5" w:space="0" w:color="000000"/>
              <w:right w:val="single" w:sz="5" w:space="0" w:color="000000"/>
            </w:tcBorders>
          </w:tcPr>
          <w:p w14:paraId="3DC55D63"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p w14:paraId="579C78F4" w14:textId="77777777" w:rsidR="007915D3" w:rsidRPr="00840A3F" w:rsidRDefault="007915D3" w:rsidP="00C73B30">
            <w:pPr>
              <w:spacing w:before="18" w:line="360" w:lineRule="auto"/>
              <w:rPr>
                <w:rFonts w:ascii="Times New Roman" w:hAnsi="Times New Roman" w:cs="Times New Roman"/>
                <w:sz w:val="24"/>
                <w:szCs w:val="24"/>
              </w:rPr>
            </w:pPr>
          </w:p>
          <w:p w14:paraId="28D90840"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p w14:paraId="291E5066" w14:textId="77777777" w:rsidR="007915D3" w:rsidRPr="00840A3F" w:rsidRDefault="007915D3" w:rsidP="00C73B30">
            <w:pPr>
              <w:spacing w:before="34" w:line="360" w:lineRule="auto"/>
              <w:ind w:left="470" w:right="472"/>
              <w:jc w:val="center"/>
              <w:rPr>
                <w:rFonts w:ascii="Times New Roman" w:eastAsia="Arial" w:hAnsi="Times New Roman" w:cs="Times New Roman"/>
                <w:w w:val="99"/>
                <w:sz w:val="24"/>
                <w:szCs w:val="24"/>
              </w:rPr>
            </w:pPr>
          </w:p>
          <w:p w14:paraId="0AFF2808" w14:textId="77777777" w:rsidR="007915D3" w:rsidRPr="00840A3F" w:rsidRDefault="007915D3" w:rsidP="00C73B30">
            <w:pPr>
              <w:spacing w:before="34"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tc>
        <w:tc>
          <w:tcPr>
            <w:tcW w:w="1620" w:type="dxa"/>
            <w:tcBorders>
              <w:top w:val="single" w:sz="5" w:space="0" w:color="000000"/>
              <w:left w:val="single" w:sz="5" w:space="0" w:color="000000"/>
              <w:bottom w:val="single" w:sz="5" w:space="0" w:color="000000"/>
              <w:right w:val="single" w:sz="5" w:space="0" w:color="000000"/>
            </w:tcBorders>
          </w:tcPr>
          <w:p w14:paraId="79AF7F9D" w14:textId="77777777" w:rsidR="007915D3" w:rsidRPr="00840A3F" w:rsidRDefault="007915D3" w:rsidP="00C73B30">
            <w:pPr>
              <w:spacing w:before="7" w:line="360" w:lineRule="auto"/>
              <w:rPr>
                <w:rFonts w:ascii="Times New Roman" w:hAnsi="Times New Roman" w:cs="Times New Roman"/>
                <w:sz w:val="24"/>
                <w:szCs w:val="24"/>
              </w:rPr>
            </w:pPr>
          </w:p>
          <w:p w14:paraId="5CBF9987" w14:textId="77777777" w:rsidR="007915D3" w:rsidRPr="00840A3F" w:rsidRDefault="007915D3" w:rsidP="00C73B30">
            <w:pPr>
              <w:spacing w:line="360" w:lineRule="auto"/>
              <w:rPr>
                <w:rFonts w:ascii="Times New Roman" w:hAnsi="Times New Roman" w:cs="Times New Roman"/>
                <w:sz w:val="24"/>
                <w:szCs w:val="24"/>
              </w:rPr>
            </w:pPr>
          </w:p>
          <w:p w14:paraId="3D71B4AC" w14:textId="77777777" w:rsidR="007915D3" w:rsidRPr="00840A3F" w:rsidRDefault="007915D3" w:rsidP="00C73B30">
            <w:pPr>
              <w:spacing w:line="360" w:lineRule="auto"/>
              <w:rPr>
                <w:rFonts w:ascii="Times New Roman" w:hAnsi="Times New Roman" w:cs="Times New Roman"/>
                <w:sz w:val="24"/>
                <w:szCs w:val="24"/>
              </w:rPr>
            </w:pPr>
          </w:p>
          <w:p w14:paraId="4E2D0226" w14:textId="77777777" w:rsidR="007915D3" w:rsidRPr="00840A3F" w:rsidRDefault="007915D3" w:rsidP="00C73B30">
            <w:pPr>
              <w:spacing w:line="360" w:lineRule="auto"/>
              <w:ind w:left="613" w:right="61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tc>
      </w:tr>
      <w:tr w:rsidR="007915D3" w:rsidRPr="00840A3F" w14:paraId="3DBB0986" w14:textId="77777777" w:rsidTr="00C73B30">
        <w:trPr>
          <w:trHeight w:hRule="exact" w:val="2806"/>
        </w:trPr>
        <w:tc>
          <w:tcPr>
            <w:tcW w:w="569" w:type="dxa"/>
            <w:tcBorders>
              <w:top w:val="single" w:sz="5" w:space="0" w:color="000000"/>
              <w:left w:val="single" w:sz="5" w:space="0" w:color="000000"/>
              <w:bottom w:val="single" w:sz="5" w:space="0" w:color="000000"/>
              <w:right w:val="single" w:sz="5" w:space="0" w:color="000000"/>
            </w:tcBorders>
          </w:tcPr>
          <w:p w14:paraId="4E513A36" w14:textId="77777777" w:rsidR="007915D3" w:rsidRPr="00840A3F" w:rsidRDefault="007915D3" w:rsidP="00C73B30">
            <w:pPr>
              <w:spacing w:line="360" w:lineRule="auto"/>
              <w:ind w:left="159" w:right="163"/>
              <w:jc w:val="center"/>
              <w:rPr>
                <w:rFonts w:ascii="Times New Roman" w:eastAsia="Arial" w:hAnsi="Times New Roman" w:cs="Times New Roman"/>
                <w:sz w:val="24"/>
                <w:szCs w:val="24"/>
              </w:rPr>
            </w:pPr>
            <w:r w:rsidRPr="00840A3F">
              <w:rPr>
                <w:rFonts w:ascii="Times New Roman" w:eastAsia="Arial" w:hAnsi="Times New Roman" w:cs="Times New Roman"/>
                <w:b/>
                <w:w w:val="99"/>
                <w:sz w:val="24"/>
                <w:szCs w:val="24"/>
              </w:rPr>
              <w:t>6.</w:t>
            </w:r>
          </w:p>
        </w:tc>
        <w:tc>
          <w:tcPr>
            <w:tcW w:w="6165" w:type="dxa"/>
            <w:tcBorders>
              <w:top w:val="single" w:sz="5" w:space="0" w:color="000000"/>
              <w:left w:val="single" w:sz="5" w:space="0" w:color="000000"/>
              <w:bottom w:val="single" w:sz="5" w:space="0" w:color="000000"/>
              <w:right w:val="single" w:sz="5" w:space="0" w:color="000000"/>
            </w:tcBorders>
          </w:tcPr>
          <w:p w14:paraId="1D331358" w14:textId="77777777" w:rsidR="007915D3" w:rsidRPr="00840A3F" w:rsidRDefault="007915D3" w:rsidP="00C73B30">
            <w:pPr>
              <w:spacing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I)p</w:t>
            </w:r>
            <w:r w:rsidRPr="00840A3F">
              <w:rPr>
                <w:rFonts w:ascii="Times New Roman" w:eastAsia="Arial" w:hAnsi="Times New Roman" w:cs="Times New Roman"/>
                <w:spacing w:val="-1"/>
                <w:sz w:val="24"/>
                <w:szCs w:val="24"/>
              </w:rPr>
              <w:t>o</w:t>
            </w:r>
            <w:r w:rsidRPr="00840A3F">
              <w:rPr>
                <w:rFonts w:ascii="Times New Roman" w:eastAsia="Arial" w:hAnsi="Times New Roman" w:cs="Times New Roman"/>
                <w:sz w:val="24"/>
                <w:szCs w:val="24"/>
              </w:rPr>
              <w:t>n</w:t>
            </w:r>
            <w:r w:rsidRPr="00840A3F">
              <w:rPr>
                <w:rFonts w:ascii="Times New Roman" w:eastAsia="Arial" w:hAnsi="Times New Roman" w:cs="Times New Roman"/>
                <w:spacing w:val="1"/>
                <w:sz w:val="24"/>
                <w:szCs w:val="24"/>
              </w:rPr>
              <w:t>d</w:t>
            </w:r>
            <w:r w:rsidRPr="00840A3F">
              <w:rPr>
                <w:rFonts w:ascii="Times New Roman" w:eastAsia="Arial" w:hAnsi="Times New Roman" w:cs="Times New Roman"/>
                <w:sz w:val="24"/>
                <w:szCs w:val="24"/>
              </w:rPr>
              <w:t>erea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de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ă</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și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at</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2"/>
                <w:sz w:val="24"/>
                <w:szCs w:val="24"/>
              </w:rPr>
              <w:t>a</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î</w:t>
            </w:r>
            <w:r w:rsidRPr="00840A3F">
              <w:rPr>
                <w:rFonts w:ascii="Times New Roman" w:eastAsia="Arial" w:hAnsi="Times New Roman" w:cs="Times New Roman"/>
                <w:sz w:val="24"/>
                <w:szCs w:val="24"/>
              </w:rPr>
              <w:t>n</w:t>
            </w:r>
            <w:r w:rsidRPr="00840A3F">
              <w:rPr>
                <w:rFonts w:ascii="Times New Roman" w:eastAsia="Arial" w:hAnsi="Times New Roman" w:cs="Times New Roman"/>
                <w:spacing w:val="1"/>
                <w:sz w:val="24"/>
                <w:szCs w:val="24"/>
              </w:rPr>
              <w:t>g</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b</w:t>
            </w:r>
            <w:r w:rsidRPr="00840A3F">
              <w:rPr>
                <w:rFonts w:ascii="Times New Roman" w:eastAsia="Arial" w:hAnsi="Times New Roman" w:cs="Times New Roman"/>
                <w:sz w:val="24"/>
                <w:szCs w:val="24"/>
              </w:rPr>
              <w:t>ate</w:t>
            </w:r>
          </w:p>
          <w:p w14:paraId="4B79D5C2" w14:textId="77777777" w:rsidR="007915D3" w:rsidRPr="00840A3F" w:rsidRDefault="007915D3" w:rsidP="00C73B30">
            <w:pPr>
              <w:spacing w:before="34" w:line="360" w:lineRule="auto"/>
              <w:ind w:left="100" w:right="307"/>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w:t>
            </w:r>
            <w:r w:rsidRPr="00840A3F">
              <w:rPr>
                <w:rFonts w:ascii="Times New Roman" w:eastAsia="Arial" w:hAnsi="Times New Roman" w:cs="Times New Roman"/>
                <w:spacing w:val="-1"/>
                <w:sz w:val="24"/>
                <w:szCs w:val="24"/>
              </w:rPr>
              <w:t>v</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u</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ul</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ș</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o</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x</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ta</w:t>
            </w:r>
            <w:r w:rsidRPr="00840A3F">
              <w:rPr>
                <w:rFonts w:ascii="Times New Roman" w:eastAsia="Arial" w:hAnsi="Times New Roman" w:cs="Times New Roman"/>
                <w:spacing w:val="1"/>
                <w:sz w:val="24"/>
                <w:szCs w:val="24"/>
              </w:rPr>
              <w:t>t</w:t>
            </w:r>
            <w:r w:rsidRPr="00840A3F">
              <w:rPr>
                <w:rFonts w:ascii="Times New Roman" w:eastAsia="Arial" w:hAnsi="Times New Roman" w:cs="Times New Roman"/>
                <w:sz w:val="24"/>
                <w:szCs w:val="24"/>
              </w:rPr>
              <w:t>ea</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cr</w:t>
            </w:r>
            <w:r w:rsidRPr="00840A3F">
              <w:rPr>
                <w:rFonts w:ascii="Times New Roman" w:eastAsia="Arial" w:hAnsi="Times New Roman" w:cs="Times New Roman"/>
                <w:sz w:val="24"/>
                <w:szCs w:val="24"/>
              </w:rPr>
              <w:t>ăr</w:t>
            </w:r>
            <w:r w:rsidRPr="00840A3F">
              <w:rPr>
                <w:rFonts w:ascii="Times New Roman" w:eastAsia="Arial" w:hAnsi="Times New Roman" w:cs="Times New Roman"/>
                <w:spacing w:val="2"/>
                <w:sz w:val="24"/>
                <w:szCs w:val="24"/>
              </w:rPr>
              <w:t>i</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z w:val="24"/>
                <w:szCs w:val="24"/>
              </w:rPr>
              <w:t>or</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d</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î</w:t>
            </w:r>
            <w:r w:rsidRPr="00840A3F">
              <w:rPr>
                <w:rFonts w:ascii="Times New Roman" w:eastAsia="Arial" w:hAnsi="Times New Roman" w:cs="Times New Roman"/>
                <w:sz w:val="24"/>
                <w:szCs w:val="24"/>
              </w:rPr>
              <w:t>ntre</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2"/>
                <w:sz w:val="24"/>
                <w:szCs w:val="24"/>
              </w:rPr>
              <w:t>n</w:t>
            </w:r>
            <w:r w:rsidRPr="00840A3F">
              <w:rPr>
                <w:rFonts w:ascii="Times New Roman" w:eastAsia="Arial" w:hAnsi="Times New Roman" w:cs="Times New Roman"/>
                <w:sz w:val="24"/>
                <w:szCs w:val="24"/>
              </w:rPr>
              <w:t>ere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p</w:t>
            </w:r>
            <w:r w:rsidRPr="00840A3F">
              <w:rPr>
                <w:rFonts w:ascii="Times New Roman" w:eastAsia="Arial" w:hAnsi="Times New Roman" w:cs="Times New Roman"/>
                <w:sz w:val="24"/>
                <w:szCs w:val="24"/>
              </w:rPr>
              <w:t>e d</w:t>
            </w:r>
            <w:r w:rsidRPr="00840A3F">
              <w:rPr>
                <w:rFonts w:ascii="Times New Roman" w:eastAsia="Arial" w:hAnsi="Times New Roman" w:cs="Times New Roman"/>
                <w:spacing w:val="-1"/>
                <w:sz w:val="24"/>
                <w:szCs w:val="24"/>
              </w:rPr>
              <w:t>u</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z w:val="24"/>
                <w:szCs w:val="24"/>
              </w:rPr>
              <w:t>ata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de e</w:t>
            </w:r>
            <w:r w:rsidRPr="00840A3F">
              <w:rPr>
                <w:rFonts w:ascii="Times New Roman" w:eastAsia="Arial" w:hAnsi="Times New Roman" w:cs="Times New Roman"/>
                <w:spacing w:val="1"/>
                <w:sz w:val="24"/>
                <w:szCs w:val="24"/>
              </w:rPr>
              <w:t>x</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te</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2"/>
                <w:sz w:val="24"/>
                <w:szCs w:val="24"/>
              </w:rPr>
              <w:t>t</w:t>
            </w:r>
            <w:r w:rsidRPr="00840A3F">
              <w:rPr>
                <w:rFonts w:ascii="Times New Roman" w:eastAsia="Arial" w:hAnsi="Times New Roman" w:cs="Times New Roman"/>
                <w:sz w:val="24"/>
                <w:szCs w:val="24"/>
              </w:rPr>
              <w:t>ă</w:t>
            </w:r>
          </w:p>
          <w:p w14:paraId="1C0A558F" w14:textId="77777777" w:rsidR="007915D3" w:rsidRPr="00840A3F" w:rsidRDefault="007915D3" w:rsidP="00C73B30">
            <w:pPr>
              <w:spacing w:before="1" w:line="360" w:lineRule="auto"/>
              <w:ind w:left="100"/>
              <w:jc w:val="both"/>
              <w:rPr>
                <w:rFonts w:ascii="Times New Roman" w:eastAsia="Arial" w:hAnsi="Times New Roman" w:cs="Times New Roman"/>
                <w:sz w:val="24"/>
                <w:szCs w:val="24"/>
              </w:rPr>
            </w:pPr>
            <w:r w:rsidRPr="00840A3F">
              <w:rPr>
                <w:rFonts w:ascii="Times New Roman" w:eastAsia="Arial" w:hAnsi="Times New Roman" w:cs="Times New Roman"/>
                <w:sz w:val="24"/>
                <w:szCs w:val="24"/>
              </w:rPr>
              <w:t>III)a</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z w:val="24"/>
                <w:szCs w:val="24"/>
              </w:rPr>
              <w:t>t</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1"/>
                <w:sz w:val="24"/>
                <w:szCs w:val="24"/>
              </w:rPr>
              <w:t>vi</w:t>
            </w:r>
            <w:r w:rsidRPr="00840A3F">
              <w:rPr>
                <w:rFonts w:ascii="Times New Roman" w:eastAsia="Arial" w:hAnsi="Times New Roman" w:cs="Times New Roman"/>
                <w:spacing w:val="2"/>
                <w:sz w:val="24"/>
                <w:szCs w:val="24"/>
              </w:rPr>
              <w:t>t</w:t>
            </w:r>
            <w:r w:rsidRPr="00840A3F">
              <w:rPr>
                <w:rFonts w:ascii="Times New Roman" w:eastAsia="Arial" w:hAnsi="Times New Roman" w:cs="Times New Roman"/>
                <w:sz w:val="24"/>
                <w:szCs w:val="24"/>
              </w:rPr>
              <w:t>ă</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z w:val="24"/>
                <w:szCs w:val="24"/>
              </w:rPr>
              <w:t>i</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d</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z w:val="24"/>
                <w:szCs w:val="24"/>
              </w:rPr>
              <w:t>o</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e</w:t>
            </w:r>
            <w:r w:rsidRPr="00840A3F">
              <w:rPr>
                <w:rFonts w:ascii="Times New Roman" w:eastAsia="Arial" w:hAnsi="Times New Roman" w:cs="Times New Roman"/>
                <w:spacing w:val="1"/>
                <w:sz w:val="24"/>
                <w:szCs w:val="24"/>
              </w:rPr>
              <w:t>b</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î</w:t>
            </w:r>
            <w:r w:rsidRPr="00840A3F">
              <w:rPr>
                <w:rFonts w:ascii="Times New Roman" w:eastAsia="Arial" w:hAnsi="Times New Roman" w:cs="Times New Roman"/>
                <w:sz w:val="24"/>
                <w:szCs w:val="24"/>
              </w:rPr>
              <w:t>n</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e</w:t>
            </w:r>
            <w:r w:rsidRPr="00840A3F">
              <w:rPr>
                <w:rFonts w:ascii="Times New Roman" w:eastAsia="Arial" w:hAnsi="Times New Roman" w:cs="Times New Roman"/>
                <w:spacing w:val="3"/>
                <w:sz w:val="24"/>
                <w:szCs w:val="24"/>
              </w:rPr>
              <w:t>x</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l</w:t>
            </w:r>
            <w:r w:rsidRPr="00840A3F">
              <w:rPr>
                <w:rFonts w:ascii="Times New Roman" w:eastAsia="Arial" w:hAnsi="Times New Roman" w:cs="Times New Roman"/>
                <w:spacing w:val="2"/>
                <w:sz w:val="24"/>
                <w:szCs w:val="24"/>
              </w:rPr>
              <w:t>o</w:t>
            </w:r>
            <w:r w:rsidRPr="00840A3F">
              <w:rPr>
                <w:rFonts w:ascii="Times New Roman" w:eastAsia="Arial" w:hAnsi="Times New Roman" w:cs="Times New Roman"/>
                <w:sz w:val="24"/>
                <w:szCs w:val="24"/>
              </w:rPr>
              <w:t>at</w:t>
            </w:r>
            <w:r w:rsidRPr="00840A3F">
              <w:rPr>
                <w:rFonts w:ascii="Times New Roman" w:eastAsia="Arial" w:hAnsi="Times New Roman" w:cs="Times New Roman"/>
                <w:spacing w:val="-1"/>
                <w:sz w:val="24"/>
                <w:szCs w:val="24"/>
              </w:rPr>
              <w:t>a</w:t>
            </w:r>
            <w:r w:rsidRPr="00840A3F">
              <w:rPr>
                <w:rFonts w:ascii="Times New Roman" w:eastAsia="Arial" w:hAnsi="Times New Roman" w:cs="Times New Roman"/>
                <w:spacing w:val="1"/>
                <w:sz w:val="24"/>
                <w:szCs w:val="24"/>
              </w:rPr>
              <w:t>r</w:t>
            </w:r>
            <w:r w:rsidRPr="00840A3F">
              <w:rPr>
                <w:rFonts w:ascii="Times New Roman" w:eastAsia="Arial" w:hAnsi="Times New Roman" w:cs="Times New Roman"/>
                <w:spacing w:val="2"/>
                <w:sz w:val="24"/>
                <w:szCs w:val="24"/>
              </w:rPr>
              <w:t>e</w:t>
            </w:r>
            <w:r w:rsidRPr="00840A3F">
              <w:rPr>
                <w:rFonts w:ascii="Times New Roman" w:eastAsia="Arial" w:hAnsi="Times New Roman" w:cs="Times New Roman"/>
                <w:sz w:val="24"/>
                <w:szCs w:val="24"/>
              </w:rPr>
              <w:t>a</w:t>
            </w:r>
            <w:r>
              <w:rPr>
                <w:rFonts w:ascii="Times New Roman" w:eastAsia="Arial" w:hAnsi="Times New Roman" w:cs="Times New Roman"/>
                <w:sz w:val="24"/>
                <w:szCs w:val="24"/>
              </w:rPr>
              <w:t xml:space="preserve"> </w:t>
            </w:r>
            <w:r w:rsidRPr="00840A3F">
              <w:rPr>
                <w:rFonts w:ascii="Times New Roman" w:eastAsia="Arial" w:hAnsi="Times New Roman" w:cs="Times New Roman"/>
                <w:sz w:val="24"/>
                <w:szCs w:val="24"/>
              </w:rPr>
              <w:t>co</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tru</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ei</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pacing w:val="4"/>
                <w:sz w:val="24"/>
                <w:szCs w:val="24"/>
              </w:rPr>
              <w:t>m</w:t>
            </w:r>
            <w:r w:rsidRPr="00840A3F">
              <w:rPr>
                <w:rFonts w:ascii="Times New Roman" w:eastAsia="Arial" w:hAnsi="Times New Roman" w:cs="Times New Roman"/>
                <w:sz w:val="24"/>
                <w:szCs w:val="24"/>
              </w:rPr>
              <w:t>p</w:t>
            </w:r>
            <w:r w:rsidRPr="00840A3F">
              <w:rPr>
                <w:rFonts w:ascii="Times New Roman" w:eastAsia="Arial" w:hAnsi="Times New Roman" w:cs="Times New Roman"/>
                <w:spacing w:val="-1"/>
                <w:sz w:val="24"/>
                <w:szCs w:val="24"/>
              </w:rPr>
              <w:t>u</w:t>
            </w:r>
            <w:r w:rsidRPr="00840A3F">
              <w:rPr>
                <w:rFonts w:ascii="Times New Roman" w:eastAsia="Arial" w:hAnsi="Times New Roman" w:cs="Times New Roman"/>
                <w:spacing w:val="1"/>
                <w:sz w:val="24"/>
                <w:szCs w:val="24"/>
              </w:rPr>
              <w:t>s</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1"/>
                <w:sz w:val="24"/>
                <w:szCs w:val="24"/>
              </w:rPr>
              <w:t>d</w:t>
            </w:r>
            <w:r w:rsidRPr="00840A3F">
              <w:rPr>
                <w:rFonts w:ascii="Times New Roman" w:eastAsia="Arial" w:hAnsi="Times New Roman" w:cs="Times New Roman"/>
                <w:sz w:val="24"/>
                <w:szCs w:val="24"/>
              </w:rPr>
              <w:t>e</w:t>
            </w:r>
            <w:r>
              <w:rPr>
                <w:rFonts w:ascii="Times New Roman" w:eastAsia="Arial" w:hAnsi="Times New Roman" w:cs="Times New Roman"/>
                <w:sz w:val="24"/>
                <w:szCs w:val="24"/>
              </w:rPr>
              <w:t xml:space="preserve"> </w:t>
            </w:r>
            <w:r w:rsidRPr="00840A3F">
              <w:rPr>
                <w:rFonts w:ascii="Times New Roman" w:eastAsia="Arial" w:hAnsi="Times New Roman" w:cs="Times New Roman"/>
                <w:spacing w:val="2"/>
                <w:sz w:val="24"/>
                <w:szCs w:val="24"/>
              </w:rPr>
              <w:t>f</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pacing w:val="1"/>
                <w:sz w:val="24"/>
                <w:szCs w:val="24"/>
              </w:rPr>
              <w:t>c</w:t>
            </w:r>
            <w:r w:rsidRPr="00840A3F">
              <w:rPr>
                <w:rFonts w:ascii="Times New Roman" w:eastAsia="Arial" w:hAnsi="Times New Roman" w:cs="Times New Roman"/>
                <w:spacing w:val="2"/>
                <w:sz w:val="24"/>
                <w:szCs w:val="24"/>
              </w:rPr>
              <w:t>ț</w:t>
            </w:r>
            <w:r w:rsidRPr="00840A3F">
              <w:rPr>
                <w:rFonts w:ascii="Times New Roman" w:eastAsia="Arial" w:hAnsi="Times New Roman" w:cs="Times New Roman"/>
                <w:spacing w:val="-1"/>
                <w:sz w:val="24"/>
                <w:szCs w:val="24"/>
              </w:rPr>
              <w:t>i</w:t>
            </w:r>
            <w:r w:rsidRPr="00840A3F">
              <w:rPr>
                <w:rFonts w:ascii="Times New Roman" w:eastAsia="Arial" w:hAnsi="Times New Roman" w:cs="Times New Roman"/>
                <w:sz w:val="24"/>
                <w:szCs w:val="24"/>
              </w:rPr>
              <w:t>u</w:t>
            </w:r>
            <w:r w:rsidRPr="00840A3F">
              <w:rPr>
                <w:rFonts w:ascii="Times New Roman" w:eastAsia="Arial" w:hAnsi="Times New Roman" w:cs="Times New Roman"/>
                <w:spacing w:val="-1"/>
                <w:sz w:val="24"/>
                <w:szCs w:val="24"/>
              </w:rPr>
              <w:t>n</w:t>
            </w:r>
            <w:r w:rsidRPr="00840A3F">
              <w:rPr>
                <w:rFonts w:ascii="Times New Roman" w:eastAsia="Arial" w:hAnsi="Times New Roman" w:cs="Times New Roman"/>
                <w:sz w:val="24"/>
                <w:szCs w:val="24"/>
              </w:rPr>
              <w:t>i</w:t>
            </w:r>
          </w:p>
        </w:tc>
        <w:tc>
          <w:tcPr>
            <w:tcW w:w="1170" w:type="dxa"/>
            <w:tcBorders>
              <w:top w:val="single" w:sz="5" w:space="0" w:color="000000"/>
              <w:left w:val="single" w:sz="5" w:space="0" w:color="000000"/>
              <w:bottom w:val="single" w:sz="5" w:space="0" w:color="000000"/>
              <w:right w:val="single" w:sz="5" w:space="0" w:color="000000"/>
            </w:tcBorders>
          </w:tcPr>
          <w:p w14:paraId="53811FDF"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4</w:t>
            </w:r>
          </w:p>
          <w:p w14:paraId="1BB08E72" w14:textId="77777777" w:rsidR="007915D3" w:rsidRPr="00840A3F" w:rsidRDefault="007915D3" w:rsidP="00C73B30">
            <w:pPr>
              <w:spacing w:before="34"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2</w:t>
            </w:r>
          </w:p>
          <w:p w14:paraId="5F557C7C" w14:textId="77777777" w:rsidR="007915D3" w:rsidRPr="00840A3F" w:rsidRDefault="007915D3" w:rsidP="00C73B30">
            <w:pPr>
              <w:spacing w:before="18" w:line="360" w:lineRule="auto"/>
              <w:rPr>
                <w:rFonts w:ascii="Times New Roman" w:hAnsi="Times New Roman" w:cs="Times New Roman"/>
                <w:sz w:val="24"/>
                <w:szCs w:val="24"/>
              </w:rPr>
            </w:pPr>
          </w:p>
          <w:p w14:paraId="6D958F6A" w14:textId="77777777" w:rsidR="007915D3" w:rsidRPr="00840A3F" w:rsidRDefault="007915D3" w:rsidP="00C73B30">
            <w:pPr>
              <w:spacing w:line="360" w:lineRule="auto"/>
              <w:ind w:left="470" w:right="47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1</w:t>
            </w:r>
          </w:p>
        </w:tc>
        <w:tc>
          <w:tcPr>
            <w:tcW w:w="1620" w:type="dxa"/>
            <w:tcBorders>
              <w:top w:val="single" w:sz="5" w:space="0" w:color="000000"/>
              <w:left w:val="single" w:sz="5" w:space="0" w:color="000000"/>
              <w:bottom w:val="single" w:sz="5" w:space="0" w:color="000000"/>
              <w:right w:val="single" w:sz="5" w:space="0" w:color="000000"/>
            </w:tcBorders>
          </w:tcPr>
          <w:p w14:paraId="1DABC4B4" w14:textId="77777777" w:rsidR="007915D3" w:rsidRPr="00840A3F" w:rsidRDefault="007915D3" w:rsidP="00C73B30">
            <w:pPr>
              <w:spacing w:before="7" w:line="360" w:lineRule="auto"/>
              <w:rPr>
                <w:rFonts w:ascii="Times New Roman" w:hAnsi="Times New Roman" w:cs="Times New Roman"/>
                <w:sz w:val="24"/>
                <w:szCs w:val="24"/>
              </w:rPr>
            </w:pPr>
          </w:p>
          <w:p w14:paraId="61A5F625" w14:textId="77777777" w:rsidR="007915D3" w:rsidRPr="00840A3F" w:rsidRDefault="007915D3" w:rsidP="00C73B30">
            <w:pPr>
              <w:spacing w:line="360" w:lineRule="auto"/>
              <w:rPr>
                <w:rFonts w:ascii="Times New Roman" w:hAnsi="Times New Roman" w:cs="Times New Roman"/>
                <w:sz w:val="24"/>
                <w:szCs w:val="24"/>
              </w:rPr>
            </w:pPr>
          </w:p>
          <w:p w14:paraId="36E0D198" w14:textId="77777777" w:rsidR="007915D3" w:rsidRPr="00840A3F" w:rsidRDefault="007915D3" w:rsidP="00C73B30">
            <w:pPr>
              <w:spacing w:line="360" w:lineRule="auto"/>
              <w:rPr>
                <w:rFonts w:ascii="Times New Roman" w:hAnsi="Times New Roman" w:cs="Times New Roman"/>
                <w:sz w:val="24"/>
                <w:szCs w:val="24"/>
              </w:rPr>
            </w:pPr>
          </w:p>
          <w:p w14:paraId="69D57A20" w14:textId="77777777" w:rsidR="007915D3" w:rsidRPr="00840A3F" w:rsidRDefault="007915D3" w:rsidP="00C73B30">
            <w:pPr>
              <w:spacing w:line="360" w:lineRule="auto"/>
              <w:ind w:left="613" w:right="612"/>
              <w:jc w:val="center"/>
              <w:rPr>
                <w:rFonts w:ascii="Times New Roman" w:eastAsia="Arial" w:hAnsi="Times New Roman" w:cs="Times New Roman"/>
                <w:sz w:val="24"/>
                <w:szCs w:val="24"/>
              </w:rPr>
            </w:pPr>
            <w:r w:rsidRPr="00840A3F">
              <w:rPr>
                <w:rFonts w:ascii="Times New Roman" w:eastAsia="Arial" w:hAnsi="Times New Roman" w:cs="Times New Roman"/>
                <w:w w:val="99"/>
                <w:sz w:val="24"/>
                <w:szCs w:val="24"/>
              </w:rPr>
              <w:t>3</w:t>
            </w:r>
          </w:p>
        </w:tc>
      </w:tr>
      <w:tr w:rsidR="007915D3" w:rsidRPr="00840A3F" w14:paraId="63556E9F" w14:textId="77777777" w:rsidTr="00C73B30">
        <w:trPr>
          <w:trHeight w:hRule="exact" w:val="520"/>
        </w:trPr>
        <w:tc>
          <w:tcPr>
            <w:tcW w:w="569" w:type="dxa"/>
            <w:tcBorders>
              <w:top w:val="single" w:sz="5" w:space="0" w:color="000000"/>
              <w:left w:val="single" w:sz="5" w:space="0" w:color="000000"/>
              <w:bottom w:val="single" w:sz="5" w:space="0" w:color="000000"/>
              <w:right w:val="single" w:sz="5" w:space="0" w:color="000000"/>
            </w:tcBorders>
          </w:tcPr>
          <w:p w14:paraId="4B6922BC" w14:textId="77777777" w:rsidR="007915D3" w:rsidRPr="00840A3F" w:rsidRDefault="007915D3" w:rsidP="00C73B30">
            <w:pPr>
              <w:spacing w:line="360" w:lineRule="auto"/>
              <w:rPr>
                <w:rFonts w:ascii="Times New Roman" w:hAnsi="Times New Roman" w:cs="Times New Roman"/>
                <w:sz w:val="24"/>
                <w:szCs w:val="24"/>
              </w:rPr>
            </w:pPr>
          </w:p>
        </w:tc>
        <w:tc>
          <w:tcPr>
            <w:tcW w:w="6165" w:type="dxa"/>
            <w:tcBorders>
              <w:top w:val="single" w:sz="5" w:space="0" w:color="000000"/>
              <w:left w:val="single" w:sz="5" w:space="0" w:color="000000"/>
              <w:bottom w:val="single" w:sz="5" w:space="0" w:color="000000"/>
              <w:right w:val="single" w:sz="5" w:space="0" w:color="000000"/>
            </w:tcBorders>
            <w:vAlign w:val="bottom"/>
          </w:tcPr>
          <w:p w14:paraId="1B6663F6" w14:textId="77777777" w:rsidR="007915D3" w:rsidRPr="00840A3F" w:rsidRDefault="007915D3" w:rsidP="00C73B30">
            <w:pPr>
              <w:spacing w:line="360" w:lineRule="auto"/>
              <w:ind w:left="100"/>
              <w:rPr>
                <w:rFonts w:ascii="Times New Roman" w:eastAsia="Arial" w:hAnsi="Times New Roman" w:cs="Times New Roman"/>
                <w:sz w:val="24"/>
                <w:szCs w:val="24"/>
              </w:rPr>
            </w:pPr>
            <w:r w:rsidRPr="00840A3F">
              <w:rPr>
                <w:rFonts w:ascii="Times New Roman" w:eastAsia="Arial" w:hAnsi="Times New Roman" w:cs="Times New Roman"/>
                <w:b/>
                <w:spacing w:val="-1"/>
                <w:sz w:val="24"/>
                <w:szCs w:val="24"/>
              </w:rPr>
              <w:t>P</w:t>
            </w:r>
            <w:r w:rsidRPr="00840A3F">
              <w:rPr>
                <w:rFonts w:ascii="Times New Roman" w:eastAsia="Arial" w:hAnsi="Times New Roman" w:cs="Times New Roman"/>
                <w:b/>
                <w:sz w:val="24"/>
                <w:szCs w:val="24"/>
              </w:rPr>
              <w:t>UNC</w:t>
            </w:r>
            <w:r w:rsidRPr="00840A3F">
              <w:rPr>
                <w:rFonts w:ascii="Times New Roman" w:eastAsia="Arial" w:hAnsi="Times New Roman" w:cs="Times New Roman"/>
                <w:b/>
                <w:spacing w:val="6"/>
                <w:sz w:val="24"/>
                <w:szCs w:val="24"/>
              </w:rPr>
              <w:t>T</w:t>
            </w:r>
            <w:r w:rsidRPr="00840A3F">
              <w:rPr>
                <w:rFonts w:ascii="Times New Roman" w:eastAsia="Arial" w:hAnsi="Times New Roman" w:cs="Times New Roman"/>
                <w:b/>
                <w:spacing w:val="-5"/>
                <w:sz w:val="24"/>
                <w:szCs w:val="24"/>
              </w:rPr>
              <w:t>A</w:t>
            </w:r>
            <w:r w:rsidRPr="00840A3F">
              <w:rPr>
                <w:rFonts w:ascii="Times New Roman" w:eastAsia="Arial" w:hAnsi="Times New Roman" w:cs="Times New Roman"/>
                <w:b/>
                <w:sz w:val="24"/>
                <w:szCs w:val="24"/>
              </w:rPr>
              <w:t>J</w:t>
            </w:r>
            <w:r>
              <w:rPr>
                <w:rFonts w:ascii="Times New Roman" w:eastAsia="Arial" w:hAnsi="Times New Roman" w:cs="Times New Roman"/>
                <w:b/>
                <w:sz w:val="24"/>
                <w:szCs w:val="24"/>
              </w:rPr>
              <w:t xml:space="preserve"> </w:t>
            </w:r>
            <w:r w:rsidRPr="00840A3F">
              <w:rPr>
                <w:rFonts w:ascii="Times New Roman" w:eastAsia="Arial" w:hAnsi="Times New Roman" w:cs="Times New Roman"/>
                <w:b/>
                <w:spacing w:val="3"/>
                <w:sz w:val="24"/>
                <w:szCs w:val="24"/>
              </w:rPr>
              <w:t>T</w:t>
            </w:r>
            <w:r w:rsidRPr="00840A3F">
              <w:rPr>
                <w:rFonts w:ascii="Times New Roman" w:eastAsia="Arial" w:hAnsi="Times New Roman" w:cs="Times New Roman"/>
                <w:b/>
                <w:spacing w:val="-1"/>
                <w:sz w:val="24"/>
                <w:szCs w:val="24"/>
              </w:rPr>
              <w:t>O</w:t>
            </w:r>
            <w:r w:rsidRPr="00840A3F">
              <w:rPr>
                <w:rFonts w:ascii="Times New Roman" w:eastAsia="Arial" w:hAnsi="Times New Roman" w:cs="Times New Roman"/>
                <w:b/>
                <w:spacing w:val="5"/>
                <w:sz w:val="24"/>
                <w:szCs w:val="24"/>
              </w:rPr>
              <w:t>T</w:t>
            </w:r>
            <w:r w:rsidRPr="00840A3F">
              <w:rPr>
                <w:rFonts w:ascii="Times New Roman" w:eastAsia="Arial" w:hAnsi="Times New Roman" w:cs="Times New Roman"/>
                <w:b/>
                <w:spacing w:val="-7"/>
                <w:sz w:val="24"/>
                <w:szCs w:val="24"/>
              </w:rPr>
              <w:t>A</w:t>
            </w:r>
            <w:r w:rsidRPr="00840A3F">
              <w:rPr>
                <w:rFonts w:ascii="Times New Roman" w:eastAsia="Arial" w:hAnsi="Times New Roman" w:cs="Times New Roman"/>
                <w:b/>
                <w:sz w:val="24"/>
                <w:szCs w:val="24"/>
              </w:rPr>
              <w:t>L</w:t>
            </w:r>
          </w:p>
        </w:tc>
        <w:tc>
          <w:tcPr>
            <w:tcW w:w="1170" w:type="dxa"/>
            <w:tcBorders>
              <w:top w:val="single" w:sz="5" w:space="0" w:color="000000"/>
              <w:left w:val="single" w:sz="5" w:space="0" w:color="000000"/>
              <w:bottom w:val="single" w:sz="5" w:space="0" w:color="000000"/>
              <w:right w:val="single" w:sz="5" w:space="0" w:color="000000"/>
            </w:tcBorders>
            <w:vAlign w:val="bottom"/>
          </w:tcPr>
          <w:p w14:paraId="421589CB" w14:textId="77777777" w:rsidR="007915D3" w:rsidRPr="00840A3F" w:rsidRDefault="007915D3" w:rsidP="00C73B30">
            <w:pPr>
              <w:spacing w:line="360" w:lineRule="auto"/>
              <w:rPr>
                <w:rFonts w:ascii="Times New Roman" w:hAnsi="Times New Roman" w:cs="Times New Roman"/>
                <w:sz w:val="24"/>
                <w:szCs w:val="24"/>
              </w:rPr>
            </w:pPr>
          </w:p>
        </w:tc>
        <w:tc>
          <w:tcPr>
            <w:tcW w:w="1620" w:type="dxa"/>
            <w:tcBorders>
              <w:top w:val="single" w:sz="5" w:space="0" w:color="000000"/>
              <w:left w:val="single" w:sz="5" w:space="0" w:color="000000"/>
              <w:bottom w:val="single" w:sz="5" w:space="0" w:color="000000"/>
              <w:right w:val="single" w:sz="5" w:space="0" w:color="000000"/>
            </w:tcBorders>
            <w:vAlign w:val="bottom"/>
          </w:tcPr>
          <w:p w14:paraId="4F53F7C7" w14:textId="77777777" w:rsidR="007915D3" w:rsidRPr="00840A3F" w:rsidRDefault="007915D3" w:rsidP="00C73B30">
            <w:pPr>
              <w:spacing w:line="360" w:lineRule="auto"/>
              <w:ind w:left="555" w:right="559"/>
              <w:rPr>
                <w:rFonts w:ascii="Times New Roman" w:eastAsia="Arial" w:hAnsi="Times New Roman" w:cs="Times New Roman"/>
                <w:sz w:val="24"/>
                <w:szCs w:val="24"/>
              </w:rPr>
            </w:pPr>
            <w:r w:rsidRPr="00840A3F">
              <w:rPr>
                <w:rFonts w:ascii="Times New Roman" w:eastAsia="Arial" w:hAnsi="Times New Roman" w:cs="Times New Roman"/>
                <w:w w:val="99"/>
                <w:sz w:val="24"/>
                <w:szCs w:val="24"/>
              </w:rPr>
              <w:t>13</w:t>
            </w:r>
          </w:p>
        </w:tc>
      </w:tr>
      <w:tr w:rsidR="007915D3" w:rsidRPr="00840A3F" w14:paraId="0E378A21" w14:textId="77777777" w:rsidTr="00C73B30">
        <w:trPr>
          <w:trHeight w:hRule="exact" w:val="502"/>
        </w:trPr>
        <w:tc>
          <w:tcPr>
            <w:tcW w:w="569" w:type="dxa"/>
            <w:tcBorders>
              <w:top w:val="single" w:sz="5" w:space="0" w:color="000000"/>
              <w:left w:val="single" w:sz="5" w:space="0" w:color="000000"/>
              <w:bottom w:val="single" w:sz="5" w:space="0" w:color="000000"/>
              <w:right w:val="single" w:sz="5" w:space="0" w:color="000000"/>
            </w:tcBorders>
            <w:shd w:val="clear" w:color="auto" w:fill="D9E2F3" w:themeFill="accent1" w:themeFillTint="33"/>
          </w:tcPr>
          <w:p w14:paraId="5F81C817" w14:textId="77777777" w:rsidR="007915D3" w:rsidRPr="00840A3F" w:rsidRDefault="007915D3" w:rsidP="00C73B30">
            <w:pPr>
              <w:spacing w:line="360" w:lineRule="auto"/>
              <w:rPr>
                <w:rFonts w:ascii="Times New Roman" w:hAnsi="Times New Roman" w:cs="Times New Roman"/>
                <w:sz w:val="24"/>
                <w:szCs w:val="24"/>
              </w:rPr>
            </w:pPr>
          </w:p>
        </w:tc>
        <w:tc>
          <w:tcPr>
            <w:tcW w:w="6165" w:type="dxa"/>
            <w:tcBorders>
              <w:top w:val="single" w:sz="5" w:space="0" w:color="000000"/>
              <w:left w:val="single" w:sz="5" w:space="0" w:color="000000"/>
              <w:bottom w:val="single" w:sz="5" w:space="0" w:color="000000"/>
              <w:right w:val="single" w:sz="5" w:space="0" w:color="000000"/>
            </w:tcBorders>
            <w:shd w:val="clear" w:color="auto" w:fill="D9E2F3" w:themeFill="accent1" w:themeFillTint="33"/>
            <w:vAlign w:val="bottom"/>
          </w:tcPr>
          <w:p w14:paraId="10E5FDA3" w14:textId="77777777" w:rsidR="007915D3" w:rsidRPr="00840A3F" w:rsidRDefault="007915D3" w:rsidP="00C73B30">
            <w:pPr>
              <w:spacing w:line="360" w:lineRule="auto"/>
              <w:ind w:left="100"/>
              <w:rPr>
                <w:rFonts w:ascii="Times New Roman" w:eastAsia="Arial" w:hAnsi="Times New Roman" w:cs="Times New Roman"/>
                <w:sz w:val="24"/>
                <w:szCs w:val="24"/>
              </w:rPr>
            </w:pPr>
            <w:r w:rsidRPr="00840A3F">
              <w:rPr>
                <w:rFonts w:ascii="Times New Roman" w:eastAsia="Arial" w:hAnsi="Times New Roman" w:cs="Times New Roman"/>
                <w:b/>
                <w:spacing w:val="2"/>
                <w:sz w:val="24"/>
                <w:szCs w:val="24"/>
              </w:rPr>
              <w:t>C</w:t>
            </w:r>
            <w:r w:rsidRPr="00840A3F">
              <w:rPr>
                <w:rFonts w:ascii="Times New Roman" w:eastAsia="Arial" w:hAnsi="Times New Roman" w:cs="Times New Roman"/>
                <w:b/>
                <w:spacing w:val="-7"/>
                <w:sz w:val="24"/>
                <w:szCs w:val="24"/>
              </w:rPr>
              <w:t>A</w:t>
            </w:r>
            <w:r w:rsidRPr="00840A3F">
              <w:rPr>
                <w:rFonts w:ascii="Times New Roman" w:eastAsia="Arial" w:hAnsi="Times New Roman" w:cs="Times New Roman"/>
                <w:b/>
                <w:spacing w:val="5"/>
                <w:sz w:val="24"/>
                <w:szCs w:val="24"/>
              </w:rPr>
              <w:t>T</w:t>
            </w:r>
            <w:r w:rsidRPr="00840A3F">
              <w:rPr>
                <w:rFonts w:ascii="Times New Roman" w:eastAsia="Arial" w:hAnsi="Times New Roman" w:cs="Times New Roman"/>
                <w:b/>
                <w:spacing w:val="-1"/>
                <w:sz w:val="24"/>
                <w:szCs w:val="24"/>
              </w:rPr>
              <w:t>E</w:t>
            </w:r>
            <w:r w:rsidRPr="00840A3F">
              <w:rPr>
                <w:rFonts w:ascii="Times New Roman" w:eastAsia="Arial" w:hAnsi="Times New Roman" w:cs="Times New Roman"/>
                <w:b/>
                <w:spacing w:val="1"/>
                <w:sz w:val="24"/>
                <w:szCs w:val="24"/>
              </w:rPr>
              <w:t>GO</w:t>
            </w:r>
            <w:r w:rsidRPr="00840A3F">
              <w:rPr>
                <w:rFonts w:ascii="Times New Roman" w:eastAsia="Arial" w:hAnsi="Times New Roman" w:cs="Times New Roman"/>
                <w:b/>
                <w:sz w:val="24"/>
                <w:szCs w:val="24"/>
              </w:rPr>
              <w:t>R</w:t>
            </w:r>
            <w:r w:rsidRPr="00840A3F">
              <w:rPr>
                <w:rFonts w:ascii="Times New Roman" w:eastAsia="Arial" w:hAnsi="Times New Roman" w:cs="Times New Roman"/>
                <w:b/>
                <w:spacing w:val="5"/>
                <w:sz w:val="24"/>
                <w:szCs w:val="24"/>
              </w:rPr>
              <w:t>I</w:t>
            </w:r>
            <w:r w:rsidRPr="00840A3F">
              <w:rPr>
                <w:rFonts w:ascii="Times New Roman" w:eastAsia="Arial" w:hAnsi="Times New Roman" w:cs="Times New Roman"/>
                <w:b/>
                <w:sz w:val="24"/>
                <w:szCs w:val="24"/>
              </w:rPr>
              <w:t>A</w:t>
            </w:r>
            <w:r>
              <w:rPr>
                <w:rFonts w:ascii="Times New Roman" w:eastAsia="Arial" w:hAnsi="Times New Roman" w:cs="Times New Roman"/>
                <w:b/>
                <w:sz w:val="24"/>
                <w:szCs w:val="24"/>
              </w:rPr>
              <w:t xml:space="preserve"> </w:t>
            </w:r>
            <w:r w:rsidRPr="00840A3F">
              <w:rPr>
                <w:rFonts w:ascii="Times New Roman" w:eastAsia="Arial" w:hAnsi="Times New Roman" w:cs="Times New Roman"/>
                <w:b/>
                <w:spacing w:val="2"/>
                <w:sz w:val="24"/>
                <w:szCs w:val="24"/>
              </w:rPr>
              <w:t>D</w:t>
            </w:r>
            <w:r w:rsidRPr="00840A3F">
              <w:rPr>
                <w:rFonts w:ascii="Times New Roman" w:eastAsia="Arial" w:hAnsi="Times New Roman" w:cs="Times New Roman"/>
                <w:b/>
                <w:sz w:val="24"/>
                <w:szCs w:val="24"/>
              </w:rPr>
              <w:t>E</w:t>
            </w:r>
            <w:r>
              <w:rPr>
                <w:rFonts w:ascii="Times New Roman" w:eastAsia="Arial" w:hAnsi="Times New Roman" w:cs="Times New Roman"/>
                <w:b/>
                <w:sz w:val="24"/>
                <w:szCs w:val="24"/>
              </w:rPr>
              <w:t xml:space="preserve"> </w:t>
            </w:r>
            <w:r w:rsidRPr="00840A3F">
              <w:rPr>
                <w:rFonts w:ascii="Times New Roman" w:eastAsia="Arial" w:hAnsi="Times New Roman" w:cs="Times New Roman"/>
                <w:b/>
                <w:sz w:val="24"/>
                <w:szCs w:val="24"/>
              </w:rPr>
              <w:t>I</w:t>
            </w:r>
            <w:r w:rsidRPr="00840A3F">
              <w:rPr>
                <w:rFonts w:ascii="Times New Roman" w:eastAsia="Arial" w:hAnsi="Times New Roman" w:cs="Times New Roman"/>
                <w:b/>
                <w:spacing w:val="4"/>
                <w:sz w:val="24"/>
                <w:szCs w:val="24"/>
              </w:rPr>
              <w:t>M</w:t>
            </w:r>
            <w:r w:rsidRPr="00840A3F">
              <w:rPr>
                <w:rFonts w:ascii="Times New Roman" w:eastAsia="Arial" w:hAnsi="Times New Roman" w:cs="Times New Roman"/>
                <w:b/>
                <w:spacing w:val="-1"/>
                <w:sz w:val="24"/>
                <w:szCs w:val="24"/>
              </w:rPr>
              <w:t>P</w:t>
            </w:r>
            <w:r w:rsidRPr="00840A3F">
              <w:rPr>
                <w:rFonts w:ascii="Times New Roman" w:eastAsia="Arial" w:hAnsi="Times New Roman" w:cs="Times New Roman"/>
                <w:b/>
                <w:spacing w:val="1"/>
                <w:sz w:val="24"/>
                <w:szCs w:val="24"/>
              </w:rPr>
              <w:t>O</w:t>
            </w:r>
            <w:r w:rsidRPr="00840A3F">
              <w:rPr>
                <w:rFonts w:ascii="Times New Roman" w:eastAsia="Arial" w:hAnsi="Times New Roman" w:cs="Times New Roman"/>
                <w:b/>
                <w:sz w:val="24"/>
                <w:szCs w:val="24"/>
              </w:rPr>
              <w:t>R</w:t>
            </w:r>
            <w:r w:rsidRPr="00840A3F">
              <w:rPr>
                <w:rFonts w:ascii="Times New Roman" w:eastAsia="Arial" w:hAnsi="Times New Roman" w:cs="Times New Roman"/>
                <w:b/>
                <w:spacing w:val="1"/>
                <w:sz w:val="24"/>
                <w:szCs w:val="24"/>
              </w:rPr>
              <w:t>T</w:t>
            </w:r>
            <w:r w:rsidRPr="00840A3F">
              <w:rPr>
                <w:rFonts w:ascii="Times New Roman" w:eastAsia="Arial" w:hAnsi="Times New Roman" w:cs="Times New Roman"/>
                <w:b/>
                <w:spacing w:val="-5"/>
                <w:sz w:val="24"/>
                <w:szCs w:val="24"/>
              </w:rPr>
              <w:t>A</w:t>
            </w:r>
            <w:r w:rsidRPr="00840A3F">
              <w:rPr>
                <w:rFonts w:ascii="Times New Roman" w:eastAsia="Arial" w:hAnsi="Times New Roman" w:cs="Times New Roman"/>
                <w:b/>
                <w:sz w:val="24"/>
                <w:szCs w:val="24"/>
              </w:rPr>
              <w:t>N</w:t>
            </w:r>
            <w:r w:rsidRPr="00840A3F">
              <w:rPr>
                <w:rFonts w:ascii="Times New Roman" w:eastAsia="Arial" w:hAnsi="Times New Roman" w:cs="Times New Roman"/>
                <w:b/>
                <w:spacing w:val="8"/>
                <w:sz w:val="24"/>
                <w:szCs w:val="24"/>
              </w:rPr>
              <w:t>Ț</w:t>
            </w:r>
            <w:r w:rsidRPr="00840A3F">
              <w:rPr>
                <w:rFonts w:ascii="Times New Roman" w:eastAsia="Arial" w:hAnsi="Times New Roman" w:cs="Times New Roman"/>
                <w:b/>
                <w:sz w:val="24"/>
                <w:szCs w:val="24"/>
              </w:rPr>
              <w:t>Ă</w:t>
            </w:r>
          </w:p>
        </w:tc>
        <w:tc>
          <w:tcPr>
            <w:tcW w:w="1170" w:type="dxa"/>
            <w:tcBorders>
              <w:top w:val="single" w:sz="5" w:space="0" w:color="000000"/>
              <w:left w:val="single" w:sz="5" w:space="0" w:color="000000"/>
              <w:bottom w:val="single" w:sz="5" w:space="0" w:color="000000"/>
              <w:right w:val="single" w:sz="5" w:space="0" w:color="000000"/>
            </w:tcBorders>
            <w:shd w:val="clear" w:color="auto" w:fill="D9E2F3" w:themeFill="accent1" w:themeFillTint="33"/>
            <w:vAlign w:val="bottom"/>
          </w:tcPr>
          <w:p w14:paraId="6240238A" w14:textId="77777777" w:rsidR="007915D3" w:rsidRPr="00840A3F" w:rsidRDefault="007915D3" w:rsidP="00C73B30">
            <w:pPr>
              <w:spacing w:line="360" w:lineRule="auto"/>
              <w:rPr>
                <w:rFonts w:ascii="Times New Roman" w:hAnsi="Times New Roman" w:cs="Times New Roman"/>
                <w:sz w:val="24"/>
                <w:szCs w:val="24"/>
              </w:rPr>
            </w:pPr>
          </w:p>
        </w:tc>
        <w:tc>
          <w:tcPr>
            <w:tcW w:w="1620" w:type="dxa"/>
            <w:tcBorders>
              <w:top w:val="single" w:sz="5" w:space="0" w:color="000000"/>
              <w:left w:val="single" w:sz="5" w:space="0" w:color="000000"/>
              <w:bottom w:val="single" w:sz="5" w:space="0" w:color="000000"/>
              <w:right w:val="single" w:sz="5" w:space="0" w:color="000000"/>
            </w:tcBorders>
            <w:shd w:val="clear" w:color="auto" w:fill="D9E2F3" w:themeFill="accent1" w:themeFillTint="33"/>
            <w:vAlign w:val="bottom"/>
          </w:tcPr>
          <w:p w14:paraId="51A0505B" w14:textId="77777777" w:rsidR="007915D3" w:rsidRPr="00840A3F" w:rsidRDefault="007915D3" w:rsidP="00C73B30">
            <w:pPr>
              <w:spacing w:line="360" w:lineRule="auto"/>
              <w:ind w:left="495" w:right="496"/>
              <w:rPr>
                <w:rFonts w:ascii="Times New Roman" w:eastAsia="Arial" w:hAnsi="Times New Roman" w:cs="Times New Roman"/>
                <w:sz w:val="24"/>
                <w:szCs w:val="24"/>
              </w:rPr>
            </w:pPr>
            <w:r w:rsidRPr="00840A3F">
              <w:rPr>
                <w:rFonts w:ascii="Times New Roman" w:eastAsia="Arial" w:hAnsi="Times New Roman" w:cs="Times New Roman"/>
                <w:b/>
                <w:spacing w:val="1"/>
                <w:w w:val="99"/>
                <w:sz w:val="24"/>
                <w:szCs w:val="24"/>
              </w:rPr>
              <w:t>„</w:t>
            </w:r>
            <w:r w:rsidRPr="00840A3F">
              <w:rPr>
                <w:rFonts w:ascii="Times New Roman" w:eastAsia="Arial" w:hAnsi="Times New Roman" w:cs="Times New Roman"/>
                <w:b/>
                <w:w w:val="99"/>
                <w:sz w:val="24"/>
                <w:szCs w:val="24"/>
              </w:rPr>
              <w:t>C”</w:t>
            </w:r>
          </w:p>
        </w:tc>
      </w:tr>
    </w:tbl>
    <w:p w14:paraId="6F2415BA" w14:textId="77777777" w:rsidR="0000367D" w:rsidRDefault="0000367D" w:rsidP="0000367D">
      <w:pPr>
        <w:spacing w:after="0" w:line="360" w:lineRule="auto"/>
        <w:ind w:firstLine="720"/>
        <w:contextualSpacing/>
        <w:jc w:val="both"/>
        <w:rPr>
          <w:rFonts w:ascii="Times New Roman" w:hAnsi="Times New Roman" w:cs="Times New Roman"/>
          <w:sz w:val="24"/>
          <w:szCs w:val="24"/>
        </w:rPr>
      </w:pPr>
    </w:p>
    <w:p w14:paraId="56628052" w14:textId="77777777" w:rsidR="0000367D" w:rsidRPr="00F672C6" w:rsidRDefault="0000367D" w:rsidP="0000367D">
      <w:pPr>
        <w:spacing w:after="0" w:line="360" w:lineRule="auto"/>
        <w:ind w:firstLine="720"/>
        <w:contextualSpacing/>
        <w:jc w:val="both"/>
        <w:rPr>
          <w:rFonts w:ascii="Times New Roman" w:hAnsi="Times New Roman" w:cs="Times New Roman"/>
          <w:sz w:val="24"/>
          <w:szCs w:val="24"/>
        </w:rPr>
      </w:pPr>
      <w:r w:rsidRPr="00F672C6">
        <w:rPr>
          <w:rFonts w:ascii="Times New Roman" w:hAnsi="Times New Roman" w:cs="Times New Roman"/>
          <w:sz w:val="24"/>
          <w:szCs w:val="24"/>
        </w:rPr>
        <w:t>Conform NP074-2000 s-a stabilit pentru amplasamentul aflat in studiu categoria geotehnica si riscul geotehnic, rezultând următorul punctaj:</w:t>
      </w:r>
    </w:p>
    <w:p w14:paraId="1BE1BE74" w14:textId="77777777" w:rsidR="0000367D" w:rsidRPr="00565122" w:rsidRDefault="0000367D" w:rsidP="0000367D">
      <w:pPr>
        <w:numPr>
          <w:ilvl w:val="0"/>
          <w:numId w:val="2"/>
        </w:numPr>
        <w:tabs>
          <w:tab w:val="left" w:pos="1134"/>
        </w:tabs>
        <w:autoSpaceDE w:val="0"/>
        <w:autoSpaceDN w:val="0"/>
        <w:adjustRightInd w:val="0"/>
        <w:spacing w:after="0" w:line="276" w:lineRule="auto"/>
        <w:contextualSpacing/>
        <w:jc w:val="both"/>
        <w:rPr>
          <w:rFonts w:ascii="Times New Roman" w:hAnsi="Times New Roman" w:cs="Times New Roman"/>
        </w:rPr>
      </w:pPr>
      <w:r w:rsidRPr="00565122">
        <w:rPr>
          <w:rFonts w:ascii="Times New Roman" w:hAnsi="Times New Roman" w:cs="Times New Roman"/>
        </w:rPr>
        <w:t>condiţii de teren mediu _______________________   3 puncte</w:t>
      </w:r>
    </w:p>
    <w:p w14:paraId="3E543ADD" w14:textId="77777777" w:rsidR="0000367D" w:rsidRPr="00565122" w:rsidRDefault="0000367D" w:rsidP="0000367D">
      <w:pPr>
        <w:numPr>
          <w:ilvl w:val="0"/>
          <w:numId w:val="2"/>
        </w:numPr>
        <w:tabs>
          <w:tab w:val="left" w:pos="1134"/>
        </w:tabs>
        <w:autoSpaceDE w:val="0"/>
        <w:autoSpaceDN w:val="0"/>
        <w:adjustRightInd w:val="0"/>
        <w:spacing w:after="0" w:line="276" w:lineRule="auto"/>
        <w:contextualSpacing/>
        <w:jc w:val="both"/>
        <w:rPr>
          <w:rFonts w:ascii="Times New Roman" w:hAnsi="Times New Roman" w:cs="Times New Roman"/>
        </w:rPr>
      </w:pPr>
      <w:r w:rsidRPr="00565122">
        <w:rPr>
          <w:rFonts w:ascii="Times New Roman" w:hAnsi="Times New Roman" w:cs="Times New Roman"/>
        </w:rPr>
        <w:t>apa subterana (fara epuismente)_________________  1 puncte</w:t>
      </w:r>
    </w:p>
    <w:p w14:paraId="4062F824" w14:textId="77777777" w:rsidR="0000367D" w:rsidRPr="00565122" w:rsidRDefault="0000367D" w:rsidP="0000367D">
      <w:pPr>
        <w:numPr>
          <w:ilvl w:val="0"/>
          <w:numId w:val="2"/>
        </w:numPr>
        <w:tabs>
          <w:tab w:val="left" w:pos="1134"/>
        </w:tabs>
        <w:autoSpaceDE w:val="0"/>
        <w:autoSpaceDN w:val="0"/>
        <w:adjustRightInd w:val="0"/>
        <w:spacing w:after="0" w:line="276" w:lineRule="auto"/>
        <w:contextualSpacing/>
        <w:jc w:val="both"/>
        <w:rPr>
          <w:rFonts w:ascii="Times New Roman" w:hAnsi="Times New Roman" w:cs="Times New Roman"/>
        </w:rPr>
      </w:pPr>
      <w:r w:rsidRPr="00565122">
        <w:rPr>
          <w:rFonts w:ascii="Times New Roman" w:hAnsi="Times New Roman" w:cs="Times New Roman"/>
        </w:rPr>
        <w:t>clasificare construcţii după importanta (normala) ____ 3 puncte</w:t>
      </w:r>
    </w:p>
    <w:p w14:paraId="2FD65E56" w14:textId="77777777" w:rsidR="0000367D" w:rsidRPr="00565122" w:rsidRDefault="0000367D" w:rsidP="0000367D">
      <w:pPr>
        <w:numPr>
          <w:ilvl w:val="0"/>
          <w:numId w:val="2"/>
        </w:numPr>
        <w:tabs>
          <w:tab w:val="left" w:pos="1134"/>
        </w:tabs>
        <w:autoSpaceDE w:val="0"/>
        <w:autoSpaceDN w:val="0"/>
        <w:adjustRightInd w:val="0"/>
        <w:spacing w:after="0" w:line="276" w:lineRule="auto"/>
        <w:contextualSpacing/>
        <w:jc w:val="both"/>
        <w:rPr>
          <w:rFonts w:ascii="Times New Roman" w:hAnsi="Times New Roman" w:cs="Times New Roman"/>
        </w:rPr>
      </w:pPr>
      <w:r w:rsidRPr="00565122">
        <w:rPr>
          <w:rFonts w:ascii="Times New Roman" w:hAnsi="Times New Roman" w:cs="Times New Roman"/>
        </w:rPr>
        <w:t>vecinatati (fara riscuri)_________________________ 1 punct</w:t>
      </w:r>
    </w:p>
    <w:p w14:paraId="4DEDDA3D" w14:textId="77777777" w:rsidR="0000367D" w:rsidRPr="00565122" w:rsidRDefault="0000367D" w:rsidP="0000367D">
      <w:pPr>
        <w:numPr>
          <w:ilvl w:val="0"/>
          <w:numId w:val="2"/>
        </w:numPr>
        <w:tabs>
          <w:tab w:val="left" w:pos="1134"/>
        </w:tabs>
        <w:autoSpaceDE w:val="0"/>
        <w:autoSpaceDN w:val="0"/>
        <w:adjustRightInd w:val="0"/>
        <w:spacing w:after="0" w:line="276" w:lineRule="auto"/>
        <w:contextualSpacing/>
        <w:jc w:val="both"/>
        <w:rPr>
          <w:rFonts w:ascii="Times New Roman" w:hAnsi="Times New Roman" w:cs="Times New Roman"/>
        </w:rPr>
      </w:pPr>
      <w:r w:rsidRPr="00565122">
        <w:rPr>
          <w:rFonts w:ascii="Times New Roman" w:hAnsi="Times New Roman" w:cs="Times New Roman"/>
        </w:rPr>
        <w:t>risc seismic (ag 16-20 g)________________________ 1 punct</w:t>
      </w:r>
    </w:p>
    <w:p w14:paraId="38DA3D90" w14:textId="77777777" w:rsidR="0000367D" w:rsidRPr="00565122" w:rsidRDefault="0000367D" w:rsidP="0000367D">
      <w:pPr>
        <w:tabs>
          <w:tab w:val="left" w:pos="1134"/>
        </w:tabs>
        <w:spacing w:line="276" w:lineRule="auto"/>
        <w:contextualSpacing/>
        <w:jc w:val="both"/>
        <w:rPr>
          <w:rFonts w:ascii="Times New Roman" w:hAnsi="Times New Roman" w:cs="Times New Roman"/>
        </w:rPr>
      </w:pPr>
      <w:r w:rsidRPr="00565122">
        <w:rPr>
          <w:rFonts w:ascii="Times New Roman" w:hAnsi="Times New Roman" w:cs="Times New Roman"/>
        </w:rPr>
        <w:t xml:space="preserve">             Total punctaj</w:t>
      </w:r>
      <w:r w:rsidRPr="00565122">
        <w:rPr>
          <w:rFonts w:ascii="Times New Roman" w:hAnsi="Times New Roman" w:cs="Times New Roman"/>
        </w:rPr>
        <w:tab/>
      </w:r>
      <w:r w:rsidRPr="00565122">
        <w:rPr>
          <w:rFonts w:ascii="Times New Roman" w:hAnsi="Times New Roman" w:cs="Times New Roman"/>
        </w:rPr>
        <w:tab/>
      </w:r>
      <w:r w:rsidRPr="00565122">
        <w:rPr>
          <w:rFonts w:ascii="Times New Roman" w:hAnsi="Times New Roman" w:cs="Times New Roman"/>
        </w:rPr>
        <w:tab/>
      </w:r>
      <w:r w:rsidRPr="00565122">
        <w:rPr>
          <w:rFonts w:ascii="Times New Roman" w:hAnsi="Times New Roman" w:cs="Times New Roman"/>
        </w:rPr>
        <w:tab/>
      </w:r>
      <w:r w:rsidRPr="00565122">
        <w:rPr>
          <w:rFonts w:ascii="Times New Roman" w:hAnsi="Times New Roman" w:cs="Times New Roman"/>
        </w:rPr>
        <w:tab/>
      </w:r>
      <w:r w:rsidRPr="00565122">
        <w:rPr>
          <w:rFonts w:ascii="Times New Roman" w:hAnsi="Times New Roman" w:cs="Times New Roman"/>
        </w:rPr>
        <w:tab/>
        <w:t xml:space="preserve">  9 puncte</w:t>
      </w:r>
    </w:p>
    <w:p w14:paraId="27788A44" w14:textId="77777777" w:rsidR="0000367D" w:rsidRPr="00565122" w:rsidRDefault="0000367D" w:rsidP="0000367D">
      <w:pPr>
        <w:tabs>
          <w:tab w:val="left" w:pos="720"/>
        </w:tabs>
        <w:spacing w:line="276" w:lineRule="auto"/>
        <w:contextualSpacing/>
        <w:jc w:val="both"/>
        <w:rPr>
          <w:rFonts w:ascii="Times New Roman" w:hAnsi="Times New Roman" w:cs="Times New Roman"/>
        </w:rPr>
      </w:pPr>
      <w:r w:rsidRPr="00565122">
        <w:rPr>
          <w:rFonts w:ascii="Times New Roman" w:hAnsi="Times New Roman" w:cs="Times New Roman"/>
        </w:rPr>
        <w:tab/>
        <w:t xml:space="preserve">   Rezulta un risc geotehnic redus si categoria geotehnica 1.</w:t>
      </w:r>
    </w:p>
    <w:p w14:paraId="565D1B15" w14:textId="77777777" w:rsidR="0000367D" w:rsidRPr="00F80B8B" w:rsidRDefault="0000367D" w:rsidP="0000367D">
      <w:pPr>
        <w:rPr>
          <w:rFonts w:ascii="Times New Roman" w:hAnsi="Times New Roman" w:cs="Times New Roman"/>
          <w:b/>
          <w:i/>
          <w:color w:val="002060"/>
          <w:sz w:val="24"/>
          <w:szCs w:val="24"/>
        </w:rPr>
      </w:pPr>
    </w:p>
    <w:p w14:paraId="4CE4E04D"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e) D</w:t>
      </w:r>
      <w:r w:rsidRPr="00047B8E">
        <w:rPr>
          <w:rFonts w:ascii="Times New Roman" w:hAnsi="Times New Roman" w:cs="Times New Roman"/>
          <w:b/>
          <w:i/>
          <w:color w:val="002060"/>
          <w:sz w:val="24"/>
          <w:szCs w:val="24"/>
        </w:rPr>
        <w:t>evierile si protejarile  de utilitati afectate;</w:t>
      </w:r>
    </w:p>
    <w:p w14:paraId="037DC47D" w14:textId="77777777" w:rsidR="0000367D" w:rsidRDefault="0000367D" w:rsidP="0000367D">
      <w:pPr>
        <w:spacing w:after="0" w:line="360" w:lineRule="auto"/>
        <w:ind w:firstLine="720"/>
        <w:contextualSpacing/>
        <w:jc w:val="both"/>
        <w:rPr>
          <w:rFonts w:ascii="Times New Roman" w:eastAsia="Calibri" w:hAnsi="Times New Roman"/>
          <w:sz w:val="24"/>
          <w:szCs w:val="24"/>
        </w:rPr>
      </w:pPr>
      <w:r w:rsidRPr="00367F5E">
        <w:rPr>
          <w:rFonts w:ascii="Times New Roman" w:eastAsia="Calibri" w:hAnsi="Times New Roman"/>
          <w:sz w:val="24"/>
          <w:szCs w:val="24"/>
        </w:rPr>
        <w:t>In prezentul proiect nu exista lucrari de interventie la utilitatile existente, acestea nefiind afect</w:t>
      </w:r>
      <w:r>
        <w:rPr>
          <w:rFonts w:ascii="Times New Roman" w:eastAsia="Calibri" w:hAnsi="Times New Roman"/>
          <w:sz w:val="24"/>
          <w:szCs w:val="24"/>
        </w:rPr>
        <w:t>ate de lucrarile ce se vor realiza pe tronsonul de drum propus.</w:t>
      </w:r>
    </w:p>
    <w:p w14:paraId="0AE7B313" w14:textId="77777777" w:rsidR="0000367D" w:rsidRDefault="0000367D" w:rsidP="0000367D">
      <w:pPr>
        <w:tabs>
          <w:tab w:val="left" w:pos="720"/>
        </w:tabs>
        <w:spacing w:line="276" w:lineRule="auto"/>
        <w:contextualSpacing/>
        <w:jc w:val="both"/>
        <w:rPr>
          <w:rFonts w:ascii="Times New Roman" w:hAnsi="Times New Roman"/>
          <w:b/>
        </w:rPr>
      </w:pPr>
      <w:r>
        <w:rPr>
          <w:rFonts w:ascii="Times New Roman" w:hAnsi="Times New Roman"/>
          <w:b/>
        </w:rPr>
        <w:tab/>
      </w:r>
      <w:r w:rsidRPr="00871888">
        <w:rPr>
          <w:rFonts w:ascii="Times New Roman" w:hAnsi="Times New Roman"/>
          <w:b/>
        </w:rPr>
        <w:t xml:space="preserve">Din punct de vedere tehnic, elaborarea documentației de avizare a lucrărilor de intervenții și a proiectului tehnic s-a făcut în conformitate cu prevederile O.G. 43/1997 privind regimul juridic al drumurilor, „Normelor tehnice privind proiectarea, construcția și modernizarea drumurilor”, aprobate prin ordinul M.T. 50/1998, cu normele și standardelor de specialitate, OMT 1296/2017 „Ordinul pentru aprobarea Normelor tehnice privind proiectarea, construirea şi modernizarea drumurilor” și în conformitate cu HG907/29.11.2006 privind etapele de elaborare şiconţinutul-cadru al </w:t>
      </w:r>
      <w:r w:rsidRPr="00871888">
        <w:rPr>
          <w:rFonts w:ascii="Times New Roman" w:hAnsi="Times New Roman"/>
          <w:b/>
        </w:rPr>
        <w:lastRenderedPageBreak/>
        <w:t>documentaţiilortehnico-economice aferente obiectivelor/proiectelor de investiţiifinanţate din fonduri publice</w:t>
      </w:r>
      <w:r>
        <w:rPr>
          <w:rFonts w:ascii="Times New Roman" w:hAnsi="Times New Roman"/>
          <w:b/>
        </w:rPr>
        <w:t>.</w:t>
      </w:r>
    </w:p>
    <w:p w14:paraId="75CD9433" w14:textId="77777777" w:rsidR="0000367D" w:rsidRPr="00FF198E" w:rsidRDefault="0000367D" w:rsidP="0000367D">
      <w:pPr>
        <w:spacing w:after="0" w:line="360" w:lineRule="auto"/>
        <w:ind w:firstLine="720"/>
        <w:contextualSpacing/>
        <w:jc w:val="both"/>
        <w:rPr>
          <w:rFonts w:ascii="Times New Roman" w:hAnsi="Times New Roman"/>
          <w:sz w:val="24"/>
          <w:szCs w:val="24"/>
        </w:rPr>
      </w:pPr>
      <w:r w:rsidRPr="00FF198E">
        <w:rPr>
          <w:rFonts w:ascii="Times New Roman" w:hAnsi="Times New Roman"/>
          <w:sz w:val="24"/>
          <w:szCs w:val="24"/>
        </w:rPr>
        <w:t xml:space="preserve">Elementele geometrice ale străzilor și drumurilor vor fi conform STAS 10144-3-91 privind „Elementele geometrice ale străzilor”, STAS 863-85 „Lucrări de drumuri Elemente </w:t>
      </w:r>
      <w:r w:rsidRPr="00DA7305">
        <w:rPr>
          <w:rFonts w:ascii="Times New Roman" w:hAnsi="Times New Roman" w:cs="Times New Roman"/>
          <w:sz w:val="24"/>
          <w:szCs w:val="24"/>
          <w:lang w:eastAsia="ro-RO"/>
        </w:rPr>
        <w:t>geometrice</w:t>
      </w:r>
      <w:r w:rsidRPr="00FF198E">
        <w:rPr>
          <w:rFonts w:ascii="Times New Roman" w:hAnsi="Times New Roman"/>
          <w:sz w:val="24"/>
          <w:szCs w:val="24"/>
        </w:rPr>
        <w:t xml:space="preserve"> ale traseelor”,PD 177-2001 Normativul privind „Dimensionarea sistemelor rutiere suple și semirigide”, STAS 2900-89 privind „Lățimea drumurilor”, STAS 10144-1-90 „Străzi. Profiluri Transversale. Prescripții de proiectare.”, NT 27-1998 „Normă tehnică privind proiectarea și realizarea străzilor în localități rurale” aprobată prin OMT nr. 50/1998, NT27-1998 „Normă tehnică privind proiectarea, construirea și modernizarea drumurilor” respectiv „Norme tehnice privind stabilirea clasei tehnice a drumurilor publice” aprobate prin ORD nr. 46/1998.</w:t>
      </w:r>
    </w:p>
    <w:p w14:paraId="6ABB607C" w14:textId="77777777" w:rsidR="0000367D" w:rsidRPr="00367F5E" w:rsidRDefault="0000367D" w:rsidP="0000367D">
      <w:pPr>
        <w:spacing w:after="0" w:line="276" w:lineRule="auto"/>
        <w:ind w:right="-612" w:firstLine="720"/>
        <w:rPr>
          <w:rFonts w:ascii="Times New Roman" w:hAnsi="Times New Roman"/>
          <w:b/>
          <w:sz w:val="24"/>
          <w:szCs w:val="24"/>
        </w:rPr>
      </w:pPr>
    </w:p>
    <w:p w14:paraId="31716DE8"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f) S</w:t>
      </w:r>
      <w:r w:rsidRPr="00367F5E">
        <w:rPr>
          <w:rFonts w:ascii="Times New Roman" w:hAnsi="Times New Roman" w:cs="Times New Roman"/>
          <w:b/>
          <w:i/>
          <w:color w:val="002060"/>
          <w:sz w:val="24"/>
          <w:szCs w:val="24"/>
        </w:rPr>
        <w:t>ursele de apa, energie electrica, gaze, telefon si altele  asemenea pentru  lucrari definitive si provizorii;</w:t>
      </w:r>
    </w:p>
    <w:p w14:paraId="67923698" w14:textId="77777777" w:rsidR="0000367D" w:rsidRPr="00C50DA4" w:rsidRDefault="0000367D" w:rsidP="0000367D">
      <w:pPr>
        <w:spacing w:after="0" w:line="360" w:lineRule="auto"/>
        <w:ind w:firstLine="720"/>
        <w:contextualSpacing/>
        <w:jc w:val="both"/>
        <w:rPr>
          <w:rFonts w:ascii="Times New Roman" w:hAnsi="Times New Roman" w:cs="Times New Roman"/>
          <w:sz w:val="24"/>
          <w:szCs w:val="24"/>
        </w:rPr>
      </w:pPr>
      <w:r w:rsidRPr="00367F5E">
        <w:rPr>
          <w:rFonts w:ascii="Times New Roman" w:hAnsi="Times New Roman" w:cs="Times New Roman"/>
        </w:rPr>
        <w:t xml:space="preserve">Sursele de apă, energie electrică şi telefon pentru </w:t>
      </w:r>
      <w:r w:rsidRPr="00C50DA4">
        <w:rPr>
          <w:rFonts w:ascii="Times New Roman" w:hAnsi="Times New Roman" w:cs="Times New Roman"/>
          <w:sz w:val="24"/>
          <w:szCs w:val="24"/>
        </w:rPr>
        <w:t>organizare de şantier vor fi rezolvate prin proiectul de organizare etapa a II-a ce va fi întocmit de antreprenorul general.</w:t>
      </w:r>
    </w:p>
    <w:p w14:paraId="6F4552D6" w14:textId="77777777" w:rsidR="0000367D" w:rsidRPr="00C50DA4" w:rsidRDefault="0000367D" w:rsidP="0000367D">
      <w:pPr>
        <w:spacing w:after="0" w:line="360" w:lineRule="auto"/>
        <w:ind w:firstLine="720"/>
        <w:contextualSpacing/>
        <w:jc w:val="both"/>
        <w:rPr>
          <w:rFonts w:ascii="Times New Roman" w:hAnsi="Times New Roman" w:cs="Times New Roman"/>
          <w:sz w:val="24"/>
          <w:szCs w:val="24"/>
        </w:rPr>
      </w:pPr>
      <w:r w:rsidRPr="00C50DA4">
        <w:rPr>
          <w:rFonts w:ascii="Times New Roman" w:hAnsi="Times New Roman" w:cs="Times New Roman"/>
          <w:sz w:val="24"/>
          <w:szCs w:val="24"/>
        </w:rPr>
        <w:t>Sursele de apă, energie electrică, telefon pentru racordurile definitive sunt existente în zonă.</w:t>
      </w:r>
    </w:p>
    <w:p w14:paraId="5187D1FA" w14:textId="77777777" w:rsidR="0000367D" w:rsidRDefault="0000367D" w:rsidP="0000367D">
      <w:pPr>
        <w:tabs>
          <w:tab w:val="left" w:pos="567"/>
        </w:tabs>
        <w:spacing w:line="276" w:lineRule="auto"/>
        <w:ind w:right="-612"/>
        <w:jc w:val="both"/>
        <w:rPr>
          <w:rFonts w:ascii="Times New Roman" w:hAnsi="Times New Roman" w:cs="Times New Roman"/>
        </w:rPr>
      </w:pPr>
      <w:r>
        <w:rPr>
          <w:rFonts w:ascii="Times New Roman" w:hAnsi="Times New Roman" w:cs="Times New Roman"/>
        </w:rPr>
        <w:tab/>
      </w:r>
    </w:p>
    <w:p w14:paraId="628F55EF"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g) C</w:t>
      </w:r>
      <w:r w:rsidRPr="00AC5279">
        <w:rPr>
          <w:rFonts w:ascii="Times New Roman" w:hAnsi="Times New Roman" w:cs="Times New Roman"/>
          <w:b/>
          <w:i/>
          <w:color w:val="002060"/>
          <w:sz w:val="24"/>
          <w:szCs w:val="24"/>
        </w:rPr>
        <w:t>aile de acces permanente, caile de comunicatii si altele asemenea;</w:t>
      </w:r>
    </w:p>
    <w:p w14:paraId="2FE0A42B" w14:textId="77777777" w:rsidR="0000367D" w:rsidRDefault="0000367D" w:rsidP="0000367D">
      <w:pPr>
        <w:spacing w:after="0" w:line="360" w:lineRule="auto"/>
        <w:ind w:firstLine="720"/>
        <w:contextualSpacing/>
        <w:jc w:val="both"/>
        <w:rPr>
          <w:rFonts w:ascii="Times New Roman" w:eastAsia="Calibri" w:hAnsi="Times New Roman" w:cs="Times New Roman"/>
          <w:sz w:val="24"/>
          <w:szCs w:val="24"/>
          <w:lang w:val="fr-FR"/>
        </w:rPr>
      </w:pPr>
      <w:r w:rsidRPr="00FA2A9D">
        <w:rPr>
          <w:rFonts w:ascii="Times New Roman" w:eastAsia="Calibri" w:hAnsi="Times New Roman" w:cs="Times New Roman"/>
          <w:sz w:val="24"/>
          <w:szCs w:val="24"/>
          <w:lang w:val="fr-FR"/>
        </w:rPr>
        <w:t>Accesul mijloacelor şi a persoanelor pentru intervenţiile operative în caz de urgenţă publică, învederea salvării şi acordării ajutorului persoanelor aflate în pericol, sti</w:t>
      </w:r>
      <w:r>
        <w:rPr>
          <w:rFonts w:ascii="Times New Roman" w:eastAsia="Calibri" w:hAnsi="Times New Roman" w:cs="Times New Roman"/>
          <w:sz w:val="24"/>
          <w:szCs w:val="24"/>
          <w:lang w:val="fr-FR"/>
        </w:rPr>
        <w:t>ngerii incendiilor şi limitarea efectelor dezastrelor, va fiasigurat în permanenţă, deoarece lucrarile se vor executa sub trafic.</w:t>
      </w:r>
    </w:p>
    <w:p w14:paraId="5806C024"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h) C</w:t>
      </w:r>
      <w:r w:rsidRPr="00AC5279">
        <w:rPr>
          <w:rFonts w:ascii="Times New Roman" w:hAnsi="Times New Roman" w:cs="Times New Roman"/>
          <w:b/>
          <w:i/>
          <w:color w:val="002060"/>
          <w:sz w:val="24"/>
          <w:szCs w:val="24"/>
        </w:rPr>
        <w:t>aile de acces provizorii;</w:t>
      </w:r>
    </w:p>
    <w:p w14:paraId="1605F99A" w14:textId="77777777" w:rsidR="0000367D" w:rsidRDefault="0000367D" w:rsidP="0000367D">
      <w:pPr>
        <w:spacing w:after="0" w:line="360" w:lineRule="auto"/>
        <w:ind w:firstLine="720"/>
        <w:contextualSpacing/>
        <w:jc w:val="both"/>
        <w:rPr>
          <w:rFonts w:ascii="Times New Roman" w:hAnsi="Times New Roman"/>
          <w:sz w:val="24"/>
          <w:szCs w:val="24"/>
          <w:lang w:val="fr-FR"/>
        </w:rPr>
      </w:pPr>
      <w:r w:rsidRPr="00AC5279">
        <w:rPr>
          <w:rFonts w:ascii="Times New Roman" w:hAnsi="Times New Roman"/>
          <w:sz w:val="24"/>
          <w:szCs w:val="24"/>
          <w:lang w:val="fr-FR"/>
        </w:rPr>
        <w:t>Caile de acces provizorii se vor amplasa astfel incat sa nu se intersecteze cu traseele retelelor de utilitati care urmeaza sau au fost deja devi</w:t>
      </w:r>
      <w:r>
        <w:rPr>
          <w:rFonts w:ascii="Times New Roman" w:hAnsi="Times New Roman"/>
          <w:sz w:val="24"/>
          <w:szCs w:val="24"/>
          <w:lang w:val="fr-FR"/>
        </w:rPr>
        <w:t>ate din amplasamentul lucrarii.</w:t>
      </w:r>
    </w:p>
    <w:p w14:paraId="7E453839" w14:textId="77777777" w:rsidR="0000367D" w:rsidRPr="00FA2A9D" w:rsidRDefault="0000367D" w:rsidP="0000367D">
      <w:pPr>
        <w:spacing w:after="0" w:line="276" w:lineRule="auto"/>
        <w:ind w:right="-612" w:firstLine="708"/>
        <w:rPr>
          <w:rFonts w:ascii="Times New Roman" w:hAnsi="Times New Roman"/>
          <w:sz w:val="24"/>
          <w:szCs w:val="24"/>
          <w:lang w:val="fr-FR"/>
        </w:rPr>
      </w:pPr>
    </w:p>
    <w:p w14:paraId="408AD426" w14:textId="77777777" w:rsidR="0000367D" w:rsidRPr="00AC5279" w:rsidRDefault="0000367D" w:rsidP="0000367D">
      <w:pPr>
        <w:rPr>
          <w:rFonts w:ascii="Times New Roman" w:hAnsi="Times New Roman" w:cs="Times New Roman"/>
          <w:b/>
          <w:i/>
          <w:color w:val="002060"/>
          <w:sz w:val="24"/>
          <w:szCs w:val="24"/>
        </w:rPr>
      </w:pPr>
      <w:r w:rsidRPr="00AC5279">
        <w:rPr>
          <w:rFonts w:ascii="Times New Roman" w:hAnsi="Times New Roman" w:cs="Times New Roman"/>
          <w:b/>
          <w:i/>
          <w:color w:val="002060"/>
          <w:sz w:val="24"/>
          <w:szCs w:val="24"/>
        </w:rPr>
        <w:t>2.2. Solutia tehnica cuprinzand:</w:t>
      </w:r>
    </w:p>
    <w:p w14:paraId="28F98FF2"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a) C</w:t>
      </w:r>
      <w:r w:rsidRPr="00AC5279">
        <w:rPr>
          <w:rFonts w:ascii="Times New Roman" w:hAnsi="Times New Roman" w:cs="Times New Roman"/>
          <w:b/>
          <w:i/>
          <w:color w:val="002060"/>
          <w:sz w:val="24"/>
          <w:szCs w:val="24"/>
        </w:rPr>
        <w:t>aracteristici tehnice si parametri specifici obiectivului de investitii;</w:t>
      </w:r>
    </w:p>
    <w:p w14:paraId="0913FE1A" w14:textId="77777777" w:rsidR="0000367D" w:rsidRPr="00C731F6" w:rsidRDefault="0000367D" w:rsidP="0000367D">
      <w:pPr>
        <w:spacing w:line="276" w:lineRule="auto"/>
        <w:ind w:firstLine="720"/>
        <w:jc w:val="both"/>
        <w:rPr>
          <w:rFonts w:ascii="Times New Roman" w:eastAsia="Calibri" w:hAnsi="Times New Roman" w:cs="Times New Roman"/>
          <w:sz w:val="24"/>
          <w:szCs w:val="24"/>
          <w:lang w:val="fr-FR"/>
        </w:rPr>
      </w:pPr>
      <w:r w:rsidRPr="00C731F6">
        <w:rPr>
          <w:rFonts w:ascii="Times New Roman" w:eastAsia="Calibri" w:hAnsi="Times New Roman" w:cs="Times New Roman"/>
          <w:sz w:val="24"/>
          <w:szCs w:val="24"/>
          <w:lang w:val="fr-FR"/>
        </w:rPr>
        <w:t>Sistemul rutier</w:t>
      </w:r>
      <w:r>
        <w:rPr>
          <w:rFonts w:ascii="Times New Roman" w:eastAsia="Calibri" w:hAnsi="Times New Roman" w:cs="Times New Roman"/>
          <w:sz w:val="24"/>
          <w:szCs w:val="24"/>
          <w:lang w:val="fr-FR"/>
        </w:rPr>
        <w:t xml:space="preserve"> existent</w:t>
      </w:r>
      <w:r w:rsidRPr="00C731F6">
        <w:rPr>
          <w:rFonts w:ascii="Times New Roman" w:eastAsia="Calibri" w:hAnsi="Times New Roman" w:cs="Times New Roman"/>
          <w:sz w:val="24"/>
          <w:szCs w:val="24"/>
          <w:lang w:val="fr-FR"/>
        </w:rPr>
        <w:t xml:space="preserve"> este compus dintr-un strat de pietriș </w:t>
      </w:r>
      <w:r w:rsidR="00827C68">
        <w:rPr>
          <w:rFonts w:ascii="Times New Roman" w:eastAsia="Calibri" w:hAnsi="Times New Roman" w:cs="Times New Roman"/>
          <w:sz w:val="24"/>
          <w:szCs w:val="24"/>
          <w:lang w:val="fr-FR"/>
        </w:rPr>
        <w:t>contaminat cu pamant</w:t>
      </w:r>
      <w:r w:rsidRPr="00C731F6">
        <w:rPr>
          <w:rFonts w:ascii="Times New Roman" w:eastAsia="Calibri" w:hAnsi="Times New Roman" w:cs="Times New Roman"/>
          <w:sz w:val="24"/>
          <w:szCs w:val="24"/>
          <w:lang w:val="fr-FR"/>
        </w:rPr>
        <w:t xml:space="preserve"> de </w:t>
      </w:r>
      <w:r w:rsidR="00827C68">
        <w:rPr>
          <w:rFonts w:ascii="Times New Roman" w:eastAsia="Calibri" w:hAnsi="Times New Roman" w:cs="Times New Roman"/>
          <w:sz w:val="24"/>
          <w:szCs w:val="24"/>
          <w:lang w:val="fr-FR"/>
        </w:rPr>
        <w:t>aproximativ 8-</w:t>
      </w:r>
      <w:r>
        <w:rPr>
          <w:rFonts w:ascii="Times New Roman" w:eastAsia="Calibri" w:hAnsi="Times New Roman" w:cs="Times New Roman"/>
          <w:sz w:val="24"/>
          <w:szCs w:val="24"/>
          <w:lang w:val="fr-FR"/>
        </w:rPr>
        <w:t>10</w:t>
      </w:r>
      <w:r w:rsidRPr="00C731F6">
        <w:rPr>
          <w:rFonts w:ascii="Times New Roman" w:eastAsia="Calibri" w:hAnsi="Times New Roman" w:cs="Times New Roman"/>
          <w:sz w:val="24"/>
          <w:szCs w:val="24"/>
          <w:lang w:val="fr-FR"/>
        </w:rPr>
        <w:t xml:space="preserve"> cm.</w:t>
      </w:r>
    </w:p>
    <w:p w14:paraId="5F07CDFC" w14:textId="72418FFD" w:rsidR="0000367D" w:rsidRPr="00C731F6" w:rsidRDefault="0000367D" w:rsidP="0000367D">
      <w:pPr>
        <w:spacing w:line="276" w:lineRule="auto"/>
        <w:ind w:firstLine="720"/>
        <w:jc w:val="both"/>
        <w:rPr>
          <w:rFonts w:ascii="Times New Roman" w:eastAsia="Calibri" w:hAnsi="Times New Roman" w:cs="Times New Roman"/>
          <w:sz w:val="24"/>
          <w:szCs w:val="24"/>
          <w:lang w:val="fr-FR"/>
        </w:rPr>
      </w:pPr>
      <w:r w:rsidRPr="00C731F6">
        <w:rPr>
          <w:rFonts w:ascii="Times New Roman" w:eastAsia="Calibri" w:hAnsi="Times New Roman" w:cs="Times New Roman"/>
          <w:sz w:val="24"/>
          <w:szCs w:val="24"/>
          <w:lang w:val="fr-FR"/>
        </w:rPr>
        <w:t>Lungimea</w:t>
      </w:r>
      <w:r w:rsidR="00867872">
        <w:rPr>
          <w:rFonts w:ascii="Times New Roman" w:eastAsia="Calibri" w:hAnsi="Times New Roman" w:cs="Times New Roman"/>
          <w:sz w:val="24"/>
          <w:szCs w:val="24"/>
          <w:lang w:val="fr-FR"/>
        </w:rPr>
        <w:t xml:space="preserve"> drumului comuna DC 90</w:t>
      </w:r>
      <w:r w:rsidRPr="00C731F6">
        <w:rPr>
          <w:rFonts w:ascii="Times New Roman" w:eastAsia="Calibri" w:hAnsi="Times New Roman" w:cs="Times New Roman"/>
          <w:sz w:val="24"/>
          <w:szCs w:val="24"/>
          <w:lang w:val="fr-FR"/>
        </w:rPr>
        <w:t xml:space="preserve"> este de </w:t>
      </w:r>
      <w:r w:rsidR="00827C68" w:rsidRPr="00C939C5">
        <w:rPr>
          <w:rFonts w:ascii="Times New Roman" w:eastAsia="Calibri" w:hAnsi="Times New Roman" w:cs="Times New Roman"/>
          <w:b/>
          <w:bCs/>
          <w:sz w:val="24"/>
          <w:szCs w:val="24"/>
          <w:lang w:val="fr-FR"/>
        </w:rPr>
        <w:t>1</w:t>
      </w:r>
      <w:r w:rsidR="00C939C5" w:rsidRPr="00C939C5">
        <w:rPr>
          <w:rFonts w:ascii="Times New Roman" w:eastAsia="Calibri" w:hAnsi="Times New Roman" w:cs="Times New Roman"/>
          <w:b/>
          <w:bCs/>
          <w:sz w:val="24"/>
          <w:szCs w:val="24"/>
          <w:lang w:val="fr-FR"/>
        </w:rPr>
        <w:t>.</w:t>
      </w:r>
      <w:r w:rsidR="007B487D">
        <w:rPr>
          <w:rFonts w:ascii="Times New Roman" w:eastAsia="Calibri" w:hAnsi="Times New Roman" w:cs="Times New Roman"/>
          <w:b/>
          <w:bCs/>
          <w:sz w:val="24"/>
          <w:szCs w:val="24"/>
          <w:lang w:val="fr-FR"/>
        </w:rPr>
        <w:t>562</w:t>
      </w:r>
      <w:r w:rsidRPr="00C939C5">
        <w:rPr>
          <w:rFonts w:ascii="Times New Roman" w:eastAsia="Calibri" w:hAnsi="Times New Roman" w:cs="Times New Roman"/>
          <w:b/>
          <w:bCs/>
          <w:sz w:val="24"/>
          <w:szCs w:val="24"/>
          <w:lang w:val="fr-FR"/>
        </w:rPr>
        <w:t>,</w:t>
      </w:r>
      <w:r w:rsidR="00D176A8" w:rsidRPr="00C939C5">
        <w:rPr>
          <w:rFonts w:ascii="Times New Roman" w:eastAsia="Calibri" w:hAnsi="Times New Roman" w:cs="Times New Roman"/>
          <w:b/>
          <w:bCs/>
          <w:sz w:val="24"/>
          <w:szCs w:val="24"/>
          <w:lang w:val="fr-FR"/>
        </w:rPr>
        <w:t>0</w:t>
      </w:r>
      <w:r w:rsidR="00F60E92" w:rsidRPr="00C939C5">
        <w:rPr>
          <w:rFonts w:ascii="Times New Roman" w:eastAsia="Calibri" w:hAnsi="Times New Roman" w:cs="Times New Roman"/>
          <w:b/>
          <w:bCs/>
          <w:sz w:val="24"/>
          <w:szCs w:val="24"/>
          <w:lang w:val="fr-FR"/>
        </w:rPr>
        <w:t>0</w:t>
      </w:r>
      <w:r w:rsidRPr="00C939C5">
        <w:rPr>
          <w:rFonts w:ascii="Times New Roman" w:eastAsia="Calibri" w:hAnsi="Times New Roman" w:cs="Times New Roman"/>
          <w:b/>
          <w:bCs/>
          <w:sz w:val="24"/>
          <w:szCs w:val="24"/>
          <w:lang w:val="fr-FR"/>
        </w:rPr>
        <w:t xml:space="preserve"> m</w:t>
      </w:r>
      <w:r w:rsidRPr="00C731F6">
        <w:rPr>
          <w:rFonts w:ascii="Times New Roman" w:eastAsia="Calibri" w:hAnsi="Times New Roman" w:cs="Times New Roman"/>
          <w:sz w:val="24"/>
          <w:szCs w:val="24"/>
          <w:lang w:val="fr-FR"/>
        </w:rPr>
        <w:t xml:space="preserve"> cu lățimea</w:t>
      </w:r>
      <w:r>
        <w:rPr>
          <w:rFonts w:ascii="Times New Roman" w:eastAsia="Calibri" w:hAnsi="Times New Roman" w:cs="Times New Roman"/>
          <w:sz w:val="24"/>
          <w:szCs w:val="24"/>
          <w:lang w:val="fr-FR"/>
        </w:rPr>
        <w:t xml:space="preserve"> carosabilului</w:t>
      </w:r>
      <w:r w:rsidRPr="00C731F6">
        <w:rPr>
          <w:rFonts w:ascii="Times New Roman" w:eastAsia="Calibri" w:hAnsi="Times New Roman" w:cs="Times New Roman"/>
          <w:sz w:val="24"/>
          <w:szCs w:val="24"/>
          <w:lang w:val="fr-FR"/>
        </w:rPr>
        <w:t xml:space="preserve"> de </w:t>
      </w:r>
      <w:r w:rsidR="007B487D">
        <w:rPr>
          <w:rFonts w:ascii="Times New Roman" w:eastAsia="Calibri" w:hAnsi="Times New Roman" w:cs="Times New Roman"/>
          <w:sz w:val="24"/>
          <w:szCs w:val="24"/>
          <w:lang w:val="fr-FR"/>
        </w:rPr>
        <w:t>4</w:t>
      </w:r>
      <w:r w:rsidR="00867872">
        <w:rPr>
          <w:rFonts w:ascii="Times New Roman" w:eastAsia="Calibri" w:hAnsi="Times New Roman" w:cs="Times New Roman"/>
          <w:sz w:val="24"/>
          <w:szCs w:val="24"/>
          <w:lang w:val="fr-FR"/>
        </w:rPr>
        <w:t>,</w:t>
      </w:r>
      <w:r w:rsidR="00697511">
        <w:rPr>
          <w:rFonts w:ascii="Times New Roman" w:eastAsia="Calibri" w:hAnsi="Times New Roman" w:cs="Times New Roman"/>
          <w:sz w:val="24"/>
          <w:szCs w:val="24"/>
          <w:lang w:val="fr-FR"/>
        </w:rPr>
        <w:t>0</w:t>
      </w:r>
      <w:r w:rsidR="00CC0790">
        <w:rPr>
          <w:rFonts w:ascii="Times New Roman" w:eastAsia="Calibri" w:hAnsi="Times New Roman" w:cs="Times New Roman"/>
          <w:sz w:val="24"/>
          <w:szCs w:val="24"/>
          <w:lang w:val="fr-FR"/>
        </w:rPr>
        <w:t>0</w:t>
      </w:r>
      <w:r w:rsidRPr="00C731F6">
        <w:rPr>
          <w:rFonts w:ascii="Times New Roman" w:eastAsia="Calibri" w:hAnsi="Times New Roman" w:cs="Times New Roman"/>
          <w:sz w:val="24"/>
          <w:szCs w:val="24"/>
          <w:lang w:val="fr-FR"/>
        </w:rPr>
        <w:t xml:space="preserve"> m. </w:t>
      </w:r>
    </w:p>
    <w:p w14:paraId="497632A2" w14:textId="77777777" w:rsidR="0000367D" w:rsidRPr="00C731F6" w:rsidRDefault="0000367D" w:rsidP="0000367D">
      <w:pPr>
        <w:spacing w:after="0" w:line="360" w:lineRule="auto"/>
        <w:ind w:firstLine="720"/>
        <w:contextualSpacing/>
        <w:jc w:val="both"/>
        <w:rPr>
          <w:rFonts w:ascii="Times New Roman" w:eastAsia="Calibri" w:hAnsi="Times New Roman" w:cs="Times New Roman"/>
          <w:sz w:val="24"/>
          <w:szCs w:val="24"/>
          <w:lang w:val="fr-FR"/>
        </w:rPr>
      </w:pPr>
      <w:r w:rsidRPr="00C50DA4">
        <w:rPr>
          <w:rFonts w:ascii="Times New Roman" w:hAnsi="Times New Roman" w:cs="Times New Roman"/>
          <w:sz w:val="24"/>
          <w:szCs w:val="24"/>
        </w:rPr>
        <w:t>Acostamentele sunt înierbate sau lipsesc în totalitate</w:t>
      </w:r>
      <w:r w:rsidRPr="00C731F6">
        <w:rPr>
          <w:rFonts w:ascii="Times New Roman" w:eastAsia="Calibri" w:hAnsi="Times New Roman" w:cs="Times New Roman"/>
          <w:sz w:val="24"/>
          <w:szCs w:val="24"/>
          <w:lang w:val="fr-FR"/>
        </w:rPr>
        <w:t>.</w:t>
      </w:r>
    </w:p>
    <w:p w14:paraId="568154E1" w14:textId="77777777" w:rsidR="0000367D" w:rsidRDefault="0000367D" w:rsidP="0000367D">
      <w:pPr>
        <w:spacing w:line="276" w:lineRule="auto"/>
        <w:ind w:firstLine="720"/>
        <w:jc w:val="both"/>
        <w:rPr>
          <w:rFonts w:ascii="Times New Roman" w:eastAsia="Calibri" w:hAnsi="Times New Roman" w:cs="Times New Roman"/>
          <w:sz w:val="24"/>
          <w:szCs w:val="24"/>
          <w:lang w:val="fr-FR"/>
        </w:rPr>
      </w:pPr>
      <w:r w:rsidRPr="00C731F6">
        <w:rPr>
          <w:rFonts w:ascii="Times New Roman" w:eastAsia="Calibri" w:hAnsi="Times New Roman" w:cs="Times New Roman"/>
          <w:sz w:val="24"/>
          <w:szCs w:val="24"/>
          <w:lang w:val="fr-FR"/>
        </w:rPr>
        <w:t xml:space="preserve">În perioadele foarte bogate în precipitații pe </w:t>
      </w:r>
      <w:r w:rsidR="00A36F71">
        <w:rPr>
          <w:rFonts w:ascii="Times New Roman" w:eastAsia="Calibri" w:hAnsi="Times New Roman" w:cs="Times New Roman"/>
          <w:sz w:val="24"/>
          <w:szCs w:val="24"/>
          <w:lang w:val="fr-FR"/>
        </w:rPr>
        <w:t>strazile analizate,</w:t>
      </w:r>
      <w:r w:rsidRPr="00C731F6">
        <w:rPr>
          <w:rFonts w:ascii="Times New Roman" w:eastAsia="Calibri" w:hAnsi="Times New Roman" w:cs="Times New Roman"/>
          <w:sz w:val="24"/>
          <w:szCs w:val="24"/>
          <w:lang w:val="fr-FR"/>
        </w:rPr>
        <w:t xml:space="preserve"> apa băltește făcând dificilă circulația autovehiculelor.</w:t>
      </w:r>
    </w:p>
    <w:p w14:paraId="3AA22863" w14:textId="77777777" w:rsidR="0068137E" w:rsidRPr="00C731F6" w:rsidRDefault="0068137E" w:rsidP="0000367D">
      <w:pPr>
        <w:spacing w:line="276" w:lineRule="auto"/>
        <w:ind w:firstLine="720"/>
        <w:jc w:val="both"/>
        <w:rPr>
          <w:rFonts w:ascii="Times New Roman" w:eastAsia="Calibri" w:hAnsi="Times New Roman" w:cs="Times New Roman"/>
          <w:sz w:val="24"/>
          <w:szCs w:val="24"/>
          <w:lang w:val="fr-FR"/>
        </w:rPr>
      </w:pPr>
    </w:p>
    <w:p w14:paraId="79F41FF9"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lastRenderedPageBreak/>
        <w:t>b) V</w:t>
      </w:r>
      <w:r w:rsidRPr="00AC5279">
        <w:rPr>
          <w:rFonts w:ascii="Times New Roman" w:hAnsi="Times New Roman" w:cs="Times New Roman"/>
          <w:b/>
          <w:i/>
          <w:color w:val="002060"/>
          <w:sz w:val="24"/>
          <w:szCs w:val="24"/>
        </w:rPr>
        <w:t>arianta constructiva de realizare a investitiei;</w:t>
      </w:r>
    </w:p>
    <w:p w14:paraId="257B94A3" w14:textId="77777777" w:rsidR="0000367D" w:rsidRPr="000C6CC4" w:rsidRDefault="0000367D" w:rsidP="000C6CC4">
      <w:pPr>
        <w:ind w:right="27" w:firstLine="720"/>
        <w:jc w:val="both"/>
        <w:rPr>
          <w:rFonts w:ascii="Times New Roman" w:hAnsi="Times New Roman"/>
          <w:b/>
          <w:bCs/>
          <w:i/>
          <w:iCs/>
          <w:sz w:val="24"/>
          <w:szCs w:val="24"/>
          <w:lang w:val="it-IT"/>
        </w:rPr>
      </w:pPr>
      <w:r w:rsidRPr="00A0343C">
        <w:rPr>
          <w:rFonts w:ascii="Times New Roman" w:hAnsi="Times New Roman"/>
          <w:sz w:val="24"/>
          <w:szCs w:val="24"/>
          <w:lang w:val="ro-RO"/>
        </w:rPr>
        <w:t>Proiectul Tehnic</w:t>
      </w:r>
      <w:r>
        <w:rPr>
          <w:rFonts w:ascii="Times New Roman" w:hAnsi="Times New Roman"/>
          <w:sz w:val="24"/>
          <w:szCs w:val="24"/>
          <w:lang w:val="ro-RO"/>
        </w:rPr>
        <w:t xml:space="preserve"> de Executie</w:t>
      </w:r>
      <w:r w:rsidRPr="00A0343C">
        <w:rPr>
          <w:rFonts w:ascii="Times New Roman" w:hAnsi="Times New Roman"/>
          <w:sz w:val="24"/>
          <w:szCs w:val="24"/>
          <w:lang w:val="ro-RO"/>
        </w:rPr>
        <w:t xml:space="preserve"> privind lucrarea</w:t>
      </w:r>
      <w:r>
        <w:rPr>
          <w:rFonts w:ascii="Times New Roman" w:hAnsi="Times New Roman"/>
          <w:sz w:val="24"/>
          <w:szCs w:val="24"/>
          <w:lang w:val="ro-RO"/>
        </w:rPr>
        <w:t xml:space="preserve">: </w:t>
      </w:r>
      <w:r w:rsidRPr="00A0343C">
        <w:rPr>
          <w:rFonts w:ascii="Times New Roman" w:hAnsi="Times New Roman"/>
          <w:b/>
          <w:bCs/>
          <w:sz w:val="24"/>
          <w:szCs w:val="24"/>
          <w:lang w:val="it-IT"/>
        </w:rPr>
        <w:t>"</w:t>
      </w:r>
      <w:r w:rsidR="003F4D08" w:rsidRPr="003F4D08">
        <w:rPr>
          <w:rFonts w:ascii="Times New Roman" w:hAnsi="Times New Roman"/>
          <w:b/>
          <w:bCs/>
          <w:i/>
          <w:iCs/>
          <w:sz w:val="24"/>
          <w:szCs w:val="24"/>
          <w:lang w:val="it-IT"/>
        </w:rPr>
        <w:t>Modernizare Drum Comunal DC 90 in Comuna Mihai Bravu, judetul Giurgiu</w:t>
      </w:r>
      <w:r w:rsidRPr="00A0343C">
        <w:rPr>
          <w:rFonts w:ascii="Times New Roman" w:hAnsi="Times New Roman"/>
          <w:b/>
          <w:bCs/>
          <w:sz w:val="24"/>
          <w:szCs w:val="24"/>
          <w:lang w:val="it-IT"/>
        </w:rPr>
        <w:t xml:space="preserve">" </w:t>
      </w:r>
      <w:r w:rsidRPr="00A0343C">
        <w:rPr>
          <w:rFonts w:ascii="Times New Roman" w:hAnsi="Times New Roman"/>
          <w:sz w:val="24"/>
          <w:szCs w:val="24"/>
          <w:lang w:val="ro-RO"/>
        </w:rPr>
        <w:t xml:space="preserve">a fost dezvoltat avand ca baza </w:t>
      </w:r>
      <w:r>
        <w:rPr>
          <w:rFonts w:ascii="Times New Roman" w:hAnsi="Times New Roman"/>
          <w:sz w:val="24"/>
          <w:szCs w:val="24"/>
          <w:lang w:val="ro-RO"/>
        </w:rPr>
        <w:t xml:space="preserve">de elaborare </w:t>
      </w:r>
      <w:r w:rsidR="00396C42">
        <w:rPr>
          <w:rFonts w:ascii="Times New Roman" w:hAnsi="Times New Roman"/>
          <w:sz w:val="24"/>
          <w:szCs w:val="24"/>
          <w:lang w:val="ro-RO"/>
        </w:rPr>
        <w:t xml:space="preserve">DALI, </w:t>
      </w:r>
      <w:r w:rsidRPr="00A0343C">
        <w:rPr>
          <w:rFonts w:ascii="Times New Roman" w:hAnsi="Times New Roman"/>
          <w:sz w:val="24"/>
          <w:szCs w:val="24"/>
          <w:lang w:val="ro-RO"/>
        </w:rPr>
        <w:t>studiul top</w:t>
      </w:r>
      <w:r>
        <w:rPr>
          <w:rFonts w:ascii="Times New Roman" w:hAnsi="Times New Roman"/>
          <w:sz w:val="24"/>
          <w:szCs w:val="24"/>
          <w:lang w:val="ro-RO"/>
        </w:rPr>
        <w:t xml:space="preserve">ografic, expertiza tehnica si </w:t>
      </w:r>
      <w:r w:rsidR="00AE19F4">
        <w:rPr>
          <w:rFonts w:ascii="Times New Roman" w:hAnsi="Times New Roman"/>
          <w:sz w:val="24"/>
          <w:szCs w:val="24"/>
          <w:lang w:val="ro-RO"/>
        </w:rPr>
        <w:t>tema de proiectare</w:t>
      </w:r>
      <w:r>
        <w:rPr>
          <w:rFonts w:ascii="Times New Roman" w:hAnsi="Times New Roman"/>
          <w:sz w:val="24"/>
          <w:szCs w:val="24"/>
          <w:lang w:val="ro-RO"/>
        </w:rPr>
        <w:t>.</w:t>
      </w:r>
    </w:p>
    <w:p w14:paraId="1101EA63" w14:textId="77777777" w:rsidR="0000367D" w:rsidRPr="00A0343C" w:rsidRDefault="0000367D" w:rsidP="0000367D">
      <w:pPr>
        <w:spacing w:line="360" w:lineRule="auto"/>
        <w:ind w:firstLine="720"/>
        <w:contextualSpacing/>
        <w:jc w:val="both"/>
        <w:outlineLvl w:val="0"/>
        <w:rPr>
          <w:rFonts w:ascii="Times New Roman" w:hAnsi="Times New Roman"/>
          <w:sz w:val="24"/>
          <w:szCs w:val="24"/>
          <w:lang w:val="ro-RO"/>
        </w:rPr>
      </w:pPr>
      <w:r w:rsidRPr="00A0343C">
        <w:rPr>
          <w:rFonts w:ascii="Times New Roman" w:hAnsi="Times New Roman"/>
          <w:sz w:val="24"/>
          <w:szCs w:val="24"/>
          <w:lang w:val="ro-RO"/>
        </w:rPr>
        <w:t>Lucrările efectuate sunt următoarele:</w:t>
      </w:r>
    </w:p>
    <w:p w14:paraId="1189A226" w14:textId="77777777" w:rsidR="0000367D" w:rsidRDefault="0000367D" w:rsidP="0000367D">
      <w:pPr>
        <w:spacing w:line="360" w:lineRule="auto"/>
        <w:contextualSpacing/>
        <w:jc w:val="both"/>
        <w:rPr>
          <w:rFonts w:ascii="Times New Roman" w:hAnsi="Times New Roman"/>
          <w:sz w:val="24"/>
          <w:szCs w:val="24"/>
          <w:lang w:val="ro-RO" w:eastAsia="ro-RO"/>
        </w:rPr>
      </w:pPr>
      <w:r w:rsidRPr="00A0343C">
        <w:rPr>
          <w:rFonts w:ascii="Times New Roman" w:hAnsi="Times New Roman"/>
          <w:sz w:val="24"/>
          <w:szCs w:val="24"/>
          <w:lang w:val="ro-RO"/>
        </w:rPr>
        <w:t xml:space="preserve">- </w:t>
      </w:r>
      <w:r w:rsidRPr="00A0343C">
        <w:rPr>
          <w:rFonts w:ascii="Times New Roman" w:hAnsi="Times New Roman"/>
          <w:sz w:val="24"/>
          <w:szCs w:val="24"/>
          <w:lang w:val="ro-RO" w:eastAsia="ro-RO"/>
        </w:rPr>
        <w:t>lucrări de modernizare a structurii rutiere existente</w:t>
      </w:r>
      <w:r w:rsidR="00A1011E">
        <w:rPr>
          <w:rFonts w:ascii="Times New Roman" w:hAnsi="Times New Roman"/>
          <w:sz w:val="24"/>
          <w:szCs w:val="24"/>
          <w:lang w:val="ro-RO" w:eastAsia="ro-RO"/>
        </w:rPr>
        <w:t>;</w:t>
      </w:r>
    </w:p>
    <w:p w14:paraId="681E3889" w14:textId="77777777" w:rsidR="00A1011E" w:rsidRDefault="00A1011E" w:rsidP="0000367D">
      <w:pPr>
        <w:spacing w:line="360" w:lineRule="auto"/>
        <w:contextualSpacing/>
        <w:jc w:val="both"/>
        <w:rPr>
          <w:rFonts w:ascii="Times New Roman" w:hAnsi="Times New Roman"/>
          <w:sz w:val="24"/>
          <w:szCs w:val="24"/>
          <w:lang w:val="ro-RO" w:eastAsia="ro-RO"/>
        </w:rPr>
      </w:pPr>
      <w:r>
        <w:rPr>
          <w:rFonts w:ascii="Times New Roman" w:hAnsi="Times New Roman"/>
          <w:sz w:val="24"/>
          <w:szCs w:val="24"/>
          <w:lang w:val="ro-RO" w:eastAsia="ro-RO"/>
        </w:rPr>
        <w:t xml:space="preserve">- </w:t>
      </w:r>
      <w:r w:rsidRPr="00A0343C">
        <w:rPr>
          <w:rFonts w:ascii="Times New Roman" w:hAnsi="Times New Roman"/>
          <w:sz w:val="24"/>
          <w:szCs w:val="24"/>
          <w:lang w:val="ro-RO" w:eastAsia="ro-RO"/>
        </w:rPr>
        <w:t xml:space="preserve">lucrări de </w:t>
      </w:r>
      <w:r>
        <w:rPr>
          <w:rFonts w:ascii="Times New Roman" w:hAnsi="Times New Roman"/>
          <w:sz w:val="24"/>
          <w:szCs w:val="24"/>
          <w:lang w:val="ro-RO" w:eastAsia="ro-RO"/>
        </w:rPr>
        <w:t>realizare santuri si rigole pluviale;</w:t>
      </w:r>
    </w:p>
    <w:p w14:paraId="6A6BCA77" w14:textId="77777777" w:rsidR="00A1011E" w:rsidRDefault="00A1011E" w:rsidP="0000367D">
      <w:pPr>
        <w:spacing w:line="360" w:lineRule="auto"/>
        <w:contextualSpacing/>
        <w:jc w:val="both"/>
        <w:rPr>
          <w:rFonts w:ascii="Times New Roman" w:hAnsi="Times New Roman"/>
          <w:sz w:val="24"/>
          <w:szCs w:val="24"/>
          <w:lang w:val="ro-RO" w:eastAsia="ro-RO"/>
        </w:rPr>
      </w:pPr>
      <w:r>
        <w:rPr>
          <w:rFonts w:ascii="Times New Roman" w:hAnsi="Times New Roman"/>
          <w:sz w:val="24"/>
          <w:szCs w:val="24"/>
          <w:lang w:val="ro-RO" w:eastAsia="ro-RO"/>
        </w:rPr>
        <w:t xml:space="preserve">- </w:t>
      </w:r>
      <w:r w:rsidRPr="00A0343C">
        <w:rPr>
          <w:rFonts w:ascii="Times New Roman" w:hAnsi="Times New Roman"/>
          <w:sz w:val="24"/>
          <w:szCs w:val="24"/>
          <w:lang w:val="ro-RO" w:eastAsia="ro-RO"/>
        </w:rPr>
        <w:t xml:space="preserve">lucrări de </w:t>
      </w:r>
      <w:r>
        <w:rPr>
          <w:rFonts w:ascii="Times New Roman" w:hAnsi="Times New Roman"/>
          <w:sz w:val="24"/>
          <w:szCs w:val="24"/>
          <w:lang w:val="ro-RO" w:eastAsia="ro-RO"/>
        </w:rPr>
        <w:t>realizare podete;</w:t>
      </w:r>
    </w:p>
    <w:p w14:paraId="38F8B818" w14:textId="7069377E" w:rsidR="007B487D" w:rsidRDefault="007B487D" w:rsidP="007B487D">
      <w:pPr>
        <w:spacing w:line="360" w:lineRule="auto"/>
        <w:contextualSpacing/>
        <w:jc w:val="both"/>
        <w:rPr>
          <w:rFonts w:ascii="Times New Roman" w:hAnsi="Times New Roman"/>
          <w:sz w:val="24"/>
          <w:szCs w:val="24"/>
          <w:lang w:val="ro-RO" w:eastAsia="ro-RO"/>
        </w:rPr>
      </w:pPr>
      <w:r>
        <w:rPr>
          <w:rFonts w:ascii="Times New Roman" w:hAnsi="Times New Roman"/>
          <w:sz w:val="24"/>
          <w:szCs w:val="24"/>
          <w:lang w:val="ro-RO" w:eastAsia="ro-RO"/>
        </w:rPr>
        <w:t xml:space="preserve">- </w:t>
      </w:r>
      <w:r w:rsidRPr="00A0343C">
        <w:rPr>
          <w:rFonts w:ascii="Times New Roman" w:hAnsi="Times New Roman"/>
          <w:sz w:val="24"/>
          <w:szCs w:val="24"/>
          <w:lang w:val="ro-RO" w:eastAsia="ro-RO"/>
        </w:rPr>
        <w:t xml:space="preserve">lucrări de </w:t>
      </w:r>
      <w:r>
        <w:rPr>
          <w:rFonts w:ascii="Times New Roman" w:hAnsi="Times New Roman"/>
          <w:sz w:val="24"/>
          <w:szCs w:val="24"/>
          <w:lang w:val="ro-RO" w:eastAsia="ro-RO"/>
        </w:rPr>
        <w:t>amenajare a intersectiei cu drumul judetean</w:t>
      </w:r>
      <w:r w:rsidR="00D6091F">
        <w:rPr>
          <w:rFonts w:ascii="Times New Roman" w:hAnsi="Times New Roman"/>
          <w:sz w:val="24"/>
          <w:szCs w:val="24"/>
          <w:lang w:val="ro-RO" w:eastAsia="ro-RO"/>
        </w:rPr>
        <w:t xml:space="preserve"> DJ 603</w:t>
      </w:r>
      <w:r>
        <w:rPr>
          <w:rFonts w:ascii="Times New Roman" w:hAnsi="Times New Roman"/>
          <w:sz w:val="24"/>
          <w:szCs w:val="24"/>
          <w:lang w:val="ro-RO" w:eastAsia="ro-RO"/>
        </w:rPr>
        <w:t>;</w:t>
      </w:r>
    </w:p>
    <w:p w14:paraId="44432A3F" w14:textId="77777777" w:rsidR="00A1011E" w:rsidRDefault="00A1011E" w:rsidP="0000367D">
      <w:pPr>
        <w:spacing w:line="360" w:lineRule="auto"/>
        <w:contextualSpacing/>
        <w:jc w:val="both"/>
        <w:rPr>
          <w:rFonts w:ascii="Times New Roman" w:hAnsi="Times New Roman"/>
          <w:sz w:val="24"/>
          <w:szCs w:val="24"/>
          <w:lang w:val="ro-RO"/>
        </w:rPr>
      </w:pPr>
      <w:r>
        <w:rPr>
          <w:rFonts w:ascii="Times New Roman" w:hAnsi="Times New Roman"/>
          <w:sz w:val="24"/>
          <w:szCs w:val="24"/>
          <w:lang w:val="ro-RO" w:eastAsia="ro-RO"/>
        </w:rPr>
        <w:t xml:space="preserve">- </w:t>
      </w:r>
      <w:r w:rsidRPr="00A0343C">
        <w:rPr>
          <w:rFonts w:ascii="Times New Roman" w:hAnsi="Times New Roman"/>
          <w:sz w:val="24"/>
          <w:szCs w:val="24"/>
          <w:lang w:val="ro-RO" w:eastAsia="ro-RO"/>
        </w:rPr>
        <w:t xml:space="preserve">lucrări de </w:t>
      </w:r>
      <w:r>
        <w:rPr>
          <w:rFonts w:ascii="Times New Roman" w:hAnsi="Times New Roman"/>
          <w:sz w:val="24"/>
          <w:szCs w:val="24"/>
          <w:lang w:val="ro-RO" w:eastAsia="ro-RO"/>
        </w:rPr>
        <w:t>asigurare a semnalizarii rutiere (marcaje si indicatoare rutiere).</w:t>
      </w:r>
    </w:p>
    <w:p w14:paraId="5FB885C1" w14:textId="77777777" w:rsidR="0000367D" w:rsidRPr="00A0343C" w:rsidRDefault="0000367D" w:rsidP="0000367D">
      <w:pPr>
        <w:spacing w:after="0" w:line="360" w:lineRule="auto"/>
        <w:contextualSpacing/>
        <w:jc w:val="both"/>
        <w:rPr>
          <w:rFonts w:ascii="Times New Roman" w:hAnsi="Times New Roman" w:cs="Times New Roman"/>
          <w:sz w:val="24"/>
          <w:szCs w:val="24"/>
          <w:lang w:val="ro-RO" w:eastAsia="ro-RO"/>
        </w:rPr>
      </w:pPr>
      <w:r w:rsidRPr="00A0343C">
        <w:rPr>
          <w:rFonts w:ascii="Times New Roman" w:hAnsi="Times New Roman" w:cs="Times New Roman"/>
          <w:b/>
          <w:color w:val="FF0000"/>
          <w:sz w:val="24"/>
          <w:szCs w:val="24"/>
          <w:lang w:val="ro-RO" w:eastAsia="ro-RO"/>
        </w:rPr>
        <w:tab/>
      </w:r>
      <w:r w:rsidRPr="00A0343C">
        <w:rPr>
          <w:rFonts w:ascii="Times New Roman" w:hAnsi="Times New Roman" w:cs="Times New Roman"/>
          <w:sz w:val="24"/>
          <w:szCs w:val="24"/>
          <w:lang w:val="ro-RO" w:eastAsia="ro-RO"/>
        </w:rPr>
        <w:t>Dimensionarea structurii rutiere a fost real</w:t>
      </w:r>
      <w:r>
        <w:rPr>
          <w:rFonts w:ascii="Times New Roman" w:hAnsi="Times New Roman" w:cs="Times New Roman"/>
          <w:sz w:val="24"/>
          <w:szCs w:val="24"/>
          <w:lang w:val="ro-RO" w:eastAsia="ro-RO"/>
        </w:rPr>
        <w:t>izata în funcţie de condiţiile</w:t>
      </w:r>
      <w:r w:rsidRPr="00A0343C">
        <w:rPr>
          <w:rFonts w:ascii="Times New Roman" w:hAnsi="Times New Roman" w:cs="Times New Roman"/>
          <w:sz w:val="24"/>
          <w:szCs w:val="24"/>
          <w:lang w:val="ro-RO" w:eastAsia="ro-RO"/>
        </w:rPr>
        <w:t xml:space="preserve"> impus</w:t>
      </w:r>
      <w:r>
        <w:rPr>
          <w:rFonts w:ascii="Times New Roman" w:hAnsi="Times New Roman" w:cs="Times New Roman"/>
          <w:sz w:val="24"/>
          <w:szCs w:val="24"/>
          <w:lang w:val="ro-RO" w:eastAsia="ro-RO"/>
        </w:rPr>
        <w:t>e</w:t>
      </w:r>
      <w:r w:rsidRPr="00A0343C">
        <w:rPr>
          <w:rFonts w:ascii="Times New Roman" w:hAnsi="Times New Roman" w:cs="Times New Roman"/>
          <w:sz w:val="24"/>
          <w:szCs w:val="24"/>
          <w:lang w:val="ro-RO" w:eastAsia="ro-RO"/>
        </w:rPr>
        <w:t xml:space="preserve"> prin expertiza tehnica. Elementele geometrice pentru amenajarea plană şi spaţială a traseului respecta prevederile STAS 863/85.</w:t>
      </w:r>
    </w:p>
    <w:p w14:paraId="44F03945" w14:textId="77777777" w:rsidR="0000367D" w:rsidRPr="006742A8" w:rsidRDefault="0000367D" w:rsidP="006742A8">
      <w:pPr>
        <w:spacing w:after="0" w:line="360" w:lineRule="auto"/>
        <w:ind w:firstLine="720"/>
        <w:contextualSpacing/>
        <w:jc w:val="both"/>
        <w:rPr>
          <w:rFonts w:ascii="Times New Roman" w:hAnsi="Times New Roman" w:cs="Times New Roman"/>
          <w:b/>
          <w:sz w:val="24"/>
          <w:szCs w:val="24"/>
        </w:rPr>
      </w:pPr>
      <w:r w:rsidRPr="00C731F6">
        <w:rPr>
          <w:rFonts w:ascii="Times New Roman" w:hAnsi="Times New Roman" w:cs="Times New Roman"/>
          <w:sz w:val="24"/>
          <w:szCs w:val="24"/>
        </w:rPr>
        <w:t>Denumirea proiectului</w:t>
      </w:r>
      <w:r w:rsidR="001D5F31">
        <w:rPr>
          <w:rFonts w:ascii="Times New Roman" w:hAnsi="Times New Roman" w:cs="Times New Roman"/>
          <w:sz w:val="24"/>
          <w:szCs w:val="24"/>
        </w:rPr>
        <w:t xml:space="preserve"> </w:t>
      </w:r>
      <w:r w:rsidRPr="00C731F6">
        <w:rPr>
          <w:rFonts w:ascii="Times New Roman" w:hAnsi="Times New Roman" w:cs="Times New Roman"/>
          <w:b/>
          <w:sz w:val="24"/>
          <w:szCs w:val="24"/>
        </w:rPr>
        <w:t>„</w:t>
      </w:r>
      <w:r w:rsidR="001D5F31" w:rsidRPr="001D5F31">
        <w:rPr>
          <w:rFonts w:ascii="Times New Roman" w:hAnsi="Times New Roman" w:cs="Times New Roman"/>
          <w:b/>
          <w:sz w:val="24"/>
          <w:szCs w:val="24"/>
        </w:rPr>
        <w:t>MODERNIZARE DRUM COMUNAL DC 90 IN COMUNA MIHAI BRAVU, JUDETUL GIURGIU</w:t>
      </w:r>
      <w:r w:rsidRPr="00C731F6">
        <w:rPr>
          <w:rFonts w:ascii="Times New Roman" w:hAnsi="Times New Roman" w:cs="Times New Roman"/>
          <w:b/>
          <w:sz w:val="24"/>
          <w:szCs w:val="24"/>
        </w:rPr>
        <w:t>”</w:t>
      </w:r>
      <w:r w:rsidRPr="00C731F6">
        <w:rPr>
          <w:rFonts w:ascii="Times New Roman" w:hAnsi="Times New Roman" w:cs="Times New Roman"/>
          <w:sz w:val="24"/>
          <w:szCs w:val="24"/>
        </w:rPr>
        <w:t xml:space="preserve"> a fost stabilită de către achizitorul </w:t>
      </w:r>
      <w:r>
        <w:rPr>
          <w:rFonts w:ascii="Times New Roman" w:hAnsi="Times New Roman" w:cs="Times New Roman"/>
          <w:sz w:val="24"/>
          <w:szCs w:val="24"/>
        </w:rPr>
        <w:t xml:space="preserve">Comuna </w:t>
      </w:r>
      <w:r w:rsidR="001D5F31">
        <w:rPr>
          <w:rFonts w:ascii="Times New Roman" w:hAnsi="Times New Roman" w:cs="Times New Roman"/>
          <w:sz w:val="24"/>
          <w:szCs w:val="24"/>
        </w:rPr>
        <w:t>Mihai Bravu</w:t>
      </w:r>
      <w:r w:rsidRPr="00C731F6">
        <w:rPr>
          <w:rFonts w:ascii="Times New Roman" w:hAnsi="Times New Roman" w:cs="Times New Roman"/>
          <w:sz w:val="24"/>
          <w:szCs w:val="24"/>
        </w:rPr>
        <w:t xml:space="preserve">, în conformitate cu necesităţile </w:t>
      </w:r>
      <w:r w:rsidR="006742A8">
        <w:rPr>
          <w:rFonts w:ascii="Times New Roman" w:hAnsi="Times New Roman" w:cs="Times New Roman"/>
          <w:sz w:val="24"/>
          <w:szCs w:val="24"/>
        </w:rPr>
        <w:t>comunei</w:t>
      </w:r>
      <w:r w:rsidRPr="00C731F6">
        <w:rPr>
          <w:rFonts w:ascii="Times New Roman" w:hAnsi="Times New Roman" w:cs="Times New Roman"/>
          <w:sz w:val="24"/>
          <w:szCs w:val="24"/>
        </w:rPr>
        <w:t xml:space="preserve"> în materie de investiţii. Proiectul a fost inclus cu această denumire în Lista de investiţii a </w:t>
      </w:r>
      <w:r>
        <w:rPr>
          <w:rFonts w:ascii="Times New Roman" w:hAnsi="Times New Roman" w:cs="Times New Roman"/>
          <w:sz w:val="24"/>
          <w:szCs w:val="24"/>
        </w:rPr>
        <w:t>Comunei</w:t>
      </w:r>
      <w:r w:rsidRPr="00C731F6">
        <w:rPr>
          <w:rFonts w:ascii="Times New Roman" w:hAnsi="Times New Roman" w:cs="Times New Roman"/>
          <w:sz w:val="24"/>
          <w:szCs w:val="24"/>
        </w:rPr>
        <w:t>, documentatia tehnico economica a fost aprobată de către Consiliul Local.</w:t>
      </w:r>
    </w:p>
    <w:p w14:paraId="4ED1E515" w14:textId="77777777" w:rsidR="0000367D" w:rsidRPr="00C731F6" w:rsidRDefault="0000367D" w:rsidP="0000367D">
      <w:pPr>
        <w:spacing w:after="0" w:line="360" w:lineRule="auto"/>
        <w:ind w:firstLine="720"/>
        <w:contextualSpacing/>
        <w:jc w:val="both"/>
        <w:rPr>
          <w:rFonts w:ascii="Times New Roman" w:hAnsi="Times New Roman" w:cs="Times New Roman"/>
          <w:sz w:val="24"/>
          <w:szCs w:val="24"/>
        </w:rPr>
      </w:pPr>
      <w:r w:rsidRPr="00C731F6">
        <w:rPr>
          <w:rFonts w:ascii="Times New Roman" w:hAnsi="Times New Roman" w:cs="Times New Roman"/>
          <w:sz w:val="24"/>
          <w:szCs w:val="24"/>
        </w:rPr>
        <w:t xml:space="preserve">În ceea ce priveşte alegerea denumirii, aceasta se încadrează în prevederile SR EN 4032-1-2001 Lucrări de drumuri. Terminologie, care prevede că prin „modernizarea drumului” se înţelege amenajarea complexă a unui drum existent prin sistematizarea elementelor geometrice şi aplicarea unei îmbrăcăminţi moderne în cadrul unei structuri rutiere dimensionate conform reglementărilor tehnice în vigoare. </w:t>
      </w:r>
    </w:p>
    <w:p w14:paraId="654E2860" w14:textId="77777777" w:rsidR="0000367D" w:rsidRPr="00C731F6" w:rsidRDefault="0000367D" w:rsidP="0000367D">
      <w:pPr>
        <w:spacing w:after="0" w:line="360" w:lineRule="auto"/>
        <w:ind w:firstLine="720"/>
        <w:contextualSpacing/>
        <w:jc w:val="both"/>
        <w:rPr>
          <w:rFonts w:ascii="Times New Roman" w:hAnsi="Times New Roman" w:cs="Times New Roman"/>
          <w:sz w:val="24"/>
          <w:szCs w:val="24"/>
        </w:rPr>
      </w:pPr>
      <w:r w:rsidRPr="00C731F6">
        <w:rPr>
          <w:rFonts w:ascii="Times New Roman" w:hAnsi="Times New Roman" w:cs="Times New Roman"/>
          <w:sz w:val="24"/>
          <w:szCs w:val="24"/>
        </w:rPr>
        <w:t>În mod similar, același standard prevede că prin „reabilitarea drumului” se înțelege ansamblul de lucrări de reamenajare a unui drum pentru îndeplinirea condițiilor impuse pentru perioada respectivă luată în considerare.</w:t>
      </w:r>
    </w:p>
    <w:p w14:paraId="026FCB3D" w14:textId="77777777" w:rsidR="0000367D" w:rsidRPr="00C731F6" w:rsidRDefault="0000367D" w:rsidP="0000367D">
      <w:pPr>
        <w:spacing w:after="0" w:line="360" w:lineRule="auto"/>
        <w:ind w:firstLine="720"/>
        <w:contextualSpacing/>
        <w:jc w:val="both"/>
        <w:rPr>
          <w:rFonts w:ascii="Times New Roman" w:hAnsi="Times New Roman" w:cs="Times New Roman"/>
          <w:sz w:val="24"/>
          <w:szCs w:val="24"/>
        </w:rPr>
      </w:pPr>
      <w:r w:rsidRPr="00C731F6">
        <w:rPr>
          <w:rFonts w:ascii="Times New Roman" w:hAnsi="Times New Roman" w:cs="Times New Roman"/>
          <w:sz w:val="24"/>
          <w:szCs w:val="24"/>
        </w:rPr>
        <w:t>Având în vedere cele expuse mai sus referitor la situația existentă, precum și detalierea lucrărilor proiectate, considerăm că acestea, și implicit denumirea lucrării, se încadrează în sfera definită conform standardului SR EN4032-1-2001 Lucrări de drumuri. Terminologie.</w:t>
      </w:r>
    </w:p>
    <w:p w14:paraId="15D486E7" w14:textId="77777777" w:rsidR="0000367D" w:rsidRPr="009961B0" w:rsidRDefault="0000367D" w:rsidP="0000367D">
      <w:pPr>
        <w:spacing w:after="0" w:line="360" w:lineRule="auto"/>
        <w:ind w:firstLine="720"/>
        <w:contextualSpacing/>
        <w:jc w:val="both"/>
        <w:rPr>
          <w:rFonts w:ascii="Times New Roman" w:hAnsi="Times New Roman" w:cs="Times New Roman"/>
          <w:sz w:val="24"/>
          <w:szCs w:val="24"/>
        </w:rPr>
      </w:pPr>
      <w:r w:rsidRPr="009961B0">
        <w:rPr>
          <w:rFonts w:ascii="Times New Roman" w:hAnsi="Times New Roman" w:cs="Times New Roman"/>
          <w:sz w:val="24"/>
          <w:szCs w:val="24"/>
        </w:rPr>
        <w:t xml:space="preserve">Documentaţia tehnico-economică nu prevede realizarea lucrărilor prevăzute la alin. 9 al art. 28 din Regulamentul general de urbanism, respectiv construirea de canale subterane pentru amplasarea rețelelor edilitare prevăzute la art.18 alin. 1 lit. c din Regulament. </w:t>
      </w:r>
    </w:p>
    <w:p w14:paraId="1548180D" w14:textId="77777777" w:rsidR="0000367D" w:rsidRPr="009961B0" w:rsidRDefault="0000367D" w:rsidP="0000367D">
      <w:pPr>
        <w:spacing w:after="0" w:line="360" w:lineRule="auto"/>
        <w:ind w:firstLine="720"/>
        <w:contextualSpacing/>
        <w:jc w:val="both"/>
        <w:rPr>
          <w:rFonts w:ascii="Times New Roman" w:hAnsi="Times New Roman" w:cs="Times New Roman"/>
          <w:sz w:val="24"/>
          <w:szCs w:val="24"/>
        </w:rPr>
      </w:pPr>
      <w:r w:rsidRPr="009961B0">
        <w:rPr>
          <w:rFonts w:ascii="Times New Roman" w:hAnsi="Times New Roman" w:cs="Times New Roman"/>
          <w:sz w:val="24"/>
          <w:szCs w:val="24"/>
        </w:rPr>
        <w:t>La ora actuală, pe traseul străzii cuprinse în proiect există reţele supraterane de alimentare cu energie electricăşi de telecomunicaţii. Documentația tehnică de proiectare nu a prevăzut execuția de canale subterane pentru relocarea acestor rețele aeriene pentru următoarele motive:</w:t>
      </w:r>
    </w:p>
    <w:p w14:paraId="09CF63D2"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lastRenderedPageBreak/>
        <w:t>1.</w:t>
      </w:r>
      <w:r w:rsidRPr="009961B0">
        <w:rPr>
          <w:rFonts w:ascii="Times New Roman" w:hAnsi="Times New Roman" w:cs="Times New Roman"/>
          <w:sz w:val="24"/>
          <w:szCs w:val="24"/>
        </w:rPr>
        <w:tab/>
        <w:t xml:space="preserve">Aceste rețele sunt proprietate privată prin efectul legii, așa cum acest tip de proprietate este definit în articolul 553 alin.1 din Codul Civil al României – „sunt obiect al proprietății private toate bunurile de uz sau de interes privat aparținând persoanelor fizice, persoanelor juridice de drept privat sau de drept public”. Dreptul de proprietate publică este definit de art. 554 din Codul Civil al României – „Bunurile statului și ale unităților administrativ-teritoriale care, prin natura lor sau prin declarația legii, sunt de uz sau de interes public formează obiectul proprietății publice.” Această prevedere legală se completează cu art.3 al Legii nr. 213/1998 privind bunurile proprietate publică. </w:t>
      </w:r>
    </w:p>
    <w:p w14:paraId="7435327F"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2.</w:t>
      </w:r>
      <w:r w:rsidRPr="009961B0">
        <w:rPr>
          <w:rFonts w:ascii="Times New Roman" w:hAnsi="Times New Roman" w:cs="Times New Roman"/>
          <w:sz w:val="24"/>
          <w:szCs w:val="24"/>
        </w:rPr>
        <w:tab/>
        <w:t xml:space="preserve">Până la ora actuală niciunul dintre proprietarii rețelelormenționate mai sus nu a comunicat autorității publice locale intenția de a executa lucrări de trecere în subteran a rețelelor. </w:t>
      </w:r>
    </w:p>
    <w:p w14:paraId="37DF2FB8"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3.</w:t>
      </w:r>
      <w:r w:rsidRPr="009961B0">
        <w:rPr>
          <w:rFonts w:ascii="Times New Roman" w:hAnsi="Times New Roman" w:cs="Times New Roman"/>
          <w:sz w:val="24"/>
          <w:szCs w:val="24"/>
        </w:rPr>
        <w:tab/>
        <w:t xml:space="preserve">Proiectarea șiexecuția lucrărilor referitoare la instalațiile electrice sunt reglementate distinct în legislațianațională, fiind supuse unui regim de autorizare special din partea ANRE. În aceste condiții, având în vedere faptul că tema de proiectare elaborată de </w:t>
      </w:r>
      <w:r>
        <w:rPr>
          <w:rFonts w:ascii="Times New Roman" w:hAnsi="Times New Roman" w:cs="Times New Roman"/>
          <w:sz w:val="24"/>
          <w:szCs w:val="24"/>
        </w:rPr>
        <w:t xml:space="preserve">Comuna </w:t>
      </w:r>
      <w:r w:rsidR="00E81EE8">
        <w:rPr>
          <w:rFonts w:ascii="Times New Roman" w:hAnsi="Times New Roman" w:cs="Times New Roman"/>
          <w:sz w:val="24"/>
          <w:szCs w:val="24"/>
        </w:rPr>
        <w:t xml:space="preserve">Mihai Bravu </w:t>
      </w:r>
      <w:r w:rsidRPr="009961B0">
        <w:rPr>
          <w:rFonts w:ascii="Times New Roman" w:hAnsi="Times New Roman" w:cs="Times New Roman"/>
          <w:sz w:val="24"/>
          <w:szCs w:val="24"/>
        </w:rPr>
        <w:t xml:space="preserve">și contractul </w:t>
      </w:r>
      <w:r w:rsidR="00DB27A3">
        <w:rPr>
          <w:rFonts w:ascii="Times New Roman" w:hAnsi="Times New Roman" w:cs="Times New Roman"/>
          <w:sz w:val="24"/>
          <w:szCs w:val="24"/>
        </w:rPr>
        <w:t xml:space="preserve">de </w:t>
      </w:r>
      <w:r w:rsidRPr="009961B0">
        <w:rPr>
          <w:rFonts w:ascii="Times New Roman" w:hAnsi="Times New Roman" w:cs="Times New Roman"/>
          <w:sz w:val="24"/>
          <w:szCs w:val="24"/>
        </w:rPr>
        <w:t>proiectare nu menționează necesitatea proiectării instalațiilor electrice, societatea noastră nu are nicio competentă și nicio obligație de a proiecta canalizația pentru instalații electrice.</w:t>
      </w:r>
    </w:p>
    <w:p w14:paraId="083669CF"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4.</w:t>
      </w:r>
      <w:r w:rsidRPr="009961B0">
        <w:rPr>
          <w:rFonts w:ascii="Times New Roman" w:hAnsi="Times New Roman" w:cs="Times New Roman"/>
          <w:sz w:val="24"/>
          <w:szCs w:val="24"/>
        </w:rPr>
        <w:tab/>
        <w:t>Execuția canalizației pentru rețele edilitare strict pe lungimile cuprinse în DALI  va  avea un impact minim, întrucât nu se va crea un traseu continuu, la nivelul unei întregi localități.</w:t>
      </w:r>
    </w:p>
    <w:p w14:paraId="2A85D403"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5.</w:t>
      </w:r>
      <w:r w:rsidRPr="009961B0">
        <w:rPr>
          <w:rFonts w:ascii="Times New Roman" w:hAnsi="Times New Roman" w:cs="Times New Roman"/>
          <w:sz w:val="24"/>
          <w:szCs w:val="24"/>
        </w:rPr>
        <w:tab/>
        <w:t>Lățimea relativ mică a strazii ce face obiectul Proiectului Tehnic, cu branșamentele și racordurile aferente, ridică dificultăți în execuția canalizației subterane și în asigurarea liniarității acesteia. Pentru proiectarea canalizației subterane trebuie respectate prevederile Normelor tehnice privind amplasarea lucrărilor edilitare, a stâlpilor pentru instalații și a pomilor în localitățile urbane și rurale, aprobate prin OMT nr. 1294/2017, care prevede următoarele condiții:</w:t>
      </w:r>
    </w:p>
    <w:p w14:paraId="6B233833"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w:t>
      </w:r>
      <w:r w:rsidRPr="009961B0">
        <w:rPr>
          <w:rFonts w:ascii="Times New Roman" w:hAnsi="Times New Roman" w:cs="Times New Roman"/>
          <w:sz w:val="24"/>
          <w:szCs w:val="24"/>
        </w:rPr>
        <w:tab/>
        <w:t>lucrările edilitare subterane se amplasează de regulă în afara părţii carosabile a drumului sau în galerii vizitabile – în cazul de faţă, nu există spațiu suficient între partea carosabilă şiproprietăţile private;</w:t>
      </w:r>
    </w:p>
    <w:p w14:paraId="412FF6D0"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6.</w:t>
      </w:r>
      <w:r w:rsidRPr="009961B0">
        <w:rPr>
          <w:rFonts w:ascii="Times New Roman" w:hAnsi="Times New Roman" w:cs="Times New Roman"/>
          <w:sz w:val="24"/>
          <w:szCs w:val="24"/>
        </w:rPr>
        <w:tab/>
        <w:t>Necesitatea respectării normativelor tehnice legate de distanţa minimă între reţele. Spre exemplificare, conform STAS SR 8591 Reţele edilitare subterane. Condiţii de amplasare, distanţele minime faţă de care se amplasează cablurile electrice sunt:</w:t>
      </w:r>
    </w:p>
    <w:p w14:paraId="681C4DD2"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w:t>
      </w:r>
      <w:r w:rsidRPr="009961B0">
        <w:rPr>
          <w:rFonts w:ascii="Times New Roman" w:hAnsi="Times New Roman" w:cs="Times New Roman"/>
          <w:sz w:val="24"/>
          <w:szCs w:val="24"/>
        </w:rPr>
        <w:tab/>
        <w:t>0,7 m în plan vertical faţă de cota terenului sau a suprafeţeiîmbrăcăminţii străzii;</w:t>
      </w:r>
    </w:p>
    <w:p w14:paraId="20E25D56"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w:t>
      </w:r>
      <w:r w:rsidRPr="009961B0">
        <w:rPr>
          <w:rFonts w:ascii="Times New Roman" w:hAnsi="Times New Roman" w:cs="Times New Roman"/>
          <w:sz w:val="24"/>
          <w:szCs w:val="24"/>
        </w:rPr>
        <w:tab/>
        <w:t>0,5 m în plan orizontal faţă de fundaţiile clădirilor;</w:t>
      </w:r>
    </w:p>
    <w:p w14:paraId="2723833C"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w:t>
      </w:r>
      <w:r w:rsidRPr="009961B0">
        <w:rPr>
          <w:rFonts w:ascii="Times New Roman" w:hAnsi="Times New Roman" w:cs="Times New Roman"/>
          <w:sz w:val="24"/>
          <w:szCs w:val="24"/>
        </w:rPr>
        <w:tab/>
        <w:t>0,5 m în plan orizontal faţă de borduri, rigole şişanţuri;</w:t>
      </w:r>
    </w:p>
    <w:p w14:paraId="186E6A38"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w:t>
      </w:r>
      <w:r w:rsidRPr="009961B0">
        <w:rPr>
          <w:rFonts w:ascii="Times New Roman" w:hAnsi="Times New Roman" w:cs="Times New Roman"/>
          <w:sz w:val="24"/>
          <w:szCs w:val="24"/>
        </w:rPr>
        <w:tab/>
        <w:t>0,6 m în plan orizontal faţă de conductele de canalizare existente în cazul de faţă;</w:t>
      </w:r>
    </w:p>
    <w:p w14:paraId="5EED9C84"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w:t>
      </w:r>
      <w:r w:rsidRPr="009961B0">
        <w:rPr>
          <w:rFonts w:ascii="Times New Roman" w:hAnsi="Times New Roman" w:cs="Times New Roman"/>
          <w:sz w:val="24"/>
          <w:szCs w:val="24"/>
        </w:rPr>
        <w:tab/>
        <w:t>0,6 m în plan orizontal faţă de conductele de alimentare cu apă existente în cazul de faţă;</w:t>
      </w:r>
    </w:p>
    <w:p w14:paraId="5C9A5A4E" w14:textId="77777777" w:rsidR="0000367D" w:rsidRPr="009961B0" w:rsidRDefault="0000367D" w:rsidP="0000367D">
      <w:pPr>
        <w:tabs>
          <w:tab w:val="left" w:pos="1134"/>
        </w:tabs>
        <w:spacing w:line="360" w:lineRule="auto"/>
        <w:contextualSpacing/>
        <w:jc w:val="both"/>
        <w:rPr>
          <w:rFonts w:ascii="Times New Roman" w:hAnsi="Times New Roman" w:cs="Times New Roman"/>
          <w:sz w:val="24"/>
          <w:szCs w:val="24"/>
        </w:rPr>
      </w:pPr>
      <w:r w:rsidRPr="009961B0">
        <w:rPr>
          <w:rFonts w:ascii="Times New Roman" w:hAnsi="Times New Roman" w:cs="Times New Roman"/>
          <w:sz w:val="24"/>
          <w:szCs w:val="24"/>
        </w:rPr>
        <w:t></w:t>
      </w:r>
      <w:r w:rsidRPr="009961B0">
        <w:rPr>
          <w:rFonts w:ascii="Times New Roman" w:hAnsi="Times New Roman" w:cs="Times New Roman"/>
          <w:sz w:val="24"/>
          <w:szCs w:val="24"/>
        </w:rPr>
        <w:tab/>
        <w:t>0,5 m faţă de reţelele de telecomunicaţii;</w:t>
      </w:r>
    </w:p>
    <w:p w14:paraId="288740D3" w14:textId="77777777" w:rsidR="0000367D" w:rsidRPr="009961B0" w:rsidRDefault="0000367D" w:rsidP="0000367D">
      <w:pPr>
        <w:spacing w:after="0" w:line="360" w:lineRule="auto"/>
        <w:ind w:firstLine="720"/>
        <w:contextualSpacing/>
        <w:jc w:val="both"/>
        <w:rPr>
          <w:rFonts w:ascii="Times New Roman" w:hAnsi="Times New Roman" w:cs="Times New Roman"/>
          <w:sz w:val="24"/>
          <w:szCs w:val="24"/>
        </w:rPr>
      </w:pPr>
      <w:r w:rsidRPr="009961B0">
        <w:rPr>
          <w:rFonts w:ascii="Times New Roman" w:hAnsi="Times New Roman" w:cs="Times New Roman"/>
          <w:sz w:val="24"/>
          <w:szCs w:val="24"/>
        </w:rPr>
        <w:lastRenderedPageBreak/>
        <w:t>În aceste condiţii, ţinând cont şi de existenţa reţelelor edilitare subterane, a căror autorizare nu a fost condiţionată de amplasarea într-o canalizaţie tehnică, amplasarea unei canalizaţii subterane suplimentare, strict pentru montarea reţelelor aeriene existenta, nu este eficientă din punct de vedere economic, mai ales având în vedere necesitatea asigurării branşamentelor la toate componentele sistemului de iluminat public şi la toţi consumatorii şi de dificultăţile tehnice de execuţie generate de prezenţa pe amplasament şi a racordurilor şi a branşamentelor reţelelor edilitare subterane.</w:t>
      </w:r>
    </w:p>
    <w:p w14:paraId="67CE9400" w14:textId="77777777" w:rsidR="0000367D" w:rsidRPr="009961B0" w:rsidRDefault="0000367D" w:rsidP="0000367D">
      <w:pPr>
        <w:tabs>
          <w:tab w:val="left" w:pos="1134"/>
        </w:tabs>
        <w:spacing w:line="360" w:lineRule="auto"/>
        <w:contextualSpacing/>
        <w:jc w:val="both"/>
        <w:rPr>
          <w:rFonts w:ascii="Times New Roman" w:hAnsi="Times New Roman" w:cs="Times New Roman"/>
          <w:b/>
          <w:i/>
          <w:sz w:val="24"/>
          <w:szCs w:val="24"/>
        </w:rPr>
      </w:pPr>
      <w:r w:rsidRPr="009961B0">
        <w:rPr>
          <w:rFonts w:ascii="Times New Roman" w:hAnsi="Times New Roman" w:cs="Times New Roman"/>
          <w:sz w:val="24"/>
          <w:szCs w:val="24"/>
        </w:rPr>
        <w:tab/>
      </w:r>
      <w:r w:rsidRPr="009961B0">
        <w:rPr>
          <w:rFonts w:ascii="Times New Roman" w:hAnsi="Times New Roman" w:cs="Times New Roman"/>
          <w:b/>
          <w:i/>
          <w:sz w:val="24"/>
          <w:szCs w:val="24"/>
        </w:rPr>
        <w:t xml:space="preserve">Proiectarea şi realizarea canalizației pentru rețele subterane trebuie să facă obiectul unui proiect de sistematizare a </w:t>
      </w:r>
      <w:r>
        <w:rPr>
          <w:rFonts w:ascii="Times New Roman" w:hAnsi="Times New Roman" w:cs="Times New Roman"/>
          <w:b/>
          <w:i/>
          <w:sz w:val="24"/>
          <w:szCs w:val="24"/>
        </w:rPr>
        <w:t xml:space="preserve">Comunei </w:t>
      </w:r>
      <w:r w:rsidR="0043590F">
        <w:rPr>
          <w:rFonts w:ascii="Times New Roman" w:hAnsi="Times New Roman" w:cs="Times New Roman"/>
          <w:b/>
          <w:i/>
          <w:sz w:val="24"/>
          <w:szCs w:val="24"/>
        </w:rPr>
        <w:t>Mihai Bravu</w:t>
      </w:r>
      <w:r w:rsidRPr="009961B0">
        <w:rPr>
          <w:rFonts w:ascii="Times New Roman" w:hAnsi="Times New Roman" w:cs="Times New Roman"/>
          <w:b/>
          <w:i/>
          <w:sz w:val="24"/>
          <w:szCs w:val="24"/>
        </w:rPr>
        <w:t>, pe baza unor planuri coordonatoare justificate din punct de vedere tehnic și economic, realizate cu participarea tuturor deținătorilor de rețele aeriene și subterane din zonă.</w:t>
      </w:r>
    </w:p>
    <w:p w14:paraId="7B10AA6C" w14:textId="77777777" w:rsidR="0000367D" w:rsidRPr="00625F8A" w:rsidRDefault="0000367D" w:rsidP="0000367D">
      <w:pPr>
        <w:spacing w:after="0" w:line="360" w:lineRule="auto"/>
        <w:contextualSpacing/>
        <w:jc w:val="both"/>
        <w:rPr>
          <w:rFonts w:ascii="Times New Roman" w:hAnsi="Times New Roman" w:cs="Times New Roman"/>
        </w:rPr>
      </w:pPr>
      <w:r>
        <w:rPr>
          <w:rFonts w:ascii="Times New Roman" w:hAnsi="Times New Roman" w:cs="Times New Roman"/>
        </w:rPr>
        <w:tab/>
      </w:r>
    </w:p>
    <w:p w14:paraId="4966FD0D"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c) T</w:t>
      </w:r>
      <w:r w:rsidRPr="00AC5279">
        <w:rPr>
          <w:rFonts w:ascii="Times New Roman" w:hAnsi="Times New Roman" w:cs="Times New Roman"/>
          <w:b/>
          <w:i/>
          <w:color w:val="002060"/>
          <w:sz w:val="24"/>
          <w:szCs w:val="24"/>
        </w:rPr>
        <w:t>rasarea lucrarilor;</w:t>
      </w:r>
    </w:p>
    <w:p w14:paraId="0F06B378" w14:textId="77777777" w:rsidR="0000367D" w:rsidRPr="00483084" w:rsidRDefault="0000367D" w:rsidP="0000367D">
      <w:pPr>
        <w:spacing w:line="276" w:lineRule="auto"/>
        <w:ind w:firstLine="720"/>
        <w:jc w:val="both"/>
        <w:rPr>
          <w:rFonts w:ascii="Times New Roman" w:hAnsi="Times New Roman" w:cs="Times New Roman"/>
          <w:sz w:val="24"/>
          <w:szCs w:val="24"/>
        </w:rPr>
      </w:pPr>
      <w:r w:rsidRPr="00483084">
        <w:rPr>
          <w:rFonts w:ascii="Times New Roman" w:hAnsi="Times New Roman" w:cs="Times New Roman"/>
          <w:sz w:val="24"/>
          <w:szCs w:val="24"/>
        </w:rPr>
        <w:t>Trasarea lucrărilor se va face cu convocarea tuturor factorilor implicati in realizarea investitiei: beneficiar, proiectant</w:t>
      </w:r>
      <w:r>
        <w:rPr>
          <w:rFonts w:ascii="Times New Roman" w:hAnsi="Times New Roman" w:cs="Times New Roman"/>
          <w:sz w:val="24"/>
          <w:szCs w:val="24"/>
        </w:rPr>
        <w:t xml:space="preserve"> si</w:t>
      </w:r>
      <w:r w:rsidRPr="00483084">
        <w:rPr>
          <w:rFonts w:ascii="Times New Roman" w:hAnsi="Times New Roman" w:cs="Times New Roman"/>
          <w:sz w:val="24"/>
          <w:szCs w:val="24"/>
        </w:rPr>
        <w:t xml:space="preserve"> constructor. </w:t>
      </w:r>
    </w:p>
    <w:p w14:paraId="0F1FAA9C" w14:textId="77777777" w:rsidR="0000367D" w:rsidRPr="00483084" w:rsidRDefault="0000367D" w:rsidP="0000367D">
      <w:pPr>
        <w:spacing w:line="276" w:lineRule="auto"/>
        <w:ind w:firstLine="720"/>
        <w:jc w:val="both"/>
        <w:rPr>
          <w:rFonts w:ascii="Times New Roman" w:hAnsi="Times New Roman" w:cs="Times New Roman"/>
          <w:sz w:val="24"/>
          <w:szCs w:val="24"/>
        </w:rPr>
      </w:pPr>
      <w:r w:rsidRPr="00483084">
        <w:rPr>
          <w:rFonts w:ascii="Times New Roman" w:hAnsi="Times New Roman" w:cs="Times New Roman"/>
          <w:sz w:val="24"/>
          <w:szCs w:val="24"/>
        </w:rPr>
        <w:t>In baza coordonatelor (bornelor de reper) predate de proiectant, trasarea se va face prin materializarea punctelor caracteristice pentru fiecare element constructiv al obiectivului.</w:t>
      </w:r>
    </w:p>
    <w:p w14:paraId="4CE0D5FF" w14:textId="77777777" w:rsidR="0000367D"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d) P</w:t>
      </w:r>
      <w:r w:rsidRPr="00AC5279">
        <w:rPr>
          <w:rFonts w:ascii="Times New Roman" w:hAnsi="Times New Roman" w:cs="Times New Roman"/>
          <w:b/>
          <w:i/>
          <w:color w:val="002060"/>
          <w:sz w:val="24"/>
          <w:szCs w:val="24"/>
        </w:rPr>
        <w:t>rotejarea lucrarilor executate si a materialelor din santier;</w:t>
      </w:r>
    </w:p>
    <w:p w14:paraId="687E81BC" w14:textId="77777777" w:rsidR="0000367D" w:rsidRPr="00C00E9C" w:rsidRDefault="0000367D" w:rsidP="0000367D">
      <w:pPr>
        <w:spacing w:after="0" w:line="276" w:lineRule="auto"/>
        <w:ind w:firstLine="720"/>
        <w:contextualSpacing/>
        <w:jc w:val="both"/>
        <w:rPr>
          <w:rFonts w:ascii="Times New Roman" w:hAnsi="Times New Roman" w:cs="Times New Roman"/>
          <w:sz w:val="24"/>
          <w:szCs w:val="24"/>
          <w:lang w:val="ro-RO"/>
        </w:rPr>
      </w:pPr>
      <w:r w:rsidRPr="00C00E9C">
        <w:rPr>
          <w:rFonts w:ascii="Times New Roman" w:hAnsi="Times New Roman" w:cs="Times New Roman"/>
          <w:sz w:val="24"/>
          <w:szCs w:val="24"/>
          <w:lang w:val="ro-RO"/>
        </w:rPr>
        <w:t>Lucrările de execuţie pentru investiţie trebuie realizate astfel încât să nu creeze dereglări ecologice, respectând legislaţia română în domeniu:</w:t>
      </w:r>
    </w:p>
    <w:p w14:paraId="5843EAED" w14:textId="77777777" w:rsidR="0000367D" w:rsidRPr="00C00E9C" w:rsidRDefault="0000367D" w:rsidP="0000367D">
      <w:pPr>
        <w:numPr>
          <w:ilvl w:val="0"/>
          <w:numId w:val="3"/>
        </w:numPr>
        <w:spacing w:after="0" w:line="276" w:lineRule="auto"/>
        <w:contextualSpacing/>
        <w:jc w:val="both"/>
        <w:rPr>
          <w:rFonts w:ascii="Times New Roman" w:hAnsi="Times New Roman" w:cs="Times New Roman"/>
          <w:sz w:val="24"/>
          <w:szCs w:val="24"/>
          <w:lang w:val="ro-RO"/>
        </w:rPr>
      </w:pPr>
      <w:r w:rsidRPr="00C00E9C">
        <w:rPr>
          <w:rFonts w:ascii="Times New Roman" w:hAnsi="Times New Roman" w:cs="Times New Roman"/>
          <w:sz w:val="24"/>
          <w:szCs w:val="24"/>
          <w:lang w:val="ro-RO"/>
        </w:rPr>
        <w:t>OUG nr 195/2005 privind protecţia mediului;</w:t>
      </w:r>
    </w:p>
    <w:p w14:paraId="409879F0" w14:textId="77777777" w:rsidR="0000367D" w:rsidRPr="00C00E9C" w:rsidRDefault="0000367D" w:rsidP="0000367D">
      <w:pPr>
        <w:numPr>
          <w:ilvl w:val="0"/>
          <w:numId w:val="3"/>
        </w:numPr>
        <w:spacing w:after="0" w:line="276" w:lineRule="auto"/>
        <w:ind w:left="0" w:firstLine="1134"/>
        <w:contextualSpacing/>
        <w:jc w:val="both"/>
        <w:rPr>
          <w:rFonts w:ascii="Times New Roman" w:hAnsi="Times New Roman" w:cs="Times New Roman"/>
          <w:sz w:val="24"/>
          <w:szCs w:val="24"/>
          <w:lang w:val="ro-RO"/>
        </w:rPr>
      </w:pPr>
      <w:r w:rsidRPr="00C00E9C">
        <w:rPr>
          <w:rFonts w:ascii="Times New Roman" w:hAnsi="Times New Roman" w:cs="Times New Roman"/>
          <w:sz w:val="24"/>
          <w:szCs w:val="24"/>
          <w:lang w:val="ro-RO"/>
        </w:rPr>
        <w:t>Legea 265/2006 pentru aprobarea OUG nr 195/2005 privind protecţia mediului;</w:t>
      </w:r>
    </w:p>
    <w:p w14:paraId="348ABEFC" w14:textId="77777777" w:rsidR="0000367D" w:rsidRDefault="0000367D" w:rsidP="0000367D">
      <w:pPr>
        <w:numPr>
          <w:ilvl w:val="0"/>
          <w:numId w:val="3"/>
        </w:numPr>
        <w:spacing w:after="0" w:line="276" w:lineRule="auto"/>
        <w:ind w:left="0" w:firstLine="1134"/>
        <w:contextualSpacing/>
        <w:jc w:val="both"/>
        <w:rPr>
          <w:rFonts w:ascii="Times New Roman" w:hAnsi="Times New Roman" w:cs="Times New Roman"/>
          <w:sz w:val="24"/>
          <w:szCs w:val="24"/>
          <w:lang w:val="ro-RO"/>
        </w:rPr>
      </w:pPr>
      <w:r w:rsidRPr="00C00E9C">
        <w:rPr>
          <w:rFonts w:ascii="Times New Roman" w:hAnsi="Times New Roman" w:cs="Times New Roman"/>
          <w:sz w:val="24"/>
          <w:szCs w:val="24"/>
          <w:lang w:val="ro-RO"/>
        </w:rPr>
        <w:t xml:space="preserve">Legea 107/1996 “ Legea apelor” şi celelalte acte legislative în vigoare privind protecţia mediului, specifice fiecărei categorii de elemente ale mediului care trebuie protejate. </w:t>
      </w:r>
    </w:p>
    <w:p w14:paraId="49CD985F" w14:textId="77777777" w:rsidR="0000367D" w:rsidRPr="005224E7" w:rsidRDefault="0000367D" w:rsidP="0000367D">
      <w:pPr>
        <w:rPr>
          <w:rFonts w:ascii="Times New Roman" w:hAnsi="Times New Roman" w:cs="Times New Roman"/>
          <w:b/>
          <w:i/>
          <w:color w:val="002060"/>
          <w:sz w:val="24"/>
          <w:szCs w:val="24"/>
        </w:rPr>
      </w:pPr>
      <w:r w:rsidRPr="005224E7">
        <w:rPr>
          <w:rFonts w:ascii="Times New Roman" w:hAnsi="Times New Roman" w:cs="Times New Roman"/>
          <w:b/>
          <w:i/>
          <w:color w:val="002060"/>
          <w:sz w:val="24"/>
          <w:szCs w:val="24"/>
        </w:rPr>
        <w:t xml:space="preserve"> Protecţia calităţii apelor</w:t>
      </w:r>
    </w:p>
    <w:p w14:paraId="6F5B51A5" w14:textId="77777777" w:rsidR="0000367D" w:rsidRPr="00C731F6" w:rsidRDefault="0000367D" w:rsidP="0000367D">
      <w:pPr>
        <w:spacing w:after="0" w:line="360" w:lineRule="auto"/>
        <w:ind w:firstLine="720"/>
        <w:contextualSpacing/>
        <w:jc w:val="both"/>
        <w:rPr>
          <w:rFonts w:ascii="Times New Roman" w:hAnsi="Times New Roman" w:cs="Times New Roman"/>
          <w:sz w:val="24"/>
          <w:szCs w:val="24"/>
        </w:rPr>
      </w:pPr>
      <w:r w:rsidRPr="00C731F6">
        <w:rPr>
          <w:rFonts w:ascii="Times New Roman" w:hAnsi="Times New Roman" w:cs="Times New Roman"/>
          <w:sz w:val="24"/>
          <w:szCs w:val="24"/>
        </w:rPr>
        <w:t>Având în vedere faptul că apele rezultate de pe suprafaţa obiectivului nu sunt ape reziduale, nu sunt necesare staţii sau instalaţii de epurare ale acestor ape.</w:t>
      </w:r>
    </w:p>
    <w:p w14:paraId="1D581EAE" w14:textId="77777777" w:rsidR="0000367D" w:rsidRPr="00C731F6" w:rsidRDefault="0000367D" w:rsidP="0000367D">
      <w:pPr>
        <w:spacing w:after="0" w:line="360" w:lineRule="auto"/>
        <w:ind w:firstLine="720"/>
        <w:contextualSpacing/>
        <w:jc w:val="both"/>
        <w:rPr>
          <w:rFonts w:ascii="Times New Roman" w:hAnsi="Times New Roman" w:cs="Times New Roman"/>
          <w:sz w:val="24"/>
          <w:szCs w:val="24"/>
        </w:rPr>
      </w:pPr>
      <w:r w:rsidRPr="00C731F6">
        <w:rPr>
          <w:rFonts w:ascii="Times New Roman" w:hAnsi="Times New Roman" w:cs="Times New Roman"/>
          <w:sz w:val="24"/>
          <w:szCs w:val="24"/>
        </w:rPr>
        <w:t>Apa folosită la diferite procese tehnologice (curăţarea suprafeţelor, udarea suprafeţelor ş.a.) va fi apă curată conform SR EN 1008:2003 “Apă de preparare pentru beton”şi nu reprezintă sursă de poluare în urma folosirii ei la respectivele  lucrări.</w:t>
      </w:r>
    </w:p>
    <w:p w14:paraId="589DB6E0" w14:textId="77777777" w:rsidR="003E768E" w:rsidRDefault="003E768E" w:rsidP="0000367D">
      <w:pPr>
        <w:rPr>
          <w:rFonts w:ascii="Times New Roman" w:hAnsi="Times New Roman" w:cs="Times New Roman"/>
          <w:b/>
          <w:i/>
          <w:color w:val="002060"/>
          <w:sz w:val="24"/>
          <w:szCs w:val="24"/>
        </w:rPr>
      </w:pPr>
    </w:p>
    <w:p w14:paraId="357D9C06" w14:textId="77777777" w:rsidR="0000367D" w:rsidRPr="005224E7" w:rsidRDefault="0000367D" w:rsidP="0000367D">
      <w:pPr>
        <w:rPr>
          <w:rFonts w:ascii="Times New Roman" w:hAnsi="Times New Roman" w:cs="Times New Roman"/>
          <w:b/>
          <w:i/>
          <w:color w:val="002060"/>
          <w:sz w:val="24"/>
          <w:szCs w:val="24"/>
        </w:rPr>
      </w:pPr>
      <w:r w:rsidRPr="005224E7">
        <w:rPr>
          <w:rFonts w:ascii="Times New Roman" w:hAnsi="Times New Roman" w:cs="Times New Roman"/>
          <w:b/>
          <w:i/>
          <w:color w:val="002060"/>
          <w:sz w:val="24"/>
          <w:szCs w:val="24"/>
        </w:rPr>
        <w:t>Protecţia aerului</w:t>
      </w:r>
    </w:p>
    <w:p w14:paraId="2ED75431" w14:textId="77777777" w:rsidR="0000367D" w:rsidRPr="00C731F6" w:rsidRDefault="0000367D" w:rsidP="0000367D">
      <w:pPr>
        <w:spacing w:after="0" w:line="360" w:lineRule="auto"/>
        <w:ind w:firstLine="720"/>
        <w:contextualSpacing/>
        <w:jc w:val="both"/>
        <w:rPr>
          <w:rFonts w:ascii="Times New Roman" w:hAnsi="Times New Roman" w:cs="Times New Roman"/>
          <w:sz w:val="24"/>
          <w:szCs w:val="24"/>
        </w:rPr>
      </w:pPr>
      <w:r w:rsidRPr="00C731F6">
        <w:rPr>
          <w:rFonts w:ascii="Times New Roman" w:hAnsi="Times New Roman" w:cs="Times New Roman"/>
          <w:sz w:val="24"/>
          <w:szCs w:val="24"/>
        </w:rPr>
        <w:t>Obiectivul, în sine, la darea lui în folosinţă, nu va produce noxe care ar putea polua aerul. Nu sunt necesare măsuri speciale pentru protecţia calităţii aerului.</w:t>
      </w:r>
    </w:p>
    <w:p w14:paraId="15C5B69E" w14:textId="77777777" w:rsidR="0000367D" w:rsidRPr="00C731F6" w:rsidRDefault="0000367D" w:rsidP="0000367D">
      <w:pPr>
        <w:spacing w:after="0" w:line="360" w:lineRule="auto"/>
        <w:ind w:firstLine="720"/>
        <w:contextualSpacing/>
        <w:jc w:val="both"/>
        <w:rPr>
          <w:rFonts w:ascii="Times New Roman" w:hAnsi="Times New Roman" w:cs="Times New Roman"/>
          <w:sz w:val="24"/>
          <w:szCs w:val="24"/>
        </w:rPr>
      </w:pPr>
      <w:r w:rsidRPr="00C731F6">
        <w:rPr>
          <w:rFonts w:ascii="Times New Roman" w:hAnsi="Times New Roman" w:cs="Times New Roman"/>
          <w:sz w:val="24"/>
          <w:szCs w:val="24"/>
        </w:rPr>
        <w:t xml:space="preserve">Noxele ce pot polua aerul sunt produse în timpul lucrărilor de execuţie: cele  rezultate din executia stratului de beton rutier, din realizarea săpăturii şi aturnării betoanelor. Se recomandă utilizarea unor </w:t>
      </w:r>
      <w:r w:rsidRPr="00C731F6">
        <w:rPr>
          <w:rFonts w:ascii="Times New Roman" w:hAnsi="Times New Roman" w:cs="Times New Roman"/>
          <w:sz w:val="24"/>
          <w:szCs w:val="24"/>
        </w:rPr>
        <w:lastRenderedPageBreak/>
        <w:t>instalatii de realizare a betonului rutier şi  folosirea unor statii de betoane ale căror emisii să se încadreze în valorile stabilite în Ordinul nr. 592/2002. La transportul şi depozitarea materialelor granulare care pot elibera particule fine, se vor lua măsuri de acoperire a  acestora cu prelate.</w:t>
      </w:r>
    </w:p>
    <w:p w14:paraId="5CFB8491" w14:textId="77777777" w:rsidR="0000367D" w:rsidRPr="005224E7" w:rsidRDefault="0000367D" w:rsidP="0000367D">
      <w:pPr>
        <w:rPr>
          <w:rFonts w:ascii="Times New Roman" w:hAnsi="Times New Roman" w:cs="Times New Roman"/>
          <w:b/>
          <w:i/>
          <w:color w:val="002060"/>
          <w:sz w:val="24"/>
          <w:szCs w:val="24"/>
        </w:rPr>
      </w:pPr>
      <w:r w:rsidRPr="005224E7">
        <w:rPr>
          <w:rFonts w:ascii="Times New Roman" w:hAnsi="Times New Roman" w:cs="Times New Roman"/>
          <w:b/>
          <w:i/>
          <w:color w:val="002060"/>
          <w:sz w:val="24"/>
          <w:szCs w:val="24"/>
        </w:rPr>
        <w:t>Protecţia împotriva zgomotului şi vibraţiilor</w:t>
      </w:r>
    </w:p>
    <w:p w14:paraId="38199F38" w14:textId="77777777" w:rsidR="0000367D" w:rsidRPr="00CE7ABF"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 xml:space="preserve">Carosabilul a fost prevăzut cu o îmbrăcăminte din </w:t>
      </w:r>
      <w:r w:rsidR="00664FDF">
        <w:rPr>
          <w:rFonts w:ascii="Times New Roman" w:hAnsi="Times New Roman" w:cs="Times New Roman"/>
          <w:sz w:val="24"/>
          <w:szCs w:val="24"/>
        </w:rPr>
        <w:t>mixturi asfaltice</w:t>
      </w:r>
      <w:r w:rsidRPr="00CE7ABF">
        <w:rPr>
          <w:rFonts w:ascii="Times New Roman" w:hAnsi="Times New Roman" w:cs="Times New Roman"/>
          <w:sz w:val="24"/>
          <w:szCs w:val="24"/>
        </w:rPr>
        <w:t xml:space="preserve">. </w:t>
      </w:r>
    </w:p>
    <w:p w14:paraId="49FDFA70" w14:textId="77777777" w:rsidR="0000367D"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Zgomote şi vibraţii vor apărea în perioada de execuţie, datorită utilajelor, dar durata acestora este limitată la perioada de lucru de zi.</w:t>
      </w:r>
    </w:p>
    <w:p w14:paraId="2F7D8563" w14:textId="77777777" w:rsidR="008C2AAB" w:rsidRDefault="008C2AAB" w:rsidP="0000367D">
      <w:pPr>
        <w:spacing w:after="0" w:line="360" w:lineRule="auto"/>
        <w:ind w:firstLine="720"/>
        <w:contextualSpacing/>
        <w:jc w:val="both"/>
        <w:rPr>
          <w:rFonts w:ascii="Times New Roman" w:hAnsi="Times New Roman" w:cs="Times New Roman"/>
          <w:sz w:val="24"/>
          <w:szCs w:val="24"/>
        </w:rPr>
      </w:pPr>
    </w:p>
    <w:p w14:paraId="7D72F39D" w14:textId="77777777" w:rsidR="0000367D" w:rsidRPr="005224E7" w:rsidRDefault="0000367D" w:rsidP="0000367D">
      <w:pPr>
        <w:rPr>
          <w:rFonts w:ascii="Times New Roman" w:hAnsi="Times New Roman" w:cs="Times New Roman"/>
          <w:b/>
          <w:i/>
          <w:color w:val="002060"/>
          <w:sz w:val="24"/>
          <w:szCs w:val="24"/>
        </w:rPr>
      </w:pPr>
      <w:r w:rsidRPr="005224E7">
        <w:rPr>
          <w:rFonts w:ascii="Times New Roman" w:hAnsi="Times New Roman" w:cs="Times New Roman"/>
          <w:b/>
          <w:i/>
          <w:color w:val="002060"/>
          <w:sz w:val="24"/>
          <w:szCs w:val="24"/>
        </w:rPr>
        <w:t>Protecţia solului şi subsolului</w:t>
      </w:r>
    </w:p>
    <w:p w14:paraId="3DF8C745" w14:textId="77777777" w:rsidR="0000367D" w:rsidRPr="00CE7ABF"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 xml:space="preserve">În perioada de execuţie, sursele de poluare a solului pot fi cele provenite de la traficul de utilaje şi vehicule grele desfăşurat, prin pierderi de accidentale de ulei sau combustibil, de la manipularea unor substanţe potenţial poluatoare (vopsele, carburanţi, solvenţi, bitum etc.). </w:t>
      </w:r>
    </w:p>
    <w:p w14:paraId="0C017803" w14:textId="77777777" w:rsidR="0000367D" w:rsidRPr="00CE7ABF"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Pentru realizarea sistemului rutier se vor folosi agregate naturale, pentru realizarea sistemului rutier. Deşeurile rămase nu se vor lăsa sau împrăştia pe terenul din jur, ci se vor depozita în recipiente şi se vor duce la o groapă de gunoi autorizată. Constructorul va urmări realizarea unor cofraje etanşe astfel încât să se evite scurgeri intense de lapte de ciment.</w:t>
      </w:r>
    </w:p>
    <w:p w14:paraId="2F65CBAE" w14:textId="77777777" w:rsidR="0000367D" w:rsidRPr="00CE7ABF"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Apa folosită la diferite procese tehnologice (curăţarea suprafeţelor, udarea suprafeţelor ş.a.) va fi apă curată conform SR EN 1008:2003 şi nu reprezintă sursă de poluare în urma folosirii ei la respectivele lucrări.</w:t>
      </w:r>
    </w:p>
    <w:p w14:paraId="6F439BB7" w14:textId="77777777" w:rsidR="0000367D"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 xml:space="preserve">În perioada de operare, sursele de poluare sunt doar accidentale (pierderi de substanţe toxice, produse petroliere). Nu sunt necesare măsuri speciale pentru protecţia solului. </w:t>
      </w:r>
    </w:p>
    <w:p w14:paraId="0FB99C97" w14:textId="77777777" w:rsidR="0000367D" w:rsidRPr="005224E7" w:rsidRDefault="0000367D" w:rsidP="0000367D">
      <w:pPr>
        <w:rPr>
          <w:rFonts w:ascii="Times New Roman" w:hAnsi="Times New Roman" w:cs="Times New Roman"/>
          <w:b/>
          <w:i/>
          <w:color w:val="002060"/>
          <w:sz w:val="24"/>
          <w:szCs w:val="24"/>
        </w:rPr>
      </w:pPr>
      <w:r w:rsidRPr="005224E7">
        <w:rPr>
          <w:rFonts w:ascii="Times New Roman" w:hAnsi="Times New Roman" w:cs="Times New Roman"/>
          <w:b/>
          <w:i/>
          <w:color w:val="002060"/>
          <w:sz w:val="24"/>
          <w:szCs w:val="24"/>
        </w:rPr>
        <w:t>Gospodărirea deşeurilor</w:t>
      </w:r>
    </w:p>
    <w:p w14:paraId="5EB90FEA" w14:textId="77777777" w:rsidR="0000367D" w:rsidRPr="00CE7ABF"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Pe drum şi în zona învecinată  nu pot apărea deşeuri decât la executarea lucrărilor. În această situaţie, constructorul va avea în vedere ca pe tot parcursul executării lucrărilor să păstreze zona în perfectă stare de curăţenie. Această sarcină cade în seama executantului, deoarece la terminarea lucrărilor zona va fi predată la beneficiar curată.</w:t>
      </w:r>
    </w:p>
    <w:p w14:paraId="7CA473A6" w14:textId="77777777" w:rsidR="0000367D" w:rsidRPr="00CE7ABF"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Deşeuri diverse (solide-balast, pietriş, metal, lemn etc.) vâscoase (bitum, grăsimi, uleiuri etc.) în cantităţi modeste, se vor neutraliza sau se vor depozita în locuri special amenajate conform H.G. 865/2002.</w:t>
      </w:r>
    </w:p>
    <w:p w14:paraId="4BF599DF" w14:textId="77777777" w:rsidR="0000367D" w:rsidRDefault="0000367D" w:rsidP="0000367D">
      <w:pPr>
        <w:spacing w:after="0" w:line="360" w:lineRule="auto"/>
        <w:ind w:firstLine="720"/>
        <w:contextualSpacing/>
        <w:jc w:val="both"/>
        <w:rPr>
          <w:rFonts w:ascii="Times New Roman" w:hAnsi="Times New Roman" w:cs="Times New Roman"/>
          <w:sz w:val="24"/>
          <w:szCs w:val="24"/>
        </w:rPr>
      </w:pPr>
      <w:r w:rsidRPr="00C00E9C">
        <w:rPr>
          <w:rFonts w:ascii="Times New Roman" w:hAnsi="Times New Roman" w:cs="Times New Roman"/>
          <w:sz w:val="24"/>
          <w:szCs w:val="24"/>
        </w:rPr>
        <w:t>Deşeurile rezultate în urma executării lucrărilor de terasamente, pietrişul, pământul, elemente de beton degradate se încarcă şi se transportă în locurile special amenajate, indicate de autoritatea contractantă.</w:t>
      </w:r>
    </w:p>
    <w:p w14:paraId="281CCF83" w14:textId="77777777" w:rsidR="0000367D" w:rsidRPr="005224E7" w:rsidRDefault="0000367D" w:rsidP="0000367D">
      <w:pPr>
        <w:rPr>
          <w:rFonts w:ascii="Times New Roman" w:hAnsi="Times New Roman" w:cs="Times New Roman"/>
          <w:b/>
          <w:i/>
          <w:color w:val="002060"/>
          <w:sz w:val="24"/>
          <w:szCs w:val="24"/>
        </w:rPr>
      </w:pPr>
      <w:r w:rsidRPr="005224E7">
        <w:rPr>
          <w:rFonts w:ascii="Times New Roman" w:hAnsi="Times New Roman" w:cs="Times New Roman"/>
          <w:b/>
          <w:i/>
          <w:color w:val="002060"/>
          <w:sz w:val="24"/>
          <w:szCs w:val="24"/>
        </w:rPr>
        <w:t>Lucrări de ecologizare</w:t>
      </w:r>
    </w:p>
    <w:p w14:paraId="7451A3B6" w14:textId="77777777" w:rsidR="0000367D" w:rsidRPr="00CE7ABF"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lastRenderedPageBreak/>
        <w:t xml:space="preserve">După finalizarea etapei de execuţie se trece la dezafectarea organizării de şantier. Constructorul este obligat să predea beneficiarului zona curată. </w:t>
      </w:r>
    </w:p>
    <w:p w14:paraId="7B027620" w14:textId="77777777" w:rsidR="0000367D" w:rsidRDefault="0000367D" w:rsidP="0000367D">
      <w:pPr>
        <w:spacing w:after="0" w:line="360" w:lineRule="auto"/>
        <w:ind w:firstLine="720"/>
        <w:contextualSpacing/>
        <w:jc w:val="both"/>
        <w:rPr>
          <w:rFonts w:ascii="Times New Roman" w:hAnsi="Times New Roman" w:cs="Times New Roman"/>
          <w:sz w:val="24"/>
          <w:szCs w:val="24"/>
        </w:rPr>
      </w:pPr>
      <w:r w:rsidRPr="00CE7ABF">
        <w:rPr>
          <w:rFonts w:ascii="Times New Roman" w:hAnsi="Times New Roman" w:cs="Times New Roman"/>
          <w:sz w:val="24"/>
          <w:szCs w:val="24"/>
        </w:rPr>
        <w:t xml:space="preserve">După finalizarea lucrărilor de </w:t>
      </w:r>
      <w:r w:rsidR="00C42E8B">
        <w:rPr>
          <w:rFonts w:ascii="Times New Roman" w:hAnsi="Times New Roman" w:cs="Times New Roman"/>
          <w:sz w:val="24"/>
          <w:szCs w:val="24"/>
        </w:rPr>
        <w:t>pietruire</w:t>
      </w:r>
      <w:r w:rsidRPr="00CE7ABF">
        <w:rPr>
          <w:rFonts w:ascii="Times New Roman" w:hAnsi="Times New Roman" w:cs="Times New Roman"/>
          <w:sz w:val="24"/>
          <w:szCs w:val="24"/>
        </w:rPr>
        <w:t>, constructorul are obligaţia refacerii mediului natural, prin ecologizarea zonei afectate si plantari de pomi.</w:t>
      </w:r>
    </w:p>
    <w:p w14:paraId="287A90F4" w14:textId="77777777" w:rsidR="008D2F9B" w:rsidRDefault="008D2F9B" w:rsidP="0000367D">
      <w:pPr>
        <w:spacing w:after="0" w:line="360" w:lineRule="auto"/>
        <w:ind w:firstLine="720"/>
        <w:contextualSpacing/>
        <w:jc w:val="both"/>
        <w:rPr>
          <w:rFonts w:ascii="Times New Roman" w:hAnsi="Times New Roman" w:cs="Times New Roman"/>
          <w:sz w:val="24"/>
          <w:szCs w:val="24"/>
        </w:rPr>
      </w:pPr>
    </w:p>
    <w:p w14:paraId="0117A6B4" w14:textId="77777777" w:rsidR="0000367D" w:rsidRPr="005224E7" w:rsidRDefault="0000367D" w:rsidP="0000367D">
      <w:pPr>
        <w:rPr>
          <w:rFonts w:ascii="Times New Roman" w:hAnsi="Times New Roman" w:cs="Times New Roman"/>
          <w:b/>
          <w:i/>
          <w:color w:val="002060"/>
          <w:sz w:val="24"/>
          <w:szCs w:val="24"/>
        </w:rPr>
      </w:pPr>
      <w:r w:rsidRPr="005224E7">
        <w:rPr>
          <w:rFonts w:ascii="Times New Roman" w:hAnsi="Times New Roman" w:cs="Times New Roman"/>
          <w:b/>
          <w:i/>
          <w:color w:val="002060"/>
          <w:sz w:val="24"/>
          <w:szCs w:val="24"/>
        </w:rPr>
        <w:t>Concluzii privind impactul asupra mediului</w:t>
      </w:r>
    </w:p>
    <w:p w14:paraId="0362F480" w14:textId="77777777" w:rsidR="0000367D" w:rsidRPr="008A3564" w:rsidRDefault="0000367D" w:rsidP="0000367D">
      <w:pPr>
        <w:spacing w:after="0" w:line="360" w:lineRule="auto"/>
        <w:ind w:firstLine="720"/>
        <w:contextualSpacing/>
        <w:jc w:val="both"/>
        <w:rPr>
          <w:rFonts w:ascii="Times New Roman" w:hAnsi="Times New Roman" w:cs="Times New Roman"/>
          <w:sz w:val="24"/>
          <w:szCs w:val="24"/>
        </w:rPr>
      </w:pPr>
      <w:r w:rsidRPr="008A3564">
        <w:rPr>
          <w:rFonts w:ascii="Times New Roman" w:hAnsi="Times New Roman" w:cs="Times New Roman"/>
          <w:sz w:val="24"/>
          <w:szCs w:val="24"/>
        </w:rPr>
        <w:t>Impactul în urma realizării investiţiei este unul pozitiv, având influenţe favorabile asupra mediului prin reducerea poluării fonice, a noxelor, reducerea consumului de combustibil, creşterea siguranţei traficului etc.</w:t>
      </w:r>
    </w:p>
    <w:p w14:paraId="064A9351" w14:textId="77777777" w:rsidR="0000367D" w:rsidRPr="00AC5279" w:rsidRDefault="0000367D" w:rsidP="0000367D">
      <w:pPr>
        <w:rPr>
          <w:rFonts w:ascii="Times New Roman" w:hAnsi="Times New Roman" w:cs="Times New Roman"/>
          <w:b/>
          <w:i/>
          <w:color w:val="002060"/>
          <w:sz w:val="24"/>
          <w:szCs w:val="24"/>
        </w:rPr>
      </w:pPr>
      <w:r>
        <w:rPr>
          <w:rFonts w:ascii="Times New Roman" w:hAnsi="Times New Roman" w:cs="Times New Roman"/>
          <w:b/>
          <w:i/>
          <w:color w:val="002060"/>
          <w:sz w:val="24"/>
          <w:szCs w:val="24"/>
        </w:rPr>
        <w:t>e) O</w:t>
      </w:r>
      <w:r w:rsidRPr="00AC5279">
        <w:rPr>
          <w:rFonts w:ascii="Times New Roman" w:hAnsi="Times New Roman" w:cs="Times New Roman"/>
          <w:b/>
          <w:i/>
          <w:color w:val="002060"/>
          <w:sz w:val="24"/>
          <w:szCs w:val="24"/>
        </w:rPr>
        <w:t>rganizarea de santier.</w:t>
      </w:r>
    </w:p>
    <w:p w14:paraId="76024DF7" w14:textId="77777777" w:rsidR="0000367D" w:rsidRPr="008A3564" w:rsidRDefault="0000367D" w:rsidP="0000367D">
      <w:pPr>
        <w:spacing w:after="0" w:line="360" w:lineRule="auto"/>
        <w:ind w:firstLine="720"/>
        <w:contextualSpacing/>
        <w:jc w:val="both"/>
        <w:rPr>
          <w:rFonts w:ascii="Times New Roman" w:hAnsi="Times New Roman" w:cs="Times New Roman"/>
          <w:sz w:val="24"/>
          <w:szCs w:val="24"/>
        </w:rPr>
      </w:pPr>
      <w:r w:rsidRPr="008A3564">
        <w:rPr>
          <w:rFonts w:ascii="Times New Roman" w:hAnsi="Times New Roman" w:cs="Times New Roman"/>
          <w:sz w:val="24"/>
          <w:szCs w:val="24"/>
        </w:rPr>
        <w:t xml:space="preserve">Organizarea de santier cuprinde compartimentul tehnic si administrativ al santierului, platforme de depozitare si de lucru. Se va amenaja o platforma pentru organizarea de santier cu drumuri de acces. </w:t>
      </w:r>
    </w:p>
    <w:p w14:paraId="5175FEDB" w14:textId="77777777" w:rsidR="0000367D" w:rsidRPr="008A3564" w:rsidRDefault="0000367D" w:rsidP="0000367D">
      <w:pPr>
        <w:spacing w:after="0" w:line="360" w:lineRule="auto"/>
        <w:ind w:firstLine="720"/>
        <w:contextualSpacing/>
        <w:jc w:val="both"/>
        <w:rPr>
          <w:rFonts w:ascii="Times New Roman" w:hAnsi="Times New Roman" w:cs="Times New Roman"/>
          <w:sz w:val="24"/>
          <w:szCs w:val="24"/>
        </w:rPr>
      </w:pPr>
      <w:r w:rsidRPr="008A3564">
        <w:rPr>
          <w:rFonts w:ascii="Times New Roman" w:hAnsi="Times New Roman" w:cs="Times New Roman"/>
          <w:sz w:val="24"/>
          <w:szCs w:val="24"/>
        </w:rPr>
        <w:t>Organizarea de santier se supune strict regulilor de protectie a muncii si de protectie impotriva incendiilor.  Organizarea de şantier (grupul social + baza de producţie) se va amplasa într-o zonă de comun acord cu beneficiarul, fiind asigurate căile de acces, sursele de apă, energie electrică, pentru necesităţile şantierului.</w:t>
      </w:r>
    </w:p>
    <w:p w14:paraId="36BF052E" w14:textId="77777777" w:rsidR="0000367D" w:rsidRPr="008A3564" w:rsidRDefault="0000367D" w:rsidP="0000367D">
      <w:pPr>
        <w:spacing w:after="0" w:line="360" w:lineRule="auto"/>
        <w:ind w:firstLine="720"/>
        <w:contextualSpacing/>
        <w:jc w:val="both"/>
        <w:rPr>
          <w:rFonts w:ascii="Times New Roman" w:hAnsi="Times New Roman" w:cs="Times New Roman"/>
          <w:sz w:val="24"/>
          <w:szCs w:val="24"/>
        </w:rPr>
      </w:pPr>
      <w:r w:rsidRPr="008A3564">
        <w:rPr>
          <w:rFonts w:ascii="Times New Roman" w:hAnsi="Times New Roman" w:cs="Times New Roman"/>
          <w:sz w:val="24"/>
          <w:szCs w:val="24"/>
        </w:rPr>
        <w:t>Constructorul va răspunde de protecţia tuturor bunurilor mobile şi imobile aflate în zona de lucru împotriva fumului, efectului substanţelor chimice, materialelor bituminoase, a combustibililor şi lubrifianţilor. Constructorul va trebui să respecte, la toate instalaţiile şi utilajele folosite, limitele noxelor prevăzute în normativele în vigoare la data execuţiei. Nivelul de zgomot pentru utilaje nu trebuie să depăşească 55 dB.</w:t>
      </w:r>
    </w:p>
    <w:p w14:paraId="59368595" w14:textId="77777777" w:rsidR="0000367D" w:rsidRPr="008A3564" w:rsidRDefault="0000367D" w:rsidP="0000367D">
      <w:pPr>
        <w:spacing w:after="0" w:line="360" w:lineRule="auto"/>
        <w:ind w:firstLine="720"/>
        <w:contextualSpacing/>
        <w:jc w:val="both"/>
        <w:rPr>
          <w:rFonts w:ascii="Times New Roman" w:hAnsi="Times New Roman" w:cs="Times New Roman"/>
          <w:sz w:val="24"/>
          <w:szCs w:val="24"/>
        </w:rPr>
      </w:pPr>
      <w:r w:rsidRPr="008A3564">
        <w:rPr>
          <w:rFonts w:ascii="Times New Roman" w:hAnsi="Times New Roman" w:cs="Times New Roman"/>
          <w:sz w:val="24"/>
          <w:szCs w:val="24"/>
        </w:rPr>
        <w:t>În cazul producerii unor daune la diverse instalaţii sau bunuri, constructorul trebuie să anunţe beneficiarii acestor instalaţii şi va lua măsuri pentru repararea de urgenţă pe cheltuiala sa a daunelor produse. Semnalizarea şantierului se va realiza conform normelor în vigoare ţinând cont de condiţiile în care se realizează lucrările de reparaţii si consolidări.</w:t>
      </w:r>
    </w:p>
    <w:p w14:paraId="1BAF9719" w14:textId="77777777" w:rsidR="0000367D" w:rsidRPr="008A3564" w:rsidRDefault="0000367D" w:rsidP="0000367D">
      <w:pPr>
        <w:spacing w:after="0" w:line="360" w:lineRule="auto"/>
        <w:ind w:firstLine="720"/>
        <w:contextualSpacing/>
        <w:jc w:val="both"/>
        <w:rPr>
          <w:rFonts w:ascii="Times New Roman" w:hAnsi="Times New Roman" w:cs="Times New Roman"/>
          <w:sz w:val="24"/>
          <w:szCs w:val="24"/>
        </w:rPr>
      </w:pPr>
      <w:r w:rsidRPr="008A3564">
        <w:rPr>
          <w:rFonts w:ascii="Times New Roman" w:hAnsi="Times New Roman" w:cs="Times New Roman"/>
          <w:sz w:val="24"/>
          <w:szCs w:val="24"/>
        </w:rPr>
        <w:t>Execuţia lucrărilor se va face cu respectarea exigenţelor de calitate prevăzute în caietele de sarcini şi în standardele şi normativele în vigoare în România.</w:t>
      </w:r>
    </w:p>
    <w:p w14:paraId="3A445820" w14:textId="77777777" w:rsidR="0000367D" w:rsidRDefault="0000367D" w:rsidP="0000367D">
      <w:pPr>
        <w:shd w:val="clear" w:color="auto" w:fill="FFFFFF" w:themeFill="background1"/>
        <w:spacing w:after="0" w:line="276" w:lineRule="auto"/>
        <w:ind w:firstLine="720"/>
        <w:jc w:val="center"/>
        <w:rPr>
          <w:rFonts w:ascii="Times New Roman" w:hAnsi="Times New Roman" w:cs="Times New Roman"/>
          <w:sz w:val="24"/>
          <w:szCs w:val="24"/>
        </w:rPr>
      </w:pPr>
      <w:r>
        <w:rPr>
          <w:rFonts w:ascii="Times New Roman" w:hAnsi="Times New Roman" w:cs="Times New Roman"/>
          <w:sz w:val="24"/>
          <w:szCs w:val="24"/>
        </w:rPr>
        <w:t>Intocmit,</w:t>
      </w:r>
    </w:p>
    <w:p w14:paraId="6AF58662" w14:textId="77777777" w:rsidR="0000367D" w:rsidRDefault="0000367D" w:rsidP="0000367D">
      <w:pPr>
        <w:shd w:val="clear" w:color="auto" w:fill="FFFFFF" w:themeFill="background1"/>
        <w:spacing w:after="0" w:line="276" w:lineRule="auto"/>
        <w:ind w:firstLine="720"/>
        <w:jc w:val="center"/>
        <w:rPr>
          <w:rFonts w:ascii="Times New Roman" w:hAnsi="Times New Roman" w:cs="Times New Roman"/>
          <w:sz w:val="24"/>
          <w:szCs w:val="24"/>
        </w:rPr>
      </w:pPr>
      <w:r>
        <w:rPr>
          <w:rFonts w:ascii="Times New Roman" w:hAnsi="Times New Roman" w:cs="Times New Roman"/>
          <w:sz w:val="24"/>
          <w:szCs w:val="24"/>
        </w:rPr>
        <w:t>Ing. Valentin Isac</w:t>
      </w:r>
    </w:p>
    <w:p w14:paraId="683157BC" w14:textId="77777777" w:rsidR="00430DF1" w:rsidRDefault="00430DF1"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47FFA422" w14:textId="77777777" w:rsidR="0021352C" w:rsidRDefault="0021352C"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35488837" w14:textId="77777777" w:rsidR="0021352C" w:rsidRDefault="0021352C"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3A9E73FB" w14:textId="77777777" w:rsidR="0021352C" w:rsidRDefault="0021352C"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6BD44164" w14:textId="77777777" w:rsidR="0021352C" w:rsidRDefault="0021352C"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48DD9808" w14:textId="77777777" w:rsidR="0021352C" w:rsidRDefault="0021352C"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79C59B4A" w14:textId="77777777" w:rsidR="0000367D" w:rsidRDefault="0000367D" w:rsidP="0000367D">
      <w:pPr>
        <w:rPr>
          <w:rFonts w:ascii="Times New Roman" w:hAnsi="Times New Roman" w:cs="Times New Roman"/>
          <w:b/>
          <w:color w:val="002060"/>
          <w:sz w:val="28"/>
          <w:szCs w:val="28"/>
        </w:rPr>
      </w:pPr>
      <w:r w:rsidRPr="00483B50">
        <w:rPr>
          <w:rFonts w:ascii="Times New Roman" w:hAnsi="Times New Roman" w:cs="Times New Roman"/>
          <w:b/>
          <w:color w:val="002060"/>
          <w:sz w:val="28"/>
          <w:szCs w:val="28"/>
        </w:rPr>
        <w:lastRenderedPageBreak/>
        <w:t xml:space="preserve">II. </w:t>
      </w:r>
      <w:r>
        <w:rPr>
          <w:rFonts w:ascii="Times New Roman" w:hAnsi="Times New Roman" w:cs="Times New Roman"/>
          <w:b/>
          <w:color w:val="002060"/>
          <w:sz w:val="28"/>
          <w:szCs w:val="28"/>
        </w:rPr>
        <w:t>Memoriu Tehnic de Specialitate</w:t>
      </w:r>
      <w:r w:rsidRPr="00483B50">
        <w:rPr>
          <w:rFonts w:ascii="Times New Roman" w:hAnsi="Times New Roman" w:cs="Times New Roman"/>
          <w:b/>
          <w:color w:val="002060"/>
          <w:sz w:val="28"/>
          <w:szCs w:val="28"/>
        </w:rPr>
        <w:t>;</w:t>
      </w:r>
    </w:p>
    <w:p w14:paraId="2CE36915" w14:textId="77777777" w:rsidR="0000367D" w:rsidRPr="00483B50" w:rsidRDefault="0000367D" w:rsidP="0000367D">
      <w:pPr>
        <w:tabs>
          <w:tab w:val="left" w:pos="1134"/>
        </w:tabs>
        <w:spacing w:line="276" w:lineRule="auto"/>
        <w:rPr>
          <w:rFonts w:ascii="Times New Roman" w:hAnsi="Times New Roman" w:cs="Times New Roman"/>
          <w:b/>
        </w:rPr>
      </w:pPr>
      <w:r w:rsidRPr="00483B50">
        <w:rPr>
          <w:rFonts w:ascii="Times New Roman" w:hAnsi="Times New Roman" w:cs="Times New Roman"/>
          <w:b/>
        </w:rPr>
        <w:t>1. GENERALITATI</w:t>
      </w:r>
    </w:p>
    <w:p w14:paraId="2B432691" w14:textId="77777777" w:rsidR="0000367D" w:rsidRPr="00CB2445" w:rsidRDefault="0000367D" w:rsidP="00D97A58">
      <w:pPr>
        <w:spacing w:after="0" w:line="360" w:lineRule="auto"/>
        <w:ind w:firstLine="720"/>
        <w:contextualSpacing/>
        <w:jc w:val="both"/>
        <w:rPr>
          <w:rFonts w:ascii="Times New Roman" w:hAnsi="Times New Roman"/>
          <w:b/>
          <w:i/>
          <w:sz w:val="24"/>
          <w:szCs w:val="24"/>
        </w:rPr>
      </w:pPr>
      <w:r w:rsidRPr="00A0343C">
        <w:rPr>
          <w:rFonts w:ascii="Times New Roman" w:hAnsi="Times New Roman"/>
          <w:sz w:val="24"/>
          <w:szCs w:val="24"/>
          <w:lang w:val="ro-RO"/>
        </w:rPr>
        <w:t>Proiectul Tehnic</w:t>
      </w:r>
      <w:r>
        <w:rPr>
          <w:rFonts w:ascii="Times New Roman" w:hAnsi="Times New Roman"/>
          <w:sz w:val="24"/>
          <w:szCs w:val="24"/>
          <w:lang w:val="ro-RO"/>
        </w:rPr>
        <w:t xml:space="preserve"> de Executie</w:t>
      </w:r>
      <w:r w:rsidRPr="00A0343C">
        <w:rPr>
          <w:rFonts w:ascii="Times New Roman" w:hAnsi="Times New Roman"/>
          <w:sz w:val="24"/>
          <w:szCs w:val="24"/>
          <w:lang w:val="ro-RO"/>
        </w:rPr>
        <w:t xml:space="preserve"> privind lucrarea</w:t>
      </w:r>
      <w:r>
        <w:rPr>
          <w:rFonts w:ascii="Times New Roman" w:hAnsi="Times New Roman"/>
          <w:sz w:val="24"/>
          <w:szCs w:val="24"/>
          <w:lang w:val="ro-RO"/>
        </w:rPr>
        <w:t xml:space="preserve">: </w:t>
      </w:r>
      <w:r w:rsidR="00A93B64" w:rsidRPr="00A0343C">
        <w:rPr>
          <w:rFonts w:ascii="Times New Roman" w:hAnsi="Times New Roman"/>
          <w:b/>
          <w:bCs/>
          <w:sz w:val="24"/>
          <w:szCs w:val="24"/>
          <w:lang w:val="it-IT"/>
        </w:rPr>
        <w:t>"</w:t>
      </w:r>
      <w:r w:rsidR="00A93B64" w:rsidRPr="00A93B64">
        <w:rPr>
          <w:rFonts w:ascii="Times New Roman" w:hAnsi="Times New Roman"/>
          <w:b/>
          <w:i/>
          <w:sz w:val="24"/>
          <w:szCs w:val="24"/>
        </w:rPr>
        <w:t>MODERNIZARE DRUM COMUNAL DC 90 IN COMUNA MIHAI BRAVU, JUDETUL GIURGIU</w:t>
      </w:r>
      <w:r w:rsidR="00A93B64" w:rsidRPr="00A0343C">
        <w:rPr>
          <w:rFonts w:ascii="Times New Roman" w:hAnsi="Times New Roman"/>
          <w:b/>
          <w:bCs/>
          <w:sz w:val="24"/>
          <w:szCs w:val="24"/>
          <w:lang w:val="it-IT"/>
        </w:rPr>
        <w:t>"</w:t>
      </w:r>
      <w:r w:rsidR="00A93B64">
        <w:rPr>
          <w:rFonts w:ascii="Times New Roman" w:hAnsi="Times New Roman"/>
          <w:b/>
          <w:bCs/>
          <w:sz w:val="24"/>
          <w:szCs w:val="24"/>
          <w:lang w:val="it-IT"/>
        </w:rPr>
        <w:t xml:space="preserve"> </w:t>
      </w:r>
      <w:r>
        <w:rPr>
          <w:rFonts w:ascii="Times New Roman" w:hAnsi="Times New Roman"/>
          <w:sz w:val="24"/>
          <w:szCs w:val="24"/>
          <w:lang w:val="ro-RO"/>
        </w:rPr>
        <w:t>a fost dezvoltat avand l</w:t>
      </w:r>
      <w:r w:rsidRPr="00483B50">
        <w:rPr>
          <w:rFonts w:ascii="Times New Roman" w:hAnsi="Times New Roman"/>
          <w:sz w:val="24"/>
          <w:szCs w:val="24"/>
          <w:lang w:val="ro-RO"/>
        </w:rPr>
        <w:t>a baza tem</w:t>
      </w:r>
      <w:r w:rsidR="00C42E8B">
        <w:rPr>
          <w:rFonts w:ascii="Times New Roman" w:hAnsi="Times New Roman"/>
          <w:sz w:val="24"/>
          <w:szCs w:val="24"/>
          <w:lang w:val="ro-RO"/>
        </w:rPr>
        <w:t>a</w:t>
      </w:r>
      <w:r w:rsidRPr="00483B50">
        <w:rPr>
          <w:rFonts w:ascii="Times New Roman" w:hAnsi="Times New Roman"/>
          <w:sz w:val="24"/>
          <w:szCs w:val="24"/>
          <w:lang w:val="ro-RO"/>
        </w:rPr>
        <w:t xml:space="preserve"> de proiectare, </w:t>
      </w:r>
      <w:r w:rsidR="00396C42">
        <w:rPr>
          <w:rFonts w:ascii="Times New Roman" w:hAnsi="Times New Roman"/>
          <w:sz w:val="24"/>
          <w:szCs w:val="24"/>
          <w:lang w:val="ro-RO"/>
        </w:rPr>
        <w:t xml:space="preserve">DALI, </w:t>
      </w:r>
      <w:r w:rsidRPr="00483B50">
        <w:rPr>
          <w:rFonts w:ascii="Times New Roman" w:hAnsi="Times New Roman"/>
          <w:sz w:val="24"/>
          <w:szCs w:val="24"/>
          <w:lang w:val="ro-RO"/>
        </w:rPr>
        <w:t>studiul topograficsi expertiz</w:t>
      </w:r>
      <w:r w:rsidR="00396C42">
        <w:rPr>
          <w:rFonts w:ascii="Times New Roman" w:hAnsi="Times New Roman"/>
          <w:sz w:val="24"/>
          <w:szCs w:val="24"/>
          <w:lang w:val="ro-RO"/>
        </w:rPr>
        <w:t>a</w:t>
      </w:r>
      <w:r w:rsidRPr="00483B50">
        <w:rPr>
          <w:rFonts w:ascii="Times New Roman" w:hAnsi="Times New Roman"/>
          <w:sz w:val="24"/>
          <w:szCs w:val="24"/>
          <w:lang w:val="ro-RO"/>
        </w:rPr>
        <w:t xml:space="preserve"> tehnic</w:t>
      </w:r>
      <w:r w:rsidR="00396C42">
        <w:rPr>
          <w:rFonts w:ascii="Times New Roman" w:hAnsi="Times New Roman"/>
          <w:sz w:val="24"/>
          <w:szCs w:val="24"/>
          <w:lang w:val="ro-RO"/>
        </w:rPr>
        <w:t>a</w:t>
      </w:r>
      <w:r w:rsidRPr="00483B50">
        <w:rPr>
          <w:rFonts w:ascii="Times New Roman" w:hAnsi="Times New Roman"/>
          <w:sz w:val="24"/>
          <w:szCs w:val="24"/>
          <w:lang w:val="ro-RO"/>
        </w:rPr>
        <w:t xml:space="preserve">. </w:t>
      </w:r>
    </w:p>
    <w:p w14:paraId="4A2B5DA5" w14:textId="77777777" w:rsidR="0000367D" w:rsidRPr="00483B50" w:rsidRDefault="0000367D" w:rsidP="0000367D">
      <w:pPr>
        <w:spacing w:line="276" w:lineRule="auto"/>
        <w:rPr>
          <w:rFonts w:ascii="Times New Roman" w:hAnsi="Times New Roman"/>
          <w:b/>
          <w:sz w:val="24"/>
          <w:szCs w:val="24"/>
          <w:lang w:val="ro-RO"/>
        </w:rPr>
      </w:pPr>
      <w:r w:rsidRPr="00483B50">
        <w:rPr>
          <w:rFonts w:ascii="Times New Roman" w:hAnsi="Times New Roman"/>
          <w:color w:val="FF0000"/>
          <w:sz w:val="24"/>
          <w:szCs w:val="24"/>
          <w:lang w:val="ro-RO"/>
        </w:rPr>
        <w:tab/>
      </w:r>
      <w:r w:rsidRPr="00483B50">
        <w:rPr>
          <w:rFonts w:ascii="Times New Roman" w:hAnsi="Times New Roman"/>
          <w:b/>
          <w:sz w:val="24"/>
          <w:szCs w:val="24"/>
          <w:lang w:val="ro-RO"/>
        </w:rPr>
        <w:t>Lucrarile efectuate sunt urmatoarele:</w:t>
      </w:r>
    </w:p>
    <w:p w14:paraId="7CB45C07" w14:textId="77777777" w:rsidR="00A93B64" w:rsidRPr="00A93B64" w:rsidRDefault="00A93B64" w:rsidP="00A93B64">
      <w:pPr>
        <w:spacing w:after="0" w:line="360" w:lineRule="auto"/>
        <w:ind w:firstLine="720"/>
        <w:contextualSpacing/>
        <w:jc w:val="both"/>
        <w:rPr>
          <w:rFonts w:ascii="Times New Roman" w:eastAsia="Calibri" w:hAnsi="Times New Roman" w:cs="Times New Roman"/>
          <w:i/>
          <w:sz w:val="24"/>
          <w:szCs w:val="24"/>
          <w:lang w:val="ro-RO"/>
        </w:rPr>
      </w:pPr>
      <w:r w:rsidRPr="00A93B64">
        <w:rPr>
          <w:rFonts w:ascii="Times New Roman" w:eastAsia="Calibri" w:hAnsi="Times New Roman" w:cs="Times New Roman"/>
          <w:i/>
          <w:sz w:val="24"/>
          <w:szCs w:val="24"/>
          <w:lang w:val="ro-RO"/>
        </w:rPr>
        <w:t>- lucrări de modernizare a structurii rutiere existente;</w:t>
      </w:r>
    </w:p>
    <w:p w14:paraId="2E3B779F" w14:textId="77777777" w:rsidR="00A93B64" w:rsidRPr="00A93B64" w:rsidRDefault="00A93B64" w:rsidP="00A93B64">
      <w:pPr>
        <w:spacing w:after="0" w:line="360" w:lineRule="auto"/>
        <w:ind w:firstLine="720"/>
        <w:contextualSpacing/>
        <w:jc w:val="both"/>
        <w:rPr>
          <w:rFonts w:ascii="Times New Roman" w:eastAsia="Calibri" w:hAnsi="Times New Roman" w:cs="Times New Roman"/>
          <w:i/>
          <w:sz w:val="24"/>
          <w:szCs w:val="24"/>
          <w:lang w:val="ro-RO"/>
        </w:rPr>
      </w:pPr>
      <w:r w:rsidRPr="00A93B64">
        <w:rPr>
          <w:rFonts w:ascii="Times New Roman" w:eastAsia="Calibri" w:hAnsi="Times New Roman" w:cs="Times New Roman"/>
          <w:i/>
          <w:sz w:val="24"/>
          <w:szCs w:val="24"/>
          <w:lang w:val="ro-RO"/>
        </w:rPr>
        <w:t>- lucrări de realizare santuri si rigole pluviale;</w:t>
      </w:r>
    </w:p>
    <w:p w14:paraId="3A68EB00" w14:textId="77777777" w:rsidR="00A93B64" w:rsidRDefault="00A93B64" w:rsidP="00A93B64">
      <w:pPr>
        <w:spacing w:after="0" w:line="360" w:lineRule="auto"/>
        <w:ind w:firstLine="720"/>
        <w:contextualSpacing/>
        <w:jc w:val="both"/>
        <w:rPr>
          <w:rFonts w:ascii="Times New Roman" w:eastAsia="Calibri" w:hAnsi="Times New Roman" w:cs="Times New Roman"/>
          <w:i/>
          <w:sz w:val="24"/>
          <w:szCs w:val="24"/>
          <w:lang w:val="ro-RO"/>
        </w:rPr>
      </w:pPr>
      <w:r w:rsidRPr="00A93B64">
        <w:rPr>
          <w:rFonts w:ascii="Times New Roman" w:eastAsia="Calibri" w:hAnsi="Times New Roman" w:cs="Times New Roman"/>
          <w:i/>
          <w:sz w:val="24"/>
          <w:szCs w:val="24"/>
          <w:lang w:val="ro-RO"/>
        </w:rPr>
        <w:t>- lucrări de realizare podete;</w:t>
      </w:r>
    </w:p>
    <w:p w14:paraId="1DCAE476" w14:textId="09DD7B5A" w:rsidR="000B4BA1" w:rsidRPr="00A93B64" w:rsidRDefault="000B4BA1" w:rsidP="00A93B64">
      <w:pPr>
        <w:spacing w:after="0" w:line="360" w:lineRule="auto"/>
        <w:ind w:firstLine="720"/>
        <w:contextualSpacing/>
        <w:jc w:val="both"/>
        <w:rPr>
          <w:rFonts w:ascii="Times New Roman" w:eastAsia="Calibri" w:hAnsi="Times New Roman" w:cs="Times New Roman"/>
          <w:i/>
          <w:sz w:val="24"/>
          <w:szCs w:val="24"/>
          <w:lang w:val="ro-RO"/>
        </w:rPr>
      </w:pPr>
      <w:r w:rsidRPr="000B4BA1">
        <w:rPr>
          <w:rFonts w:ascii="Times New Roman" w:eastAsia="Calibri" w:hAnsi="Times New Roman" w:cs="Times New Roman"/>
          <w:i/>
          <w:sz w:val="24"/>
          <w:szCs w:val="24"/>
          <w:lang w:val="ro-RO"/>
        </w:rPr>
        <w:t>- lucrări de amenajare a intersectiei cu drumul judetean DJ 603;</w:t>
      </w:r>
    </w:p>
    <w:p w14:paraId="660C297A" w14:textId="77777777" w:rsidR="00A93B64" w:rsidRDefault="00A93B64" w:rsidP="00A93B64">
      <w:pPr>
        <w:spacing w:after="0" w:line="360" w:lineRule="auto"/>
        <w:ind w:firstLine="720"/>
        <w:contextualSpacing/>
        <w:jc w:val="both"/>
        <w:rPr>
          <w:rFonts w:ascii="Times New Roman" w:eastAsia="Calibri" w:hAnsi="Times New Roman" w:cs="Times New Roman"/>
          <w:i/>
          <w:sz w:val="24"/>
          <w:szCs w:val="24"/>
          <w:lang w:val="ro-RO"/>
        </w:rPr>
      </w:pPr>
      <w:r w:rsidRPr="00A93B64">
        <w:rPr>
          <w:rFonts w:ascii="Times New Roman" w:eastAsia="Calibri" w:hAnsi="Times New Roman" w:cs="Times New Roman"/>
          <w:i/>
          <w:sz w:val="24"/>
          <w:szCs w:val="24"/>
          <w:lang w:val="ro-RO"/>
        </w:rPr>
        <w:t>- lucrări de asigurare a semnalizarii rutiere (marcaje si indicatoare rutiere).</w:t>
      </w:r>
    </w:p>
    <w:p w14:paraId="7BA01C49" w14:textId="77777777" w:rsidR="00A93B64" w:rsidRDefault="00A93B64" w:rsidP="00A93B64">
      <w:pPr>
        <w:spacing w:after="0" w:line="360" w:lineRule="auto"/>
        <w:ind w:firstLine="720"/>
        <w:contextualSpacing/>
        <w:jc w:val="both"/>
        <w:rPr>
          <w:rFonts w:ascii="Times New Roman" w:eastAsia="Calibri" w:hAnsi="Times New Roman" w:cs="Times New Roman"/>
          <w:i/>
          <w:sz w:val="24"/>
          <w:szCs w:val="24"/>
          <w:lang w:val="ro-RO"/>
        </w:rPr>
      </w:pPr>
    </w:p>
    <w:p w14:paraId="486A1D19" w14:textId="77777777" w:rsidR="0000367D" w:rsidRDefault="0000367D" w:rsidP="00A93B64">
      <w:pPr>
        <w:spacing w:after="0" w:line="360" w:lineRule="auto"/>
        <w:ind w:firstLine="720"/>
        <w:contextualSpacing/>
        <w:jc w:val="both"/>
        <w:rPr>
          <w:rFonts w:ascii="Times New Roman" w:hAnsi="Times New Roman" w:cs="Times New Roman"/>
          <w:sz w:val="24"/>
          <w:szCs w:val="24"/>
          <w:lang w:val="ro-RO" w:eastAsia="ro-RO"/>
        </w:rPr>
      </w:pPr>
      <w:r w:rsidRPr="00483B50">
        <w:rPr>
          <w:rFonts w:ascii="Times New Roman" w:hAnsi="Times New Roman" w:cs="Times New Roman"/>
          <w:sz w:val="24"/>
          <w:szCs w:val="24"/>
          <w:lang w:val="ro-RO" w:eastAsia="ro-RO"/>
        </w:rPr>
        <w:t>Dimensionarea structurii rutiere a fost realizata în funcţie de condiţiile de fundare conform studiului geotehnic si impus prin expertiza tehnica. Elementele geometrice pentru amenajarea plană şi spaţială a traseului respecta prevederile STAS 863/85  si 10144-3/91.</w:t>
      </w:r>
    </w:p>
    <w:p w14:paraId="29EB163C" w14:textId="77777777" w:rsidR="0000367D" w:rsidRPr="00483B50" w:rsidRDefault="0000367D" w:rsidP="0000367D">
      <w:pPr>
        <w:spacing w:after="0" w:line="276" w:lineRule="auto"/>
        <w:ind w:firstLine="562"/>
        <w:contextualSpacing/>
        <w:jc w:val="both"/>
        <w:rPr>
          <w:rFonts w:ascii="Times New Roman" w:hAnsi="Times New Roman" w:cs="Times New Roman"/>
          <w:sz w:val="24"/>
          <w:szCs w:val="24"/>
          <w:lang w:val="ro-RO" w:eastAsia="ro-RO"/>
        </w:rPr>
      </w:pPr>
    </w:p>
    <w:p w14:paraId="3AC0C095" w14:textId="77777777" w:rsidR="0000367D" w:rsidRPr="00483B50" w:rsidRDefault="0000367D" w:rsidP="0000367D">
      <w:pPr>
        <w:tabs>
          <w:tab w:val="left" w:pos="1134"/>
        </w:tabs>
        <w:spacing w:line="276" w:lineRule="auto"/>
        <w:rPr>
          <w:rFonts w:ascii="Times New Roman" w:hAnsi="Times New Roman" w:cs="Times New Roman"/>
          <w:b/>
        </w:rPr>
      </w:pPr>
      <w:r>
        <w:rPr>
          <w:rFonts w:ascii="Times New Roman" w:hAnsi="Times New Roman" w:cs="Times New Roman"/>
          <w:b/>
        </w:rPr>
        <w:t>2</w:t>
      </w:r>
      <w:r w:rsidRPr="00483B50">
        <w:rPr>
          <w:rFonts w:ascii="Times New Roman" w:hAnsi="Times New Roman" w:cs="Times New Roman"/>
          <w:b/>
        </w:rPr>
        <w:t>.</w:t>
      </w:r>
      <w:r>
        <w:rPr>
          <w:rFonts w:ascii="Times New Roman" w:hAnsi="Times New Roman" w:cs="Times New Roman"/>
          <w:b/>
        </w:rPr>
        <w:t xml:space="preserve"> DESCRIEREA SOLUTIEI TEHNICE</w:t>
      </w:r>
    </w:p>
    <w:p w14:paraId="0FA8E43B" w14:textId="77777777" w:rsidR="0000367D" w:rsidRDefault="0000367D" w:rsidP="0000367D">
      <w:pPr>
        <w:spacing w:after="0" w:line="360" w:lineRule="auto"/>
        <w:ind w:firstLine="720"/>
        <w:contextualSpacing/>
        <w:jc w:val="both"/>
        <w:rPr>
          <w:rFonts w:ascii="Times New Roman" w:hAnsi="Times New Roman" w:cs="Times New Roman"/>
          <w:sz w:val="24"/>
          <w:szCs w:val="24"/>
        </w:rPr>
      </w:pPr>
      <w:r w:rsidRPr="00553F88">
        <w:rPr>
          <w:rFonts w:ascii="Times New Roman" w:hAnsi="Times New Roman" w:cs="Times New Roman"/>
          <w:sz w:val="24"/>
          <w:szCs w:val="24"/>
        </w:rPr>
        <w:t>Soluţia constructivă propusă are la bază Legea 43/1997  privind regimul juridic al drumurilor şi Normele tehnice ale M.T. 44,45,46/98  privind proiectarea, construirea şi modernizarea drumurilor.</w:t>
      </w:r>
    </w:p>
    <w:p w14:paraId="5D486594" w14:textId="77777777" w:rsidR="0000367D" w:rsidRPr="00E43162" w:rsidRDefault="0000367D" w:rsidP="0000367D">
      <w:pPr>
        <w:rPr>
          <w:lang w:val="ro-RO" w:eastAsia="ar-SA"/>
        </w:rPr>
      </w:pPr>
    </w:p>
    <w:p w14:paraId="3D6DB6CF" w14:textId="77777777" w:rsidR="0000367D" w:rsidRPr="00A85E57" w:rsidRDefault="0000367D" w:rsidP="0000367D">
      <w:pPr>
        <w:pStyle w:val="Heading5"/>
        <w:spacing w:before="0" w:line="276" w:lineRule="auto"/>
        <w:rPr>
          <w:rFonts w:ascii="Times New Roman" w:eastAsia="Tahoma" w:hAnsi="Times New Roman"/>
          <w:b/>
          <w:bCs/>
          <w:i/>
          <w:color w:val="auto"/>
          <w:u w:val="single"/>
        </w:rPr>
      </w:pPr>
      <w:r w:rsidRPr="00A85E57">
        <w:rPr>
          <w:rFonts w:ascii="Times New Roman" w:eastAsia="Tahoma" w:hAnsi="Times New Roman"/>
          <w:b/>
          <w:bCs/>
          <w:i/>
          <w:color w:val="auto"/>
          <w:u w:val="single"/>
        </w:rPr>
        <w:t xml:space="preserve">TRASEUL IN  PLAN </w:t>
      </w:r>
    </w:p>
    <w:p w14:paraId="350AE716" w14:textId="77777777" w:rsidR="0000367D" w:rsidRPr="00744EC9" w:rsidRDefault="0000367D" w:rsidP="0000367D">
      <w:pPr>
        <w:spacing w:after="0" w:line="276" w:lineRule="auto"/>
        <w:ind w:right="-284" w:firstLine="720"/>
        <w:rPr>
          <w:rFonts w:ascii="Times New Roman" w:hAnsi="Times New Roman"/>
          <w:color w:val="FF0000"/>
          <w:sz w:val="24"/>
          <w:szCs w:val="24"/>
          <w:lang w:val="ro-RO"/>
        </w:rPr>
      </w:pPr>
    </w:p>
    <w:p w14:paraId="7E500032" w14:textId="77777777" w:rsidR="0000367D" w:rsidRDefault="0000367D" w:rsidP="0000367D">
      <w:pPr>
        <w:spacing w:after="0" w:line="360" w:lineRule="auto"/>
        <w:ind w:firstLine="720"/>
        <w:contextualSpacing/>
        <w:jc w:val="both"/>
        <w:rPr>
          <w:rFonts w:ascii="Times New Roman" w:hAnsi="Times New Roman"/>
          <w:sz w:val="24"/>
          <w:szCs w:val="24"/>
          <w:lang w:val="ro-RO"/>
        </w:rPr>
      </w:pPr>
      <w:r>
        <w:rPr>
          <w:rFonts w:ascii="Times New Roman" w:hAnsi="Times New Roman"/>
          <w:sz w:val="24"/>
          <w:szCs w:val="24"/>
          <w:lang w:val="ro-RO"/>
        </w:rPr>
        <w:t xml:space="preserve">Alininiamentele sunt racordate cu raze compuse din arc de cerc, ale caror valori sunt </w:t>
      </w:r>
      <w:r w:rsidR="008551D8">
        <w:rPr>
          <w:rFonts w:ascii="Times New Roman" w:hAnsi="Times New Roman"/>
          <w:sz w:val="24"/>
          <w:szCs w:val="24"/>
          <w:lang w:val="ro-RO"/>
        </w:rPr>
        <w:t xml:space="preserve">cuprinse intre </w:t>
      </w:r>
      <w:r w:rsidR="00437A80">
        <w:rPr>
          <w:rFonts w:ascii="Times New Roman" w:hAnsi="Times New Roman"/>
          <w:sz w:val="24"/>
          <w:szCs w:val="24"/>
          <w:lang w:val="ro-RO"/>
        </w:rPr>
        <w:t>1</w:t>
      </w:r>
      <w:r w:rsidR="00871D0D">
        <w:rPr>
          <w:rFonts w:ascii="Times New Roman" w:hAnsi="Times New Roman"/>
          <w:sz w:val="24"/>
          <w:szCs w:val="24"/>
          <w:lang w:val="ro-RO"/>
        </w:rPr>
        <w:t>5</w:t>
      </w:r>
      <w:r w:rsidR="008551D8">
        <w:rPr>
          <w:rFonts w:ascii="Times New Roman" w:hAnsi="Times New Roman"/>
          <w:sz w:val="24"/>
          <w:szCs w:val="24"/>
          <w:lang w:val="ro-RO"/>
        </w:rPr>
        <w:t xml:space="preserve"> si</w:t>
      </w:r>
      <w:r w:rsidR="00437A80">
        <w:rPr>
          <w:rFonts w:ascii="Times New Roman" w:hAnsi="Times New Roman"/>
          <w:sz w:val="24"/>
          <w:szCs w:val="24"/>
          <w:lang w:val="ro-RO"/>
        </w:rPr>
        <w:t xml:space="preserve"> 40</w:t>
      </w:r>
      <w:r w:rsidR="008551D8">
        <w:rPr>
          <w:rFonts w:ascii="Times New Roman" w:hAnsi="Times New Roman"/>
          <w:sz w:val="24"/>
          <w:szCs w:val="24"/>
          <w:lang w:val="ro-RO"/>
        </w:rPr>
        <w:t>0</w:t>
      </w:r>
      <w:r>
        <w:rPr>
          <w:rFonts w:ascii="Times New Roman" w:hAnsi="Times New Roman"/>
          <w:sz w:val="24"/>
          <w:szCs w:val="24"/>
          <w:lang w:val="ro-RO"/>
        </w:rPr>
        <w:t xml:space="preserve"> m.</w:t>
      </w:r>
    </w:p>
    <w:p w14:paraId="5E2469C2" w14:textId="3506CD6C" w:rsidR="00CF27D4" w:rsidRPr="00CF27D4" w:rsidRDefault="00CF27D4" w:rsidP="0000367D">
      <w:pPr>
        <w:spacing w:after="0" w:line="360" w:lineRule="auto"/>
        <w:ind w:firstLine="720"/>
        <w:contextualSpacing/>
        <w:jc w:val="both"/>
        <w:rPr>
          <w:rFonts w:ascii="Times New Roman" w:hAnsi="Times New Roman"/>
          <w:b/>
          <w:bCs/>
          <w:i/>
          <w:iCs/>
          <w:sz w:val="24"/>
          <w:szCs w:val="24"/>
          <w:lang w:val="ro-RO"/>
        </w:rPr>
      </w:pPr>
      <w:r w:rsidRPr="00CF27D4">
        <w:rPr>
          <w:rFonts w:ascii="Times New Roman" w:hAnsi="Times New Roman"/>
          <w:b/>
          <w:bCs/>
          <w:i/>
          <w:iCs/>
          <w:sz w:val="24"/>
          <w:szCs w:val="24"/>
          <w:lang w:val="ro-RO"/>
        </w:rPr>
        <w:t>Lungime</w:t>
      </w:r>
      <w:r w:rsidR="00437A80">
        <w:rPr>
          <w:rFonts w:ascii="Times New Roman" w:hAnsi="Times New Roman"/>
          <w:b/>
          <w:bCs/>
          <w:i/>
          <w:iCs/>
          <w:sz w:val="24"/>
          <w:szCs w:val="24"/>
          <w:lang w:val="ro-RO"/>
        </w:rPr>
        <w:t>a</w:t>
      </w:r>
      <w:r w:rsidRPr="00CF27D4">
        <w:rPr>
          <w:rFonts w:ascii="Times New Roman" w:hAnsi="Times New Roman"/>
          <w:b/>
          <w:bCs/>
          <w:i/>
          <w:iCs/>
          <w:sz w:val="24"/>
          <w:szCs w:val="24"/>
          <w:lang w:val="ro-RO"/>
        </w:rPr>
        <w:t xml:space="preserve"> trase</w:t>
      </w:r>
      <w:r w:rsidR="00437A80">
        <w:rPr>
          <w:rFonts w:ascii="Times New Roman" w:hAnsi="Times New Roman"/>
          <w:b/>
          <w:bCs/>
          <w:i/>
          <w:iCs/>
          <w:sz w:val="24"/>
          <w:szCs w:val="24"/>
          <w:lang w:val="ro-RO"/>
        </w:rPr>
        <w:t>ului</w:t>
      </w:r>
      <w:r w:rsidRPr="00CF27D4">
        <w:rPr>
          <w:rFonts w:ascii="Times New Roman" w:hAnsi="Times New Roman"/>
          <w:b/>
          <w:bCs/>
          <w:i/>
          <w:iCs/>
          <w:sz w:val="24"/>
          <w:szCs w:val="24"/>
          <w:lang w:val="ro-RO"/>
        </w:rPr>
        <w:t xml:space="preserve"> proiectat</w:t>
      </w:r>
      <w:r w:rsidR="00437A80">
        <w:rPr>
          <w:rFonts w:ascii="Times New Roman" w:hAnsi="Times New Roman"/>
          <w:b/>
          <w:bCs/>
          <w:i/>
          <w:iCs/>
          <w:sz w:val="24"/>
          <w:szCs w:val="24"/>
          <w:lang w:val="ro-RO"/>
        </w:rPr>
        <w:t xml:space="preserve"> pentru DC 90</w:t>
      </w:r>
      <w:r w:rsidRPr="00CF27D4">
        <w:rPr>
          <w:rFonts w:ascii="Times New Roman" w:hAnsi="Times New Roman"/>
          <w:b/>
          <w:bCs/>
          <w:i/>
          <w:iCs/>
          <w:sz w:val="24"/>
          <w:szCs w:val="24"/>
          <w:lang w:val="ro-RO"/>
        </w:rPr>
        <w:t xml:space="preserve"> : 1,</w:t>
      </w:r>
      <w:r w:rsidR="00A029A5">
        <w:rPr>
          <w:rFonts w:ascii="Times New Roman" w:hAnsi="Times New Roman"/>
          <w:b/>
          <w:bCs/>
          <w:i/>
          <w:iCs/>
          <w:sz w:val="24"/>
          <w:szCs w:val="24"/>
          <w:lang w:val="ro-RO"/>
        </w:rPr>
        <w:t>562</w:t>
      </w:r>
      <w:r w:rsidRPr="00CF27D4">
        <w:rPr>
          <w:rFonts w:ascii="Times New Roman" w:hAnsi="Times New Roman"/>
          <w:b/>
          <w:bCs/>
          <w:i/>
          <w:iCs/>
          <w:sz w:val="24"/>
          <w:szCs w:val="24"/>
          <w:lang w:val="ro-RO"/>
        </w:rPr>
        <w:t xml:space="preserve"> km.</w:t>
      </w:r>
    </w:p>
    <w:p w14:paraId="35FA3163" w14:textId="77777777" w:rsidR="0000367D" w:rsidRPr="00744EC9" w:rsidRDefault="0000367D" w:rsidP="0000367D">
      <w:pPr>
        <w:spacing w:after="0" w:line="276" w:lineRule="auto"/>
        <w:ind w:right="-284" w:firstLine="720"/>
        <w:contextualSpacing/>
        <w:jc w:val="both"/>
        <w:rPr>
          <w:rFonts w:ascii="Times New Roman" w:hAnsi="Times New Roman"/>
          <w:sz w:val="24"/>
          <w:szCs w:val="24"/>
          <w:lang w:val="ro-RO"/>
        </w:rPr>
      </w:pPr>
    </w:p>
    <w:p w14:paraId="5A456ABF" w14:textId="77777777" w:rsidR="0000367D" w:rsidRPr="00A85E57" w:rsidRDefault="0000367D" w:rsidP="0000367D">
      <w:pPr>
        <w:pStyle w:val="Heading5"/>
        <w:spacing w:before="0" w:line="276" w:lineRule="auto"/>
        <w:rPr>
          <w:rFonts w:ascii="Times New Roman" w:eastAsia="Tahoma" w:hAnsi="Times New Roman"/>
          <w:b/>
          <w:bCs/>
          <w:i/>
          <w:color w:val="auto"/>
          <w:u w:val="single"/>
        </w:rPr>
      </w:pPr>
      <w:r w:rsidRPr="00A85E57">
        <w:rPr>
          <w:rFonts w:ascii="Times New Roman" w:eastAsia="Tahoma" w:hAnsi="Times New Roman"/>
          <w:b/>
          <w:bCs/>
          <w:i/>
          <w:color w:val="auto"/>
          <w:u w:val="single"/>
        </w:rPr>
        <w:t>PROFILUL LONGITUDINAL</w:t>
      </w:r>
    </w:p>
    <w:p w14:paraId="341CFBAD" w14:textId="77777777" w:rsidR="0000367D" w:rsidRPr="006A3A18" w:rsidRDefault="0000367D" w:rsidP="0000367D">
      <w:pPr>
        <w:spacing w:after="0" w:line="360" w:lineRule="auto"/>
        <w:ind w:firstLine="720"/>
        <w:contextualSpacing/>
        <w:jc w:val="both"/>
        <w:rPr>
          <w:rFonts w:ascii="Times New Roman" w:hAnsi="Times New Roman"/>
          <w:sz w:val="24"/>
          <w:szCs w:val="24"/>
          <w:lang w:val="ro-RO"/>
        </w:rPr>
      </w:pPr>
      <w:r w:rsidRPr="006A3A18">
        <w:rPr>
          <w:rFonts w:ascii="Times New Roman" w:hAnsi="Times New Roman"/>
          <w:sz w:val="24"/>
          <w:szCs w:val="24"/>
          <w:lang w:val="ro-RO"/>
        </w:rPr>
        <w:t>In plan vertical se vor realiza lucrari de terasamente pentru corectarea traseului. Curbele verticale au fost adoptate conform STAS 863/85 si s-au proiectat in sens longitudinal.</w:t>
      </w:r>
    </w:p>
    <w:p w14:paraId="56EFF0F7" w14:textId="77777777" w:rsidR="0000367D" w:rsidRPr="006A3A18" w:rsidRDefault="0000367D" w:rsidP="0000367D">
      <w:pPr>
        <w:spacing w:after="0" w:line="360" w:lineRule="auto"/>
        <w:ind w:firstLine="720"/>
        <w:contextualSpacing/>
        <w:jc w:val="both"/>
        <w:rPr>
          <w:rFonts w:ascii="Times New Roman" w:hAnsi="Times New Roman"/>
          <w:sz w:val="24"/>
          <w:szCs w:val="24"/>
          <w:lang w:val="ro-RO"/>
        </w:rPr>
      </w:pPr>
      <w:r w:rsidRPr="006A3A18">
        <w:rPr>
          <w:rFonts w:ascii="Times New Roman" w:hAnsi="Times New Roman"/>
          <w:sz w:val="24"/>
          <w:szCs w:val="24"/>
          <w:lang w:val="ro-RO"/>
        </w:rPr>
        <w:t xml:space="preserve">Traseul in plan vertical este compus </w:t>
      </w:r>
      <w:r>
        <w:rPr>
          <w:rFonts w:ascii="Times New Roman" w:hAnsi="Times New Roman"/>
          <w:sz w:val="24"/>
          <w:szCs w:val="24"/>
          <w:lang w:val="ro-RO"/>
        </w:rPr>
        <w:t>din</w:t>
      </w:r>
      <w:r w:rsidRPr="006A3A18">
        <w:rPr>
          <w:rFonts w:ascii="Times New Roman" w:hAnsi="Times New Roman"/>
          <w:sz w:val="24"/>
          <w:szCs w:val="24"/>
          <w:lang w:val="ro-RO"/>
        </w:rPr>
        <w:t xml:space="preserve"> curbe verticale ce racordeaza aliniamentele verticale. </w:t>
      </w:r>
      <w:r w:rsidR="00D176A8">
        <w:rPr>
          <w:rFonts w:ascii="Times New Roman" w:hAnsi="Times New Roman"/>
          <w:sz w:val="24"/>
          <w:szCs w:val="24"/>
          <w:lang w:val="ro-RO"/>
        </w:rPr>
        <w:t>Pentru proiectare</w:t>
      </w:r>
      <w:r w:rsidR="002708C3">
        <w:rPr>
          <w:rFonts w:ascii="Times New Roman" w:hAnsi="Times New Roman"/>
          <w:sz w:val="24"/>
          <w:szCs w:val="24"/>
          <w:lang w:val="ro-RO"/>
        </w:rPr>
        <w:t>a</w:t>
      </w:r>
      <w:r w:rsidR="00D176A8">
        <w:rPr>
          <w:rFonts w:ascii="Times New Roman" w:hAnsi="Times New Roman"/>
          <w:sz w:val="24"/>
          <w:szCs w:val="24"/>
          <w:lang w:val="ro-RO"/>
        </w:rPr>
        <w:t xml:space="preserve"> profilului longitudinal nu au fost necesare utilizarea de racordari verticale</w:t>
      </w:r>
      <w:r w:rsidR="004261D8">
        <w:rPr>
          <w:rFonts w:ascii="Times New Roman" w:hAnsi="Times New Roman"/>
          <w:sz w:val="24"/>
          <w:szCs w:val="24"/>
          <w:lang w:val="ro-RO"/>
        </w:rPr>
        <w:t>.</w:t>
      </w:r>
    </w:p>
    <w:p w14:paraId="4DFC1AC2" w14:textId="77777777" w:rsidR="0000367D" w:rsidRPr="006A3A18" w:rsidRDefault="0000367D" w:rsidP="0000367D">
      <w:pPr>
        <w:spacing w:after="0" w:line="360" w:lineRule="auto"/>
        <w:ind w:firstLine="720"/>
        <w:contextualSpacing/>
        <w:jc w:val="both"/>
        <w:rPr>
          <w:rFonts w:ascii="Times New Roman" w:hAnsi="Times New Roman"/>
          <w:sz w:val="24"/>
          <w:szCs w:val="24"/>
          <w:lang w:val="ro-RO"/>
        </w:rPr>
      </w:pPr>
      <w:r w:rsidRPr="006A3A18">
        <w:rPr>
          <w:rFonts w:ascii="Times New Roman" w:hAnsi="Times New Roman"/>
          <w:sz w:val="24"/>
          <w:szCs w:val="24"/>
          <w:lang w:val="ro-RO"/>
        </w:rPr>
        <w:t>S-au păstrat declivităţile existente, precum şi pasul de proiectare sunt apropiate de cele din normativ. Creşterea pasului de proiectare s-a realizat făcându-se doar acele corecturi locale şi strict necesare îmbunătăţirii elementelor geometrice, lucrari ce vor asigura o fluenta a traficului auto.</w:t>
      </w:r>
    </w:p>
    <w:p w14:paraId="5B9B54F3" w14:textId="77777777" w:rsidR="0000367D" w:rsidRPr="006A3A18" w:rsidRDefault="0000367D" w:rsidP="0000367D">
      <w:pPr>
        <w:spacing w:after="0" w:line="360" w:lineRule="auto"/>
        <w:ind w:firstLine="720"/>
        <w:contextualSpacing/>
        <w:jc w:val="both"/>
        <w:rPr>
          <w:rFonts w:ascii="Times New Roman" w:hAnsi="Times New Roman"/>
          <w:sz w:val="24"/>
          <w:szCs w:val="24"/>
          <w:lang w:val="ro-RO"/>
        </w:rPr>
      </w:pPr>
      <w:r w:rsidRPr="006A3A18">
        <w:rPr>
          <w:rFonts w:ascii="Times New Roman" w:hAnsi="Times New Roman"/>
          <w:sz w:val="24"/>
          <w:szCs w:val="24"/>
          <w:lang w:val="ro-RO"/>
        </w:rPr>
        <w:lastRenderedPageBreak/>
        <w:t xml:space="preserve">Micsorarea pasului de proiectare a fost aleasa din motive economice, pentru a nu genera lucrari de terasamente suplimentare. </w:t>
      </w:r>
    </w:p>
    <w:p w14:paraId="7116CB43" w14:textId="2356ED62" w:rsidR="0000367D" w:rsidRPr="005F3F87" w:rsidRDefault="0000367D" w:rsidP="0000367D">
      <w:pPr>
        <w:spacing w:after="0" w:line="360" w:lineRule="auto"/>
        <w:ind w:firstLine="720"/>
        <w:contextualSpacing/>
        <w:jc w:val="both"/>
        <w:rPr>
          <w:rFonts w:ascii="Times New Roman" w:hAnsi="Times New Roman"/>
          <w:sz w:val="24"/>
          <w:szCs w:val="24"/>
          <w:lang w:val="ro-RO"/>
        </w:rPr>
      </w:pPr>
      <w:r w:rsidRPr="006A3A18">
        <w:rPr>
          <w:rFonts w:ascii="Times New Roman" w:hAnsi="Times New Roman"/>
          <w:sz w:val="24"/>
          <w:szCs w:val="24"/>
          <w:lang w:val="ro-RO"/>
        </w:rPr>
        <w:t xml:space="preserve">Declivitatea </w:t>
      </w:r>
      <w:r w:rsidR="00205345">
        <w:rPr>
          <w:rFonts w:ascii="Times New Roman" w:hAnsi="Times New Roman"/>
          <w:sz w:val="24"/>
          <w:szCs w:val="24"/>
          <w:lang w:val="ro-RO"/>
        </w:rPr>
        <w:t xml:space="preserve">minima este de </w:t>
      </w:r>
      <w:r w:rsidR="004261D8">
        <w:rPr>
          <w:rFonts w:ascii="Times New Roman" w:hAnsi="Times New Roman"/>
          <w:sz w:val="24"/>
          <w:szCs w:val="24"/>
          <w:lang w:val="ro-RO"/>
        </w:rPr>
        <w:t>0</w:t>
      </w:r>
      <w:r w:rsidRPr="00441272">
        <w:rPr>
          <w:rFonts w:ascii="Times New Roman" w:hAnsi="Times New Roman"/>
          <w:sz w:val="24"/>
          <w:szCs w:val="24"/>
          <w:lang w:val="ro-RO"/>
        </w:rPr>
        <w:t>.</w:t>
      </w:r>
      <w:r w:rsidR="00205345">
        <w:rPr>
          <w:rFonts w:ascii="Times New Roman" w:hAnsi="Times New Roman"/>
          <w:sz w:val="24"/>
          <w:szCs w:val="24"/>
          <w:lang w:val="ro-RO"/>
        </w:rPr>
        <w:t>0</w:t>
      </w:r>
      <w:r w:rsidR="00437A80">
        <w:rPr>
          <w:rFonts w:ascii="Times New Roman" w:hAnsi="Times New Roman"/>
          <w:sz w:val="24"/>
          <w:szCs w:val="24"/>
          <w:lang w:val="ro-RO"/>
        </w:rPr>
        <w:t>9</w:t>
      </w:r>
      <w:r w:rsidRPr="00441272">
        <w:rPr>
          <w:rFonts w:ascii="Times New Roman" w:hAnsi="Times New Roman"/>
          <w:sz w:val="24"/>
          <w:szCs w:val="24"/>
          <w:lang w:val="ro-RO"/>
        </w:rPr>
        <w:t>%</w:t>
      </w:r>
      <w:r w:rsidR="00205345">
        <w:rPr>
          <w:rFonts w:ascii="Times New Roman" w:hAnsi="Times New Roman"/>
          <w:sz w:val="24"/>
          <w:szCs w:val="24"/>
          <w:lang w:val="ro-RO"/>
        </w:rPr>
        <w:t xml:space="preserve"> respectiv cea maxima de </w:t>
      </w:r>
      <w:r w:rsidR="00437A80">
        <w:rPr>
          <w:rFonts w:ascii="Times New Roman" w:hAnsi="Times New Roman"/>
          <w:sz w:val="24"/>
          <w:szCs w:val="24"/>
          <w:lang w:val="ro-RO"/>
        </w:rPr>
        <w:t>7</w:t>
      </w:r>
      <w:r w:rsidR="00205345">
        <w:rPr>
          <w:rFonts w:ascii="Times New Roman" w:hAnsi="Times New Roman"/>
          <w:sz w:val="24"/>
          <w:szCs w:val="24"/>
          <w:lang w:val="ro-RO"/>
        </w:rPr>
        <w:t>.</w:t>
      </w:r>
      <w:r w:rsidR="003014E7">
        <w:rPr>
          <w:rFonts w:ascii="Times New Roman" w:hAnsi="Times New Roman"/>
          <w:sz w:val="24"/>
          <w:szCs w:val="24"/>
          <w:lang w:val="ro-RO"/>
        </w:rPr>
        <w:t>14</w:t>
      </w:r>
      <w:r w:rsidR="00205345">
        <w:rPr>
          <w:rFonts w:ascii="Times New Roman" w:hAnsi="Times New Roman"/>
          <w:sz w:val="24"/>
          <w:szCs w:val="24"/>
          <w:lang w:val="ro-RO"/>
        </w:rPr>
        <w:t>%.</w:t>
      </w:r>
    </w:p>
    <w:p w14:paraId="1280B324" w14:textId="77777777" w:rsidR="0000367D" w:rsidRDefault="0000367D" w:rsidP="0000367D">
      <w:pPr>
        <w:spacing w:after="0" w:line="360" w:lineRule="auto"/>
        <w:ind w:firstLine="720"/>
        <w:contextualSpacing/>
        <w:jc w:val="both"/>
        <w:rPr>
          <w:rFonts w:ascii="Times New Roman" w:hAnsi="Times New Roman"/>
          <w:sz w:val="24"/>
          <w:szCs w:val="24"/>
          <w:lang w:val="ro-RO"/>
        </w:rPr>
      </w:pPr>
      <w:r w:rsidRPr="006A3A18">
        <w:rPr>
          <w:rFonts w:ascii="Times New Roman" w:hAnsi="Times New Roman"/>
          <w:sz w:val="24"/>
          <w:szCs w:val="24"/>
          <w:lang w:val="ro-RO"/>
        </w:rPr>
        <w:t xml:space="preserve">Micsorarea pasului de proiectare a fost aleasa din motive economice, pentru a nu genera lucrari de terasamente suplimentare. </w:t>
      </w:r>
    </w:p>
    <w:p w14:paraId="6E6531D5" w14:textId="77777777" w:rsidR="00E10633" w:rsidRPr="006A3A18" w:rsidRDefault="00E10633" w:rsidP="0000367D">
      <w:pPr>
        <w:spacing w:line="276" w:lineRule="auto"/>
        <w:ind w:firstLine="720"/>
        <w:contextualSpacing/>
        <w:jc w:val="both"/>
        <w:rPr>
          <w:rFonts w:ascii="Times New Roman" w:hAnsi="Times New Roman"/>
          <w:sz w:val="24"/>
          <w:szCs w:val="24"/>
          <w:lang w:val="ro-RO"/>
        </w:rPr>
      </w:pPr>
    </w:p>
    <w:p w14:paraId="3B35BCB4" w14:textId="77777777" w:rsidR="0000367D" w:rsidRPr="00E62F83" w:rsidRDefault="0000367D" w:rsidP="0000367D">
      <w:pPr>
        <w:pStyle w:val="Heading5"/>
        <w:spacing w:before="0" w:line="276" w:lineRule="auto"/>
        <w:rPr>
          <w:rFonts w:ascii="Times New Roman" w:eastAsia="Tahoma" w:hAnsi="Times New Roman"/>
          <w:b/>
          <w:bCs/>
          <w:i/>
          <w:color w:val="auto"/>
          <w:u w:val="single"/>
        </w:rPr>
      </w:pPr>
      <w:r w:rsidRPr="00E62F83">
        <w:rPr>
          <w:rFonts w:ascii="Times New Roman" w:eastAsia="Tahoma" w:hAnsi="Times New Roman"/>
          <w:b/>
          <w:bCs/>
          <w:i/>
          <w:color w:val="auto"/>
          <w:u w:val="single"/>
        </w:rPr>
        <w:t>PROFILUL TRANSVERSAL PROIECTAT</w:t>
      </w:r>
    </w:p>
    <w:p w14:paraId="179516D7" w14:textId="77777777" w:rsidR="0000367D" w:rsidRPr="008C1062" w:rsidRDefault="0000367D" w:rsidP="0000367D">
      <w:pPr>
        <w:ind w:firstLine="720"/>
        <w:rPr>
          <w:rFonts w:ascii="Times New Roman" w:hAnsi="Times New Roman"/>
          <w:color w:val="FF0000"/>
          <w:sz w:val="24"/>
          <w:szCs w:val="24"/>
          <w:lang w:val="ro-RO" w:eastAsia="ar-SA"/>
        </w:rPr>
      </w:pPr>
    </w:p>
    <w:p w14:paraId="4D99FA97" w14:textId="77777777" w:rsidR="0078678D" w:rsidRDefault="00B45FF5" w:rsidP="00437A80">
      <w:pPr>
        <w:autoSpaceDE w:val="0"/>
        <w:autoSpaceDN w:val="0"/>
        <w:adjustRightInd w:val="0"/>
        <w:spacing w:after="0" w:line="240" w:lineRule="auto"/>
        <w:jc w:val="both"/>
        <w:rPr>
          <w:rFonts w:ascii="Times New Roman" w:hAnsi="Times New Roman"/>
          <w:sz w:val="24"/>
          <w:szCs w:val="24"/>
          <w:lang w:val="ro-RO" w:eastAsia="ar-SA"/>
        </w:rPr>
      </w:pPr>
      <w:r w:rsidRPr="00B45FF5">
        <w:rPr>
          <w:rFonts w:ascii="Times New Roman" w:hAnsi="Times New Roman"/>
          <w:sz w:val="24"/>
          <w:szCs w:val="24"/>
          <w:lang w:val="ro-RO" w:eastAsia="ar-SA"/>
        </w:rPr>
        <w:t>- Drum de clasă tehnică V</w:t>
      </w:r>
      <w:r w:rsidR="0078678D">
        <w:rPr>
          <w:rFonts w:ascii="Times New Roman" w:hAnsi="Times New Roman"/>
          <w:sz w:val="24"/>
          <w:szCs w:val="24"/>
          <w:lang w:val="ro-RO" w:eastAsia="ar-SA"/>
        </w:rPr>
        <w:t xml:space="preserve">, conform </w:t>
      </w:r>
      <w:r w:rsidR="0078678D" w:rsidRPr="008D2F9B">
        <w:rPr>
          <w:rFonts w:ascii="Times New Roman" w:hAnsi="Times New Roman"/>
          <w:sz w:val="24"/>
          <w:szCs w:val="24"/>
          <w:lang w:val="ro-RO" w:eastAsia="ar-SA"/>
        </w:rPr>
        <w:t>NORME TEHNICE din 30 august 2017 privind proiectarea,</w:t>
      </w:r>
      <w:r w:rsidR="00437A80">
        <w:rPr>
          <w:rFonts w:ascii="Times New Roman" w:hAnsi="Times New Roman"/>
          <w:sz w:val="24"/>
          <w:szCs w:val="24"/>
          <w:lang w:val="ro-RO" w:eastAsia="ar-SA"/>
        </w:rPr>
        <w:t xml:space="preserve"> </w:t>
      </w:r>
      <w:r w:rsidR="0078678D" w:rsidRPr="008D2F9B">
        <w:rPr>
          <w:rFonts w:ascii="Times New Roman" w:hAnsi="Times New Roman"/>
          <w:sz w:val="24"/>
          <w:szCs w:val="24"/>
          <w:lang w:val="ro-RO" w:eastAsia="ar-SA"/>
        </w:rPr>
        <w:t>construirea şi modernizarea drumurilor</w:t>
      </w:r>
      <w:r w:rsidR="00437A80">
        <w:rPr>
          <w:rFonts w:ascii="Times New Roman" w:hAnsi="Times New Roman"/>
          <w:sz w:val="24"/>
          <w:szCs w:val="24"/>
          <w:lang w:val="ro-RO" w:eastAsia="ar-SA"/>
        </w:rPr>
        <w:t>.</w:t>
      </w:r>
    </w:p>
    <w:p w14:paraId="272F4D72" w14:textId="77777777" w:rsidR="00437A80" w:rsidRPr="0078678D" w:rsidRDefault="00437A80" w:rsidP="0078678D">
      <w:pPr>
        <w:autoSpaceDE w:val="0"/>
        <w:autoSpaceDN w:val="0"/>
        <w:adjustRightInd w:val="0"/>
        <w:spacing w:after="0" w:line="240" w:lineRule="auto"/>
        <w:rPr>
          <w:rFonts w:ascii="Verdana-Bold" w:hAnsi="Verdana-Bold" w:cs="Verdana-Bold"/>
          <w:b/>
          <w:bCs/>
          <w:color w:val="FF0000"/>
          <w:sz w:val="24"/>
          <w:szCs w:val="24"/>
          <w:lang w:val="en-US"/>
        </w:rPr>
      </w:pPr>
    </w:p>
    <w:p w14:paraId="5CBAD90B" w14:textId="611F4059" w:rsidR="00B45FF5" w:rsidRPr="008D2F9B" w:rsidRDefault="00B45FF5" w:rsidP="00B45FF5">
      <w:pPr>
        <w:spacing w:line="360" w:lineRule="auto"/>
        <w:ind w:firstLine="720"/>
        <w:contextualSpacing/>
        <w:jc w:val="both"/>
        <w:rPr>
          <w:rFonts w:ascii="Times New Roman" w:hAnsi="Times New Roman"/>
          <w:sz w:val="24"/>
          <w:szCs w:val="24"/>
          <w:lang w:val="ro-RO" w:eastAsia="ar-SA"/>
        </w:rPr>
      </w:pPr>
      <w:r w:rsidRPr="00B45FF5">
        <w:rPr>
          <w:rFonts w:ascii="Times New Roman" w:hAnsi="Times New Roman"/>
          <w:sz w:val="24"/>
          <w:szCs w:val="24"/>
          <w:lang w:val="ro-RO" w:eastAsia="ar-SA"/>
        </w:rPr>
        <w:t>•</w:t>
      </w:r>
      <w:r w:rsidRPr="00B45FF5">
        <w:rPr>
          <w:rFonts w:ascii="Times New Roman" w:hAnsi="Times New Roman"/>
          <w:sz w:val="24"/>
          <w:szCs w:val="24"/>
          <w:lang w:val="ro-RO" w:eastAsia="ar-SA"/>
        </w:rPr>
        <w:tab/>
        <w:t xml:space="preserve">Platforma: </w:t>
      </w:r>
      <w:r w:rsidR="00553052">
        <w:rPr>
          <w:rFonts w:ascii="Times New Roman" w:hAnsi="Times New Roman"/>
          <w:sz w:val="24"/>
          <w:szCs w:val="24"/>
          <w:lang w:val="ro-RO" w:eastAsia="ar-SA"/>
        </w:rPr>
        <w:t>5</w:t>
      </w:r>
      <w:r w:rsidRPr="008D2F9B">
        <w:rPr>
          <w:rFonts w:ascii="Times New Roman" w:hAnsi="Times New Roman"/>
          <w:sz w:val="24"/>
          <w:szCs w:val="24"/>
          <w:lang w:val="ro-RO" w:eastAsia="ar-SA"/>
        </w:rPr>
        <w:t>.00</w:t>
      </w:r>
      <w:r w:rsidR="004A41EA" w:rsidRPr="008D2F9B">
        <w:rPr>
          <w:rFonts w:ascii="Times New Roman" w:hAnsi="Times New Roman"/>
          <w:sz w:val="24"/>
          <w:szCs w:val="24"/>
          <w:lang w:val="ro-RO" w:eastAsia="ar-SA"/>
        </w:rPr>
        <w:t>m</w:t>
      </w:r>
    </w:p>
    <w:p w14:paraId="0725518B" w14:textId="6C51C4B4" w:rsidR="00B45FF5" w:rsidRPr="008D2F9B" w:rsidRDefault="00B45FF5" w:rsidP="00B45FF5">
      <w:pPr>
        <w:spacing w:line="360" w:lineRule="auto"/>
        <w:ind w:firstLine="720"/>
        <w:contextualSpacing/>
        <w:jc w:val="both"/>
        <w:rPr>
          <w:rFonts w:ascii="Times New Roman" w:hAnsi="Times New Roman"/>
          <w:sz w:val="24"/>
          <w:szCs w:val="24"/>
          <w:lang w:val="ro-RO" w:eastAsia="ar-SA"/>
        </w:rPr>
      </w:pPr>
      <w:r w:rsidRPr="008D2F9B">
        <w:rPr>
          <w:rFonts w:ascii="Times New Roman" w:hAnsi="Times New Roman"/>
          <w:sz w:val="24"/>
          <w:szCs w:val="24"/>
          <w:lang w:val="ro-RO" w:eastAsia="ar-SA"/>
        </w:rPr>
        <w:t>•</w:t>
      </w:r>
      <w:r w:rsidRPr="008D2F9B">
        <w:rPr>
          <w:rFonts w:ascii="Times New Roman" w:hAnsi="Times New Roman"/>
          <w:sz w:val="24"/>
          <w:szCs w:val="24"/>
          <w:lang w:val="ro-RO" w:eastAsia="ar-SA"/>
        </w:rPr>
        <w:tab/>
        <w:t xml:space="preserve">Parte carosabilă: </w:t>
      </w:r>
      <w:r w:rsidR="00553052">
        <w:rPr>
          <w:rFonts w:ascii="Times New Roman" w:hAnsi="Times New Roman"/>
          <w:sz w:val="24"/>
          <w:szCs w:val="24"/>
          <w:lang w:val="ro-RO" w:eastAsia="ar-SA"/>
        </w:rPr>
        <w:t>4</w:t>
      </w:r>
      <w:r w:rsidR="004A41EA" w:rsidRPr="008D2F9B">
        <w:rPr>
          <w:rFonts w:ascii="Times New Roman" w:hAnsi="Times New Roman"/>
          <w:sz w:val="24"/>
          <w:szCs w:val="24"/>
          <w:lang w:val="ro-RO" w:eastAsia="ar-SA"/>
        </w:rPr>
        <w:t>.00</w:t>
      </w:r>
      <w:r w:rsidRPr="008D2F9B">
        <w:rPr>
          <w:rFonts w:ascii="Times New Roman" w:hAnsi="Times New Roman"/>
          <w:sz w:val="24"/>
          <w:szCs w:val="24"/>
          <w:lang w:val="ro-RO" w:eastAsia="ar-SA"/>
        </w:rPr>
        <w:t>m</w:t>
      </w:r>
    </w:p>
    <w:p w14:paraId="3DB5ED1B" w14:textId="77777777" w:rsidR="00B45FF5" w:rsidRPr="008D2F9B" w:rsidRDefault="00B45FF5" w:rsidP="00B45FF5">
      <w:pPr>
        <w:spacing w:line="360" w:lineRule="auto"/>
        <w:ind w:firstLine="720"/>
        <w:contextualSpacing/>
        <w:jc w:val="both"/>
        <w:rPr>
          <w:rFonts w:ascii="Times New Roman" w:hAnsi="Times New Roman"/>
          <w:sz w:val="24"/>
          <w:szCs w:val="24"/>
          <w:lang w:val="ro-RO" w:eastAsia="ar-SA"/>
        </w:rPr>
      </w:pPr>
      <w:r w:rsidRPr="008D2F9B">
        <w:rPr>
          <w:rFonts w:ascii="Times New Roman" w:hAnsi="Times New Roman"/>
          <w:sz w:val="24"/>
          <w:szCs w:val="24"/>
          <w:lang w:val="ro-RO" w:eastAsia="ar-SA"/>
        </w:rPr>
        <w:t>•</w:t>
      </w:r>
      <w:r w:rsidRPr="008D2F9B">
        <w:rPr>
          <w:rFonts w:ascii="Times New Roman" w:hAnsi="Times New Roman"/>
          <w:sz w:val="24"/>
          <w:szCs w:val="24"/>
          <w:lang w:val="ro-RO" w:eastAsia="ar-SA"/>
        </w:rPr>
        <w:tab/>
        <w:t>Acostamente: 2x0.50m</w:t>
      </w:r>
    </w:p>
    <w:p w14:paraId="0755F3B6" w14:textId="77777777" w:rsidR="00B45FF5" w:rsidRDefault="00B45FF5" w:rsidP="00B45FF5">
      <w:pPr>
        <w:spacing w:line="360" w:lineRule="auto"/>
        <w:ind w:firstLine="720"/>
        <w:contextualSpacing/>
        <w:jc w:val="both"/>
        <w:rPr>
          <w:rFonts w:ascii="Times New Roman" w:hAnsi="Times New Roman"/>
          <w:sz w:val="24"/>
          <w:szCs w:val="24"/>
          <w:lang w:val="ro-RO" w:eastAsia="ar-SA"/>
        </w:rPr>
      </w:pPr>
      <w:r w:rsidRPr="00B45FF5">
        <w:rPr>
          <w:rFonts w:ascii="Times New Roman" w:hAnsi="Times New Roman"/>
          <w:sz w:val="24"/>
          <w:szCs w:val="24"/>
          <w:lang w:val="ro-RO" w:eastAsia="ar-SA"/>
        </w:rPr>
        <w:t>•</w:t>
      </w:r>
      <w:r w:rsidRPr="00B45FF5">
        <w:rPr>
          <w:rFonts w:ascii="Times New Roman" w:hAnsi="Times New Roman"/>
          <w:sz w:val="24"/>
          <w:szCs w:val="24"/>
          <w:lang w:val="ro-RO" w:eastAsia="ar-SA"/>
        </w:rPr>
        <w:tab/>
        <w:t>Panta transversală pe partea carosabilă: 2,5% (pantă unică)</w:t>
      </w:r>
    </w:p>
    <w:p w14:paraId="07734ADD" w14:textId="77777777" w:rsidR="00B45FF5" w:rsidRDefault="00B45FF5" w:rsidP="0000367D">
      <w:pPr>
        <w:spacing w:line="360" w:lineRule="auto"/>
        <w:ind w:firstLine="720"/>
        <w:contextualSpacing/>
        <w:jc w:val="both"/>
        <w:rPr>
          <w:rFonts w:ascii="Times New Roman" w:hAnsi="Times New Roman"/>
          <w:sz w:val="24"/>
          <w:szCs w:val="24"/>
          <w:lang w:val="ro-RO" w:eastAsia="ar-SA"/>
        </w:rPr>
      </w:pPr>
    </w:p>
    <w:p w14:paraId="6D0BA72C" w14:textId="77777777" w:rsidR="000F0794" w:rsidRDefault="000F0794" w:rsidP="0000367D">
      <w:pPr>
        <w:spacing w:line="360" w:lineRule="auto"/>
        <w:ind w:firstLine="720"/>
        <w:contextualSpacing/>
        <w:jc w:val="both"/>
        <w:rPr>
          <w:rFonts w:ascii="Times New Roman" w:hAnsi="Times New Roman"/>
          <w:sz w:val="24"/>
          <w:szCs w:val="24"/>
          <w:lang w:val="ro-RO" w:eastAsia="ar-SA"/>
        </w:rPr>
      </w:pPr>
    </w:p>
    <w:p w14:paraId="7319273C" w14:textId="77777777" w:rsidR="0000367D" w:rsidRPr="00841B84" w:rsidRDefault="0000367D" w:rsidP="001508E4">
      <w:pPr>
        <w:shd w:val="clear" w:color="auto" w:fill="D9E2F3" w:themeFill="accent1" w:themeFillTint="33"/>
        <w:spacing w:line="360" w:lineRule="auto"/>
        <w:ind w:firstLine="720"/>
        <w:contextualSpacing/>
        <w:jc w:val="both"/>
        <w:rPr>
          <w:rFonts w:ascii="Times New Roman" w:hAnsi="Times New Roman"/>
          <w:b/>
          <w:bCs/>
          <w:sz w:val="24"/>
          <w:szCs w:val="24"/>
          <w:lang w:val="ro-RO" w:eastAsia="ar-SA"/>
        </w:rPr>
      </w:pPr>
      <w:r w:rsidRPr="00841B84">
        <w:rPr>
          <w:rFonts w:ascii="Times New Roman" w:hAnsi="Times New Roman"/>
          <w:b/>
          <w:bCs/>
          <w:sz w:val="24"/>
          <w:szCs w:val="24"/>
          <w:lang w:val="ro-RO" w:eastAsia="ar-SA"/>
        </w:rPr>
        <w:t>Structura Rutiera</w:t>
      </w:r>
      <w:r w:rsidR="005D63B6" w:rsidRPr="00841B84">
        <w:rPr>
          <w:rFonts w:ascii="Times New Roman" w:hAnsi="Times New Roman"/>
          <w:b/>
          <w:bCs/>
          <w:sz w:val="24"/>
          <w:szCs w:val="24"/>
          <w:lang w:val="ro-RO" w:eastAsia="ar-SA"/>
        </w:rPr>
        <w:t xml:space="preserve"> proiectata</w:t>
      </w:r>
      <w:r w:rsidR="001508E4">
        <w:rPr>
          <w:rFonts w:ascii="Times New Roman" w:hAnsi="Times New Roman"/>
          <w:b/>
          <w:bCs/>
          <w:sz w:val="24"/>
          <w:szCs w:val="24"/>
          <w:lang w:val="ro-RO" w:eastAsia="ar-SA"/>
        </w:rPr>
        <w:t xml:space="preserve"> </w:t>
      </w:r>
      <w:r w:rsidRPr="00841B84">
        <w:rPr>
          <w:rFonts w:ascii="Times New Roman" w:hAnsi="Times New Roman"/>
          <w:b/>
          <w:bCs/>
          <w:sz w:val="24"/>
          <w:szCs w:val="24"/>
          <w:lang w:val="ro-RO" w:eastAsia="ar-SA"/>
        </w:rPr>
        <w:t>:</w:t>
      </w:r>
    </w:p>
    <w:p w14:paraId="3DDE1F62" w14:textId="3C3C8158" w:rsidR="00EB19CA" w:rsidRDefault="00EB19CA" w:rsidP="00EB19CA">
      <w:pPr>
        <w:spacing w:line="360" w:lineRule="auto"/>
        <w:contextualSpacing/>
        <w:jc w:val="both"/>
        <w:rPr>
          <w:rFonts w:ascii="Times New Roman" w:hAnsi="Times New Roman"/>
          <w:sz w:val="24"/>
          <w:szCs w:val="24"/>
          <w:lang w:val="ro-RO" w:eastAsia="ar-SA"/>
        </w:rPr>
      </w:pPr>
      <w:r w:rsidRPr="00EB19CA">
        <w:rPr>
          <w:rFonts w:ascii="Times New Roman" w:hAnsi="Times New Roman"/>
          <w:sz w:val="24"/>
          <w:szCs w:val="24"/>
          <w:lang w:val="ro-RO" w:eastAsia="ar-SA"/>
        </w:rPr>
        <w:t>•  4 cm strat de uzura din beton asfaltic  BA16</w:t>
      </w:r>
      <w:r>
        <w:rPr>
          <w:rFonts w:ascii="Times New Roman" w:hAnsi="Times New Roman"/>
          <w:sz w:val="24"/>
          <w:szCs w:val="24"/>
          <w:lang w:val="ro-RO" w:eastAsia="ar-SA"/>
        </w:rPr>
        <w:t xml:space="preserve"> </w:t>
      </w:r>
      <w:r w:rsidRPr="00EB19CA">
        <w:rPr>
          <w:rFonts w:ascii="Times New Roman" w:hAnsi="Times New Roman"/>
          <w:sz w:val="24"/>
          <w:szCs w:val="24"/>
          <w:lang w:val="ro-RO" w:eastAsia="ar-SA"/>
        </w:rPr>
        <w:t>rul50/70(EB</w:t>
      </w:r>
      <w:r>
        <w:rPr>
          <w:rFonts w:ascii="Times New Roman" w:hAnsi="Times New Roman"/>
          <w:sz w:val="24"/>
          <w:szCs w:val="24"/>
          <w:lang w:val="ro-RO" w:eastAsia="ar-SA"/>
        </w:rPr>
        <w:t xml:space="preserve"> </w:t>
      </w:r>
      <w:r w:rsidRPr="00EB19CA">
        <w:rPr>
          <w:rFonts w:ascii="Times New Roman" w:hAnsi="Times New Roman"/>
          <w:sz w:val="24"/>
          <w:szCs w:val="24"/>
          <w:lang w:val="ro-RO" w:eastAsia="ar-SA"/>
        </w:rPr>
        <w:t>rul50/70) conform AND 605 si SR EN 13108)</w:t>
      </w:r>
      <w:r w:rsidRPr="00EB19CA">
        <w:rPr>
          <w:rFonts w:ascii="Times New Roman" w:hAnsi="Times New Roman"/>
          <w:sz w:val="24"/>
          <w:szCs w:val="24"/>
          <w:lang w:val="ro-RO" w:eastAsia="ar-SA"/>
        </w:rPr>
        <w:br/>
        <w:t>• 6 cm strat de legatura din beton asfaltic deschis cu pietris concasat tip BADPC22.4</w:t>
      </w:r>
      <w:r>
        <w:rPr>
          <w:rFonts w:ascii="Times New Roman" w:hAnsi="Times New Roman"/>
          <w:sz w:val="24"/>
          <w:szCs w:val="24"/>
          <w:lang w:val="ro-RO" w:eastAsia="ar-SA"/>
        </w:rPr>
        <w:t xml:space="preserve"> </w:t>
      </w:r>
      <w:r w:rsidRPr="00EB19CA">
        <w:rPr>
          <w:rFonts w:ascii="Times New Roman" w:hAnsi="Times New Roman"/>
          <w:sz w:val="24"/>
          <w:szCs w:val="24"/>
          <w:lang w:val="ro-RO" w:eastAsia="ar-SA"/>
        </w:rPr>
        <w:t>leg50/70 (EB22.4</w:t>
      </w:r>
      <w:r>
        <w:rPr>
          <w:rFonts w:ascii="Times New Roman" w:hAnsi="Times New Roman"/>
          <w:sz w:val="24"/>
          <w:szCs w:val="24"/>
          <w:lang w:val="ro-RO" w:eastAsia="ar-SA"/>
        </w:rPr>
        <w:t xml:space="preserve"> </w:t>
      </w:r>
      <w:r w:rsidRPr="00EB19CA">
        <w:rPr>
          <w:rFonts w:ascii="Times New Roman" w:hAnsi="Times New Roman"/>
          <w:sz w:val="24"/>
          <w:szCs w:val="24"/>
          <w:lang w:val="ro-RO" w:eastAsia="ar-SA"/>
        </w:rPr>
        <w:t>leg50/70)conform AND 605 si SR EN 13108)</w:t>
      </w:r>
    </w:p>
    <w:p w14:paraId="7E61BB2C" w14:textId="0D66CC85" w:rsidR="00FB6C88" w:rsidRPr="00EB19CA" w:rsidRDefault="00EB19CA" w:rsidP="00EB19CA">
      <w:pPr>
        <w:spacing w:line="360" w:lineRule="auto"/>
        <w:contextualSpacing/>
        <w:jc w:val="both"/>
        <w:rPr>
          <w:rFonts w:ascii="Times New Roman" w:hAnsi="Times New Roman"/>
          <w:sz w:val="24"/>
          <w:szCs w:val="24"/>
          <w:lang w:val="ro-RO" w:eastAsia="ar-SA"/>
        </w:rPr>
      </w:pPr>
      <w:r w:rsidRPr="00EB19CA">
        <w:rPr>
          <w:rFonts w:ascii="Times New Roman" w:hAnsi="Times New Roman"/>
          <w:sz w:val="24"/>
          <w:szCs w:val="24"/>
          <w:lang w:val="ro-RO" w:eastAsia="ar-SA"/>
        </w:rPr>
        <w:t>• 15 cm strat superior de fundatie  din piatră spartă conform SR EN 13242+A1 si STAS 6400-1984</w:t>
      </w:r>
      <w:r w:rsidRPr="00EB19CA">
        <w:rPr>
          <w:rFonts w:ascii="Times New Roman" w:hAnsi="Times New Roman"/>
          <w:sz w:val="24"/>
          <w:szCs w:val="24"/>
          <w:lang w:val="ro-RO" w:eastAsia="ar-SA"/>
        </w:rPr>
        <w:br/>
        <w:t>• 25 cm strat inferior de fundatie din balast conform SR EN 13242+A1 si STAS 6400 - 1964</w:t>
      </w:r>
      <w:r w:rsidRPr="00EB19CA">
        <w:rPr>
          <w:rFonts w:ascii="Times New Roman" w:hAnsi="Times New Roman"/>
          <w:sz w:val="24"/>
          <w:szCs w:val="24"/>
          <w:lang w:val="ro-RO" w:eastAsia="ar-SA"/>
        </w:rPr>
        <w:br/>
        <w:t>• 10 cm strat de forma din balast conform SR EN 13242+A1 si STAS 12253 - 1984</w:t>
      </w:r>
    </w:p>
    <w:p w14:paraId="06567A61" w14:textId="77777777" w:rsidR="00D70AB6" w:rsidRDefault="00D70AB6" w:rsidP="0000367D">
      <w:pPr>
        <w:spacing w:after="0" w:line="276" w:lineRule="auto"/>
        <w:jc w:val="both"/>
        <w:rPr>
          <w:rFonts w:ascii="Times New Roman" w:hAnsi="Times New Roman"/>
          <w:b/>
          <w:i/>
          <w:sz w:val="24"/>
          <w:szCs w:val="24"/>
          <w:u w:val="single"/>
          <w:lang w:val="ro-RO"/>
        </w:rPr>
      </w:pPr>
    </w:p>
    <w:p w14:paraId="13CE36CC" w14:textId="77777777" w:rsidR="003728E5" w:rsidRDefault="003728E5" w:rsidP="0000367D">
      <w:pPr>
        <w:spacing w:after="0" w:line="276" w:lineRule="auto"/>
        <w:jc w:val="both"/>
        <w:rPr>
          <w:rFonts w:ascii="Times New Roman" w:hAnsi="Times New Roman"/>
          <w:b/>
          <w:i/>
          <w:sz w:val="24"/>
          <w:szCs w:val="24"/>
          <w:u w:val="single"/>
          <w:lang w:val="ro-RO"/>
        </w:rPr>
      </w:pPr>
    </w:p>
    <w:p w14:paraId="6918E5E8" w14:textId="77777777" w:rsidR="003728E5" w:rsidRDefault="003728E5" w:rsidP="0000367D">
      <w:pPr>
        <w:spacing w:after="0" w:line="276" w:lineRule="auto"/>
        <w:jc w:val="both"/>
        <w:rPr>
          <w:rFonts w:ascii="Times New Roman" w:hAnsi="Times New Roman"/>
          <w:b/>
          <w:i/>
          <w:sz w:val="24"/>
          <w:szCs w:val="24"/>
          <w:u w:val="single"/>
          <w:lang w:val="ro-RO"/>
        </w:rPr>
      </w:pPr>
    </w:p>
    <w:p w14:paraId="7B38DF27" w14:textId="0B248D63" w:rsidR="00A70B5F" w:rsidRDefault="00A70B5F" w:rsidP="00A70B5F">
      <w:pPr>
        <w:spacing w:line="360" w:lineRule="auto"/>
        <w:ind w:firstLine="720"/>
        <w:contextualSpacing/>
        <w:jc w:val="center"/>
        <w:rPr>
          <w:rFonts w:ascii="Times New Roman" w:hAnsi="Times New Roman"/>
          <w:b/>
          <w:sz w:val="24"/>
          <w:szCs w:val="24"/>
          <w:lang w:val="ro-RO" w:eastAsia="ar-SA"/>
        </w:rPr>
      </w:pPr>
      <w:r>
        <w:rPr>
          <w:rFonts w:ascii="Times New Roman" w:hAnsi="Times New Roman"/>
          <w:b/>
          <w:sz w:val="24"/>
          <w:szCs w:val="24"/>
          <w:lang w:val="ro-RO" w:eastAsia="ar-SA"/>
        </w:rPr>
        <w:t xml:space="preserve">Profil Transversal Proiectat Nr. </w:t>
      </w:r>
      <w:r w:rsidR="00553052">
        <w:rPr>
          <w:rFonts w:ascii="Times New Roman" w:hAnsi="Times New Roman"/>
          <w:b/>
          <w:sz w:val="24"/>
          <w:szCs w:val="24"/>
          <w:lang w:val="ro-RO" w:eastAsia="ar-SA"/>
        </w:rPr>
        <w:t>1</w:t>
      </w:r>
    </w:p>
    <w:p w14:paraId="4FD5CE42" w14:textId="77777777" w:rsidR="00A70B5F" w:rsidRDefault="00A70B5F" w:rsidP="00A70B5F">
      <w:pPr>
        <w:spacing w:line="360" w:lineRule="auto"/>
        <w:ind w:firstLine="720"/>
        <w:contextualSpacing/>
        <w:jc w:val="both"/>
        <w:rPr>
          <w:rFonts w:ascii="Times New Roman" w:hAnsi="Times New Roman"/>
          <w:b/>
          <w:sz w:val="24"/>
          <w:szCs w:val="24"/>
          <w:lang w:val="ro-RO" w:eastAsia="ar-SA"/>
        </w:rPr>
      </w:pPr>
      <w:r>
        <w:rPr>
          <w:rFonts w:ascii="Times New Roman" w:hAnsi="Times New Roman"/>
          <w:b/>
          <w:sz w:val="24"/>
          <w:szCs w:val="24"/>
          <w:lang w:val="ro-RO" w:eastAsia="ar-SA"/>
        </w:rPr>
        <w:t xml:space="preserve">Aplicabilitate: </w:t>
      </w:r>
    </w:p>
    <w:p w14:paraId="585693D0" w14:textId="44BCE134" w:rsidR="00A70B5F" w:rsidRDefault="00A70B5F" w:rsidP="00A70B5F">
      <w:pPr>
        <w:numPr>
          <w:ilvl w:val="0"/>
          <w:numId w:val="10"/>
        </w:numPr>
        <w:spacing w:line="360" w:lineRule="auto"/>
        <w:ind w:left="2700"/>
        <w:contextualSpacing/>
        <w:rPr>
          <w:rFonts w:ascii="Times New Roman" w:hAnsi="Times New Roman"/>
          <w:b/>
          <w:sz w:val="24"/>
          <w:szCs w:val="24"/>
          <w:lang w:val="ro-RO" w:eastAsia="ar-SA"/>
        </w:rPr>
      </w:pPr>
      <w:r>
        <w:rPr>
          <w:rFonts w:ascii="Times New Roman" w:hAnsi="Times New Roman"/>
          <w:b/>
          <w:sz w:val="24"/>
          <w:szCs w:val="24"/>
          <w:lang w:val="ro-RO" w:eastAsia="ar-SA"/>
        </w:rPr>
        <w:t>Drum comunal DC 90</w:t>
      </w:r>
      <w:r w:rsidRPr="00D70AB6">
        <w:rPr>
          <w:rFonts w:ascii="Times New Roman" w:hAnsi="Times New Roman"/>
          <w:b/>
          <w:sz w:val="24"/>
          <w:szCs w:val="24"/>
          <w:lang w:val="ro-RO" w:eastAsia="ar-SA"/>
        </w:rPr>
        <w:t xml:space="preserve"> km 0+</w:t>
      </w:r>
      <w:r w:rsidR="00553052">
        <w:rPr>
          <w:rFonts w:ascii="Times New Roman" w:hAnsi="Times New Roman"/>
          <w:b/>
          <w:sz w:val="24"/>
          <w:szCs w:val="24"/>
          <w:lang w:val="ro-RO" w:eastAsia="ar-SA"/>
        </w:rPr>
        <w:t>0</w:t>
      </w:r>
      <w:r w:rsidRPr="00D70AB6">
        <w:rPr>
          <w:rFonts w:ascii="Times New Roman" w:hAnsi="Times New Roman"/>
          <w:b/>
          <w:sz w:val="24"/>
          <w:szCs w:val="24"/>
          <w:lang w:val="ro-RO" w:eastAsia="ar-SA"/>
        </w:rPr>
        <w:t xml:space="preserve">00 - </w:t>
      </w:r>
      <w:r>
        <w:rPr>
          <w:rFonts w:ascii="Times New Roman" w:hAnsi="Times New Roman"/>
          <w:b/>
          <w:sz w:val="24"/>
          <w:szCs w:val="24"/>
          <w:lang w:val="ro-RO" w:eastAsia="ar-SA"/>
        </w:rPr>
        <w:t>1</w:t>
      </w:r>
      <w:r w:rsidRPr="00D70AB6">
        <w:rPr>
          <w:rFonts w:ascii="Times New Roman" w:hAnsi="Times New Roman"/>
          <w:b/>
          <w:sz w:val="24"/>
          <w:szCs w:val="24"/>
          <w:lang w:val="ro-RO" w:eastAsia="ar-SA"/>
        </w:rPr>
        <w:t>+</w:t>
      </w:r>
      <w:r w:rsidR="00553052">
        <w:rPr>
          <w:rFonts w:ascii="Times New Roman" w:hAnsi="Times New Roman"/>
          <w:b/>
          <w:sz w:val="24"/>
          <w:szCs w:val="24"/>
          <w:lang w:val="ro-RO" w:eastAsia="ar-SA"/>
        </w:rPr>
        <w:t>562</w:t>
      </w:r>
    </w:p>
    <w:p w14:paraId="0C718A9A" w14:textId="77777777" w:rsidR="00A70B5F" w:rsidRPr="00D70AB6" w:rsidRDefault="00A70B5F" w:rsidP="00A70B5F">
      <w:pPr>
        <w:spacing w:line="360" w:lineRule="auto"/>
        <w:contextualSpacing/>
        <w:rPr>
          <w:rFonts w:ascii="Times New Roman" w:hAnsi="Times New Roman"/>
          <w:b/>
          <w:sz w:val="24"/>
          <w:szCs w:val="24"/>
          <w:lang w:val="ro-RO" w:eastAsia="ar-SA"/>
        </w:rPr>
      </w:pPr>
      <w:r w:rsidRPr="00D70AB6">
        <w:rPr>
          <w:rFonts w:ascii="Times New Roman" w:hAnsi="Times New Roman"/>
          <w:b/>
          <w:sz w:val="24"/>
          <w:szCs w:val="24"/>
          <w:lang w:val="ro-RO" w:eastAsia="ar-SA"/>
        </w:rPr>
        <w:t xml:space="preserve"> </w:t>
      </w:r>
    </w:p>
    <w:p w14:paraId="7ADEE8F8" w14:textId="77777777" w:rsidR="00A70B5F" w:rsidRPr="008C1062" w:rsidRDefault="00A70B5F" w:rsidP="00A70B5F">
      <w:pPr>
        <w:spacing w:after="0" w:line="360" w:lineRule="auto"/>
        <w:ind w:left="360" w:right="-284"/>
        <w:contextualSpacing/>
        <w:jc w:val="both"/>
        <w:rPr>
          <w:rFonts w:ascii="Times New Roman" w:hAnsi="Times New Roman"/>
          <w:sz w:val="24"/>
          <w:szCs w:val="24"/>
          <w:lang w:val="ro-RO"/>
        </w:rPr>
      </w:pPr>
      <w:r w:rsidRPr="008C1062">
        <w:rPr>
          <w:rFonts w:ascii="Times New Roman" w:hAnsi="Times New Roman"/>
          <w:sz w:val="24"/>
          <w:szCs w:val="24"/>
          <w:lang w:val="ro-RO"/>
        </w:rPr>
        <w:t xml:space="preserve">    Elementele geometrice ale profilului transversal sunt:</w:t>
      </w:r>
    </w:p>
    <w:p w14:paraId="549C66AE" w14:textId="4A396250" w:rsidR="00A70B5F" w:rsidRDefault="00A70B5F" w:rsidP="00A70B5F">
      <w:pPr>
        <w:numPr>
          <w:ilvl w:val="0"/>
          <w:numId w:val="2"/>
        </w:numPr>
        <w:spacing w:after="0" w:line="360" w:lineRule="auto"/>
        <w:ind w:right="-284"/>
        <w:contextualSpacing/>
        <w:jc w:val="both"/>
        <w:rPr>
          <w:rFonts w:ascii="Times New Roman" w:hAnsi="Times New Roman"/>
          <w:sz w:val="24"/>
          <w:szCs w:val="24"/>
          <w:lang w:val="ro-RO"/>
        </w:rPr>
      </w:pPr>
      <w:r w:rsidRPr="008C1062">
        <w:rPr>
          <w:rFonts w:ascii="Times New Roman" w:hAnsi="Times New Roman"/>
          <w:sz w:val="24"/>
          <w:szCs w:val="24"/>
          <w:lang w:val="ro-RO"/>
        </w:rPr>
        <w:t xml:space="preserve">Parte carosabila: </w:t>
      </w:r>
      <w:r w:rsidR="00553052">
        <w:rPr>
          <w:rFonts w:ascii="Times New Roman" w:hAnsi="Times New Roman"/>
          <w:sz w:val="24"/>
          <w:szCs w:val="24"/>
          <w:lang w:val="ro-RO"/>
        </w:rPr>
        <w:t>4</w:t>
      </w:r>
      <w:r>
        <w:rPr>
          <w:rFonts w:ascii="Times New Roman" w:hAnsi="Times New Roman"/>
          <w:sz w:val="24"/>
          <w:szCs w:val="24"/>
          <w:lang w:val="ro-RO"/>
        </w:rPr>
        <w:t xml:space="preserve">,00 </w:t>
      </w:r>
      <w:r w:rsidRPr="008C1062">
        <w:rPr>
          <w:rFonts w:ascii="Times New Roman" w:hAnsi="Times New Roman"/>
          <w:sz w:val="24"/>
          <w:szCs w:val="24"/>
          <w:lang w:val="ro-RO"/>
        </w:rPr>
        <w:t>m</w:t>
      </w:r>
      <w:r>
        <w:rPr>
          <w:rFonts w:ascii="Times New Roman" w:hAnsi="Times New Roman"/>
          <w:sz w:val="24"/>
          <w:szCs w:val="24"/>
          <w:lang w:val="ro-RO"/>
        </w:rPr>
        <w:t>;</w:t>
      </w:r>
    </w:p>
    <w:p w14:paraId="0F1C1354" w14:textId="77777777" w:rsidR="00A70B5F" w:rsidRDefault="00A70B5F" w:rsidP="00A70B5F">
      <w:pPr>
        <w:numPr>
          <w:ilvl w:val="0"/>
          <w:numId w:val="2"/>
        </w:numPr>
        <w:spacing w:after="0" w:line="360" w:lineRule="auto"/>
        <w:ind w:right="-284"/>
        <w:contextualSpacing/>
        <w:jc w:val="both"/>
        <w:rPr>
          <w:rFonts w:ascii="Times New Roman" w:hAnsi="Times New Roman"/>
          <w:sz w:val="24"/>
          <w:szCs w:val="24"/>
          <w:lang w:val="ro-RO"/>
        </w:rPr>
      </w:pPr>
      <w:r>
        <w:rPr>
          <w:rFonts w:ascii="Times New Roman" w:hAnsi="Times New Roman"/>
          <w:sz w:val="24"/>
          <w:szCs w:val="24"/>
          <w:lang w:val="ro-RO"/>
        </w:rPr>
        <w:t>Acostamente: 2 x 0,50 m;</w:t>
      </w:r>
    </w:p>
    <w:p w14:paraId="431E497E" w14:textId="678906C2" w:rsidR="00A70B5F" w:rsidRDefault="00A70B5F" w:rsidP="00A70B5F">
      <w:pPr>
        <w:numPr>
          <w:ilvl w:val="0"/>
          <w:numId w:val="2"/>
        </w:numPr>
        <w:spacing w:after="0" w:line="360" w:lineRule="auto"/>
        <w:ind w:right="-284"/>
        <w:contextualSpacing/>
        <w:jc w:val="both"/>
        <w:rPr>
          <w:rFonts w:ascii="Times New Roman" w:hAnsi="Times New Roman"/>
          <w:sz w:val="24"/>
          <w:szCs w:val="24"/>
          <w:lang w:val="ro-RO"/>
        </w:rPr>
      </w:pPr>
      <w:r>
        <w:rPr>
          <w:rFonts w:ascii="Times New Roman" w:hAnsi="Times New Roman"/>
          <w:sz w:val="24"/>
          <w:szCs w:val="24"/>
          <w:lang w:val="ro-RO"/>
        </w:rPr>
        <w:t xml:space="preserve">Platforma proiectata: </w:t>
      </w:r>
      <w:r w:rsidR="00553052">
        <w:rPr>
          <w:rFonts w:ascii="Times New Roman" w:hAnsi="Times New Roman"/>
          <w:sz w:val="24"/>
          <w:szCs w:val="24"/>
          <w:lang w:val="ro-RO"/>
        </w:rPr>
        <w:t>5</w:t>
      </w:r>
      <w:r>
        <w:rPr>
          <w:rFonts w:ascii="Times New Roman" w:hAnsi="Times New Roman"/>
          <w:sz w:val="24"/>
          <w:szCs w:val="24"/>
          <w:lang w:val="ro-RO"/>
        </w:rPr>
        <w:t>,00 m;</w:t>
      </w:r>
    </w:p>
    <w:p w14:paraId="7BF647A7" w14:textId="6F5AAE2B" w:rsidR="00A70B5F" w:rsidRDefault="00A70B5F" w:rsidP="00A70B5F">
      <w:pPr>
        <w:numPr>
          <w:ilvl w:val="0"/>
          <w:numId w:val="2"/>
        </w:numPr>
        <w:spacing w:after="0" w:line="360" w:lineRule="auto"/>
        <w:ind w:right="-284"/>
        <w:contextualSpacing/>
        <w:jc w:val="both"/>
        <w:rPr>
          <w:rFonts w:ascii="Times New Roman" w:hAnsi="Times New Roman"/>
          <w:sz w:val="24"/>
          <w:szCs w:val="24"/>
          <w:lang w:val="ro-RO"/>
        </w:rPr>
      </w:pPr>
      <w:r>
        <w:rPr>
          <w:rFonts w:ascii="Times New Roman" w:hAnsi="Times New Roman"/>
          <w:sz w:val="24"/>
          <w:szCs w:val="24"/>
          <w:lang w:val="ro-RO"/>
        </w:rPr>
        <w:lastRenderedPageBreak/>
        <w:t>Sant din pamant: dreapta;</w:t>
      </w:r>
    </w:p>
    <w:p w14:paraId="3227CC8D" w14:textId="77777777" w:rsidR="00A70B5F" w:rsidRDefault="00A70B5F" w:rsidP="00A70B5F">
      <w:pPr>
        <w:numPr>
          <w:ilvl w:val="0"/>
          <w:numId w:val="2"/>
        </w:numPr>
        <w:spacing w:after="0" w:line="360" w:lineRule="auto"/>
        <w:ind w:right="-284"/>
        <w:contextualSpacing/>
        <w:jc w:val="both"/>
        <w:rPr>
          <w:rFonts w:ascii="Times New Roman" w:hAnsi="Times New Roman"/>
          <w:sz w:val="24"/>
          <w:szCs w:val="24"/>
          <w:lang w:val="ro-RO"/>
        </w:rPr>
      </w:pPr>
      <w:r>
        <w:rPr>
          <w:rFonts w:ascii="Times New Roman" w:hAnsi="Times New Roman"/>
          <w:sz w:val="24"/>
          <w:szCs w:val="24"/>
          <w:lang w:val="ro-RO"/>
        </w:rPr>
        <w:t>Panta carosabil: panta unica 2.5%.</w:t>
      </w:r>
    </w:p>
    <w:p w14:paraId="0685BD29" w14:textId="77777777" w:rsidR="00553052" w:rsidRDefault="00553052" w:rsidP="00553052">
      <w:pPr>
        <w:spacing w:after="0" w:line="360" w:lineRule="auto"/>
        <w:ind w:right="-284"/>
        <w:contextualSpacing/>
        <w:jc w:val="both"/>
        <w:rPr>
          <w:rFonts w:ascii="Times New Roman" w:hAnsi="Times New Roman"/>
          <w:sz w:val="24"/>
          <w:szCs w:val="24"/>
          <w:lang w:val="ro-RO"/>
        </w:rPr>
      </w:pPr>
    </w:p>
    <w:p w14:paraId="1A1B1BDF" w14:textId="30209ED8" w:rsidR="00553052" w:rsidRDefault="00553052" w:rsidP="00553052">
      <w:pPr>
        <w:spacing w:after="0" w:line="360" w:lineRule="auto"/>
        <w:ind w:right="-284"/>
        <w:contextualSpacing/>
        <w:jc w:val="both"/>
        <w:rPr>
          <w:rFonts w:ascii="Times New Roman" w:hAnsi="Times New Roman"/>
          <w:sz w:val="24"/>
          <w:szCs w:val="24"/>
          <w:lang w:val="ro-RO"/>
        </w:rPr>
      </w:pPr>
      <w:r>
        <w:rPr>
          <w:rFonts w:ascii="Times New Roman" w:hAnsi="Times New Roman"/>
          <w:sz w:val="24"/>
          <w:szCs w:val="24"/>
          <w:lang w:val="ro-RO"/>
        </w:rPr>
        <w:t>Nota: In proximitatea intersectiei cu DJ 603 km 0+000 – 0+100 proiectat al DC 90 se va amenaja sant de beton datorita declivitatii pronuntate</w:t>
      </w:r>
      <w:r w:rsidR="00410CCE">
        <w:rPr>
          <w:rFonts w:ascii="Times New Roman" w:hAnsi="Times New Roman"/>
          <w:sz w:val="24"/>
          <w:szCs w:val="24"/>
          <w:lang w:val="ro-RO"/>
        </w:rPr>
        <w:t xml:space="preserve"> (peste 4%)</w:t>
      </w:r>
      <w:r>
        <w:rPr>
          <w:rFonts w:ascii="Times New Roman" w:hAnsi="Times New Roman"/>
          <w:sz w:val="24"/>
          <w:szCs w:val="24"/>
          <w:lang w:val="ro-RO"/>
        </w:rPr>
        <w:t>.</w:t>
      </w:r>
    </w:p>
    <w:p w14:paraId="3BDF12DE" w14:textId="77777777" w:rsidR="003728E5" w:rsidRDefault="003728E5" w:rsidP="0000367D">
      <w:pPr>
        <w:spacing w:after="0" w:line="276" w:lineRule="auto"/>
        <w:jc w:val="both"/>
        <w:rPr>
          <w:rFonts w:ascii="Times New Roman" w:hAnsi="Times New Roman"/>
          <w:b/>
          <w:i/>
          <w:sz w:val="24"/>
          <w:szCs w:val="24"/>
          <w:u w:val="single"/>
          <w:lang w:val="ro-RO"/>
        </w:rPr>
      </w:pPr>
    </w:p>
    <w:p w14:paraId="77E399B9" w14:textId="77777777" w:rsidR="0000367D" w:rsidRPr="002F7406" w:rsidRDefault="0000367D" w:rsidP="0000367D">
      <w:pPr>
        <w:spacing w:after="0" w:line="276" w:lineRule="auto"/>
        <w:jc w:val="both"/>
        <w:rPr>
          <w:rFonts w:ascii="Times New Roman" w:hAnsi="Times New Roman"/>
          <w:b/>
          <w:i/>
          <w:sz w:val="24"/>
          <w:szCs w:val="24"/>
          <w:u w:val="single"/>
          <w:lang w:val="ro-RO"/>
        </w:rPr>
      </w:pPr>
      <w:r w:rsidRPr="002F7406">
        <w:rPr>
          <w:rFonts w:ascii="Times New Roman" w:hAnsi="Times New Roman"/>
          <w:b/>
          <w:i/>
          <w:sz w:val="24"/>
          <w:szCs w:val="24"/>
          <w:u w:val="single"/>
          <w:lang w:val="ro-RO"/>
        </w:rPr>
        <w:t>LUCRARI DE TERASAMENTE</w:t>
      </w:r>
    </w:p>
    <w:p w14:paraId="718D4E8E" w14:textId="77777777" w:rsidR="0000367D" w:rsidRPr="002F7406" w:rsidRDefault="0000367D" w:rsidP="0000367D">
      <w:pPr>
        <w:spacing w:after="0" w:line="360" w:lineRule="auto"/>
        <w:ind w:firstLine="720"/>
        <w:contextualSpacing/>
        <w:jc w:val="both"/>
        <w:rPr>
          <w:rFonts w:ascii="Times New Roman" w:hAnsi="Times New Roman"/>
          <w:sz w:val="24"/>
          <w:szCs w:val="24"/>
          <w:lang w:val="ro-RO"/>
        </w:rPr>
      </w:pPr>
      <w:r w:rsidRPr="002F7406">
        <w:rPr>
          <w:rFonts w:ascii="Times New Roman" w:hAnsi="Times New Roman"/>
          <w:sz w:val="24"/>
          <w:szCs w:val="24"/>
          <w:lang w:val="ro-RO"/>
        </w:rPr>
        <w:t xml:space="preserve">Pentru realizarea unei nivelete a </w:t>
      </w:r>
      <w:r>
        <w:rPr>
          <w:rFonts w:ascii="Times New Roman" w:hAnsi="Times New Roman"/>
          <w:sz w:val="24"/>
          <w:szCs w:val="24"/>
          <w:lang w:val="ro-RO"/>
        </w:rPr>
        <w:t>drumului</w:t>
      </w:r>
      <w:r w:rsidRPr="002F7406">
        <w:rPr>
          <w:rFonts w:ascii="Times New Roman" w:hAnsi="Times New Roman"/>
          <w:sz w:val="24"/>
          <w:szCs w:val="24"/>
          <w:lang w:val="ro-RO"/>
        </w:rPr>
        <w:t xml:space="preserve"> care sa permita accesul facil la proprietatile private adiacente </w:t>
      </w:r>
      <w:r>
        <w:rPr>
          <w:rFonts w:ascii="Times New Roman" w:hAnsi="Times New Roman"/>
          <w:sz w:val="24"/>
          <w:szCs w:val="24"/>
          <w:lang w:val="ro-RO"/>
        </w:rPr>
        <w:t>acesteia</w:t>
      </w:r>
      <w:r w:rsidRPr="002F7406">
        <w:rPr>
          <w:rFonts w:ascii="Times New Roman" w:hAnsi="Times New Roman"/>
          <w:sz w:val="24"/>
          <w:szCs w:val="24"/>
          <w:lang w:val="ro-RO"/>
        </w:rPr>
        <w:t xml:space="preserve">, linia rosie a fost proiectata astfel incat sa fie realizata </w:t>
      </w:r>
      <w:r>
        <w:rPr>
          <w:rFonts w:ascii="Times New Roman" w:hAnsi="Times New Roman"/>
          <w:sz w:val="24"/>
          <w:szCs w:val="24"/>
          <w:lang w:val="ro-RO"/>
        </w:rPr>
        <w:t>corelarea cu limitele de proprietate si apoi realizarea celorlalte straturi din cadrul structurii</w:t>
      </w:r>
      <w:r w:rsidRPr="002F7406">
        <w:rPr>
          <w:rFonts w:ascii="Times New Roman" w:hAnsi="Times New Roman"/>
          <w:sz w:val="24"/>
          <w:szCs w:val="24"/>
          <w:lang w:val="ro-RO"/>
        </w:rPr>
        <w:t>, acolo unde linia rosie a fost coborata sau urcata mai mult, s-a facut aceasta coborare si urcare pentru a facilita vizibilitatea autovehiculelor si nu numai</w:t>
      </w:r>
      <w:r w:rsidRPr="002F7406">
        <w:rPr>
          <w:rFonts w:ascii="Times New Roman" w:hAnsi="Times New Roman"/>
          <w:b/>
          <w:sz w:val="24"/>
          <w:szCs w:val="24"/>
          <w:lang w:val="ro-RO"/>
        </w:rPr>
        <w:t xml:space="preserve">. </w:t>
      </w:r>
    </w:p>
    <w:p w14:paraId="550BA3A2" w14:textId="77777777" w:rsidR="0000367D" w:rsidRDefault="0000367D" w:rsidP="0000367D">
      <w:pPr>
        <w:spacing w:after="0" w:line="360" w:lineRule="auto"/>
        <w:ind w:firstLine="720"/>
        <w:contextualSpacing/>
        <w:jc w:val="both"/>
        <w:rPr>
          <w:rFonts w:ascii="Times New Roman" w:hAnsi="Times New Roman"/>
          <w:sz w:val="24"/>
          <w:szCs w:val="24"/>
          <w:lang w:val="ro-RO"/>
        </w:rPr>
      </w:pPr>
      <w:r w:rsidRPr="002F7406">
        <w:rPr>
          <w:rFonts w:ascii="Times New Roman" w:hAnsi="Times New Roman"/>
          <w:sz w:val="24"/>
          <w:szCs w:val="24"/>
          <w:lang w:val="ro-RO"/>
        </w:rPr>
        <w:t>Prin lucrarile de terasamente traseul in plan vertical al drumului de acces va fi corectat, eliminandu-se astfel dezavantajele create pana acum.</w:t>
      </w:r>
    </w:p>
    <w:p w14:paraId="07B1FA41" w14:textId="77777777" w:rsidR="000F0794" w:rsidRDefault="000F0794" w:rsidP="00470F81">
      <w:pPr>
        <w:spacing w:after="0" w:line="360" w:lineRule="auto"/>
        <w:ind w:firstLine="720"/>
        <w:contextualSpacing/>
        <w:jc w:val="both"/>
        <w:rPr>
          <w:rFonts w:ascii="Times New Roman" w:hAnsi="Times New Roman"/>
          <w:sz w:val="24"/>
          <w:szCs w:val="24"/>
          <w:lang w:val="ro-RO"/>
        </w:rPr>
      </w:pPr>
    </w:p>
    <w:p w14:paraId="51DA55AC" w14:textId="77777777" w:rsidR="00470F81" w:rsidRDefault="00470F81" w:rsidP="00470F81">
      <w:pPr>
        <w:spacing w:after="0" w:line="276" w:lineRule="auto"/>
        <w:jc w:val="both"/>
        <w:rPr>
          <w:rFonts w:ascii="Times New Roman" w:hAnsi="Times New Roman"/>
          <w:b/>
          <w:i/>
          <w:sz w:val="24"/>
          <w:szCs w:val="24"/>
          <w:u w:val="single"/>
          <w:lang w:val="ro-RO"/>
        </w:rPr>
      </w:pPr>
      <w:r w:rsidRPr="002F7406">
        <w:rPr>
          <w:rFonts w:ascii="Times New Roman" w:hAnsi="Times New Roman"/>
          <w:b/>
          <w:i/>
          <w:sz w:val="24"/>
          <w:szCs w:val="24"/>
          <w:u w:val="single"/>
          <w:lang w:val="ro-RO"/>
        </w:rPr>
        <w:t xml:space="preserve">STRAT DE </w:t>
      </w:r>
      <w:r>
        <w:rPr>
          <w:rFonts w:ascii="Times New Roman" w:hAnsi="Times New Roman"/>
          <w:b/>
          <w:i/>
          <w:sz w:val="24"/>
          <w:szCs w:val="24"/>
          <w:u w:val="single"/>
          <w:lang w:val="ro-RO"/>
        </w:rPr>
        <w:t>BALAST</w:t>
      </w:r>
    </w:p>
    <w:p w14:paraId="40157AF4" w14:textId="77777777" w:rsidR="00470F81" w:rsidRPr="002F7406" w:rsidRDefault="00470F81" w:rsidP="00470F81">
      <w:pPr>
        <w:spacing w:after="0" w:line="360" w:lineRule="auto"/>
        <w:ind w:firstLine="720"/>
        <w:contextualSpacing/>
        <w:jc w:val="both"/>
        <w:rPr>
          <w:rFonts w:ascii="Times New Roman" w:hAnsi="Times New Roman"/>
          <w:sz w:val="24"/>
          <w:szCs w:val="24"/>
          <w:lang w:val="ro-RO"/>
        </w:rPr>
      </w:pPr>
      <w:r>
        <w:rPr>
          <w:rFonts w:ascii="Times New Roman" w:hAnsi="Times New Roman"/>
          <w:sz w:val="24"/>
          <w:szCs w:val="24"/>
          <w:lang w:val="ro-RO"/>
        </w:rPr>
        <w:t xml:space="preserve">Stratul de balast </w:t>
      </w:r>
      <w:r w:rsidRPr="002F7406">
        <w:rPr>
          <w:rFonts w:ascii="Times New Roman" w:hAnsi="Times New Roman"/>
          <w:sz w:val="24"/>
          <w:szCs w:val="24"/>
          <w:lang w:val="ro-RO"/>
        </w:rPr>
        <w:t xml:space="preserve">in grosime de </w:t>
      </w:r>
      <w:r w:rsidR="00A4396B">
        <w:rPr>
          <w:rFonts w:ascii="Times New Roman" w:hAnsi="Times New Roman"/>
          <w:sz w:val="24"/>
          <w:szCs w:val="24"/>
          <w:lang w:val="ro-RO"/>
        </w:rPr>
        <w:t>10</w:t>
      </w:r>
      <w:r w:rsidRPr="002F7406">
        <w:rPr>
          <w:rFonts w:ascii="Times New Roman" w:hAnsi="Times New Roman"/>
          <w:sz w:val="24"/>
          <w:szCs w:val="24"/>
          <w:lang w:val="ro-RO"/>
        </w:rPr>
        <w:t xml:space="preserve"> cm </w:t>
      </w:r>
      <w:r w:rsidR="00A4396B">
        <w:rPr>
          <w:rFonts w:ascii="Times New Roman" w:hAnsi="Times New Roman"/>
          <w:sz w:val="24"/>
          <w:szCs w:val="24"/>
          <w:lang w:val="ro-RO"/>
        </w:rPr>
        <w:t>sau 2</w:t>
      </w:r>
      <w:r w:rsidR="00F273EF">
        <w:rPr>
          <w:rFonts w:ascii="Times New Roman" w:hAnsi="Times New Roman"/>
          <w:sz w:val="24"/>
          <w:szCs w:val="24"/>
          <w:lang w:val="ro-RO"/>
        </w:rPr>
        <w:t>5</w:t>
      </w:r>
      <w:r w:rsidR="00A4396B">
        <w:rPr>
          <w:rFonts w:ascii="Times New Roman" w:hAnsi="Times New Roman"/>
          <w:sz w:val="24"/>
          <w:szCs w:val="24"/>
          <w:lang w:val="ro-RO"/>
        </w:rPr>
        <w:t xml:space="preserve"> cm </w:t>
      </w:r>
      <w:r w:rsidRPr="002F7406">
        <w:rPr>
          <w:rFonts w:ascii="Times New Roman" w:hAnsi="Times New Roman"/>
          <w:sz w:val="24"/>
          <w:szCs w:val="24"/>
          <w:lang w:val="ro-RO"/>
        </w:rPr>
        <w:t>se va realiza dintr-o singura trecere, fiind necesara realizarea gradului de compactare pe intreaga grosime si pentru a nu ingreuna circulatia.</w:t>
      </w:r>
    </w:p>
    <w:p w14:paraId="131AC9D2" w14:textId="77777777" w:rsidR="00470F81" w:rsidRDefault="00470F81" w:rsidP="00470F81">
      <w:pPr>
        <w:spacing w:after="0" w:line="360" w:lineRule="auto"/>
        <w:ind w:firstLine="720"/>
        <w:contextualSpacing/>
        <w:jc w:val="both"/>
        <w:rPr>
          <w:rFonts w:ascii="Times New Roman" w:hAnsi="Times New Roman"/>
          <w:sz w:val="24"/>
          <w:szCs w:val="24"/>
          <w:lang w:val="ro-RO"/>
        </w:rPr>
      </w:pPr>
      <w:r w:rsidRPr="002F7406">
        <w:rPr>
          <w:rFonts w:ascii="Times New Roman" w:hAnsi="Times New Roman"/>
          <w:sz w:val="24"/>
          <w:szCs w:val="24"/>
          <w:lang w:val="ro-RO"/>
        </w:rPr>
        <w:t xml:space="preserve">Latimea prismului de </w:t>
      </w:r>
      <w:r>
        <w:rPr>
          <w:rFonts w:ascii="Times New Roman" w:hAnsi="Times New Roman"/>
          <w:sz w:val="24"/>
          <w:szCs w:val="24"/>
          <w:lang w:val="ro-RO"/>
        </w:rPr>
        <w:t>balast</w:t>
      </w:r>
      <w:r w:rsidRPr="002F7406">
        <w:rPr>
          <w:rFonts w:ascii="Times New Roman" w:hAnsi="Times New Roman"/>
          <w:sz w:val="24"/>
          <w:szCs w:val="24"/>
          <w:lang w:val="ro-RO"/>
        </w:rPr>
        <w:t xml:space="preserve"> se calculeaza in functie de latimea imbracamintii</w:t>
      </w:r>
      <w:r>
        <w:rPr>
          <w:rFonts w:ascii="Times New Roman" w:hAnsi="Times New Roman"/>
          <w:sz w:val="24"/>
          <w:szCs w:val="24"/>
          <w:lang w:val="ro-RO"/>
        </w:rPr>
        <w:t>/platformei</w:t>
      </w:r>
      <w:r w:rsidRPr="002F7406">
        <w:rPr>
          <w:rFonts w:ascii="Times New Roman" w:hAnsi="Times New Roman"/>
          <w:sz w:val="24"/>
          <w:szCs w:val="24"/>
          <w:lang w:val="ro-RO"/>
        </w:rPr>
        <w:t xml:space="preserve">. </w:t>
      </w:r>
    </w:p>
    <w:p w14:paraId="05BD3557" w14:textId="77777777" w:rsidR="00470F81" w:rsidRDefault="00470F81" w:rsidP="00470F81">
      <w:pPr>
        <w:spacing w:after="0" w:line="276" w:lineRule="auto"/>
        <w:jc w:val="both"/>
        <w:rPr>
          <w:rFonts w:ascii="Times New Roman" w:hAnsi="Times New Roman"/>
          <w:b/>
          <w:i/>
          <w:sz w:val="24"/>
          <w:szCs w:val="24"/>
          <w:u w:val="single"/>
          <w:lang w:val="ro-RO"/>
        </w:rPr>
      </w:pPr>
    </w:p>
    <w:p w14:paraId="46B3F8FC" w14:textId="77777777" w:rsidR="00470F81" w:rsidRDefault="00470F81" w:rsidP="00470F81">
      <w:pPr>
        <w:spacing w:after="0" w:line="276" w:lineRule="auto"/>
        <w:jc w:val="both"/>
        <w:rPr>
          <w:rFonts w:ascii="Times New Roman" w:hAnsi="Times New Roman"/>
          <w:b/>
          <w:i/>
          <w:sz w:val="24"/>
          <w:szCs w:val="24"/>
          <w:u w:val="single"/>
          <w:lang w:val="ro-RO"/>
        </w:rPr>
      </w:pPr>
      <w:r w:rsidRPr="002F7406">
        <w:rPr>
          <w:rFonts w:ascii="Times New Roman" w:hAnsi="Times New Roman"/>
          <w:b/>
          <w:i/>
          <w:sz w:val="24"/>
          <w:szCs w:val="24"/>
          <w:u w:val="single"/>
          <w:lang w:val="ro-RO"/>
        </w:rPr>
        <w:t xml:space="preserve">STRAT DE </w:t>
      </w:r>
      <w:r>
        <w:rPr>
          <w:rFonts w:ascii="Times New Roman" w:hAnsi="Times New Roman"/>
          <w:b/>
          <w:i/>
          <w:sz w:val="24"/>
          <w:szCs w:val="24"/>
          <w:u w:val="single"/>
          <w:lang w:val="ro-RO"/>
        </w:rPr>
        <w:t>PIATRA SPARTA</w:t>
      </w:r>
    </w:p>
    <w:p w14:paraId="0163C619" w14:textId="77777777" w:rsidR="00470F81" w:rsidRPr="002F7406" w:rsidRDefault="00470F81" w:rsidP="00470F81">
      <w:pPr>
        <w:spacing w:after="0" w:line="360" w:lineRule="auto"/>
        <w:ind w:firstLine="720"/>
        <w:contextualSpacing/>
        <w:jc w:val="both"/>
        <w:rPr>
          <w:rFonts w:ascii="Times New Roman" w:hAnsi="Times New Roman"/>
          <w:sz w:val="24"/>
          <w:szCs w:val="24"/>
          <w:lang w:val="ro-RO"/>
        </w:rPr>
      </w:pPr>
      <w:r>
        <w:rPr>
          <w:rFonts w:ascii="Times New Roman" w:hAnsi="Times New Roman"/>
          <w:sz w:val="24"/>
          <w:szCs w:val="24"/>
          <w:lang w:val="ro-RO"/>
        </w:rPr>
        <w:t xml:space="preserve">Stratul de piatra sparta </w:t>
      </w:r>
      <w:r w:rsidRPr="002F7406">
        <w:rPr>
          <w:rFonts w:ascii="Times New Roman" w:hAnsi="Times New Roman"/>
          <w:sz w:val="24"/>
          <w:szCs w:val="24"/>
          <w:lang w:val="ro-RO"/>
        </w:rPr>
        <w:t>in grosime de 1</w:t>
      </w:r>
      <w:r w:rsidR="00417E1A">
        <w:rPr>
          <w:rFonts w:ascii="Times New Roman" w:hAnsi="Times New Roman"/>
          <w:sz w:val="24"/>
          <w:szCs w:val="24"/>
          <w:lang w:val="ro-RO"/>
        </w:rPr>
        <w:t>5</w:t>
      </w:r>
      <w:r w:rsidRPr="002F7406">
        <w:rPr>
          <w:rFonts w:ascii="Times New Roman" w:hAnsi="Times New Roman"/>
          <w:sz w:val="24"/>
          <w:szCs w:val="24"/>
          <w:lang w:val="ro-RO"/>
        </w:rPr>
        <w:t xml:space="preserve"> cm se va realiza dintr-o singura trecere, fiind necesara realizarea gradului de compactare pe intreaga grosime si pentru a nu ingreuna circulatia.</w:t>
      </w:r>
    </w:p>
    <w:p w14:paraId="6BB36BCB" w14:textId="77777777" w:rsidR="00470F81" w:rsidRDefault="00470F81" w:rsidP="00470F81">
      <w:pPr>
        <w:spacing w:after="0" w:line="360" w:lineRule="auto"/>
        <w:ind w:firstLine="720"/>
        <w:contextualSpacing/>
        <w:jc w:val="both"/>
        <w:rPr>
          <w:rFonts w:ascii="Times New Roman" w:hAnsi="Times New Roman"/>
          <w:sz w:val="24"/>
          <w:szCs w:val="24"/>
          <w:lang w:val="ro-RO"/>
        </w:rPr>
      </w:pPr>
      <w:r w:rsidRPr="002F7406">
        <w:rPr>
          <w:rFonts w:ascii="Times New Roman" w:hAnsi="Times New Roman"/>
          <w:sz w:val="24"/>
          <w:szCs w:val="24"/>
          <w:lang w:val="ro-RO"/>
        </w:rPr>
        <w:t xml:space="preserve">Latimea prismului de </w:t>
      </w:r>
      <w:r>
        <w:rPr>
          <w:rFonts w:ascii="Times New Roman" w:hAnsi="Times New Roman"/>
          <w:sz w:val="24"/>
          <w:szCs w:val="24"/>
          <w:lang w:val="ro-RO"/>
        </w:rPr>
        <w:t>piatra sparta</w:t>
      </w:r>
      <w:r w:rsidRPr="002F7406">
        <w:rPr>
          <w:rFonts w:ascii="Times New Roman" w:hAnsi="Times New Roman"/>
          <w:sz w:val="24"/>
          <w:szCs w:val="24"/>
          <w:lang w:val="ro-RO"/>
        </w:rPr>
        <w:t xml:space="preserve"> se calculeaza in functie de latimea imbracamintii</w:t>
      </w:r>
      <w:r>
        <w:rPr>
          <w:rFonts w:ascii="Times New Roman" w:hAnsi="Times New Roman"/>
          <w:sz w:val="24"/>
          <w:szCs w:val="24"/>
          <w:lang w:val="ro-RO"/>
        </w:rPr>
        <w:t>/platformei</w:t>
      </w:r>
      <w:r w:rsidRPr="002F7406">
        <w:rPr>
          <w:rFonts w:ascii="Times New Roman" w:hAnsi="Times New Roman"/>
          <w:sz w:val="24"/>
          <w:szCs w:val="24"/>
          <w:lang w:val="ro-RO"/>
        </w:rPr>
        <w:t xml:space="preserve">. </w:t>
      </w:r>
    </w:p>
    <w:p w14:paraId="5D3B4C39" w14:textId="77777777" w:rsidR="00E10633" w:rsidRDefault="00E10633" w:rsidP="00470F81">
      <w:pPr>
        <w:spacing w:after="0" w:line="276" w:lineRule="auto"/>
        <w:jc w:val="both"/>
        <w:rPr>
          <w:rFonts w:ascii="Times New Roman" w:hAnsi="Times New Roman"/>
          <w:b/>
          <w:i/>
          <w:sz w:val="24"/>
          <w:szCs w:val="24"/>
          <w:u w:val="single"/>
          <w:lang w:val="ro-RO"/>
        </w:rPr>
      </w:pPr>
    </w:p>
    <w:p w14:paraId="46E8074A" w14:textId="77777777" w:rsidR="00470F81" w:rsidRPr="002F7406" w:rsidRDefault="00470F81" w:rsidP="00470F81">
      <w:pPr>
        <w:spacing w:after="0" w:line="276" w:lineRule="auto"/>
        <w:jc w:val="both"/>
        <w:rPr>
          <w:rFonts w:ascii="Times New Roman" w:hAnsi="Times New Roman"/>
          <w:b/>
          <w:i/>
          <w:sz w:val="24"/>
          <w:szCs w:val="24"/>
          <w:u w:val="single"/>
          <w:lang w:val="ro-RO"/>
        </w:rPr>
      </w:pPr>
      <w:r w:rsidRPr="002F7406">
        <w:rPr>
          <w:rFonts w:ascii="Times New Roman" w:hAnsi="Times New Roman"/>
          <w:b/>
          <w:i/>
          <w:sz w:val="24"/>
          <w:szCs w:val="24"/>
          <w:u w:val="single"/>
          <w:lang w:val="ro-RO"/>
        </w:rPr>
        <w:t>STRAT DE</w:t>
      </w:r>
      <w:r w:rsidR="009E1719">
        <w:rPr>
          <w:rFonts w:ascii="Times New Roman" w:hAnsi="Times New Roman"/>
          <w:b/>
          <w:i/>
          <w:sz w:val="24"/>
          <w:szCs w:val="24"/>
          <w:u w:val="single"/>
          <w:lang w:val="ro-RO"/>
        </w:rPr>
        <w:t>LEGATURA BADPC 22,4</w:t>
      </w:r>
    </w:p>
    <w:p w14:paraId="4E6C80E4" w14:textId="77777777" w:rsidR="00470F81" w:rsidRPr="002F7406" w:rsidRDefault="00470F81" w:rsidP="00470F81">
      <w:pPr>
        <w:spacing w:after="0" w:line="360" w:lineRule="auto"/>
        <w:ind w:firstLine="720"/>
        <w:contextualSpacing/>
        <w:jc w:val="both"/>
        <w:rPr>
          <w:rFonts w:ascii="Times New Roman" w:hAnsi="Times New Roman"/>
          <w:sz w:val="24"/>
          <w:szCs w:val="24"/>
          <w:lang w:val="ro-RO"/>
        </w:rPr>
      </w:pPr>
      <w:r w:rsidRPr="002F7406">
        <w:rPr>
          <w:rFonts w:ascii="Times New Roman" w:hAnsi="Times New Roman"/>
          <w:sz w:val="24"/>
          <w:szCs w:val="24"/>
          <w:lang w:val="ro-RO"/>
        </w:rPr>
        <w:t xml:space="preserve">Stratul </w:t>
      </w:r>
      <w:r w:rsidR="009E1719" w:rsidRPr="009E1719">
        <w:rPr>
          <w:rFonts w:ascii="Times New Roman" w:hAnsi="Times New Roman"/>
          <w:sz w:val="24"/>
          <w:szCs w:val="24"/>
          <w:lang w:val="ro-RO"/>
        </w:rPr>
        <w:t>de legatura</w:t>
      </w:r>
      <w:r w:rsidR="00F273EF">
        <w:rPr>
          <w:rFonts w:ascii="Times New Roman" w:hAnsi="Times New Roman"/>
          <w:sz w:val="24"/>
          <w:szCs w:val="24"/>
          <w:lang w:val="ro-RO"/>
        </w:rPr>
        <w:t xml:space="preserve"> cu pietrisuri concasate</w:t>
      </w:r>
      <w:r w:rsidR="009E1719" w:rsidRPr="009E1719">
        <w:rPr>
          <w:rFonts w:ascii="Times New Roman" w:hAnsi="Times New Roman"/>
          <w:sz w:val="24"/>
          <w:szCs w:val="24"/>
          <w:lang w:val="ro-RO"/>
        </w:rPr>
        <w:t xml:space="preserve"> BADPC 22,4 (</w:t>
      </w:r>
      <w:r w:rsidR="009E1719" w:rsidRPr="009E1719">
        <w:rPr>
          <w:rFonts w:ascii="Times New Roman" w:hAnsi="Times New Roman"/>
          <w:b/>
          <w:bCs/>
          <w:sz w:val="24"/>
          <w:szCs w:val="24"/>
          <w:lang w:val="ro-RO"/>
        </w:rPr>
        <w:t>BAD 22,4 leg 50/70</w:t>
      </w:r>
      <w:r w:rsidR="009E1719" w:rsidRPr="009E1719">
        <w:rPr>
          <w:rFonts w:ascii="Times New Roman" w:hAnsi="Times New Roman"/>
          <w:sz w:val="24"/>
          <w:szCs w:val="24"/>
          <w:lang w:val="ro-RO"/>
        </w:rPr>
        <w:t>)</w:t>
      </w:r>
      <w:r w:rsidR="00D8767B">
        <w:rPr>
          <w:rFonts w:ascii="Times New Roman" w:hAnsi="Times New Roman"/>
          <w:sz w:val="24"/>
          <w:szCs w:val="24"/>
          <w:lang w:val="ro-RO"/>
        </w:rPr>
        <w:t xml:space="preserve"> </w:t>
      </w:r>
      <w:r>
        <w:rPr>
          <w:rFonts w:ascii="Times New Roman" w:hAnsi="Times New Roman"/>
          <w:sz w:val="24"/>
          <w:szCs w:val="24"/>
          <w:lang w:val="ro-RO"/>
        </w:rPr>
        <w:t xml:space="preserve">se va realiza in grosime de </w:t>
      </w:r>
      <w:r w:rsidR="009E1719">
        <w:rPr>
          <w:rFonts w:ascii="Times New Roman" w:hAnsi="Times New Roman"/>
          <w:sz w:val="24"/>
          <w:szCs w:val="24"/>
          <w:lang w:val="ro-RO"/>
        </w:rPr>
        <w:t>6</w:t>
      </w:r>
      <w:r w:rsidRPr="002F7406">
        <w:rPr>
          <w:rFonts w:ascii="Times New Roman" w:hAnsi="Times New Roman"/>
          <w:sz w:val="24"/>
          <w:szCs w:val="24"/>
          <w:lang w:val="ro-RO"/>
        </w:rPr>
        <w:t>cm, dintr-o singura trecere fiind necesara realizarea gradului de compactare pe intreaga grosime.</w:t>
      </w:r>
    </w:p>
    <w:p w14:paraId="339990F5" w14:textId="77777777" w:rsidR="00470F81" w:rsidRDefault="00470F81" w:rsidP="00470F81">
      <w:pPr>
        <w:spacing w:line="276" w:lineRule="auto"/>
        <w:ind w:firstLine="720"/>
        <w:contextualSpacing/>
        <w:jc w:val="both"/>
        <w:rPr>
          <w:rFonts w:ascii="Times New Roman" w:hAnsi="Times New Roman"/>
          <w:sz w:val="24"/>
          <w:szCs w:val="24"/>
          <w:lang w:val="ro-RO"/>
        </w:rPr>
      </w:pPr>
      <w:r w:rsidRPr="002F7406">
        <w:rPr>
          <w:rFonts w:ascii="Times New Roman" w:hAnsi="Times New Roman"/>
          <w:sz w:val="24"/>
          <w:szCs w:val="24"/>
          <w:lang w:val="ro-RO"/>
        </w:rPr>
        <w:t>La asternere se vor respecta prevederile din caietele de sarcini si AND 605/201</w:t>
      </w:r>
      <w:r>
        <w:rPr>
          <w:rFonts w:ascii="Times New Roman" w:hAnsi="Times New Roman"/>
          <w:sz w:val="24"/>
          <w:szCs w:val="24"/>
          <w:lang w:val="ro-RO"/>
        </w:rPr>
        <w:t>6</w:t>
      </w:r>
      <w:r w:rsidRPr="002F7406">
        <w:rPr>
          <w:rFonts w:ascii="Times New Roman" w:hAnsi="Times New Roman"/>
          <w:sz w:val="24"/>
          <w:szCs w:val="24"/>
          <w:lang w:val="ro-RO"/>
        </w:rPr>
        <w:t xml:space="preserve">. </w:t>
      </w:r>
    </w:p>
    <w:p w14:paraId="255AD096" w14:textId="77777777" w:rsidR="00470F81" w:rsidRPr="002F7406" w:rsidRDefault="00470F81" w:rsidP="00470F81">
      <w:pPr>
        <w:spacing w:line="276" w:lineRule="auto"/>
        <w:ind w:firstLine="720"/>
        <w:contextualSpacing/>
        <w:jc w:val="both"/>
        <w:rPr>
          <w:rFonts w:ascii="Times New Roman" w:hAnsi="Times New Roman"/>
          <w:sz w:val="24"/>
          <w:szCs w:val="24"/>
          <w:lang w:val="ro-RO"/>
        </w:rPr>
      </w:pPr>
    </w:p>
    <w:p w14:paraId="2800CC35" w14:textId="77777777" w:rsidR="00470F81" w:rsidRPr="002F7406" w:rsidRDefault="00470F81" w:rsidP="00470F81">
      <w:pPr>
        <w:spacing w:after="0" w:line="276" w:lineRule="auto"/>
        <w:jc w:val="both"/>
        <w:rPr>
          <w:rFonts w:ascii="Times New Roman" w:hAnsi="Times New Roman"/>
          <w:b/>
          <w:i/>
          <w:sz w:val="24"/>
          <w:szCs w:val="24"/>
          <w:u w:val="single"/>
          <w:lang w:val="ro-RO"/>
        </w:rPr>
      </w:pPr>
      <w:r w:rsidRPr="002F7406">
        <w:rPr>
          <w:rFonts w:ascii="Times New Roman" w:hAnsi="Times New Roman"/>
          <w:b/>
          <w:i/>
          <w:sz w:val="24"/>
          <w:szCs w:val="24"/>
          <w:u w:val="single"/>
          <w:lang w:val="ro-RO"/>
        </w:rPr>
        <w:t>STRAT</w:t>
      </w:r>
      <w:r>
        <w:rPr>
          <w:rFonts w:ascii="Times New Roman" w:hAnsi="Times New Roman"/>
          <w:b/>
          <w:i/>
          <w:sz w:val="24"/>
          <w:szCs w:val="24"/>
          <w:u w:val="single"/>
          <w:lang w:val="ro-RO"/>
        </w:rPr>
        <w:t xml:space="preserve"> DE BETON ASFALTIC BA</w:t>
      </w:r>
      <w:r w:rsidRPr="002F7406">
        <w:rPr>
          <w:rFonts w:ascii="Times New Roman" w:hAnsi="Times New Roman"/>
          <w:b/>
          <w:i/>
          <w:sz w:val="24"/>
          <w:szCs w:val="24"/>
          <w:u w:val="single"/>
          <w:lang w:val="ro-RO"/>
        </w:rPr>
        <w:t>16</w:t>
      </w:r>
    </w:p>
    <w:p w14:paraId="41A6CC32" w14:textId="77777777" w:rsidR="00470F81" w:rsidRPr="002F7406" w:rsidRDefault="00470F81" w:rsidP="00470F81">
      <w:pPr>
        <w:spacing w:after="0" w:line="360" w:lineRule="auto"/>
        <w:ind w:firstLine="720"/>
        <w:contextualSpacing/>
        <w:jc w:val="both"/>
        <w:rPr>
          <w:rFonts w:ascii="Times New Roman" w:hAnsi="Times New Roman"/>
          <w:sz w:val="24"/>
          <w:szCs w:val="24"/>
          <w:lang w:val="ro-RO"/>
        </w:rPr>
      </w:pPr>
      <w:r>
        <w:rPr>
          <w:rFonts w:ascii="Times New Roman" w:hAnsi="Times New Roman"/>
          <w:sz w:val="24"/>
          <w:szCs w:val="24"/>
          <w:lang w:val="ro-RO"/>
        </w:rPr>
        <w:t xml:space="preserve">Stratul din beton asfaltic cu </w:t>
      </w:r>
      <w:r w:rsidR="00F273EF">
        <w:rPr>
          <w:rFonts w:ascii="Times New Roman" w:hAnsi="Times New Roman"/>
          <w:sz w:val="24"/>
          <w:szCs w:val="24"/>
          <w:lang w:val="ro-RO"/>
        </w:rPr>
        <w:t>cribluri</w:t>
      </w:r>
      <w:r>
        <w:rPr>
          <w:rFonts w:ascii="Times New Roman" w:hAnsi="Times New Roman"/>
          <w:sz w:val="24"/>
          <w:szCs w:val="24"/>
          <w:lang w:val="ro-RO"/>
        </w:rPr>
        <w:t xml:space="preserve"> BA 16 </w:t>
      </w:r>
      <w:r w:rsidRPr="00CF077C">
        <w:rPr>
          <w:rFonts w:ascii="Times New Roman" w:hAnsi="Times New Roman"/>
          <w:b/>
          <w:bCs/>
          <w:sz w:val="24"/>
          <w:szCs w:val="24"/>
          <w:lang w:val="ro-RO"/>
        </w:rPr>
        <w:t>(BA</w:t>
      </w:r>
      <w:r w:rsidR="00436F83">
        <w:rPr>
          <w:rFonts w:ascii="Times New Roman" w:hAnsi="Times New Roman"/>
          <w:b/>
          <w:bCs/>
          <w:sz w:val="24"/>
          <w:szCs w:val="24"/>
          <w:lang w:val="ro-RO"/>
        </w:rPr>
        <w:t xml:space="preserve"> </w:t>
      </w:r>
      <w:r w:rsidRPr="00CF077C">
        <w:rPr>
          <w:rFonts w:ascii="Times New Roman" w:hAnsi="Times New Roman"/>
          <w:b/>
          <w:bCs/>
          <w:sz w:val="24"/>
          <w:szCs w:val="24"/>
          <w:lang w:val="ro-RO"/>
        </w:rPr>
        <w:t>16 rul 50/70)</w:t>
      </w:r>
      <w:r w:rsidR="004B486D">
        <w:rPr>
          <w:rFonts w:ascii="Times New Roman" w:hAnsi="Times New Roman"/>
          <w:b/>
          <w:bCs/>
          <w:sz w:val="24"/>
          <w:szCs w:val="24"/>
          <w:lang w:val="ro-RO"/>
        </w:rPr>
        <w:t xml:space="preserve"> </w:t>
      </w:r>
      <w:r w:rsidRPr="002F7406">
        <w:rPr>
          <w:rFonts w:ascii="Times New Roman" w:hAnsi="Times New Roman"/>
          <w:sz w:val="24"/>
          <w:szCs w:val="24"/>
          <w:lang w:val="ro-RO"/>
        </w:rPr>
        <w:t>reprezinta stratul de uzura s</w:t>
      </w:r>
      <w:r>
        <w:rPr>
          <w:rFonts w:ascii="Times New Roman" w:hAnsi="Times New Roman"/>
          <w:sz w:val="24"/>
          <w:szCs w:val="24"/>
          <w:lang w:val="ro-RO"/>
        </w:rPr>
        <w:t>i se va realiza in grosime de 4</w:t>
      </w:r>
      <w:r w:rsidRPr="002F7406">
        <w:rPr>
          <w:rFonts w:ascii="Times New Roman" w:hAnsi="Times New Roman"/>
          <w:sz w:val="24"/>
          <w:szCs w:val="24"/>
          <w:lang w:val="ro-RO"/>
        </w:rPr>
        <w:t>cm, dintr-o singura trecere fiind necesara realizarea gradului de compactare pe intreaga grosime.</w:t>
      </w:r>
    </w:p>
    <w:p w14:paraId="36F463D2" w14:textId="77777777" w:rsidR="00470F81" w:rsidRDefault="00470F81" w:rsidP="00470F81">
      <w:pPr>
        <w:spacing w:line="276" w:lineRule="auto"/>
        <w:ind w:firstLine="720"/>
        <w:contextualSpacing/>
        <w:jc w:val="both"/>
        <w:rPr>
          <w:rFonts w:ascii="Times New Roman" w:hAnsi="Times New Roman"/>
          <w:sz w:val="24"/>
          <w:szCs w:val="24"/>
          <w:lang w:val="ro-RO"/>
        </w:rPr>
      </w:pPr>
      <w:r w:rsidRPr="002F7406">
        <w:rPr>
          <w:rFonts w:ascii="Times New Roman" w:hAnsi="Times New Roman"/>
          <w:sz w:val="24"/>
          <w:szCs w:val="24"/>
          <w:lang w:val="ro-RO"/>
        </w:rPr>
        <w:t>La asternere se vor respecta prevederile din caietele de sarcini si AND 605/201</w:t>
      </w:r>
      <w:r>
        <w:rPr>
          <w:rFonts w:ascii="Times New Roman" w:hAnsi="Times New Roman"/>
          <w:sz w:val="24"/>
          <w:szCs w:val="24"/>
          <w:lang w:val="ro-RO"/>
        </w:rPr>
        <w:t>6</w:t>
      </w:r>
      <w:r w:rsidRPr="002F7406">
        <w:rPr>
          <w:rFonts w:ascii="Times New Roman" w:hAnsi="Times New Roman"/>
          <w:sz w:val="24"/>
          <w:szCs w:val="24"/>
          <w:lang w:val="ro-RO"/>
        </w:rPr>
        <w:t>.</w:t>
      </w:r>
    </w:p>
    <w:p w14:paraId="7BBE0646" w14:textId="77777777" w:rsidR="00470F81" w:rsidRDefault="00470F81" w:rsidP="00470F81">
      <w:pPr>
        <w:spacing w:after="0" w:line="276" w:lineRule="auto"/>
        <w:jc w:val="both"/>
        <w:rPr>
          <w:rFonts w:ascii="Times New Roman" w:hAnsi="Times New Roman"/>
          <w:b/>
          <w:i/>
          <w:sz w:val="24"/>
          <w:szCs w:val="24"/>
          <w:u w:val="single"/>
          <w:lang w:val="ro-RO"/>
        </w:rPr>
      </w:pPr>
      <w:r w:rsidRPr="002F7406">
        <w:rPr>
          <w:rFonts w:ascii="Times New Roman" w:hAnsi="Times New Roman"/>
          <w:b/>
          <w:i/>
          <w:sz w:val="24"/>
          <w:szCs w:val="24"/>
          <w:u w:val="single"/>
          <w:lang w:val="ro-RO"/>
        </w:rPr>
        <w:lastRenderedPageBreak/>
        <w:t xml:space="preserve">ACOSTAMENTE </w:t>
      </w:r>
    </w:p>
    <w:p w14:paraId="44039BD2" w14:textId="77777777" w:rsidR="00470F81" w:rsidRPr="002F7406" w:rsidRDefault="00470F81" w:rsidP="00470F81">
      <w:pPr>
        <w:spacing w:line="276" w:lineRule="auto"/>
        <w:ind w:firstLine="720"/>
        <w:contextualSpacing/>
        <w:jc w:val="both"/>
        <w:rPr>
          <w:rFonts w:ascii="Times New Roman" w:hAnsi="Times New Roman"/>
          <w:sz w:val="24"/>
          <w:szCs w:val="24"/>
          <w:lang w:val="ro-RO"/>
        </w:rPr>
      </w:pPr>
      <w:r w:rsidRPr="002F7406">
        <w:rPr>
          <w:rFonts w:ascii="Times New Roman" w:hAnsi="Times New Roman"/>
          <w:sz w:val="24"/>
          <w:szCs w:val="24"/>
          <w:lang w:val="ro-RO"/>
        </w:rPr>
        <w:t xml:space="preserve">Pe lungimea drumului sunt proiectate acostamente </w:t>
      </w:r>
      <w:r w:rsidR="00FC1C2C">
        <w:rPr>
          <w:rFonts w:ascii="Times New Roman" w:hAnsi="Times New Roman"/>
          <w:sz w:val="24"/>
          <w:szCs w:val="24"/>
          <w:lang w:val="ro-RO"/>
        </w:rPr>
        <w:t xml:space="preserve">din </w:t>
      </w:r>
      <w:r w:rsidR="00D8767B">
        <w:rPr>
          <w:rFonts w:ascii="Times New Roman" w:hAnsi="Times New Roman"/>
          <w:sz w:val="24"/>
          <w:szCs w:val="24"/>
          <w:lang w:val="ro-RO"/>
        </w:rPr>
        <w:t>balast</w:t>
      </w:r>
      <w:r>
        <w:rPr>
          <w:rFonts w:ascii="Times New Roman" w:hAnsi="Times New Roman"/>
          <w:sz w:val="24"/>
          <w:szCs w:val="24"/>
          <w:lang w:val="ro-RO"/>
        </w:rPr>
        <w:t xml:space="preserve">. </w:t>
      </w:r>
      <w:r w:rsidRPr="002F7406">
        <w:rPr>
          <w:rFonts w:ascii="Times New Roman" w:hAnsi="Times New Roman"/>
          <w:sz w:val="24"/>
          <w:szCs w:val="24"/>
          <w:lang w:val="ro-RO"/>
        </w:rPr>
        <w:t>Latim</w:t>
      </w:r>
      <w:r>
        <w:rPr>
          <w:rFonts w:ascii="Times New Roman" w:hAnsi="Times New Roman"/>
          <w:sz w:val="24"/>
          <w:szCs w:val="24"/>
          <w:lang w:val="ro-RO"/>
        </w:rPr>
        <w:t>ea acostamentelor este de 0,50 m.</w:t>
      </w:r>
    </w:p>
    <w:p w14:paraId="597DB2CF" w14:textId="77777777" w:rsidR="00470F81" w:rsidRDefault="00470F81" w:rsidP="00470F81">
      <w:pPr>
        <w:contextualSpacing/>
        <w:rPr>
          <w:rFonts w:ascii="Times New Roman" w:hAnsi="Times New Roman"/>
          <w:sz w:val="24"/>
          <w:szCs w:val="24"/>
          <w:lang w:val="ro-RO"/>
        </w:rPr>
      </w:pPr>
      <w:r w:rsidRPr="002F7406">
        <w:rPr>
          <w:rFonts w:ascii="Times New Roman" w:hAnsi="Times New Roman"/>
          <w:sz w:val="24"/>
          <w:szCs w:val="24"/>
          <w:lang w:val="ro-RO"/>
        </w:rPr>
        <w:tab/>
        <w:t xml:space="preserve">Panta transversala a acostamentelor este </w:t>
      </w:r>
      <w:r w:rsidR="00FC1C2C">
        <w:rPr>
          <w:rFonts w:ascii="Times New Roman" w:hAnsi="Times New Roman"/>
          <w:sz w:val="24"/>
          <w:szCs w:val="24"/>
          <w:lang w:val="ro-RO"/>
        </w:rPr>
        <w:t>4</w:t>
      </w:r>
      <w:r>
        <w:rPr>
          <w:rFonts w:ascii="Times New Roman" w:hAnsi="Times New Roman"/>
          <w:sz w:val="24"/>
          <w:szCs w:val="24"/>
          <w:lang w:val="ro-RO"/>
        </w:rPr>
        <w:t>,</w:t>
      </w:r>
      <w:r w:rsidR="00FC1C2C">
        <w:rPr>
          <w:rFonts w:ascii="Times New Roman" w:hAnsi="Times New Roman"/>
          <w:sz w:val="24"/>
          <w:szCs w:val="24"/>
          <w:lang w:val="ro-RO"/>
        </w:rPr>
        <w:t>0</w:t>
      </w:r>
      <w:r>
        <w:rPr>
          <w:rFonts w:ascii="Times New Roman" w:hAnsi="Times New Roman"/>
          <w:sz w:val="24"/>
          <w:szCs w:val="24"/>
          <w:lang w:val="ro-RO"/>
        </w:rPr>
        <w:t>0</w:t>
      </w:r>
      <w:r w:rsidRPr="002F7406">
        <w:rPr>
          <w:rFonts w:ascii="Times New Roman" w:hAnsi="Times New Roman"/>
          <w:sz w:val="24"/>
          <w:szCs w:val="24"/>
          <w:lang w:val="ro-RO"/>
        </w:rPr>
        <w:t>%</w:t>
      </w:r>
      <w:r>
        <w:rPr>
          <w:rFonts w:ascii="Times New Roman" w:hAnsi="Times New Roman"/>
          <w:sz w:val="24"/>
          <w:szCs w:val="24"/>
          <w:lang w:val="ro-RO"/>
        </w:rPr>
        <w:t>.</w:t>
      </w:r>
    </w:p>
    <w:p w14:paraId="4641A224" w14:textId="77777777" w:rsidR="00470F81" w:rsidRDefault="00470F81" w:rsidP="00470F81">
      <w:pPr>
        <w:contextualSpacing/>
        <w:rPr>
          <w:rFonts w:ascii="Times New Roman" w:hAnsi="Times New Roman"/>
          <w:sz w:val="24"/>
          <w:szCs w:val="24"/>
          <w:lang w:val="ro-RO"/>
        </w:rPr>
      </w:pPr>
    </w:p>
    <w:p w14:paraId="7C269383" w14:textId="77777777" w:rsidR="00941F45" w:rsidRDefault="00941F45" w:rsidP="00470F81">
      <w:pPr>
        <w:contextualSpacing/>
        <w:rPr>
          <w:rFonts w:ascii="Times New Roman" w:hAnsi="Times New Roman"/>
          <w:sz w:val="24"/>
          <w:szCs w:val="24"/>
          <w:lang w:val="ro-RO"/>
        </w:rPr>
      </w:pPr>
    </w:p>
    <w:p w14:paraId="16E87025" w14:textId="77777777" w:rsidR="009F4748" w:rsidRPr="009F4748" w:rsidRDefault="009F4748" w:rsidP="009F4748">
      <w:pPr>
        <w:spacing w:after="0" w:line="276" w:lineRule="auto"/>
        <w:jc w:val="both"/>
        <w:rPr>
          <w:rFonts w:ascii="Times New Roman" w:hAnsi="Times New Roman"/>
          <w:b/>
          <w:i/>
          <w:sz w:val="24"/>
          <w:szCs w:val="24"/>
          <w:u w:val="single"/>
          <w:lang w:val="ro-RO"/>
        </w:rPr>
      </w:pPr>
      <w:r w:rsidRPr="009F4748">
        <w:rPr>
          <w:rFonts w:ascii="Times New Roman" w:hAnsi="Times New Roman"/>
          <w:b/>
          <w:i/>
          <w:sz w:val="24"/>
          <w:szCs w:val="24"/>
          <w:u w:val="single"/>
          <w:lang w:val="ro-RO"/>
        </w:rPr>
        <w:t>COLECTAREA ŞI EVACUAREA APELOR</w:t>
      </w:r>
    </w:p>
    <w:p w14:paraId="6E22F416" w14:textId="77777777" w:rsidR="009F4748" w:rsidRPr="009F4748" w:rsidRDefault="009F4748" w:rsidP="009F4748">
      <w:pPr>
        <w:spacing w:line="276" w:lineRule="auto"/>
        <w:ind w:firstLine="720"/>
        <w:contextualSpacing/>
        <w:jc w:val="both"/>
        <w:rPr>
          <w:rFonts w:ascii="Times New Roman" w:hAnsi="Times New Roman"/>
          <w:sz w:val="24"/>
          <w:szCs w:val="24"/>
          <w:lang w:val="ro-RO"/>
        </w:rPr>
      </w:pPr>
      <w:r w:rsidRPr="009F4748">
        <w:rPr>
          <w:rFonts w:ascii="Times New Roman" w:hAnsi="Times New Roman"/>
          <w:sz w:val="24"/>
          <w:szCs w:val="24"/>
          <w:lang w:val="ro-RO"/>
        </w:rPr>
        <w:t>Avand in vedere configuratia terenului, a sectoarelor dintre marginea partii carosabile ce sunt umplute cu pamant  peste cota de scurgere a apelor spre rigole, a fagaselor care retin apa in corpul strazii, este necesara o colectare a lor dupa executarea partii carosabile si a acostamentelor, astfel incat sa se evite stagnarea apei langa platforma drumului si sa duca la o evacuare a apelor cat mai rapida, astfel incat sa nu existe posibilitatea pierderii capacitatii portante a structurii rutiere.</w:t>
      </w:r>
    </w:p>
    <w:p w14:paraId="4DFAD61E" w14:textId="77777777" w:rsidR="009F4748" w:rsidRPr="009F4748" w:rsidRDefault="009F4748" w:rsidP="009F4748">
      <w:pPr>
        <w:spacing w:line="276" w:lineRule="auto"/>
        <w:ind w:firstLine="720"/>
        <w:contextualSpacing/>
        <w:jc w:val="both"/>
        <w:rPr>
          <w:rFonts w:ascii="Times New Roman" w:hAnsi="Times New Roman"/>
          <w:sz w:val="24"/>
          <w:szCs w:val="24"/>
          <w:lang w:val="ro-RO"/>
        </w:rPr>
      </w:pPr>
      <w:r w:rsidRPr="009F4748">
        <w:rPr>
          <w:rFonts w:ascii="Times New Roman" w:hAnsi="Times New Roman"/>
          <w:sz w:val="24"/>
          <w:szCs w:val="24"/>
          <w:lang w:val="ro-RO"/>
        </w:rPr>
        <w:t>Dirijarea, colectarea şi evacuarea apelor se va face gravitaţional - prin sistemul centralizat de pante atât longitudinale cât şi transversale ale căii spre rigolele realizate.</w:t>
      </w:r>
    </w:p>
    <w:p w14:paraId="6C410D95" w14:textId="4A495B61" w:rsidR="00941F45" w:rsidRDefault="009F4748" w:rsidP="009F4748">
      <w:pPr>
        <w:spacing w:line="276" w:lineRule="auto"/>
        <w:ind w:firstLine="720"/>
        <w:contextualSpacing/>
        <w:jc w:val="both"/>
        <w:rPr>
          <w:rFonts w:ascii="Times New Roman" w:hAnsi="Times New Roman"/>
          <w:sz w:val="24"/>
          <w:szCs w:val="24"/>
          <w:lang w:val="ro-RO"/>
        </w:rPr>
      </w:pPr>
      <w:r w:rsidRPr="005C53F9">
        <w:rPr>
          <w:rFonts w:ascii="Times New Roman" w:hAnsi="Times New Roman"/>
          <w:b/>
          <w:bCs/>
          <w:sz w:val="24"/>
          <w:szCs w:val="24"/>
          <w:lang w:val="ro-RO"/>
        </w:rPr>
        <w:t>Accesele la proprietati</w:t>
      </w:r>
      <w:r w:rsidRPr="009F4748">
        <w:rPr>
          <w:rFonts w:ascii="Times New Roman" w:hAnsi="Times New Roman"/>
          <w:sz w:val="24"/>
          <w:szCs w:val="24"/>
          <w:lang w:val="ro-RO"/>
        </w:rPr>
        <w:t xml:space="preserve"> se vor realiza prin intermediul podetelor tubulare Dn </w:t>
      </w:r>
      <w:r w:rsidR="0043101D">
        <w:rPr>
          <w:rFonts w:ascii="Times New Roman" w:hAnsi="Times New Roman"/>
          <w:sz w:val="24"/>
          <w:szCs w:val="24"/>
          <w:lang w:val="ro-RO"/>
        </w:rPr>
        <w:t>3</w:t>
      </w:r>
      <w:r w:rsidRPr="009F4748">
        <w:rPr>
          <w:rFonts w:ascii="Times New Roman" w:hAnsi="Times New Roman"/>
          <w:sz w:val="24"/>
          <w:szCs w:val="24"/>
          <w:lang w:val="ro-RO"/>
        </w:rPr>
        <w:t>00 mm din tuburi de polietilena cu lungimea de 6,0 m in dreptul fiecarui acces.</w:t>
      </w:r>
    </w:p>
    <w:p w14:paraId="663432A9" w14:textId="343FB7BD" w:rsidR="0043101D" w:rsidRDefault="0043101D" w:rsidP="009F4748">
      <w:pPr>
        <w:spacing w:line="276" w:lineRule="auto"/>
        <w:ind w:firstLine="720"/>
        <w:contextualSpacing/>
        <w:jc w:val="both"/>
        <w:rPr>
          <w:rFonts w:ascii="Times New Roman" w:hAnsi="Times New Roman"/>
          <w:sz w:val="24"/>
          <w:szCs w:val="24"/>
          <w:lang w:val="ro-RO"/>
        </w:rPr>
      </w:pPr>
      <w:r>
        <w:rPr>
          <w:rFonts w:ascii="Times New Roman" w:hAnsi="Times New Roman"/>
          <w:sz w:val="24"/>
          <w:szCs w:val="24"/>
          <w:lang w:val="ro-RO"/>
        </w:rPr>
        <w:t>Pentru descarcarea apelor pluviale colectate</w:t>
      </w:r>
      <w:r w:rsidR="00533C55">
        <w:rPr>
          <w:rFonts w:ascii="Times New Roman" w:hAnsi="Times New Roman"/>
          <w:sz w:val="24"/>
          <w:szCs w:val="24"/>
          <w:lang w:val="ro-RO"/>
        </w:rPr>
        <w:t xml:space="preserve"> s-au prevazut </w:t>
      </w:r>
      <w:r w:rsidR="00533C55" w:rsidRPr="005C53F9">
        <w:rPr>
          <w:rFonts w:ascii="Times New Roman" w:hAnsi="Times New Roman"/>
          <w:b/>
          <w:bCs/>
          <w:sz w:val="24"/>
          <w:szCs w:val="24"/>
          <w:lang w:val="ro-RO"/>
        </w:rPr>
        <w:t>podete transversale</w:t>
      </w:r>
      <w:r w:rsidR="00533C55">
        <w:rPr>
          <w:rFonts w:ascii="Times New Roman" w:hAnsi="Times New Roman"/>
          <w:sz w:val="24"/>
          <w:szCs w:val="24"/>
          <w:lang w:val="ro-RO"/>
        </w:rPr>
        <w:t xml:space="preserve"> cu diametrul Dn 800 mm</w:t>
      </w:r>
      <w:r w:rsidR="00C07449">
        <w:rPr>
          <w:rFonts w:ascii="Times New Roman" w:hAnsi="Times New Roman"/>
          <w:sz w:val="24"/>
          <w:szCs w:val="24"/>
          <w:lang w:val="ro-RO"/>
        </w:rPr>
        <w:t xml:space="preserve"> din tuburi corugate SN 8</w:t>
      </w:r>
      <w:r w:rsidR="0037618A">
        <w:rPr>
          <w:rFonts w:ascii="Times New Roman" w:hAnsi="Times New Roman"/>
          <w:sz w:val="24"/>
          <w:szCs w:val="24"/>
          <w:lang w:val="ro-RO"/>
        </w:rPr>
        <w:t xml:space="preserve"> (km 0+504, km 1+115)</w:t>
      </w:r>
      <w:r w:rsidR="00533C55">
        <w:rPr>
          <w:rFonts w:ascii="Times New Roman" w:hAnsi="Times New Roman"/>
          <w:sz w:val="24"/>
          <w:szCs w:val="24"/>
          <w:lang w:val="ro-RO"/>
        </w:rPr>
        <w:t>.</w:t>
      </w:r>
    </w:p>
    <w:p w14:paraId="6B0B2A8B" w14:textId="77777777" w:rsidR="00941F45" w:rsidRDefault="00941F45" w:rsidP="00470F81">
      <w:pPr>
        <w:contextualSpacing/>
        <w:rPr>
          <w:rFonts w:ascii="Times New Roman" w:hAnsi="Times New Roman"/>
          <w:sz w:val="24"/>
          <w:szCs w:val="24"/>
          <w:lang w:val="ro-RO"/>
        </w:rPr>
      </w:pPr>
    </w:p>
    <w:p w14:paraId="2A83FA71" w14:textId="0D819047" w:rsidR="003D3F4C" w:rsidRPr="003D3F4C" w:rsidRDefault="002A2D70" w:rsidP="003D3F4C">
      <w:pPr>
        <w:spacing w:after="0" w:line="276" w:lineRule="auto"/>
        <w:jc w:val="both"/>
        <w:rPr>
          <w:rFonts w:ascii="Times New Roman" w:hAnsi="Times New Roman"/>
          <w:b/>
          <w:i/>
          <w:sz w:val="24"/>
          <w:szCs w:val="24"/>
          <w:u w:val="single"/>
          <w:lang w:val="ro-RO"/>
        </w:rPr>
      </w:pPr>
      <w:r w:rsidRPr="003D3F4C">
        <w:rPr>
          <w:rFonts w:ascii="Times New Roman" w:hAnsi="Times New Roman"/>
          <w:b/>
          <w:i/>
          <w:sz w:val="24"/>
          <w:szCs w:val="24"/>
          <w:u w:val="single"/>
          <w:lang w:val="ro-RO"/>
        </w:rPr>
        <w:t>AMENAJAREA INTERSECTIEI CU DJ 603</w:t>
      </w:r>
    </w:p>
    <w:p w14:paraId="242B7CFF" w14:textId="77777777" w:rsidR="003D3F4C" w:rsidRPr="003D3F4C" w:rsidRDefault="003D3F4C" w:rsidP="003D3F4C">
      <w:pPr>
        <w:spacing w:line="276" w:lineRule="auto"/>
        <w:ind w:firstLine="720"/>
        <w:contextualSpacing/>
        <w:jc w:val="both"/>
        <w:rPr>
          <w:rFonts w:ascii="Times New Roman" w:hAnsi="Times New Roman"/>
          <w:sz w:val="24"/>
          <w:szCs w:val="24"/>
          <w:lang w:val="ro-RO"/>
        </w:rPr>
      </w:pPr>
      <w:r w:rsidRPr="003D3F4C">
        <w:rPr>
          <w:rFonts w:ascii="Times New Roman" w:hAnsi="Times New Roman"/>
          <w:sz w:val="24"/>
          <w:szCs w:val="24"/>
          <w:lang w:val="ro-RO"/>
        </w:rPr>
        <w:t>In prezentul proiect se propune amenajarea unor benzi de accelerare respectiv decelerare cu lungimile de 35m si pene de racordare de 10.0m pentru fiecare. Astfel va fi asigurata intrarea respectiv iesirea din flux pe DJ 603, fara a afecta circulatia vehiculelor pe drumul cu prioritate (DJ 603).</w:t>
      </w:r>
    </w:p>
    <w:p w14:paraId="3367021A" w14:textId="77777777" w:rsidR="003D3F4C" w:rsidRPr="003D3F4C" w:rsidRDefault="003D3F4C" w:rsidP="003D3F4C">
      <w:pPr>
        <w:spacing w:line="276" w:lineRule="auto"/>
        <w:ind w:firstLine="720"/>
        <w:contextualSpacing/>
        <w:jc w:val="both"/>
        <w:rPr>
          <w:rFonts w:ascii="Times New Roman" w:hAnsi="Times New Roman"/>
          <w:sz w:val="24"/>
          <w:szCs w:val="24"/>
          <w:lang w:val="ro-RO"/>
        </w:rPr>
      </w:pPr>
      <w:r w:rsidRPr="003D3F4C">
        <w:rPr>
          <w:rFonts w:ascii="Times New Roman" w:hAnsi="Times New Roman"/>
          <w:b/>
          <w:bCs/>
          <w:sz w:val="24"/>
          <w:szCs w:val="24"/>
          <w:lang w:val="ro-RO"/>
        </w:rPr>
        <w:t>Intersectia cu DC 90 (km 0+000)</w:t>
      </w:r>
      <w:r w:rsidRPr="003D3F4C">
        <w:rPr>
          <w:rFonts w:ascii="Times New Roman" w:hAnsi="Times New Roman"/>
          <w:sz w:val="24"/>
          <w:szCs w:val="24"/>
          <w:lang w:val="ro-RO"/>
        </w:rPr>
        <w:t xml:space="preserve"> se afla pe un sector in aliniament al DJ 603, vizibilitatea fiind una buna (mai mare de 200 m), fapt pentru care intersectia amenajata va permite virajul de stanga respectiv dreapta pe intrare/iesire.</w:t>
      </w:r>
    </w:p>
    <w:p w14:paraId="63FE36AA" w14:textId="77777777" w:rsidR="003D3F4C" w:rsidRDefault="003D3F4C" w:rsidP="00470F81">
      <w:pPr>
        <w:contextualSpacing/>
        <w:rPr>
          <w:rFonts w:ascii="Times New Roman" w:hAnsi="Times New Roman"/>
          <w:sz w:val="24"/>
          <w:szCs w:val="24"/>
          <w:lang w:val="ro-RO"/>
        </w:rPr>
      </w:pPr>
    </w:p>
    <w:p w14:paraId="1EE9F2F6" w14:textId="3C79B5C9" w:rsidR="00006C4D" w:rsidRPr="00841B84" w:rsidRDefault="00006C4D" w:rsidP="00006C4D">
      <w:pPr>
        <w:shd w:val="clear" w:color="auto" w:fill="D9E2F3" w:themeFill="accent1" w:themeFillTint="33"/>
        <w:spacing w:line="360" w:lineRule="auto"/>
        <w:ind w:firstLine="720"/>
        <w:contextualSpacing/>
        <w:jc w:val="both"/>
        <w:rPr>
          <w:rFonts w:ascii="Times New Roman" w:hAnsi="Times New Roman"/>
          <w:b/>
          <w:bCs/>
          <w:sz w:val="24"/>
          <w:szCs w:val="24"/>
          <w:lang w:val="ro-RO" w:eastAsia="ar-SA"/>
        </w:rPr>
      </w:pPr>
      <w:r w:rsidRPr="00841B84">
        <w:rPr>
          <w:rFonts w:ascii="Times New Roman" w:hAnsi="Times New Roman"/>
          <w:b/>
          <w:bCs/>
          <w:sz w:val="24"/>
          <w:szCs w:val="24"/>
          <w:lang w:val="ro-RO" w:eastAsia="ar-SA"/>
        </w:rPr>
        <w:t>Structura Rutiera proiectata</w:t>
      </w:r>
      <w:r>
        <w:rPr>
          <w:rFonts w:ascii="Times New Roman" w:hAnsi="Times New Roman"/>
          <w:b/>
          <w:bCs/>
          <w:sz w:val="24"/>
          <w:szCs w:val="24"/>
          <w:lang w:val="ro-RO" w:eastAsia="ar-SA"/>
        </w:rPr>
        <w:t xml:space="preserve"> </w:t>
      </w:r>
      <w:r>
        <w:rPr>
          <w:rFonts w:ascii="Times New Roman" w:hAnsi="Times New Roman"/>
          <w:b/>
          <w:bCs/>
          <w:sz w:val="24"/>
          <w:szCs w:val="24"/>
          <w:lang w:val="ro-RO" w:eastAsia="ar-SA"/>
        </w:rPr>
        <w:t>casete amenajare intersectie cu DJ 603</w:t>
      </w:r>
      <w:r w:rsidRPr="00841B84">
        <w:rPr>
          <w:rFonts w:ascii="Times New Roman" w:hAnsi="Times New Roman"/>
          <w:b/>
          <w:bCs/>
          <w:sz w:val="24"/>
          <w:szCs w:val="24"/>
          <w:lang w:val="ro-RO" w:eastAsia="ar-SA"/>
        </w:rPr>
        <w:t>:</w:t>
      </w:r>
    </w:p>
    <w:p w14:paraId="101A86FC" w14:textId="77777777" w:rsidR="00006C4D" w:rsidRDefault="00006C4D" w:rsidP="00006C4D">
      <w:pPr>
        <w:spacing w:line="360" w:lineRule="auto"/>
        <w:contextualSpacing/>
        <w:jc w:val="both"/>
        <w:rPr>
          <w:rFonts w:ascii="Times New Roman" w:hAnsi="Times New Roman"/>
          <w:sz w:val="24"/>
          <w:szCs w:val="24"/>
          <w:lang w:val="ro-RO" w:eastAsia="ar-SA"/>
        </w:rPr>
      </w:pPr>
      <w:r w:rsidRPr="00EB19CA">
        <w:rPr>
          <w:rFonts w:ascii="Times New Roman" w:hAnsi="Times New Roman"/>
          <w:sz w:val="24"/>
          <w:szCs w:val="24"/>
          <w:lang w:val="ro-RO" w:eastAsia="ar-SA"/>
        </w:rPr>
        <w:t>•  4 cm strat de uzura din beton asfaltic  BA16</w:t>
      </w:r>
      <w:r>
        <w:rPr>
          <w:rFonts w:ascii="Times New Roman" w:hAnsi="Times New Roman"/>
          <w:sz w:val="24"/>
          <w:szCs w:val="24"/>
          <w:lang w:val="ro-RO" w:eastAsia="ar-SA"/>
        </w:rPr>
        <w:t xml:space="preserve"> </w:t>
      </w:r>
      <w:r w:rsidRPr="00EB19CA">
        <w:rPr>
          <w:rFonts w:ascii="Times New Roman" w:hAnsi="Times New Roman"/>
          <w:sz w:val="24"/>
          <w:szCs w:val="24"/>
          <w:lang w:val="ro-RO" w:eastAsia="ar-SA"/>
        </w:rPr>
        <w:t>rul50/70(EB</w:t>
      </w:r>
      <w:r>
        <w:rPr>
          <w:rFonts w:ascii="Times New Roman" w:hAnsi="Times New Roman"/>
          <w:sz w:val="24"/>
          <w:szCs w:val="24"/>
          <w:lang w:val="ro-RO" w:eastAsia="ar-SA"/>
        </w:rPr>
        <w:t xml:space="preserve"> </w:t>
      </w:r>
      <w:r w:rsidRPr="00EB19CA">
        <w:rPr>
          <w:rFonts w:ascii="Times New Roman" w:hAnsi="Times New Roman"/>
          <w:sz w:val="24"/>
          <w:szCs w:val="24"/>
          <w:lang w:val="ro-RO" w:eastAsia="ar-SA"/>
        </w:rPr>
        <w:t>rul50/70) conform AND 605 si SR EN 13108)</w:t>
      </w:r>
      <w:r w:rsidRPr="00EB19CA">
        <w:rPr>
          <w:rFonts w:ascii="Times New Roman" w:hAnsi="Times New Roman"/>
          <w:sz w:val="24"/>
          <w:szCs w:val="24"/>
          <w:lang w:val="ro-RO" w:eastAsia="ar-SA"/>
        </w:rPr>
        <w:br/>
        <w:t>• 6 cm strat de legatura din beton asfaltic deschis cu pietris concasat tip BADPC22.4</w:t>
      </w:r>
      <w:r>
        <w:rPr>
          <w:rFonts w:ascii="Times New Roman" w:hAnsi="Times New Roman"/>
          <w:sz w:val="24"/>
          <w:szCs w:val="24"/>
          <w:lang w:val="ro-RO" w:eastAsia="ar-SA"/>
        </w:rPr>
        <w:t xml:space="preserve"> </w:t>
      </w:r>
      <w:r w:rsidRPr="00EB19CA">
        <w:rPr>
          <w:rFonts w:ascii="Times New Roman" w:hAnsi="Times New Roman"/>
          <w:sz w:val="24"/>
          <w:szCs w:val="24"/>
          <w:lang w:val="ro-RO" w:eastAsia="ar-SA"/>
        </w:rPr>
        <w:t>leg50/70 (EB22.4</w:t>
      </w:r>
      <w:r>
        <w:rPr>
          <w:rFonts w:ascii="Times New Roman" w:hAnsi="Times New Roman"/>
          <w:sz w:val="24"/>
          <w:szCs w:val="24"/>
          <w:lang w:val="ro-RO" w:eastAsia="ar-SA"/>
        </w:rPr>
        <w:t xml:space="preserve"> </w:t>
      </w:r>
      <w:r w:rsidRPr="00EB19CA">
        <w:rPr>
          <w:rFonts w:ascii="Times New Roman" w:hAnsi="Times New Roman"/>
          <w:sz w:val="24"/>
          <w:szCs w:val="24"/>
          <w:lang w:val="ro-RO" w:eastAsia="ar-SA"/>
        </w:rPr>
        <w:t>leg50/70)conform AND 605 si SR EN 13108)</w:t>
      </w:r>
    </w:p>
    <w:p w14:paraId="64B92D30" w14:textId="77777777" w:rsidR="00006C4D" w:rsidRPr="00EB19CA" w:rsidRDefault="00006C4D" w:rsidP="00006C4D">
      <w:pPr>
        <w:spacing w:line="360" w:lineRule="auto"/>
        <w:contextualSpacing/>
        <w:jc w:val="both"/>
        <w:rPr>
          <w:rFonts w:ascii="Times New Roman" w:hAnsi="Times New Roman"/>
          <w:sz w:val="24"/>
          <w:szCs w:val="24"/>
          <w:lang w:val="ro-RO" w:eastAsia="ar-SA"/>
        </w:rPr>
      </w:pPr>
      <w:r w:rsidRPr="00EB19CA">
        <w:rPr>
          <w:rFonts w:ascii="Times New Roman" w:hAnsi="Times New Roman"/>
          <w:sz w:val="24"/>
          <w:szCs w:val="24"/>
          <w:lang w:val="ro-RO" w:eastAsia="ar-SA"/>
        </w:rPr>
        <w:t>• 15 cm strat superior de fundatie  din piatră spartă conform SR EN 13242+A1 si STAS 6400-1984</w:t>
      </w:r>
      <w:r w:rsidRPr="00EB19CA">
        <w:rPr>
          <w:rFonts w:ascii="Times New Roman" w:hAnsi="Times New Roman"/>
          <w:sz w:val="24"/>
          <w:szCs w:val="24"/>
          <w:lang w:val="ro-RO" w:eastAsia="ar-SA"/>
        </w:rPr>
        <w:br/>
        <w:t>• 25 cm strat inferior de fundatie din balast conform SR EN 13242+A1 si STAS 6400 - 1964</w:t>
      </w:r>
      <w:r w:rsidRPr="00EB19CA">
        <w:rPr>
          <w:rFonts w:ascii="Times New Roman" w:hAnsi="Times New Roman"/>
          <w:sz w:val="24"/>
          <w:szCs w:val="24"/>
          <w:lang w:val="ro-RO" w:eastAsia="ar-SA"/>
        </w:rPr>
        <w:br/>
        <w:t>• 10 cm strat de forma din balast conform SR EN 13242+A1 si STAS 12253 - 1984</w:t>
      </w:r>
    </w:p>
    <w:p w14:paraId="74E20BC1" w14:textId="77777777" w:rsidR="00006C4D" w:rsidRDefault="00006C4D" w:rsidP="00470F81">
      <w:pPr>
        <w:contextualSpacing/>
        <w:rPr>
          <w:rFonts w:ascii="Times New Roman" w:hAnsi="Times New Roman"/>
          <w:sz w:val="24"/>
          <w:szCs w:val="24"/>
          <w:lang w:val="ro-RO"/>
        </w:rPr>
      </w:pPr>
    </w:p>
    <w:p w14:paraId="3E6F0277" w14:textId="77777777" w:rsidR="00EB21DA" w:rsidRDefault="00EB21DA" w:rsidP="00470F81">
      <w:pPr>
        <w:contextualSpacing/>
        <w:rPr>
          <w:rFonts w:ascii="Times New Roman" w:hAnsi="Times New Roman"/>
          <w:sz w:val="24"/>
          <w:szCs w:val="24"/>
          <w:lang w:val="ro-RO"/>
        </w:rPr>
      </w:pPr>
    </w:p>
    <w:p w14:paraId="7961B9C3" w14:textId="77777777" w:rsidR="00EB21DA" w:rsidRDefault="00EB21DA" w:rsidP="00470F81">
      <w:pPr>
        <w:contextualSpacing/>
        <w:rPr>
          <w:rFonts w:ascii="Times New Roman" w:hAnsi="Times New Roman"/>
          <w:sz w:val="24"/>
          <w:szCs w:val="24"/>
          <w:lang w:val="ro-RO"/>
        </w:rPr>
      </w:pPr>
    </w:p>
    <w:p w14:paraId="36A93F13" w14:textId="77777777" w:rsidR="00EB21DA" w:rsidRDefault="00EB21DA" w:rsidP="00470F81">
      <w:pPr>
        <w:contextualSpacing/>
        <w:rPr>
          <w:rFonts w:ascii="Times New Roman" w:hAnsi="Times New Roman"/>
          <w:sz w:val="24"/>
          <w:szCs w:val="24"/>
          <w:lang w:val="ro-RO"/>
        </w:rPr>
      </w:pPr>
    </w:p>
    <w:p w14:paraId="212D688A" w14:textId="77777777" w:rsidR="00EB21DA" w:rsidRDefault="00EB21DA" w:rsidP="00470F81">
      <w:pPr>
        <w:contextualSpacing/>
        <w:rPr>
          <w:rFonts w:ascii="Times New Roman" w:hAnsi="Times New Roman"/>
          <w:sz w:val="24"/>
          <w:szCs w:val="24"/>
          <w:lang w:val="ro-RO"/>
        </w:rPr>
      </w:pPr>
    </w:p>
    <w:p w14:paraId="14C5BB19" w14:textId="77777777" w:rsidR="00EB21DA" w:rsidRDefault="00EB21DA" w:rsidP="00470F81">
      <w:pPr>
        <w:contextualSpacing/>
        <w:rPr>
          <w:rFonts w:ascii="Times New Roman" w:hAnsi="Times New Roman"/>
          <w:sz w:val="24"/>
          <w:szCs w:val="24"/>
          <w:lang w:val="ro-RO"/>
        </w:rPr>
      </w:pPr>
    </w:p>
    <w:p w14:paraId="30EED5C5" w14:textId="77777777" w:rsidR="00EB21DA" w:rsidRDefault="00EB21DA" w:rsidP="00470F81">
      <w:pPr>
        <w:contextualSpacing/>
        <w:rPr>
          <w:rFonts w:ascii="Times New Roman" w:hAnsi="Times New Roman"/>
          <w:sz w:val="24"/>
          <w:szCs w:val="24"/>
          <w:lang w:val="ro-RO"/>
        </w:rPr>
      </w:pPr>
    </w:p>
    <w:p w14:paraId="16EFB968" w14:textId="77777777" w:rsidR="00941F45" w:rsidRDefault="00941F45" w:rsidP="00470F81">
      <w:pPr>
        <w:contextualSpacing/>
        <w:rPr>
          <w:rFonts w:ascii="Times New Roman" w:hAnsi="Times New Roman"/>
          <w:sz w:val="24"/>
          <w:szCs w:val="24"/>
          <w:lang w:val="ro-RO"/>
        </w:rPr>
      </w:pPr>
    </w:p>
    <w:p w14:paraId="2010191A" w14:textId="77777777" w:rsidR="00470F81" w:rsidRPr="00F06099" w:rsidRDefault="00470F81" w:rsidP="00470F81">
      <w:pPr>
        <w:spacing w:after="0" w:line="276" w:lineRule="auto"/>
        <w:rPr>
          <w:rFonts w:ascii="Times New Roman" w:hAnsi="Times New Roman"/>
          <w:b/>
          <w:i/>
          <w:sz w:val="24"/>
          <w:szCs w:val="24"/>
          <w:u w:val="single"/>
          <w:lang w:val="ro-RO"/>
        </w:rPr>
      </w:pPr>
      <w:r w:rsidRPr="00F06099">
        <w:rPr>
          <w:rFonts w:ascii="Times New Roman" w:hAnsi="Times New Roman"/>
          <w:b/>
          <w:i/>
          <w:sz w:val="24"/>
          <w:szCs w:val="24"/>
          <w:u w:val="single"/>
          <w:lang w:val="ro-RO"/>
        </w:rPr>
        <w:lastRenderedPageBreak/>
        <w:t>SIGURANŢA CIRCULAŢIEI</w:t>
      </w:r>
    </w:p>
    <w:p w14:paraId="249FACB9" w14:textId="77777777" w:rsidR="00470F81" w:rsidRDefault="00470F81" w:rsidP="00470F81">
      <w:pPr>
        <w:spacing w:line="276" w:lineRule="auto"/>
        <w:contextualSpacing/>
        <w:jc w:val="both"/>
        <w:rPr>
          <w:rFonts w:ascii="Times New Roman" w:hAnsi="Times New Roman"/>
          <w:sz w:val="24"/>
          <w:szCs w:val="24"/>
          <w:lang w:val="ro-RO" w:eastAsia="ar-SA"/>
        </w:rPr>
      </w:pPr>
    </w:p>
    <w:p w14:paraId="1CB20A7A" w14:textId="77777777" w:rsidR="00470F81" w:rsidRPr="00F06099" w:rsidRDefault="00470F81" w:rsidP="00470F81">
      <w:pPr>
        <w:spacing w:line="276" w:lineRule="auto"/>
        <w:ind w:firstLine="720"/>
        <w:contextualSpacing/>
        <w:jc w:val="both"/>
        <w:rPr>
          <w:rFonts w:ascii="Times New Roman" w:hAnsi="Times New Roman"/>
          <w:sz w:val="24"/>
          <w:szCs w:val="24"/>
          <w:lang w:val="ro-RO" w:eastAsia="ar-SA"/>
        </w:rPr>
      </w:pPr>
      <w:r w:rsidRPr="00F06099">
        <w:rPr>
          <w:rFonts w:ascii="Times New Roman" w:hAnsi="Times New Roman"/>
          <w:sz w:val="24"/>
          <w:szCs w:val="24"/>
          <w:lang w:val="ro-RO" w:eastAsia="ar-SA"/>
        </w:rPr>
        <w:t>Pentru aceasta s-a prevăzut :</w:t>
      </w:r>
    </w:p>
    <w:p w14:paraId="7548B8EB" w14:textId="77777777" w:rsidR="00470F81" w:rsidRPr="00F06099" w:rsidRDefault="00470F81" w:rsidP="00470F81">
      <w:pPr>
        <w:numPr>
          <w:ilvl w:val="0"/>
          <w:numId w:val="2"/>
        </w:numPr>
        <w:spacing w:after="0" w:line="276" w:lineRule="auto"/>
        <w:contextualSpacing/>
        <w:jc w:val="both"/>
        <w:rPr>
          <w:rFonts w:ascii="Times New Roman" w:hAnsi="Times New Roman"/>
          <w:sz w:val="24"/>
          <w:szCs w:val="24"/>
          <w:lang w:val="ro-RO" w:eastAsia="ar-SA"/>
        </w:rPr>
      </w:pPr>
      <w:r w:rsidRPr="00F06099">
        <w:rPr>
          <w:rFonts w:ascii="Times New Roman" w:hAnsi="Times New Roman"/>
          <w:sz w:val="24"/>
          <w:szCs w:val="24"/>
          <w:lang w:val="ro-RO" w:eastAsia="ar-SA"/>
        </w:rPr>
        <w:t>semnalizare rutieră (indicatoare de circulaţie);</w:t>
      </w:r>
    </w:p>
    <w:p w14:paraId="01EAFDF8" w14:textId="77777777" w:rsidR="00470F81" w:rsidRDefault="00470F81" w:rsidP="00470F81">
      <w:pPr>
        <w:numPr>
          <w:ilvl w:val="0"/>
          <w:numId w:val="2"/>
        </w:numPr>
        <w:spacing w:after="0" w:line="276" w:lineRule="auto"/>
        <w:contextualSpacing/>
        <w:jc w:val="both"/>
        <w:rPr>
          <w:rFonts w:ascii="Times New Roman" w:hAnsi="Times New Roman"/>
          <w:sz w:val="24"/>
          <w:szCs w:val="24"/>
          <w:lang w:val="ro-RO" w:eastAsia="ar-SA"/>
        </w:rPr>
      </w:pPr>
      <w:r w:rsidRPr="00F06099">
        <w:rPr>
          <w:rFonts w:ascii="Times New Roman" w:hAnsi="Times New Roman"/>
          <w:sz w:val="24"/>
          <w:szCs w:val="24"/>
          <w:lang w:val="ro-RO" w:eastAsia="ar-SA"/>
        </w:rPr>
        <w:t>marcaje longitudinale</w:t>
      </w:r>
    </w:p>
    <w:p w14:paraId="2F1DCA78" w14:textId="77777777" w:rsidR="00470F81" w:rsidRPr="00F06099" w:rsidRDefault="00470F81" w:rsidP="00470F81">
      <w:pPr>
        <w:spacing w:line="276" w:lineRule="auto"/>
        <w:ind w:firstLine="720"/>
        <w:contextualSpacing/>
        <w:jc w:val="both"/>
        <w:rPr>
          <w:rFonts w:ascii="Times New Roman" w:hAnsi="Times New Roman"/>
          <w:sz w:val="24"/>
          <w:szCs w:val="24"/>
          <w:lang w:val="ro-RO" w:eastAsia="ar-SA"/>
        </w:rPr>
      </w:pPr>
      <w:r w:rsidRPr="00F06099">
        <w:rPr>
          <w:rFonts w:ascii="Times New Roman" w:hAnsi="Times New Roman"/>
          <w:sz w:val="24"/>
          <w:szCs w:val="24"/>
          <w:lang w:val="ro-RO" w:eastAsia="ar-SA"/>
        </w:rPr>
        <w:t>Realizarea unor parametri tehnici optimi privind pantele longitudinale, transversale, marcarea şi semnalizarea corespunzătoare, asigurarea colectării şi scurgerii rapide a apelor pluviale, asigurarea vizibilităţii, asigură un grad înalt al siguranţei circulaţiei pe întreg obiectivul proiectat.</w:t>
      </w:r>
    </w:p>
    <w:p w14:paraId="24ED19FE" w14:textId="77777777" w:rsidR="00470F81" w:rsidRPr="00F06099" w:rsidRDefault="00470F81" w:rsidP="00470F81">
      <w:pPr>
        <w:spacing w:line="276" w:lineRule="auto"/>
        <w:contextualSpacing/>
        <w:jc w:val="both"/>
        <w:rPr>
          <w:rFonts w:ascii="Times New Roman" w:hAnsi="Times New Roman"/>
          <w:sz w:val="24"/>
          <w:szCs w:val="24"/>
          <w:lang w:val="ro-RO" w:eastAsia="ar-SA"/>
        </w:rPr>
      </w:pPr>
      <w:r w:rsidRPr="00F06099">
        <w:rPr>
          <w:rFonts w:ascii="Times New Roman" w:hAnsi="Times New Roman"/>
          <w:color w:val="FF0000"/>
          <w:sz w:val="24"/>
          <w:szCs w:val="24"/>
          <w:lang w:val="ro-RO" w:eastAsia="ar-SA"/>
        </w:rPr>
        <w:tab/>
      </w:r>
      <w:r w:rsidRPr="00F06099">
        <w:rPr>
          <w:rFonts w:ascii="Times New Roman" w:hAnsi="Times New Roman"/>
          <w:sz w:val="24"/>
          <w:szCs w:val="24"/>
          <w:lang w:val="ro-RO" w:eastAsia="ar-SA"/>
        </w:rPr>
        <w:t>Vizibilitatea se va asigura prin măsurile de semnalizare ce trebuie luate pe timpul exploatării obiectivului. Vor fi semnalizate si marcate corespunzător: circulaţia auto, dirijarea  fluxurilor în intersecţii  pentru evitarea conflictelor între fluxuri şi respectiv între  participanţii la trafic .</w:t>
      </w:r>
    </w:p>
    <w:p w14:paraId="370AD8D3" w14:textId="77777777" w:rsidR="00470F81" w:rsidRDefault="00470F81" w:rsidP="00470F81">
      <w:pPr>
        <w:spacing w:line="276" w:lineRule="auto"/>
        <w:contextualSpacing/>
        <w:jc w:val="both"/>
        <w:rPr>
          <w:rFonts w:ascii="Times New Roman" w:hAnsi="Times New Roman"/>
          <w:sz w:val="24"/>
          <w:szCs w:val="24"/>
          <w:lang w:val="ro-RO" w:eastAsia="ar-SA"/>
        </w:rPr>
      </w:pPr>
      <w:r w:rsidRPr="00F06099">
        <w:rPr>
          <w:rFonts w:ascii="Times New Roman" w:hAnsi="Times New Roman"/>
          <w:sz w:val="24"/>
          <w:szCs w:val="24"/>
          <w:lang w:val="ro-RO" w:eastAsia="ar-SA"/>
        </w:rPr>
        <w:tab/>
        <w:t xml:space="preserve">Obiectivul va fi semnalizat şi marcat </w:t>
      </w:r>
      <w:r>
        <w:rPr>
          <w:rFonts w:ascii="Times New Roman" w:hAnsi="Times New Roman"/>
          <w:sz w:val="24"/>
          <w:szCs w:val="24"/>
          <w:lang w:val="ro-RO" w:eastAsia="ar-SA"/>
        </w:rPr>
        <w:t xml:space="preserve">conform SR 1848-1:2008/C91:2009. </w:t>
      </w:r>
      <w:r w:rsidRPr="00F06099">
        <w:rPr>
          <w:rFonts w:ascii="Times New Roman" w:hAnsi="Times New Roman"/>
          <w:sz w:val="24"/>
          <w:szCs w:val="24"/>
          <w:lang w:val="ro-RO" w:eastAsia="ar-SA"/>
        </w:rPr>
        <w:t>Siguranţa circulaţiei. Indicatoare rutiere. Clasificare simboluri şi amplasare şi STAS 1848-7-/2004. Siguranţa circulaţiei. Marcaje rutiere.</w:t>
      </w:r>
    </w:p>
    <w:p w14:paraId="362CEF4B" w14:textId="77777777" w:rsidR="0000367D" w:rsidRDefault="0000367D" w:rsidP="0000367D">
      <w:pPr>
        <w:shd w:val="clear" w:color="auto" w:fill="FFFFFF" w:themeFill="background1"/>
        <w:spacing w:after="0" w:line="276" w:lineRule="auto"/>
        <w:ind w:firstLine="720"/>
        <w:jc w:val="center"/>
        <w:rPr>
          <w:rFonts w:ascii="Times New Roman" w:hAnsi="Times New Roman" w:cs="Times New Roman"/>
          <w:sz w:val="24"/>
          <w:szCs w:val="24"/>
        </w:rPr>
      </w:pPr>
      <w:r>
        <w:rPr>
          <w:rFonts w:ascii="Times New Roman" w:hAnsi="Times New Roman" w:cs="Times New Roman"/>
          <w:sz w:val="24"/>
          <w:szCs w:val="24"/>
        </w:rPr>
        <w:t>Intocmit,</w:t>
      </w:r>
    </w:p>
    <w:p w14:paraId="74E4E583" w14:textId="77777777" w:rsidR="0000367D" w:rsidRDefault="0000367D" w:rsidP="0000367D">
      <w:pPr>
        <w:shd w:val="clear" w:color="auto" w:fill="FFFFFF" w:themeFill="background1"/>
        <w:spacing w:after="0" w:line="276" w:lineRule="auto"/>
        <w:ind w:firstLine="720"/>
        <w:jc w:val="center"/>
        <w:rPr>
          <w:rFonts w:ascii="Times New Roman" w:hAnsi="Times New Roman" w:cs="Times New Roman"/>
          <w:sz w:val="24"/>
          <w:szCs w:val="24"/>
        </w:rPr>
      </w:pPr>
      <w:r>
        <w:rPr>
          <w:rFonts w:ascii="Times New Roman" w:hAnsi="Times New Roman" w:cs="Times New Roman"/>
          <w:sz w:val="24"/>
          <w:szCs w:val="24"/>
        </w:rPr>
        <w:t>Ing. Valentin Isac</w:t>
      </w:r>
    </w:p>
    <w:p w14:paraId="0C45C78E" w14:textId="77777777" w:rsidR="0000367D" w:rsidRDefault="0000367D"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6C055AE4" w14:textId="77777777" w:rsidR="00A24E1A" w:rsidRDefault="00A24E1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247CC189" w14:textId="77777777" w:rsidR="00A24E1A" w:rsidRDefault="00A24E1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61195D0A" w14:textId="77777777" w:rsidR="00A24E1A" w:rsidRDefault="00A24E1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25133249" w14:textId="77777777" w:rsidR="00A24E1A" w:rsidRDefault="00A24E1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6C7CD257" w14:textId="77777777" w:rsidR="00460365" w:rsidRDefault="00460365"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0B9E39D0" w14:textId="77777777" w:rsidR="00460365" w:rsidRDefault="00460365"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695381A4"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1E8E1296"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029C674F"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72D08DDC"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1BCBC8A3"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79CF4BAA"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51FA7ED6"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75BB7F45"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061F6A22"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29613ED2"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15ED98E4"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7A5E6E6B"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1DBA36C7"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6652D861" w14:textId="77777777" w:rsidR="00EB21DA" w:rsidRDefault="00EB21DA"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501C8ABF" w14:textId="77777777" w:rsidR="00460365" w:rsidRDefault="00460365"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7203A557" w14:textId="77777777" w:rsidR="00460365" w:rsidRDefault="00460365"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10EAE049" w14:textId="77777777" w:rsidR="00460365" w:rsidRDefault="00460365"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1DAB16BB" w14:textId="77777777" w:rsidR="00460365" w:rsidRDefault="00460365"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4793BEFA" w14:textId="77777777" w:rsidR="00460365" w:rsidRDefault="00460365"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0A125BC2" w14:textId="77777777" w:rsidR="00460365" w:rsidRDefault="00460365"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3BBD9836" w14:textId="77777777" w:rsidR="00863C49" w:rsidRDefault="00863C49" w:rsidP="00863C49">
      <w:pPr>
        <w:rPr>
          <w:rFonts w:ascii="Times New Roman" w:hAnsi="Times New Roman" w:cs="Times New Roman"/>
          <w:b/>
          <w:color w:val="002060"/>
          <w:sz w:val="28"/>
          <w:szCs w:val="28"/>
        </w:rPr>
      </w:pPr>
      <w:r>
        <w:rPr>
          <w:rFonts w:ascii="Times New Roman" w:hAnsi="Times New Roman" w:cs="Times New Roman"/>
          <w:b/>
          <w:color w:val="002060"/>
          <w:sz w:val="28"/>
          <w:szCs w:val="28"/>
        </w:rPr>
        <w:lastRenderedPageBreak/>
        <w:t>III. Breviar</w:t>
      </w:r>
      <w:r w:rsidRPr="00483B50">
        <w:rPr>
          <w:rFonts w:ascii="Times New Roman" w:hAnsi="Times New Roman" w:cs="Times New Roman"/>
          <w:b/>
          <w:color w:val="002060"/>
          <w:sz w:val="28"/>
          <w:szCs w:val="28"/>
        </w:rPr>
        <w:t xml:space="preserve">  de calcul;</w:t>
      </w:r>
    </w:p>
    <w:p w14:paraId="738533A5" w14:textId="77777777" w:rsidR="00863C49" w:rsidRPr="00793BF1" w:rsidRDefault="00863C49" w:rsidP="00863C49">
      <w:pPr>
        <w:numPr>
          <w:ilvl w:val="0"/>
          <w:numId w:val="6"/>
        </w:numPr>
        <w:spacing w:after="0"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 xml:space="preserve">Dimensionarea sistemului rutier conform normativ pentru dimensionarea sistemelor rutiere suple şi semirigide (metoda analitică) </w:t>
      </w:r>
    </w:p>
    <w:p w14:paraId="581B2D96" w14:textId="77777777" w:rsidR="00863C49" w:rsidRPr="00793BF1" w:rsidRDefault="00863C49" w:rsidP="00863C49">
      <w:pPr>
        <w:spacing w:line="276" w:lineRule="auto"/>
        <w:ind w:firstLine="435"/>
        <w:jc w:val="center"/>
        <w:rPr>
          <w:rFonts w:ascii="Times New Roman" w:hAnsi="Times New Roman" w:cs="Times New Roman"/>
          <w:b/>
          <w:sz w:val="24"/>
          <w:szCs w:val="24"/>
        </w:rPr>
      </w:pPr>
      <w:r w:rsidRPr="00793BF1">
        <w:rPr>
          <w:rFonts w:ascii="Times New Roman" w:hAnsi="Times New Roman" w:cs="Times New Roman"/>
          <w:b/>
          <w:sz w:val="24"/>
          <w:szCs w:val="24"/>
        </w:rPr>
        <w:t>indicativ PD 177 – 2001 pentru lucrarea:</w:t>
      </w:r>
    </w:p>
    <w:p w14:paraId="25B0BC05" w14:textId="77777777" w:rsidR="00460365" w:rsidRPr="00460365" w:rsidRDefault="00863C49" w:rsidP="00460365">
      <w:pPr>
        <w:spacing w:after="0" w:line="276" w:lineRule="auto"/>
        <w:ind w:right="27"/>
        <w:jc w:val="center"/>
        <w:rPr>
          <w:rFonts w:ascii="Times New Roman" w:hAnsi="Times New Roman"/>
          <w:b/>
          <w:bCs/>
          <w:sz w:val="24"/>
          <w:szCs w:val="24"/>
          <w:lang w:val="it-IT"/>
        </w:rPr>
      </w:pPr>
      <w:r w:rsidRPr="00793BF1">
        <w:rPr>
          <w:rFonts w:ascii="Times New Roman" w:hAnsi="Times New Roman"/>
          <w:b/>
          <w:bCs/>
          <w:sz w:val="24"/>
          <w:szCs w:val="24"/>
          <w:lang w:val="it-IT"/>
        </w:rPr>
        <w:t>"</w:t>
      </w:r>
      <w:r w:rsidR="00460365" w:rsidRPr="00460365">
        <w:rPr>
          <w:rFonts w:ascii="Times New Roman" w:hAnsi="Times New Roman"/>
          <w:b/>
          <w:bCs/>
          <w:sz w:val="24"/>
          <w:szCs w:val="24"/>
          <w:lang w:val="it-IT"/>
        </w:rPr>
        <w:t xml:space="preserve">MODERNIZARE DRUM COMUNAL DC 90 IN COMUNA MIHAI BRAVU, </w:t>
      </w:r>
    </w:p>
    <w:p w14:paraId="0829CE35" w14:textId="77777777" w:rsidR="00863C49" w:rsidRDefault="00460365" w:rsidP="00460365">
      <w:pPr>
        <w:spacing w:after="0" w:line="276" w:lineRule="auto"/>
        <w:ind w:right="27"/>
        <w:jc w:val="center"/>
        <w:rPr>
          <w:rFonts w:ascii="Times New Roman" w:hAnsi="Times New Roman"/>
          <w:b/>
          <w:bCs/>
          <w:sz w:val="24"/>
          <w:szCs w:val="24"/>
          <w:lang w:val="it-IT"/>
        </w:rPr>
      </w:pPr>
      <w:r w:rsidRPr="00460365">
        <w:rPr>
          <w:rFonts w:ascii="Times New Roman" w:hAnsi="Times New Roman"/>
          <w:b/>
          <w:bCs/>
          <w:sz w:val="24"/>
          <w:szCs w:val="24"/>
          <w:lang w:val="it-IT"/>
        </w:rPr>
        <w:t>JUDETUL GIURGIU</w:t>
      </w:r>
      <w:r w:rsidR="00863C49">
        <w:rPr>
          <w:rFonts w:ascii="Times New Roman" w:hAnsi="Times New Roman"/>
          <w:b/>
          <w:bCs/>
          <w:sz w:val="24"/>
          <w:szCs w:val="24"/>
          <w:lang w:val="it-IT"/>
        </w:rPr>
        <w:t>”</w:t>
      </w:r>
    </w:p>
    <w:p w14:paraId="46D8782F" w14:textId="77777777" w:rsidR="002C5215" w:rsidRPr="00E27A95" w:rsidRDefault="00994C62" w:rsidP="00994C62">
      <w:pPr>
        <w:numPr>
          <w:ilvl w:val="0"/>
          <w:numId w:val="5"/>
        </w:numPr>
        <w:tabs>
          <w:tab w:val="clear" w:pos="1080"/>
          <w:tab w:val="num" w:pos="720"/>
        </w:tabs>
        <w:spacing w:after="0" w:line="276" w:lineRule="auto"/>
        <w:ind w:hanging="630"/>
        <w:jc w:val="both"/>
        <w:rPr>
          <w:rFonts w:ascii="Times New Roman" w:hAnsi="Times New Roman" w:cs="Times New Roman"/>
          <w:b/>
          <w:sz w:val="24"/>
          <w:szCs w:val="24"/>
        </w:rPr>
      </w:pPr>
      <w:r w:rsidRPr="00E27A95">
        <w:rPr>
          <w:rFonts w:ascii="Times New Roman" w:hAnsi="Times New Roman" w:cs="Times New Roman"/>
          <w:b/>
          <w:sz w:val="24"/>
          <w:szCs w:val="24"/>
        </w:rPr>
        <w:t>Strat de forma din balast in grosime de 10 cm dupa compactare</w:t>
      </w:r>
    </w:p>
    <w:p w14:paraId="79876E00" w14:textId="77777777" w:rsidR="00863C49" w:rsidRPr="00E27A95" w:rsidRDefault="00863C49" w:rsidP="00863C49">
      <w:pPr>
        <w:numPr>
          <w:ilvl w:val="0"/>
          <w:numId w:val="5"/>
        </w:numPr>
        <w:tabs>
          <w:tab w:val="clear" w:pos="1080"/>
          <w:tab w:val="num" w:pos="720"/>
        </w:tabs>
        <w:spacing w:after="0" w:line="276" w:lineRule="auto"/>
        <w:ind w:hanging="630"/>
        <w:jc w:val="both"/>
        <w:rPr>
          <w:rFonts w:ascii="Times New Roman" w:hAnsi="Times New Roman" w:cs="Times New Roman"/>
          <w:b/>
          <w:sz w:val="24"/>
          <w:szCs w:val="24"/>
        </w:rPr>
      </w:pPr>
      <w:r w:rsidRPr="00E27A95">
        <w:rPr>
          <w:rFonts w:ascii="Times New Roman" w:hAnsi="Times New Roman" w:cs="Times New Roman"/>
          <w:b/>
          <w:sz w:val="24"/>
          <w:szCs w:val="24"/>
        </w:rPr>
        <w:t xml:space="preserve">Fundatie din balast in grosime de </w:t>
      </w:r>
      <w:r w:rsidR="00994C62" w:rsidRPr="00E27A95">
        <w:rPr>
          <w:rFonts w:ascii="Times New Roman" w:hAnsi="Times New Roman" w:cs="Times New Roman"/>
          <w:b/>
          <w:sz w:val="24"/>
          <w:szCs w:val="24"/>
        </w:rPr>
        <w:t>2</w:t>
      </w:r>
      <w:r w:rsidR="00AE5C76">
        <w:rPr>
          <w:rFonts w:ascii="Times New Roman" w:hAnsi="Times New Roman" w:cs="Times New Roman"/>
          <w:b/>
          <w:sz w:val="24"/>
          <w:szCs w:val="24"/>
        </w:rPr>
        <w:t>5</w:t>
      </w:r>
      <w:r w:rsidR="00994C62" w:rsidRPr="00E27A95">
        <w:rPr>
          <w:rFonts w:ascii="Times New Roman" w:hAnsi="Times New Roman" w:cs="Times New Roman"/>
          <w:b/>
          <w:sz w:val="24"/>
          <w:szCs w:val="24"/>
        </w:rPr>
        <w:t xml:space="preserve"> </w:t>
      </w:r>
      <w:r w:rsidRPr="00E27A95">
        <w:rPr>
          <w:rFonts w:ascii="Times New Roman" w:hAnsi="Times New Roman" w:cs="Times New Roman"/>
          <w:b/>
          <w:sz w:val="24"/>
          <w:szCs w:val="24"/>
        </w:rPr>
        <w:t>cm dupa compactare;</w:t>
      </w:r>
    </w:p>
    <w:p w14:paraId="5B93E86A" w14:textId="77777777" w:rsidR="00863C49" w:rsidRPr="00E27A95" w:rsidRDefault="00863C49" w:rsidP="00863C49">
      <w:pPr>
        <w:numPr>
          <w:ilvl w:val="0"/>
          <w:numId w:val="5"/>
        </w:numPr>
        <w:tabs>
          <w:tab w:val="clear" w:pos="1080"/>
          <w:tab w:val="num" w:pos="720"/>
        </w:tabs>
        <w:spacing w:after="0" w:line="276" w:lineRule="auto"/>
        <w:ind w:hanging="630"/>
        <w:jc w:val="both"/>
        <w:rPr>
          <w:rFonts w:ascii="Times New Roman" w:hAnsi="Times New Roman" w:cs="Times New Roman"/>
          <w:b/>
          <w:sz w:val="24"/>
          <w:szCs w:val="24"/>
        </w:rPr>
      </w:pPr>
      <w:r w:rsidRPr="00E27A95">
        <w:rPr>
          <w:rFonts w:ascii="Times New Roman" w:hAnsi="Times New Roman" w:cs="Times New Roman"/>
          <w:b/>
          <w:sz w:val="24"/>
          <w:szCs w:val="24"/>
        </w:rPr>
        <w:t>strat de piatra sparta in grosime de 15 cm dupa compactare;</w:t>
      </w:r>
    </w:p>
    <w:p w14:paraId="5448126F" w14:textId="77777777" w:rsidR="00863C49" w:rsidRPr="00E27A95" w:rsidRDefault="00863C49" w:rsidP="00863C49">
      <w:pPr>
        <w:numPr>
          <w:ilvl w:val="0"/>
          <w:numId w:val="5"/>
        </w:numPr>
        <w:tabs>
          <w:tab w:val="clear" w:pos="1080"/>
          <w:tab w:val="num" w:pos="720"/>
        </w:tabs>
        <w:spacing w:after="0" w:line="276" w:lineRule="auto"/>
        <w:ind w:hanging="630"/>
        <w:jc w:val="both"/>
        <w:rPr>
          <w:rFonts w:ascii="Times New Roman" w:hAnsi="Times New Roman" w:cs="Times New Roman"/>
          <w:b/>
          <w:sz w:val="24"/>
          <w:szCs w:val="24"/>
        </w:rPr>
      </w:pPr>
      <w:r w:rsidRPr="00E27A95">
        <w:rPr>
          <w:rFonts w:ascii="Times New Roman" w:hAnsi="Times New Roman" w:cs="Times New Roman"/>
          <w:b/>
          <w:sz w:val="24"/>
          <w:szCs w:val="24"/>
        </w:rPr>
        <w:t xml:space="preserve">strat de legatura din mixtura asfalica tip BADPC 22.4 în grosime de 6 cm; </w:t>
      </w:r>
    </w:p>
    <w:p w14:paraId="6BF803B0" w14:textId="77777777" w:rsidR="00863C49" w:rsidRPr="00E27A95" w:rsidRDefault="00863C49" w:rsidP="00863C49">
      <w:pPr>
        <w:numPr>
          <w:ilvl w:val="0"/>
          <w:numId w:val="5"/>
        </w:numPr>
        <w:tabs>
          <w:tab w:val="clear" w:pos="1080"/>
          <w:tab w:val="num" w:pos="720"/>
        </w:tabs>
        <w:spacing w:after="0" w:line="276" w:lineRule="auto"/>
        <w:ind w:hanging="630"/>
        <w:jc w:val="both"/>
        <w:rPr>
          <w:rFonts w:ascii="Times New Roman" w:hAnsi="Times New Roman" w:cs="Times New Roman"/>
          <w:b/>
          <w:sz w:val="24"/>
          <w:szCs w:val="24"/>
        </w:rPr>
      </w:pPr>
      <w:r w:rsidRPr="00E27A95">
        <w:rPr>
          <w:rFonts w:ascii="Times New Roman" w:hAnsi="Times New Roman" w:cs="Times New Roman"/>
          <w:b/>
          <w:sz w:val="24"/>
          <w:szCs w:val="24"/>
        </w:rPr>
        <w:t>strat de uzura din mixtura asfalica tip BA 16 în grosime de 4 cm.</w:t>
      </w:r>
    </w:p>
    <w:p w14:paraId="24B26F33" w14:textId="77777777" w:rsidR="00863C49" w:rsidRPr="00793BF1" w:rsidRDefault="00863C49" w:rsidP="00863C49">
      <w:pPr>
        <w:spacing w:line="276" w:lineRule="auto"/>
        <w:rPr>
          <w:rFonts w:ascii="Times New Roman" w:hAnsi="Times New Roman" w:cs="Times New Roman"/>
          <w:color w:val="FF0000"/>
          <w:sz w:val="24"/>
          <w:szCs w:val="24"/>
        </w:rPr>
      </w:pPr>
    </w:p>
    <w:p w14:paraId="6C60BF88" w14:textId="77777777" w:rsidR="00863C49" w:rsidRPr="00793BF1" w:rsidRDefault="00863C49" w:rsidP="00863C49">
      <w:pPr>
        <w:spacing w:line="276" w:lineRule="auto"/>
        <w:jc w:val="both"/>
        <w:rPr>
          <w:rFonts w:ascii="Times New Roman" w:hAnsi="Times New Roman" w:cs="Times New Roman"/>
          <w:sz w:val="24"/>
          <w:szCs w:val="24"/>
        </w:rPr>
      </w:pPr>
      <w:r w:rsidRPr="00793BF1">
        <w:rPr>
          <w:rFonts w:ascii="Times New Roman" w:hAnsi="Times New Roman" w:cs="Times New Roman"/>
          <w:color w:val="FF0000"/>
          <w:sz w:val="24"/>
          <w:szCs w:val="24"/>
        </w:rPr>
        <w:tab/>
      </w:r>
      <w:r w:rsidRPr="00FC0560">
        <w:rPr>
          <w:rFonts w:ascii="Times New Roman" w:hAnsi="Times New Roman" w:cs="Times New Roman"/>
          <w:sz w:val="24"/>
          <w:szCs w:val="24"/>
        </w:rPr>
        <w:t>Stra</w:t>
      </w:r>
      <w:r>
        <w:rPr>
          <w:rFonts w:ascii="Times New Roman" w:hAnsi="Times New Roman" w:cs="Times New Roman"/>
          <w:sz w:val="24"/>
          <w:szCs w:val="24"/>
        </w:rPr>
        <w:t>daeste</w:t>
      </w:r>
      <w:r w:rsidRPr="00793BF1">
        <w:rPr>
          <w:rFonts w:ascii="Times New Roman" w:hAnsi="Times New Roman" w:cs="Times New Roman"/>
          <w:sz w:val="24"/>
          <w:szCs w:val="24"/>
        </w:rPr>
        <w:t xml:space="preserve"> caracterizat</w:t>
      </w:r>
      <w:r>
        <w:rPr>
          <w:rFonts w:ascii="Times New Roman" w:hAnsi="Times New Roman" w:cs="Times New Roman"/>
          <w:sz w:val="24"/>
          <w:szCs w:val="24"/>
        </w:rPr>
        <w:t>a</w:t>
      </w:r>
      <w:r w:rsidRPr="00793BF1">
        <w:rPr>
          <w:rFonts w:ascii="Times New Roman" w:hAnsi="Times New Roman" w:cs="Times New Roman"/>
          <w:sz w:val="24"/>
          <w:szCs w:val="24"/>
        </w:rPr>
        <w:t xml:space="preserve"> de următoarele date implicate in dimensionarea straturilor rutiere:</w:t>
      </w:r>
    </w:p>
    <w:p w14:paraId="56A0B399" w14:textId="77777777" w:rsidR="00863C49" w:rsidRPr="00793BF1" w:rsidRDefault="00863C49" w:rsidP="00863C49">
      <w:pPr>
        <w:spacing w:line="276" w:lineRule="auto"/>
        <w:ind w:firstLine="706"/>
        <w:jc w:val="both"/>
        <w:rPr>
          <w:rFonts w:ascii="Times New Roman" w:hAnsi="Times New Roman" w:cs="Times New Roman"/>
          <w:color w:val="FF0000"/>
          <w:sz w:val="24"/>
          <w:szCs w:val="24"/>
        </w:rPr>
      </w:pPr>
      <w:r w:rsidRPr="00793BF1">
        <w:rPr>
          <w:rFonts w:ascii="Times New Roman" w:hAnsi="Times New Roman" w:cs="Times New Roman"/>
          <w:sz w:val="24"/>
          <w:szCs w:val="24"/>
        </w:rPr>
        <w:t xml:space="preserve">a. Drumul se incadreaza intr-o  regiune de </w:t>
      </w:r>
      <w:r w:rsidRPr="00793BF1">
        <w:rPr>
          <w:rFonts w:ascii="Times New Roman" w:hAnsi="Times New Roman" w:cs="Times New Roman"/>
          <w:b/>
          <w:sz w:val="24"/>
          <w:szCs w:val="24"/>
        </w:rPr>
        <w:t>tip climateric I</w:t>
      </w:r>
      <w:r w:rsidRPr="00793BF1">
        <w:rPr>
          <w:rFonts w:ascii="Times New Roman" w:hAnsi="Times New Roman" w:cs="Times New Roman"/>
          <w:sz w:val="24"/>
          <w:szCs w:val="24"/>
        </w:rPr>
        <w:t>.</w:t>
      </w:r>
    </w:p>
    <w:p w14:paraId="6E16E3B3" w14:textId="77777777" w:rsidR="00863C49" w:rsidRPr="00793BF1" w:rsidRDefault="00863C49" w:rsidP="00863C49">
      <w:pPr>
        <w:spacing w:line="276" w:lineRule="auto"/>
        <w:ind w:firstLine="706"/>
        <w:jc w:val="both"/>
        <w:rPr>
          <w:rFonts w:ascii="Times New Roman" w:hAnsi="Times New Roman" w:cs="Times New Roman"/>
          <w:sz w:val="24"/>
          <w:szCs w:val="24"/>
        </w:rPr>
      </w:pPr>
      <w:r w:rsidRPr="00793BF1">
        <w:rPr>
          <w:rFonts w:ascii="Times New Roman" w:hAnsi="Times New Roman" w:cs="Times New Roman"/>
          <w:sz w:val="24"/>
          <w:szCs w:val="24"/>
        </w:rPr>
        <w:t xml:space="preserve">b. Regim hidrologic </w:t>
      </w:r>
      <w:r w:rsidRPr="00793BF1">
        <w:rPr>
          <w:rFonts w:ascii="Times New Roman" w:hAnsi="Times New Roman" w:cs="Times New Roman"/>
          <w:b/>
          <w:sz w:val="24"/>
          <w:szCs w:val="24"/>
        </w:rPr>
        <w:t>2b</w:t>
      </w:r>
      <w:r w:rsidRPr="00793BF1">
        <w:rPr>
          <w:rFonts w:ascii="Times New Roman" w:hAnsi="Times New Roman" w:cs="Times New Roman"/>
          <w:sz w:val="24"/>
          <w:szCs w:val="24"/>
        </w:rPr>
        <w:t>.</w:t>
      </w:r>
    </w:p>
    <w:p w14:paraId="7F2A322D" w14:textId="77777777" w:rsidR="00863C49" w:rsidRPr="00793BF1" w:rsidRDefault="00863C49" w:rsidP="00863C49">
      <w:pPr>
        <w:spacing w:line="276" w:lineRule="auto"/>
        <w:ind w:firstLine="706"/>
        <w:jc w:val="both"/>
        <w:rPr>
          <w:rFonts w:ascii="Times New Roman" w:hAnsi="Times New Roman" w:cs="Times New Roman"/>
          <w:sz w:val="24"/>
          <w:szCs w:val="24"/>
        </w:rPr>
      </w:pPr>
      <w:r w:rsidRPr="00793BF1">
        <w:rPr>
          <w:rFonts w:ascii="Times New Roman" w:hAnsi="Times New Roman" w:cs="Times New Roman"/>
          <w:sz w:val="24"/>
          <w:szCs w:val="24"/>
        </w:rPr>
        <w:t xml:space="preserve">c. Pământul de fundare este alcătuit din pământ de tip </w:t>
      </w:r>
      <w:r w:rsidRPr="00793BF1">
        <w:rPr>
          <w:rFonts w:ascii="Times New Roman" w:hAnsi="Times New Roman" w:cs="Times New Roman"/>
          <w:b/>
          <w:sz w:val="24"/>
          <w:szCs w:val="24"/>
        </w:rPr>
        <w:t>P5.</w:t>
      </w:r>
    </w:p>
    <w:p w14:paraId="10D3D4C6" w14:textId="77777777" w:rsidR="00863C49" w:rsidRPr="00793BF1" w:rsidRDefault="00863C49" w:rsidP="00863C49">
      <w:pPr>
        <w:spacing w:line="276" w:lineRule="auto"/>
        <w:jc w:val="both"/>
        <w:rPr>
          <w:rFonts w:ascii="Times New Roman" w:hAnsi="Times New Roman" w:cs="Times New Roman"/>
          <w:b/>
          <w:sz w:val="24"/>
          <w:szCs w:val="24"/>
        </w:rPr>
      </w:pPr>
      <w:r w:rsidRPr="00793BF1">
        <w:rPr>
          <w:rFonts w:ascii="Times New Roman" w:hAnsi="Times New Roman" w:cs="Times New Roman"/>
          <w:sz w:val="24"/>
          <w:szCs w:val="24"/>
        </w:rPr>
        <w:tab/>
      </w:r>
      <w:r w:rsidRPr="00793BF1">
        <w:rPr>
          <w:rFonts w:ascii="Times New Roman" w:hAnsi="Times New Roman" w:cs="Times New Roman"/>
          <w:b/>
          <w:sz w:val="24"/>
          <w:szCs w:val="24"/>
        </w:rPr>
        <w:t>1. Stabilirea traficului de calcul.</w:t>
      </w:r>
    </w:p>
    <w:p w14:paraId="29965D1D" w14:textId="77777777" w:rsidR="00863C49" w:rsidRPr="00793BF1" w:rsidRDefault="00863C49" w:rsidP="00863C49">
      <w:pPr>
        <w:spacing w:line="276" w:lineRule="auto"/>
        <w:ind w:firstLine="706"/>
        <w:jc w:val="both"/>
        <w:rPr>
          <w:rFonts w:ascii="Times New Roman" w:hAnsi="Times New Roman" w:cs="Times New Roman"/>
          <w:sz w:val="24"/>
          <w:szCs w:val="24"/>
        </w:rPr>
      </w:pPr>
      <w:r w:rsidRPr="00793BF1">
        <w:rPr>
          <w:rFonts w:ascii="Times New Roman" w:hAnsi="Times New Roman" w:cs="Times New Roman"/>
          <w:sz w:val="24"/>
          <w:szCs w:val="24"/>
        </w:rPr>
        <w:t>N</w:t>
      </w:r>
      <w:r w:rsidRPr="00793BF1">
        <w:rPr>
          <w:rFonts w:ascii="Times New Roman" w:hAnsi="Times New Roman" w:cs="Times New Roman"/>
          <w:sz w:val="24"/>
          <w:szCs w:val="24"/>
          <w:vertAlign w:val="subscript"/>
        </w:rPr>
        <w:t xml:space="preserve">c  </w:t>
      </w:r>
      <w:r w:rsidRPr="00793BF1">
        <w:rPr>
          <w:rFonts w:ascii="Times New Roman" w:hAnsi="Times New Roman" w:cs="Times New Roman"/>
          <w:sz w:val="24"/>
          <w:szCs w:val="24"/>
        </w:rPr>
        <w:t>= 365 x 10</w:t>
      </w:r>
      <w:r w:rsidRPr="00793BF1">
        <w:rPr>
          <w:rFonts w:ascii="Times New Roman" w:hAnsi="Times New Roman" w:cs="Times New Roman"/>
          <w:sz w:val="24"/>
          <w:szCs w:val="24"/>
          <w:vertAlign w:val="superscript"/>
        </w:rPr>
        <w:t xml:space="preserve">-6 </w:t>
      </w:r>
      <w:r w:rsidRPr="00793BF1">
        <w:rPr>
          <w:rFonts w:ascii="Times New Roman" w:hAnsi="Times New Roman" w:cs="Times New Roman"/>
          <w:sz w:val="24"/>
          <w:szCs w:val="24"/>
        </w:rPr>
        <w:t>x p</w:t>
      </w:r>
      <w:r w:rsidRPr="00793BF1">
        <w:rPr>
          <w:rFonts w:ascii="Times New Roman" w:hAnsi="Times New Roman" w:cs="Times New Roman"/>
          <w:sz w:val="24"/>
          <w:szCs w:val="24"/>
          <w:vertAlign w:val="subscript"/>
        </w:rPr>
        <w:t xml:space="preserve">p </w:t>
      </w:r>
      <w:r w:rsidRPr="00793BF1">
        <w:rPr>
          <w:rFonts w:ascii="Times New Roman" w:hAnsi="Times New Roman" w:cs="Times New Roman"/>
          <w:sz w:val="24"/>
          <w:szCs w:val="24"/>
        </w:rPr>
        <w:t>x c</w:t>
      </w:r>
      <w:r w:rsidRPr="00793BF1">
        <w:rPr>
          <w:rFonts w:ascii="Times New Roman" w:hAnsi="Times New Roman" w:cs="Times New Roman"/>
          <w:sz w:val="24"/>
          <w:szCs w:val="24"/>
          <w:vertAlign w:val="subscript"/>
        </w:rPr>
        <w:t>rt</w:t>
      </w:r>
      <w:r w:rsidRPr="00793BF1">
        <w:rPr>
          <w:rFonts w:ascii="Times New Roman" w:hAnsi="Times New Roman" w:cs="Times New Roman"/>
          <w:sz w:val="24"/>
          <w:szCs w:val="24"/>
        </w:rPr>
        <w:t xml:space="preserve"> x </w:t>
      </w:r>
      <w:r w:rsidRPr="00793BF1">
        <w:rPr>
          <w:rFonts w:ascii="Times New Roman" w:hAnsi="Times New Roman" w:cs="Times New Roman"/>
          <w:sz w:val="24"/>
          <w:szCs w:val="24"/>
        </w:rPr>
        <w:sym w:font="Symbol" w:char="F053"/>
      </w:r>
      <w:r w:rsidRPr="00793BF1">
        <w:rPr>
          <w:rFonts w:ascii="Times New Roman" w:hAnsi="Times New Roman" w:cs="Times New Roman"/>
          <w:sz w:val="24"/>
          <w:szCs w:val="24"/>
          <w:vertAlign w:val="superscript"/>
        </w:rPr>
        <w:t>6</w:t>
      </w:r>
      <w:r w:rsidRPr="00793BF1">
        <w:rPr>
          <w:rFonts w:ascii="Times New Roman" w:hAnsi="Times New Roman" w:cs="Times New Roman"/>
          <w:sz w:val="24"/>
          <w:szCs w:val="24"/>
          <w:vertAlign w:val="subscript"/>
        </w:rPr>
        <w:t>k=1</w:t>
      </w:r>
      <w:r w:rsidRPr="00793BF1">
        <w:rPr>
          <w:rFonts w:ascii="Times New Roman" w:hAnsi="Times New Roman" w:cs="Times New Roman"/>
          <w:sz w:val="24"/>
          <w:szCs w:val="24"/>
        </w:rPr>
        <w:t>[ n</w:t>
      </w:r>
      <w:r w:rsidRPr="00793BF1">
        <w:rPr>
          <w:rFonts w:ascii="Times New Roman" w:hAnsi="Times New Roman" w:cs="Times New Roman"/>
          <w:sz w:val="24"/>
          <w:szCs w:val="24"/>
          <w:vertAlign w:val="subscript"/>
        </w:rPr>
        <w:t xml:space="preserve">k10 </w:t>
      </w:r>
      <w:r w:rsidRPr="00793BF1">
        <w:rPr>
          <w:rFonts w:ascii="Times New Roman" w:hAnsi="Times New Roman" w:cs="Times New Roman"/>
          <w:sz w:val="24"/>
          <w:szCs w:val="24"/>
        </w:rPr>
        <w:t>(p</w:t>
      </w:r>
      <w:r w:rsidRPr="00793BF1">
        <w:rPr>
          <w:rFonts w:ascii="Times New Roman" w:hAnsi="Times New Roman" w:cs="Times New Roman"/>
          <w:sz w:val="24"/>
          <w:szCs w:val="24"/>
          <w:vertAlign w:val="subscript"/>
        </w:rPr>
        <w:t>k13</w:t>
      </w:r>
      <w:r w:rsidRPr="00793BF1">
        <w:rPr>
          <w:rFonts w:ascii="Times New Roman" w:hAnsi="Times New Roman" w:cs="Times New Roman"/>
          <w:sz w:val="24"/>
          <w:szCs w:val="24"/>
        </w:rPr>
        <w:t>+p</w:t>
      </w:r>
      <w:r w:rsidRPr="00793BF1">
        <w:rPr>
          <w:rFonts w:ascii="Times New Roman" w:hAnsi="Times New Roman" w:cs="Times New Roman"/>
          <w:sz w:val="24"/>
          <w:szCs w:val="24"/>
          <w:vertAlign w:val="subscript"/>
        </w:rPr>
        <w:t>k20</w:t>
      </w:r>
      <w:r w:rsidRPr="00793BF1">
        <w:rPr>
          <w:rFonts w:ascii="Times New Roman" w:hAnsi="Times New Roman" w:cs="Times New Roman"/>
          <w:sz w:val="24"/>
          <w:szCs w:val="24"/>
        </w:rPr>
        <w:t>)/2 x f</w:t>
      </w:r>
      <w:r w:rsidRPr="00793BF1">
        <w:rPr>
          <w:rFonts w:ascii="Times New Roman" w:hAnsi="Times New Roman" w:cs="Times New Roman"/>
          <w:sz w:val="24"/>
          <w:szCs w:val="24"/>
          <w:vertAlign w:val="subscript"/>
        </w:rPr>
        <w:t xml:space="preserve"> ek </w:t>
      </w:r>
      <w:r w:rsidRPr="00793BF1">
        <w:rPr>
          <w:rFonts w:ascii="Times New Roman" w:hAnsi="Times New Roman" w:cs="Times New Roman"/>
          <w:sz w:val="24"/>
          <w:szCs w:val="24"/>
        </w:rPr>
        <w:t>]   (m.o.s.)</w:t>
      </w:r>
    </w:p>
    <w:p w14:paraId="087EE952" w14:textId="77777777" w:rsidR="00863C49" w:rsidRPr="008D4820" w:rsidRDefault="00863C49" w:rsidP="00863C49">
      <w:pPr>
        <w:spacing w:line="276" w:lineRule="auto"/>
        <w:ind w:firstLine="706"/>
        <w:jc w:val="both"/>
        <w:rPr>
          <w:rFonts w:ascii="Times New Roman" w:hAnsi="Times New Roman" w:cs="Times New Roman"/>
          <w:sz w:val="24"/>
          <w:szCs w:val="24"/>
        </w:rPr>
      </w:pPr>
      <w:r w:rsidRPr="00793BF1">
        <w:rPr>
          <w:rFonts w:ascii="Times New Roman" w:hAnsi="Times New Roman" w:cs="Times New Roman"/>
          <w:sz w:val="24"/>
          <w:szCs w:val="24"/>
        </w:rPr>
        <w:t>N</w:t>
      </w:r>
      <w:r w:rsidRPr="00793BF1">
        <w:rPr>
          <w:rFonts w:ascii="Times New Roman" w:hAnsi="Times New Roman" w:cs="Times New Roman"/>
          <w:sz w:val="24"/>
          <w:szCs w:val="24"/>
          <w:vertAlign w:val="subscript"/>
        </w:rPr>
        <w:t xml:space="preserve">c  </w:t>
      </w:r>
      <w:r>
        <w:rPr>
          <w:rFonts w:ascii="Times New Roman" w:hAnsi="Times New Roman" w:cs="Times New Roman"/>
          <w:sz w:val="24"/>
          <w:szCs w:val="24"/>
        </w:rPr>
        <w:t xml:space="preserve">= 0,03 m.o.s. </w:t>
      </w:r>
    </w:p>
    <w:p w14:paraId="07C9A2B8" w14:textId="77777777" w:rsidR="00863C49" w:rsidRPr="00793BF1" w:rsidRDefault="00863C49" w:rsidP="00863C49">
      <w:pPr>
        <w:spacing w:line="276" w:lineRule="auto"/>
        <w:ind w:firstLine="720"/>
        <w:jc w:val="both"/>
        <w:rPr>
          <w:rFonts w:ascii="Times New Roman" w:hAnsi="Times New Roman" w:cs="Times New Roman"/>
          <w:b/>
          <w:sz w:val="24"/>
          <w:szCs w:val="24"/>
        </w:rPr>
      </w:pPr>
      <w:r w:rsidRPr="00793BF1">
        <w:rPr>
          <w:rFonts w:ascii="Times New Roman" w:hAnsi="Times New Roman" w:cs="Times New Roman"/>
          <w:b/>
          <w:sz w:val="24"/>
          <w:szCs w:val="24"/>
        </w:rPr>
        <w:t>Stabilirea capacităţii portante la nivelul patului drumului.</w:t>
      </w:r>
    </w:p>
    <w:p w14:paraId="5D741B99" w14:textId="77777777" w:rsidR="00863C49" w:rsidRPr="00793BF1" w:rsidRDefault="00863C49" w:rsidP="00863C49">
      <w:pPr>
        <w:spacing w:line="276" w:lineRule="auto"/>
        <w:jc w:val="both"/>
        <w:rPr>
          <w:rFonts w:ascii="Times New Roman" w:hAnsi="Times New Roman" w:cs="Times New Roman"/>
          <w:sz w:val="24"/>
          <w:szCs w:val="24"/>
        </w:rPr>
      </w:pPr>
      <w:r w:rsidRPr="00793BF1">
        <w:rPr>
          <w:rFonts w:ascii="Times New Roman" w:hAnsi="Times New Roman" w:cs="Times New Roman"/>
          <w:sz w:val="24"/>
          <w:szCs w:val="24"/>
        </w:rPr>
        <w:tab/>
        <w:t xml:space="preserve">Pământul de fundare este de tip </w:t>
      </w:r>
      <w:r w:rsidRPr="00793BF1">
        <w:rPr>
          <w:rFonts w:ascii="Times New Roman" w:hAnsi="Times New Roman" w:cs="Times New Roman"/>
          <w:b/>
          <w:sz w:val="24"/>
          <w:szCs w:val="24"/>
        </w:rPr>
        <w:t>P5</w:t>
      </w:r>
      <w:r w:rsidRPr="00793BF1">
        <w:rPr>
          <w:rFonts w:ascii="Times New Roman" w:hAnsi="Times New Roman" w:cs="Times New Roman"/>
          <w:sz w:val="24"/>
          <w:szCs w:val="24"/>
        </w:rPr>
        <w:t xml:space="preserve"> (conform tabelului nr. 2.2 indicativ PD 177 – 2001), iar drumul  apartine regimul hidrologic </w:t>
      </w:r>
      <w:r w:rsidRPr="00793BF1">
        <w:rPr>
          <w:rFonts w:ascii="Times New Roman" w:hAnsi="Times New Roman" w:cs="Times New Roman"/>
          <w:b/>
          <w:sz w:val="24"/>
          <w:szCs w:val="24"/>
        </w:rPr>
        <w:t>2b</w:t>
      </w:r>
      <w:r w:rsidRPr="00793BF1">
        <w:rPr>
          <w:rFonts w:ascii="Times New Roman" w:hAnsi="Times New Roman" w:cs="Times New Roman"/>
          <w:sz w:val="24"/>
          <w:szCs w:val="24"/>
        </w:rPr>
        <w:t>.</w:t>
      </w:r>
    </w:p>
    <w:p w14:paraId="4A53A39C" w14:textId="77777777" w:rsidR="00863C49" w:rsidRDefault="00863C49" w:rsidP="00863C49">
      <w:pPr>
        <w:spacing w:line="276" w:lineRule="auto"/>
        <w:ind w:firstLine="706"/>
        <w:jc w:val="both"/>
        <w:rPr>
          <w:rFonts w:ascii="Times New Roman" w:hAnsi="Times New Roman" w:cs="Times New Roman"/>
          <w:sz w:val="24"/>
          <w:szCs w:val="24"/>
        </w:rPr>
      </w:pPr>
      <w:r w:rsidRPr="00793BF1">
        <w:rPr>
          <w:rFonts w:ascii="Times New Roman" w:hAnsi="Times New Roman" w:cs="Times New Roman"/>
          <w:sz w:val="24"/>
          <w:szCs w:val="24"/>
        </w:rPr>
        <w:t xml:space="preserve">Valoarea de calcul a coeficientului lui Poisson este </w:t>
      </w:r>
      <w:r w:rsidRPr="00793BF1">
        <w:rPr>
          <w:rFonts w:ascii="Times New Roman" w:hAnsi="Times New Roman" w:cs="Times New Roman"/>
          <w:b/>
          <w:sz w:val="24"/>
          <w:szCs w:val="24"/>
        </w:rPr>
        <w:t>0,42</w:t>
      </w:r>
      <w:r w:rsidRPr="00793BF1">
        <w:rPr>
          <w:rFonts w:ascii="Times New Roman" w:hAnsi="Times New Roman" w:cs="Times New Roman"/>
          <w:sz w:val="24"/>
          <w:szCs w:val="24"/>
        </w:rPr>
        <w:t xml:space="preserve"> (conform tabelului nr. 2.3 indicativ PD 177 – 2001).</w:t>
      </w:r>
    </w:p>
    <w:p w14:paraId="05B86826" w14:textId="77777777" w:rsidR="00863C49" w:rsidRDefault="00863C49" w:rsidP="00863C49">
      <w:pPr>
        <w:spacing w:line="276" w:lineRule="auto"/>
        <w:ind w:firstLine="706"/>
        <w:jc w:val="both"/>
        <w:rPr>
          <w:rFonts w:ascii="Times New Roman" w:hAnsi="Times New Roman" w:cs="Times New Roman"/>
          <w:sz w:val="24"/>
          <w:szCs w:val="24"/>
        </w:rPr>
      </w:pPr>
    </w:p>
    <w:p w14:paraId="0E80306E" w14:textId="77777777" w:rsidR="00863C49" w:rsidRDefault="00863C49" w:rsidP="00863C49">
      <w:pPr>
        <w:spacing w:line="276" w:lineRule="auto"/>
        <w:ind w:firstLine="706"/>
        <w:jc w:val="both"/>
        <w:rPr>
          <w:rFonts w:ascii="Times New Roman" w:hAnsi="Times New Roman" w:cs="Times New Roman"/>
          <w:sz w:val="24"/>
          <w:szCs w:val="24"/>
        </w:rPr>
      </w:pPr>
    </w:p>
    <w:p w14:paraId="66CEAF65" w14:textId="77777777" w:rsidR="00863C49" w:rsidRDefault="00863C49" w:rsidP="00863C49">
      <w:pPr>
        <w:spacing w:line="276" w:lineRule="auto"/>
        <w:ind w:firstLine="706"/>
        <w:jc w:val="both"/>
        <w:rPr>
          <w:rFonts w:ascii="Times New Roman" w:hAnsi="Times New Roman" w:cs="Times New Roman"/>
          <w:sz w:val="24"/>
          <w:szCs w:val="24"/>
        </w:rPr>
      </w:pPr>
    </w:p>
    <w:p w14:paraId="222BA1D1" w14:textId="77777777" w:rsidR="00863C49" w:rsidRDefault="00863C49" w:rsidP="00863C49">
      <w:pPr>
        <w:spacing w:line="276" w:lineRule="auto"/>
        <w:ind w:firstLine="706"/>
        <w:jc w:val="both"/>
        <w:rPr>
          <w:rFonts w:ascii="Times New Roman" w:hAnsi="Times New Roman" w:cs="Times New Roman"/>
          <w:sz w:val="24"/>
          <w:szCs w:val="24"/>
        </w:rPr>
      </w:pPr>
    </w:p>
    <w:p w14:paraId="7EEB8685" w14:textId="77777777" w:rsidR="00863C49" w:rsidRDefault="00863C49" w:rsidP="00863C49">
      <w:pPr>
        <w:spacing w:line="276" w:lineRule="auto"/>
        <w:ind w:firstLine="706"/>
        <w:jc w:val="both"/>
        <w:rPr>
          <w:rFonts w:ascii="Times New Roman" w:hAnsi="Times New Roman" w:cs="Times New Roman"/>
          <w:sz w:val="24"/>
          <w:szCs w:val="24"/>
        </w:rPr>
      </w:pPr>
    </w:p>
    <w:p w14:paraId="2C9493FA" w14:textId="77777777" w:rsidR="00863C49" w:rsidRDefault="00863C49" w:rsidP="00863C49">
      <w:pPr>
        <w:spacing w:line="276" w:lineRule="auto"/>
        <w:ind w:firstLine="706"/>
        <w:jc w:val="both"/>
        <w:rPr>
          <w:rFonts w:ascii="Times New Roman" w:hAnsi="Times New Roman" w:cs="Times New Roman"/>
          <w:sz w:val="24"/>
          <w:szCs w:val="24"/>
        </w:rPr>
      </w:pPr>
    </w:p>
    <w:p w14:paraId="5AFDBACE" w14:textId="77777777" w:rsidR="00863C49" w:rsidRDefault="00863C49" w:rsidP="00863C49">
      <w:pPr>
        <w:spacing w:line="276" w:lineRule="auto"/>
        <w:ind w:firstLine="706"/>
        <w:jc w:val="both"/>
        <w:rPr>
          <w:rFonts w:ascii="Times New Roman" w:hAnsi="Times New Roman" w:cs="Times New Roman"/>
          <w:sz w:val="24"/>
          <w:szCs w:val="24"/>
        </w:rPr>
      </w:pPr>
    </w:p>
    <w:p w14:paraId="52F45AA2" w14:textId="77777777" w:rsidR="00863C49" w:rsidRDefault="00863C49" w:rsidP="00863C49">
      <w:pPr>
        <w:spacing w:line="276" w:lineRule="auto"/>
        <w:ind w:firstLine="706"/>
        <w:jc w:val="both"/>
        <w:rPr>
          <w:rFonts w:ascii="Times New Roman" w:hAnsi="Times New Roman" w:cs="Times New Roman"/>
          <w:sz w:val="24"/>
          <w:szCs w:val="24"/>
        </w:rPr>
      </w:pPr>
    </w:p>
    <w:p w14:paraId="0345E4FA" w14:textId="77777777" w:rsidR="00863C49" w:rsidRPr="008D4820" w:rsidRDefault="00863C49" w:rsidP="00863C49">
      <w:pPr>
        <w:ind w:firstLine="708"/>
        <w:rPr>
          <w:rFonts w:ascii="Times New Roman" w:hAnsi="Times New Roman"/>
          <w:b/>
          <w:sz w:val="24"/>
          <w:szCs w:val="24"/>
        </w:rPr>
      </w:pPr>
      <w:r w:rsidRPr="00793BF1">
        <w:rPr>
          <w:rFonts w:ascii="Times New Roman" w:hAnsi="Times New Roman"/>
          <w:b/>
          <w:sz w:val="24"/>
          <w:szCs w:val="24"/>
        </w:rPr>
        <w:lastRenderedPageBreak/>
        <w:t>2.Sistemul rutier este caracterizat prin grosimile straturilor rutiere şi valorile de calcul ale modulului de elasticitate dinamic şi ale coeficientul</w:t>
      </w:r>
      <w:r>
        <w:rPr>
          <w:rFonts w:ascii="Times New Roman" w:hAnsi="Times New Roman"/>
          <w:b/>
          <w:sz w:val="24"/>
          <w:szCs w:val="24"/>
        </w:rPr>
        <w:t>ui lui Poisson din tabelul nr.6</w:t>
      </w:r>
    </w:p>
    <w:p w14:paraId="2B6E026B" w14:textId="77777777" w:rsidR="00863C49" w:rsidRDefault="00863C49" w:rsidP="00863C49">
      <w:pPr>
        <w:spacing w:line="276" w:lineRule="auto"/>
        <w:jc w:val="center"/>
        <w:rPr>
          <w:rFonts w:ascii="Times New Roman" w:hAnsi="Times New Roman" w:cs="Times New Roman"/>
          <w:sz w:val="24"/>
          <w:szCs w:val="24"/>
        </w:rPr>
      </w:pPr>
      <w:r w:rsidRPr="00793BF1">
        <w:rPr>
          <w:rFonts w:ascii="Times New Roman" w:hAnsi="Times New Roman" w:cs="Times New Roman"/>
          <w:sz w:val="24"/>
          <w:szCs w:val="24"/>
        </w:rPr>
        <w:t xml:space="preserve">Tabel Nr. </w:t>
      </w:r>
      <w:r>
        <w:rPr>
          <w:rFonts w:ascii="Times New Roman" w:hAnsi="Times New Roman" w:cs="Times New Roman"/>
          <w:sz w:val="24"/>
          <w:szCs w:val="24"/>
        </w:rPr>
        <w:t>1</w:t>
      </w:r>
      <w:r w:rsidRPr="00793BF1">
        <w:rPr>
          <w:rFonts w:ascii="Times New Roman" w:hAnsi="Times New Roman" w:cs="Times New Roman"/>
          <w:sz w:val="24"/>
          <w:szCs w:val="24"/>
        </w:rPr>
        <w:t xml:space="preserve"> Valori de calcul ale caracteristicilor de deformabilitate</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27"/>
        <w:gridCol w:w="900"/>
        <w:gridCol w:w="1170"/>
        <w:gridCol w:w="954"/>
      </w:tblGrid>
      <w:tr w:rsidR="00863C49" w:rsidRPr="00793BF1" w14:paraId="7F14BF8A" w14:textId="77777777" w:rsidTr="008C55F6">
        <w:trPr>
          <w:jc w:val="center"/>
        </w:trPr>
        <w:tc>
          <w:tcPr>
            <w:tcW w:w="5827" w:type="dxa"/>
            <w:tcBorders>
              <w:top w:val="single" w:sz="18" w:space="0" w:color="auto"/>
              <w:left w:val="single" w:sz="18" w:space="0" w:color="auto"/>
              <w:bottom w:val="single" w:sz="18" w:space="0" w:color="auto"/>
            </w:tcBorders>
            <w:shd w:val="clear" w:color="auto" w:fill="auto"/>
            <w:vAlign w:val="center"/>
          </w:tcPr>
          <w:p w14:paraId="365F942C"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Denumirea materialului din strat</w:t>
            </w:r>
          </w:p>
        </w:tc>
        <w:tc>
          <w:tcPr>
            <w:tcW w:w="900" w:type="dxa"/>
            <w:tcBorders>
              <w:top w:val="single" w:sz="18" w:space="0" w:color="auto"/>
              <w:bottom w:val="single" w:sz="18" w:space="0" w:color="auto"/>
            </w:tcBorders>
            <w:shd w:val="clear" w:color="auto" w:fill="auto"/>
            <w:vAlign w:val="center"/>
          </w:tcPr>
          <w:p w14:paraId="0BC4298A" w14:textId="77777777" w:rsidR="00863C49" w:rsidRPr="00793BF1" w:rsidRDefault="00863C49" w:rsidP="008C55F6">
            <w:pPr>
              <w:spacing w:line="276" w:lineRule="auto"/>
              <w:jc w:val="center"/>
              <w:rPr>
                <w:rFonts w:ascii="Times New Roman" w:hAnsi="Times New Roman" w:cs="Times New Roman"/>
                <w:b/>
                <w:sz w:val="24"/>
                <w:szCs w:val="24"/>
                <w:vertAlign w:val="subscript"/>
              </w:rPr>
            </w:pPr>
            <w:r w:rsidRPr="00793BF1">
              <w:rPr>
                <w:rFonts w:ascii="Times New Roman" w:hAnsi="Times New Roman" w:cs="Times New Roman"/>
                <w:b/>
                <w:sz w:val="24"/>
                <w:szCs w:val="24"/>
              </w:rPr>
              <w:t>h (cm.)</w:t>
            </w:r>
          </w:p>
        </w:tc>
        <w:tc>
          <w:tcPr>
            <w:tcW w:w="1170" w:type="dxa"/>
            <w:tcBorders>
              <w:top w:val="single" w:sz="18" w:space="0" w:color="auto"/>
              <w:bottom w:val="single" w:sz="18" w:space="0" w:color="auto"/>
            </w:tcBorders>
            <w:shd w:val="clear" w:color="auto" w:fill="auto"/>
            <w:vAlign w:val="center"/>
          </w:tcPr>
          <w:p w14:paraId="7F7A4688"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E (Mpa)</w:t>
            </w:r>
          </w:p>
        </w:tc>
        <w:tc>
          <w:tcPr>
            <w:tcW w:w="954" w:type="dxa"/>
            <w:tcBorders>
              <w:top w:val="single" w:sz="18" w:space="0" w:color="auto"/>
              <w:bottom w:val="single" w:sz="18" w:space="0" w:color="auto"/>
              <w:right w:val="single" w:sz="18" w:space="0" w:color="auto"/>
            </w:tcBorders>
            <w:shd w:val="clear" w:color="auto" w:fill="auto"/>
            <w:vAlign w:val="center"/>
          </w:tcPr>
          <w:p w14:paraId="10F0C07A"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sym w:font="Symbol" w:char="F06D"/>
            </w:r>
          </w:p>
        </w:tc>
      </w:tr>
      <w:tr w:rsidR="00863C49" w:rsidRPr="00793BF1" w14:paraId="5218B230" w14:textId="77777777" w:rsidTr="008C55F6">
        <w:trPr>
          <w:jc w:val="center"/>
        </w:trPr>
        <w:tc>
          <w:tcPr>
            <w:tcW w:w="5827" w:type="dxa"/>
            <w:tcBorders>
              <w:top w:val="single" w:sz="18" w:space="0" w:color="auto"/>
              <w:left w:val="single" w:sz="18" w:space="0" w:color="auto"/>
            </w:tcBorders>
            <w:vAlign w:val="center"/>
          </w:tcPr>
          <w:p w14:paraId="5A050C50" w14:textId="77777777" w:rsidR="00863C49" w:rsidRPr="00793BF1" w:rsidRDefault="00863C49" w:rsidP="008C55F6">
            <w:pPr>
              <w:spacing w:line="276" w:lineRule="auto"/>
              <w:jc w:val="center"/>
              <w:rPr>
                <w:rFonts w:ascii="Times New Roman" w:hAnsi="Times New Roman" w:cs="Times New Roman"/>
                <w:sz w:val="24"/>
                <w:szCs w:val="24"/>
              </w:rPr>
            </w:pPr>
            <w:r w:rsidRPr="00793BF1">
              <w:rPr>
                <w:rFonts w:ascii="Times New Roman" w:hAnsi="Times New Roman" w:cs="Times New Roman"/>
                <w:sz w:val="24"/>
                <w:szCs w:val="24"/>
              </w:rPr>
              <w:t>0</w:t>
            </w:r>
          </w:p>
        </w:tc>
        <w:tc>
          <w:tcPr>
            <w:tcW w:w="900" w:type="dxa"/>
            <w:tcBorders>
              <w:top w:val="single" w:sz="18" w:space="0" w:color="auto"/>
            </w:tcBorders>
            <w:vAlign w:val="center"/>
          </w:tcPr>
          <w:p w14:paraId="0EB64A95" w14:textId="77777777" w:rsidR="00863C49" w:rsidRPr="00793BF1" w:rsidRDefault="00863C49" w:rsidP="008C55F6">
            <w:pPr>
              <w:spacing w:line="276" w:lineRule="auto"/>
              <w:jc w:val="center"/>
              <w:rPr>
                <w:rFonts w:ascii="Times New Roman" w:hAnsi="Times New Roman" w:cs="Times New Roman"/>
                <w:sz w:val="24"/>
                <w:szCs w:val="24"/>
              </w:rPr>
            </w:pPr>
            <w:r w:rsidRPr="00793BF1">
              <w:rPr>
                <w:rFonts w:ascii="Times New Roman" w:hAnsi="Times New Roman" w:cs="Times New Roman"/>
                <w:sz w:val="24"/>
                <w:szCs w:val="24"/>
              </w:rPr>
              <w:t>1</w:t>
            </w:r>
          </w:p>
        </w:tc>
        <w:tc>
          <w:tcPr>
            <w:tcW w:w="1170" w:type="dxa"/>
            <w:tcBorders>
              <w:top w:val="single" w:sz="18" w:space="0" w:color="auto"/>
            </w:tcBorders>
            <w:vAlign w:val="center"/>
          </w:tcPr>
          <w:p w14:paraId="0257F0BA" w14:textId="77777777" w:rsidR="00863C49" w:rsidRPr="00793BF1" w:rsidRDefault="00863C49" w:rsidP="008C55F6">
            <w:pPr>
              <w:spacing w:line="276" w:lineRule="auto"/>
              <w:jc w:val="center"/>
              <w:rPr>
                <w:rFonts w:ascii="Times New Roman" w:hAnsi="Times New Roman" w:cs="Times New Roman"/>
                <w:sz w:val="24"/>
                <w:szCs w:val="24"/>
              </w:rPr>
            </w:pPr>
            <w:r w:rsidRPr="00793BF1">
              <w:rPr>
                <w:rFonts w:ascii="Times New Roman" w:hAnsi="Times New Roman" w:cs="Times New Roman"/>
                <w:sz w:val="24"/>
                <w:szCs w:val="24"/>
              </w:rPr>
              <w:t>2</w:t>
            </w:r>
          </w:p>
        </w:tc>
        <w:tc>
          <w:tcPr>
            <w:tcW w:w="954" w:type="dxa"/>
            <w:tcBorders>
              <w:top w:val="single" w:sz="18" w:space="0" w:color="auto"/>
              <w:right w:val="single" w:sz="18" w:space="0" w:color="auto"/>
            </w:tcBorders>
            <w:vAlign w:val="center"/>
          </w:tcPr>
          <w:p w14:paraId="02BAC4B3" w14:textId="77777777" w:rsidR="00863C49" w:rsidRPr="00793BF1" w:rsidRDefault="00863C49" w:rsidP="008C55F6">
            <w:pPr>
              <w:spacing w:line="276" w:lineRule="auto"/>
              <w:jc w:val="center"/>
              <w:rPr>
                <w:rFonts w:ascii="Times New Roman" w:hAnsi="Times New Roman" w:cs="Times New Roman"/>
                <w:sz w:val="24"/>
                <w:szCs w:val="24"/>
              </w:rPr>
            </w:pPr>
            <w:r w:rsidRPr="00793BF1">
              <w:rPr>
                <w:rFonts w:ascii="Times New Roman" w:hAnsi="Times New Roman" w:cs="Times New Roman"/>
                <w:sz w:val="24"/>
                <w:szCs w:val="24"/>
              </w:rPr>
              <w:t>3</w:t>
            </w:r>
          </w:p>
        </w:tc>
      </w:tr>
      <w:tr w:rsidR="00863C49" w:rsidRPr="00793BF1" w14:paraId="316E0157" w14:textId="77777777" w:rsidTr="008C55F6">
        <w:trPr>
          <w:jc w:val="center"/>
        </w:trPr>
        <w:tc>
          <w:tcPr>
            <w:tcW w:w="5827" w:type="dxa"/>
            <w:tcBorders>
              <w:left w:val="single" w:sz="18" w:space="0" w:color="auto"/>
            </w:tcBorders>
          </w:tcPr>
          <w:p w14:paraId="1878BDE4" w14:textId="77777777" w:rsidR="00863C49" w:rsidRPr="00793BF1" w:rsidRDefault="00863C49" w:rsidP="008C55F6">
            <w:pPr>
              <w:spacing w:line="276" w:lineRule="auto"/>
              <w:rPr>
                <w:rFonts w:ascii="Times New Roman" w:hAnsi="Times New Roman" w:cs="Times New Roman"/>
                <w:sz w:val="24"/>
                <w:szCs w:val="24"/>
              </w:rPr>
            </w:pPr>
            <w:r w:rsidRPr="00793BF1">
              <w:rPr>
                <w:rFonts w:ascii="Times New Roman" w:hAnsi="Times New Roman" w:cs="Times New Roman"/>
                <w:sz w:val="24"/>
                <w:szCs w:val="24"/>
              </w:rPr>
              <w:t xml:space="preserve">Beton asfaltic pentru stratul de uzura </w:t>
            </w:r>
            <w:r>
              <w:rPr>
                <w:rFonts w:ascii="Times New Roman" w:hAnsi="Times New Roman" w:cs="Times New Roman"/>
                <w:sz w:val="24"/>
                <w:szCs w:val="24"/>
              </w:rPr>
              <w:t xml:space="preserve">BA </w:t>
            </w:r>
            <w:r w:rsidRPr="00793BF1">
              <w:rPr>
                <w:rFonts w:ascii="Times New Roman" w:hAnsi="Times New Roman" w:cs="Times New Roman"/>
                <w:sz w:val="24"/>
                <w:szCs w:val="24"/>
              </w:rPr>
              <w:t>16</w:t>
            </w:r>
          </w:p>
        </w:tc>
        <w:tc>
          <w:tcPr>
            <w:tcW w:w="900" w:type="dxa"/>
            <w:vAlign w:val="center"/>
          </w:tcPr>
          <w:p w14:paraId="6B199996"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4</w:t>
            </w:r>
          </w:p>
        </w:tc>
        <w:tc>
          <w:tcPr>
            <w:tcW w:w="1170" w:type="dxa"/>
            <w:vAlign w:val="center"/>
          </w:tcPr>
          <w:p w14:paraId="5025ED74"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3600</w:t>
            </w:r>
          </w:p>
        </w:tc>
        <w:tc>
          <w:tcPr>
            <w:tcW w:w="954" w:type="dxa"/>
            <w:tcBorders>
              <w:right w:val="single" w:sz="18" w:space="0" w:color="auto"/>
            </w:tcBorders>
            <w:vAlign w:val="center"/>
          </w:tcPr>
          <w:p w14:paraId="5A134C96"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0,35</w:t>
            </w:r>
          </w:p>
        </w:tc>
      </w:tr>
      <w:tr w:rsidR="00863C49" w:rsidRPr="00793BF1" w14:paraId="7E153374" w14:textId="77777777" w:rsidTr="008C55F6">
        <w:trPr>
          <w:jc w:val="center"/>
        </w:trPr>
        <w:tc>
          <w:tcPr>
            <w:tcW w:w="5827" w:type="dxa"/>
            <w:tcBorders>
              <w:left w:val="single" w:sz="18" w:space="0" w:color="auto"/>
            </w:tcBorders>
          </w:tcPr>
          <w:p w14:paraId="64364131" w14:textId="77777777" w:rsidR="00863C49" w:rsidRPr="00793BF1" w:rsidRDefault="00863C49" w:rsidP="008C55F6">
            <w:pPr>
              <w:spacing w:line="276" w:lineRule="auto"/>
              <w:rPr>
                <w:rFonts w:ascii="Times New Roman" w:hAnsi="Times New Roman" w:cs="Times New Roman"/>
                <w:sz w:val="24"/>
                <w:szCs w:val="24"/>
              </w:rPr>
            </w:pPr>
            <w:r w:rsidRPr="00793BF1">
              <w:rPr>
                <w:rFonts w:ascii="Times New Roman" w:hAnsi="Times New Roman" w:cs="Times New Roman"/>
                <w:sz w:val="24"/>
                <w:szCs w:val="24"/>
              </w:rPr>
              <w:t>Mixtura asfaltica pentru st</w:t>
            </w:r>
            <w:r>
              <w:rPr>
                <w:rFonts w:ascii="Times New Roman" w:hAnsi="Times New Roman" w:cs="Times New Roman"/>
                <w:sz w:val="24"/>
                <w:szCs w:val="24"/>
              </w:rPr>
              <w:t>ratul de legatura BADPC 22.4</w:t>
            </w:r>
          </w:p>
        </w:tc>
        <w:tc>
          <w:tcPr>
            <w:tcW w:w="900" w:type="dxa"/>
            <w:vAlign w:val="center"/>
          </w:tcPr>
          <w:p w14:paraId="106FE5CC" w14:textId="77777777" w:rsidR="00863C49" w:rsidRPr="00793BF1" w:rsidRDefault="00863C49" w:rsidP="008C55F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6</w:t>
            </w:r>
          </w:p>
        </w:tc>
        <w:tc>
          <w:tcPr>
            <w:tcW w:w="1170" w:type="dxa"/>
            <w:vAlign w:val="center"/>
          </w:tcPr>
          <w:p w14:paraId="2FCF734A"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3000</w:t>
            </w:r>
          </w:p>
        </w:tc>
        <w:tc>
          <w:tcPr>
            <w:tcW w:w="954" w:type="dxa"/>
            <w:tcBorders>
              <w:right w:val="single" w:sz="18" w:space="0" w:color="auto"/>
            </w:tcBorders>
            <w:vAlign w:val="center"/>
          </w:tcPr>
          <w:p w14:paraId="4486AFDB"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0,35</w:t>
            </w:r>
          </w:p>
        </w:tc>
      </w:tr>
      <w:tr w:rsidR="00863C49" w:rsidRPr="00793BF1" w14:paraId="35DB7918" w14:textId="77777777" w:rsidTr="008C55F6">
        <w:trPr>
          <w:jc w:val="center"/>
        </w:trPr>
        <w:tc>
          <w:tcPr>
            <w:tcW w:w="5827" w:type="dxa"/>
            <w:tcBorders>
              <w:left w:val="single" w:sz="18" w:space="0" w:color="auto"/>
            </w:tcBorders>
          </w:tcPr>
          <w:p w14:paraId="0E63F39D" w14:textId="77777777" w:rsidR="00863C49" w:rsidRPr="00793BF1" w:rsidRDefault="00863C49" w:rsidP="008C55F6">
            <w:pPr>
              <w:spacing w:line="276" w:lineRule="auto"/>
              <w:rPr>
                <w:rFonts w:ascii="Times New Roman" w:hAnsi="Times New Roman" w:cs="Times New Roman"/>
                <w:sz w:val="24"/>
                <w:szCs w:val="24"/>
              </w:rPr>
            </w:pPr>
            <w:r>
              <w:rPr>
                <w:rFonts w:ascii="Times New Roman" w:hAnsi="Times New Roman" w:cs="Times New Roman"/>
                <w:sz w:val="24"/>
                <w:szCs w:val="24"/>
              </w:rPr>
              <w:t>Strat de piatra sparta</w:t>
            </w:r>
          </w:p>
        </w:tc>
        <w:tc>
          <w:tcPr>
            <w:tcW w:w="900" w:type="dxa"/>
            <w:vAlign w:val="center"/>
          </w:tcPr>
          <w:p w14:paraId="2B8574ED" w14:textId="77777777" w:rsidR="00863C49" w:rsidRPr="00793BF1" w:rsidRDefault="00863C49" w:rsidP="008C55F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15</w:t>
            </w:r>
          </w:p>
        </w:tc>
        <w:tc>
          <w:tcPr>
            <w:tcW w:w="1170" w:type="dxa"/>
            <w:vAlign w:val="center"/>
          </w:tcPr>
          <w:p w14:paraId="39E365FD" w14:textId="77777777" w:rsidR="00863C49" w:rsidRPr="0079737B" w:rsidRDefault="00863C49" w:rsidP="008C55F6">
            <w:pPr>
              <w:spacing w:line="276" w:lineRule="auto"/>
              <w:jc w:val="center"/>
              <w:rPr>
                <w:rFonts w:ascii="Times New Roman" w:hAnsi="Times New Roman" w:cs="Times New Roman"/>
                <w:b/>
                <w:sz w:val="24"/>
                <w:szCs w:val="24"/>
              </w:rPr>
            </w:pPr>
            <w:r w:rsidRPr="0079737B">
              <w:rPr>
                <w:rFonts w:ascii="Times New Roman" w:hAnsi="Times New Roman" w:cs="Times New Roman"/>
                <w:b/>
                <w:sz w:val="24"/>
                <w:szCs w:val="24"/>
              </w:rPr>
              <w:t>400</w:t>
            </w:r>
          </w:p>
        </w:tc>
        <w:tc>
          <w:tcPr>
            <w:tcW w:w="954" w:type="dxa"/>
            <w:tcBorders>
              <w:right w:val="single" w:sz="18" w:space="0" w:color="auto"/>
            </w:tcBorders>
            <w:vAlign w:val="center"/>
          </w:tcPr>
          <w:p w14:paraId="63CC7619" w14:textId="77777777" w:rsidR="00863C49" w:rsidRPr="00793BF1" w:rsidRDefault="00863C49" w:rsidP="008C55F6">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0,2</w:t>
            </w:r>
            <w:r>
              <w:rPr>
                <w:rFonts w:ascii="Times New Roman" w:hAnsi="Times New Roman" w:cs="Times New Roman"/>
                <w:b/>
                <w:sz w:val="24"/>
                <w:szCs w:val="24"/>
              </w:rPr>
              <w:t>7</w:t>
            </w:r>
          </w:p>
        </w:tc>
      </w:tr>
      <w:tr w:rsidR="00863C49" w:rsidRPr="00793BF1" w14:paraId="58DED1A5" w14:textId="77777777" w:rsidTr="008C55F6">
        <w:trPr>
          <w:jc w:val="center"/>
        </w:trPr>
        <w:tc>
          <w:tcPr>
            <w:tcW w:w="5827" w:type="dxa"/>
            <w:tcBorders>
              <w:left w:val="single" w:sz="18" w:space="0" w:color="auto"/>
            </w:tcBorders>
          </w:tcPr>
          <w:p w14:paraId="3FC169A8" w14:textId="77777777" w:rsidR="00863C49" w:rsidRPr="00E27A95" w:rsidRDefault="00863C49" w:rsidP="008C55F6">
            <w:pPr>
              <w:spacing w:line="276" w:lineRule="auto"/>
              <w:rPr>
                <w:rFonts w:ascii="Times New Roman" w:hAnsi="Times New Roman" w:cs="Times New Roman"/>
                <w:sz w:val="24"/>
                <w:szCs w:val="24"/>
              </w:rPr>
            </w:pPr>
            <w:r w:rsidRPr="00E27A95">
              <w:rPr>
                <w:rFonts w:ascii="Times New Roman" w:hAnsi="Times New Roman" w:cs="Times New Roman"/>
                <w:sz w:val="24"/>
                <w:szCs w:val="24"/>
              </w:rPr>
              <w:t xml:space="preserve">Balast </w:t>
            </w:r>
          </w:p>
        </w:tc>
        <w:tc>
          <w:tcPr>
            <w:tcW w:w="900" w:type="dxa"/>
            <w:vAlign w:val="center"/>
          </w:tcPr>
          <w:p w14:paraId="79FF26FF" w14:textId="77777777" w:rsidR="00863C49" w:rsidRPr="00E27A95" w:rsidRDefault="00994C62" w:rsidP="008C55F6">
            <w:pPr>
              <w:spacing w:line="276" w:lineRule="auto"/>
              <w:jc w:val="center"/>
              <w:rPr>
                <w:rFonts w:ascii="Times New Roman" w:hAnsi="Times New Roman" w:cs="Times New Roman"/>
                <w:b/>
                <w:sz w:val="24"/>
                <w:szCs w:val="24"/>
              </w:rPr>
            </w:pPr>
            <w:r w:rsidRPr="00E27A95">
              <w:rPr>
                <w:rFonts w:ascii="Times New Roman" w:hAnsi="Times New Roman" w:cs="Times New Roman"/>
                <w:b/>
                <w:sz w:val="24"/>
                <w:szCs w:val="24"/>
              </w:rPr>
              <w:t>2</w:t>
            </w:r>
            <w:r w:rsidR="00AE5C76">
              <w:rPr>
                <w:rFonts w:ascii="Times New Roman" w:hAnsi="Times New Roman" w:cs="Times New Roman"/>
                <w:b/>
                <w:sz w:val="24"/>
                <w:szCs w:val="24"/>
              </w:rPr>
              <w:t>5</w:t>
            </w:r>
          </w:p>
        </w:tc>
        <w:tc>
          <w:tcPr>
            <w:tcW w:w="1170" w:type="dxa"/>
            <w:vAlign w:val="center"/>
          </w:tcPr>
          <w:p w14:paraId="4C880417" w14:textId="77777777" w:rsidR="00863C49" w:rsidRPr="00E27A95" w:rsidRDefault="00994C62" w:rsidP="008C55F6">
            <w:pPr>
              <w:spacing w:line="276" w:lineRule="auto"/>
              <w:jc w:val="center"/>
              <w:rPr>
                <w:rFonts w:ascii="Times New Roman" w:hAnsi="Times New Roman" w:cs="Times New Roman"/>
                <w:b/>
                <w:sz w:val="24"/>
                <w:szCs w:val="24"/>
              </w:rPr>
            </w:pPr>
            <w:r w:rsidRPr="00E27A95">
              <w:rPr>
                <w:rFonts w:ascii="Times New Roman" w:hAnsi="Times New Roman" w:cs="Times New Roman"/>
                <w:b/>
                <w:sz w:val="24"/>
                <w:szCs w:val="24"/>
              </w:rPr>
              <w:t>1</w:t>
            </w:r>
            <w:r w:rsidR="00DB2849">
              <w:rPr>
                <w:rFonts w:ascii="Times New Roman" w:hAnsi="Times New Roman" w:cs="Times New Roman"/>
                <w:b/>
                <w:sz w:val="24"/>
                <w:szCs w:val="24"/>
              </w:rPr>
              <w:t>92</w:t>
            </w:r>
          </w:p>
        </w:tc>
        <w:tc>
          <w:tcPr>
            <w:tcW w:w="954" w:type="dxa"/>
            <w:tcBorders>
              <w:right w:val="single" w:sz="18" w:space="0" w:color="auto"/>
            </w:tcBorders>
            <w:vAlign w:val="center"/>
          </w:tcPr>
          <w:p w14:paraId="1911BF26" w14:textId="77777777" w:rsidR="00863C49" w:rsidRPr="00E27A95" w:rsidRDefault="00863C49" w:rsidP="008C55F6">
            <w:pPr>
              <w:spacing w:line="276" w:lineRule="auto"/>
              <w:jc w:val="center"/>
              <w:rPr>
                <w:rFonts w:ascii="Times New Roman" w:hAnsi="Times New Roman" w:cs="Times New Roman"/>
                <w:b/>
                <w:sz w:val="24"/>
                <w:szCs w:val="24"/>
              </w:rPr>
            </w:pPr>
            <w:r w:rsidRPr="00E27A95">
              <w:rPr>
                <w:rFonts w:ascii="Times New Roman" w:hAnsi="Times New Roman" w:cs="Times New Roman"/>
                <w:b/>
                <w:sz w:val="24"/>
                <w:szCs w:val="24"/>
              </w:rPr>
              <w:t>0,27</w:t>
            </w:r>
          </w:p>
        </w:tc>
      </w:tr>
      <w:tr w:rsidR="00863C49" w:rsidRPr="00793BF1" w14:paraId="5E1BBEBF" w14:textId="77777777" w:rsidTr="008C55F6">
        <w:trPr>
          <w:jc w:val="center"/>
        </w:trPr>
        <w:tc>
          <w:tcPr>
            <w:tcW w:w="5827" w:type="dxa"/>
            <w:tcBorders>
              <w:top w:val="single" w:sz="4" w:space="0" w:color="auto"/>
              <w:left w:val="single" w:sz="18" w:space="0" w:color="auto"/>
              <w:bottom w:val="single" w:sz="18" w:space="0" w:color="auto"/>
            </w:tcBorders>
          </w:tcPr>
          <w:p w14:paraId="771D93A9" w14:textId="77777777" w:rsidR="00863C49" w:rsidRPr="00E27A95" w:rsidRDefault="00863C49" w:rsidP="008C55F6">
            <w:pPr>
              <w:spacing w:line="276" w:lineRule="auto"/>
              <w:rPr>
                <w:rFonts w:ascii="Times New Roman" w:hAnsi="Times New Roman" w:cs="Times New Roman"/>
                <w:sz w:val="24"/>
                <w:szCs w:val="24"/>
              </w:rPr>
            </w:pPr>
            <w:r w:rsidRPr="00E27A95">
              <w:rPr>
                <w:rFonts w:ascii="Times New Roman" w:hAnsi="Times New Roman" w:cs="Times New Roman"/>
                <w:sz w:val="24"/>
                <w:szCs w:val="24"/>
              </w:rPr>
              <w:t>Pământ de fundare P5</w:t>
            </w:r>
          </w:p>
        </w:tc>
        <w:tc>
          <w:tcPr>
            <w:tcW w:w="900" w:type="dxa"/>
            <w:tcBorders>
              <w:top w:val="single" w:sz="4" w:space="0" w:color="auto"/>
              <w:bottom w:val="single" w:sz="18" w:space="0" w:color="auto"/>
            </w:tcBorders>
            <w:vAlign w:val="center"/>
          </w:tcPr>
          <w:p w14:paraId="44B6A9BD" w14:textId="77777777" w:rsidR="00863C49" w:rsidRPr="00E27A95" w:rsidRDefault="00863C49" w:rsidP="008C55F6">
            <w:pPr>
              <w:spacing w:line="276" w:lineRule="auto"/>
              <w:jc w:val="center"/>
              <w:rPr>
                <w:rFonts w:ascii="Times New Roman" w:hAnsi="Times New Roman" w:cs="Times New Roman"/>
                <w:b/>
                <w:sz w:val="24"/>
                <w:szCs w:val="24"/>
              </w:rPr>
            </w:pPr>
            <w:r w:rsidRPr="00E27A95">
              <w:rPr>
                <w:rFonts w:ascii="Times New Roman" w:hAnsi="Times New Roman" w:cs="Times New Roman"/>
                <w:b/>
                <w:sz w:val="24"/>
                <w:szCs w:val="24"/>
              </w:rPr>
              <w:t>∞</w:t>
            </w:r>
          </w:p>
        </w:tc>
        <w:tc>
          <w:tcPr>
            <w:tcW w:w="1170" w:type="dxa"/>
            <w:tcBorders>
              <w:top w:val="single" w:sz="4" w:space="0" w:color="auto"/>
              <w:bottom w:val="single" w:sz="18" w:space="0" w:color="auto"/>
            </w:tcBorders>
            <w:vAlign w:val="center"/>
          </w:tcPr>
          <w:p w14:paraId="2E9A8E81" w14:textId="77777777" w:rsidR="00863C49" w:rsidRPr="00E27A95" w:rsidRDefault="00994C62" w:rsidP="008C55F6">
            <w:pPr>
              <w:spacing w:line="276" w:lineRule="auto"/>
              <w:jc w:val="center"/>
              <w:rPr>
                <w:rFonts w:ascii="Times New Roman" w:hAnsi="Times New Roman" w:cs="Times New Roman"/>
                <w:b/>
                <w:sz w:val="24"/>
                <w:szCs w:val="24"/>
              </w:rPr>
            </w:pPr>
            <w:r w:rsidRPr="00E27A95">
              <w:rPr>
                <w:rFonts w:ascii="Times New Roman" w:hAnsi="Times New Roman" w:cs="Times New Roman"/>
                <w:b/>
                <w:sz w:val="24"/>
                <w:szCs w:val="24"/>
              </w:rPr>
              <w:t>80</w:t>
            </w:r>
          </w:p>
        </w:tc>
        <w:tc>
          <w:tcPr>
            <w:tcW w:w="954" w:type="dxa"/>
            <w:tcBorders>
              <w:top w:val="single" w:sz="4" w:space="0" w:color="auto"/>
              <w:bottom w:val="single" w:sz="18" w:space="0" w:color="auto"/>
              <w:right w:val="single" w:sz="18" w:space="0" w:color="auto"/>
            </w:tcBorders>
            <w:vAlign w:val="center"/>
          </w:tcPr>
          <w:p w14:paraId="7A59B257" w14:textId="77777777" w:rsidR="00863C49" w:rsidRPr="00E27A95" w:rsidRDefault="00863C49" w:rsidP="00994C62">
            <w:pPr>
              <w:spacing w:line="276" w:lineRule="auto"/>
              <w:jc w:val="center"/>
              <w:rPr>
                <w:rFonts w:ascii="Times New Roman" w:hAnsi="Times New Roman" w:cs="Times New Roman"/>
                <w:b/>
                <w:sz w:val="24"/>
                <w:szCs w:val="24"/>
              </w:rPr>
            </w:pPr>
            <w:r w:rsidRPr="00E27A95">
              <w:rPr>
                <w:rFonts w:ascii="Times New Roman" w:hAnsi="Times New Roman" w:cs="Times New Roman"/>
                <w:b/>
                <w:sz w:val="24"/>
                <w:szCs w:val="24"/>
              </w:rPr>
              <w:t>0,</w:t>
            </w:r>
            <w:r w:rsidR="00994C62" w:rsidRPr="00E27A95">
              <w:rPr>
                <w:rFonts w:ascii="Times New Roman" w:hAnsi="Times New Roman" w:cs="Times New Roman"/>
                <w:b/>
                <w:sz w:val="24"/>
                <w:szCs w:val="24"/>
              </w:rPr>
              <w:t>27</w:t>
            </w:r>
          </w:p>
        </w:tc>
      </w:tr>
    </w:tbl>
    <w:p w14:paraId="69718B10" w14:textId="77777777" w:rsidR="00863C49" w:rsidRDefault="00863C49" w:rsidP="00863C49">
      <w:pPr>
        <w:spacing w:line="276" w:lineRule="auto"/>
        <w:rPr>
          <w:rFonts w:ascii="Times New Roman" w:hAnsi="Times New Roman"/>
          <w:b/>
          <w:sz w:val="24"/>
          <w:szCs w:val="24"/>
          <w:shd w:val="clear" w:color="auto" w:fill="FFFFFF"/>
          <w:lang w:val="ro-RO"/>
        </w:rPr>
      </w:pPr>
    </w:p>
    <w:p w14:paraId="43F0D14F" w14:textId="77777777" w:rsidR="00863C49" w:rsidRPr="00793BF1" w:rsidRDefault="00863C49" w:rsidP="00863C49">
      <w:pPr>
        <w:spacing w:line="276" w:lineRule="auto"/>
        <w:ind w:firstLine="706"/>
        <w:jc w:val="both"/>
        <w:rPr>
          <w:rFonts w:ascii="Times New Roman" w:hAnsi="Times New Roman" w:cs="Times New Roman"/>
          <w:sz w:val="24"/>
          <w:szCs w:val="24"/>
        </w:rPr>
      </w:pPr>
      <w:r w:rsidRPr="00793BF1">
        <w:rPr>
          <w:rFonts w:ascii="Times New Roman" w:hAnsi="Times New Roman" w:cs="Times New Roman"/>
          <w:sz w:val="24"/>
          <w:szCs w:val="24"/>
        </w:rPr>
        <w:t>Pentru stratul inferior de fundatie, modulul de elasticitate dinamic se stabileste cu relatia:</w:t>
      </w:r>
    </w:p>
    <w:p w14:paraId="089A9E24" w14:textId="77777777" w:rsidR="00863C49" w:rsidRPr="008D4820" w:rsidRDefault="00863C49" w:rsidP="00863C49">
      <w:pPr>
        <w:spacing w:line="276" w:lineRule="auto"/>
        <w:ind w:firstLine="706"/>
        <w:jc w:val="both"/>
        <w:rPr>
          <w:rFonts w:ascii="Times New Roman" w:hAnsi="Times New Roman" w:cs="Times New Roman"/>
          <w:color w:val="FF0000"/>
          <w:sz w:val="24"/>
          <w:szCs w:val="24"/>
        </w:rPr>
      </w:pPr>
      <w:r w:rsidRPr="00793BF1">
        <w:rPr>
          <w:rFonts w:ascii="Times New Roman" w:hAnsi="Times New Roman" w:cs="Times New Roman"/>
          <w:sz w:val="24"/>
          <w:szCs w:val="24"/>
        </w:rPr>
        <w:t>E</w:t>
      </w:r>
      <w:r w:rsidRPr="00793BF1">
        <w:rPr>
          <w:rFonts w:ascii="Times New Roman" w:hAnsi="Times New Roman" w:cs="Times New Roman"/>
          <w:sz w:val="24"/>
          <w:szCs w:val="24"/>
          <w:vertAlign w:val="subscript"/>
        </w:rPr>
        <w:t xml:space="preserve">s.f. </w:t>
      </w:r>
      <w:r w:rsidRPr="00793BF1">
        <w:rPr>
          <w:rFonts w:ascii="Times New Roman" w:hAnsi="Times New Roman" w:cs="Times New Roman"/>
          <w:sz w:val="24"/>
          <w:szCs w:val="24"/>
        </w:rPr>
        <w:t>= 0,</w:t>
      </w:r>
      <w:r>
        <w:rPr>
          <w:rFonts w:ascii="Times New Roman" w:hAnsi="Times New Roman" w:cs="Times New Roman"/>
          <w:sz w:val="24"/>
          <w:szCs w:val="24"/>
        </w:rPr>
        <w:t>20</w:t>
      </w:r>
      <w:r w:rsidRPr="00793BF1">
        <w:rPr>
          <w:rFonts w:ascii="Times New Roman" w:hAnsi="Times New Roman" w:cs="Times New Roman"/>
          <w:sz w:val="24"/>
          <w:szCs w:val="24"/>
        </w:rPr>
        <w:t xml:space="preserve"> x H</w:t>
      </w:r>
      <w:r w:rsidRPr="00793BF1">
        <w:rPr>
          <w:rFonts w:ascii="Times New Roman" w:hAnsi="Times New Roman" w:cs="Times New Roman"/>
          <w:sz w:val="24"/>
          <w:szCs w:val="24"/>
          <w:vertAlign w:val="subscript"/>
        </w:rPr>
        <w:t>s.f.</w:t>
      </w:r>
      <w:r w:rsidRPr="00793BF1">
        <w:rPr>
          <w:rFonts w:ascii="Times New Roman" w:hAnsi="Times New Roman" w:cs="Times New Roman"/>
          <w:sz w:val="24"/>
          <w:szCs w:val="24"/>
          <w:vertAlign w:val="superscript"/>
        </w:rPr>
        <w:t xml:space="preserve">0.45 </w:t>
      </w:r>
      <w:r w:rsidRPr="00793BF1">
        <w:rPr>
          <w:rFonts w:ascii="Times New Roman" w:hAnsi="Times New Roman" w:cs="Times New Roman"/>
          <w:sz w:val="24"/>
          <w:szCs w:val="24"/>
        </w:rPr>
        <w:t>x E</w:t>
      </w:r>
      <w:r w:rsidRPr="00793BF1">
        <w:rPr>
          <w:rFonts w:ascii="Times New Roman" w:hAnsi="Times New Roman" w:cs="Times New Roman"/>
          <w:sz w:val="24"/>
          <w:szCs w:val="24"/>
          <w:vertAlign w:val="subscript"/>
        </w:rPr>
        <w:t xml:space="preserve">p </w:t>
      </w:r>
      <w:r>
        <w:rPr>
          <w:rFonts w:ascii="Times New Roman" w:hAnsi="Times New Roman" w:cs="Times New Roman"/>
          <w:sz w:val="24"/>
          <w:szCs w:val="24"/>
        </w:rPr>
        <w:t xml:space="preserve"> (in cazul in care exista strat de forma in sistemul rutier)</w:t>
      </w:r>
      <w:r>
        <w:rPr>
          <w:rFonts w:ascii="Times New Roman" w:hAnsi="Times New Roman" w:cs="Times New Roman"/>
          <w:color w:val="FF0000"/>
          <w:sz w:val="24"/>
          <w:szCs w:val="24"/>
        </w:rPr>
        <w:tab/>
      </w:r>
    </w:p>
    <w:p w14:paraId="2EB187C5" w14:textId="77777777" w:rsidR="00863C49" w:rsidRPr="00793BF1" w:rsidRDefault="00863C49" w:rsidP="00863C49">
      <w:pPr>
        <w:spacing w:line="276" w:lineRule="auto"/>
        <w:ind w:left="435"/>
        <w:jc w:val="both"/>
        <w:rPr>
          <w:rFonts w:ascii="Times New Roman" w:hAnsi="Times New Roman" w:cs="Times New Roman"/>
          <w:b/>
          <w:sz w:val="24"/>
          <w:szCs w:val="24"/>
        </w:rPr>
      </w:pPr>
      <w:r w:rsidRPr="00793BF1">
        <w:rPr>
          <w:rFonts w:ascii="Times New Roman" w:hAnsi="Times New Roman" w:cs="Times New Roman"/>
          <w:b/>
          <w:sz w:val="24"/>
          <w:szCs w:val="24"/>
        </w:rPr>
        <w:t xml:space="preserve">    3.Analiza sistemului rutier la solicitarea osiei standard. </w:t>
      </w:r>
    </w:p>
    <w:p w14:paraId="6BB26F59" w14:textId="77777777" w:rsidR="00863C49" w:rsidRPr="00793BF1" w:rsidRDefault="00863C49" w:rsidP="00863C49">
      <w:pPr>
        <w:spacing w:line="276" w:lineRule="auto"/>
        <w:jc w:val="both"/>
        <w:rPr>
          <w:rFonts w:ascii="Times New Roman" w:hAnsi="Times New Roman" w:cs="Times New Roman"/>
          <w:sz w:val="24"/>
          <w:szCs w:val="24"/>
        </w:rPr>
      </w:pPr>
      <w:r w:rsidRPr="00793BF1">
        <w:rPr>
          <w:rFonts w:ascii="Times New Roman" w:hAnsi="Times New Roman" w:cs="Times New Roman"/>
          <w:sz w:val="24"/>
          <w:szCs w:val="24"/>
        </w:rPr>
        <w:tab/>
        <w:t>Se adoptă varianta de alcătuire a straturilor de modernizare după cum urmează:</w:t>
      </w:r>
    </w:p>
    <w:p w14:paraId="3766A0EB" w14:textId="3E5C6ECE" w:rsidR="00863C49" w:rsidRPr="00793BF1" w:rsidRDefault="00863C49" w:rsidP="00863C49">
      <w:pPr>
        <w:spacing w:line="276" w:lineRule="auto"/>
        <w:jc w:val="both"/>
        <w:rPr>
          <w:rFonts w:ascii="Times New Roman" w:hAnsi="Times New Roman" w:cs="Times New Roman"/>
          <w:sz w:val="24"/>
          <w:szCs w:val="24"/>
        </w:rPr>
      </w:pPr>
      <w:r w:rsidRPr="00793BF1">
        <w:rPr>
          <w:rFonts w:ascii="Times New Roman" w:hAnsi="Times New Roman" w:cs="Times New Roman"/>
          <w:color w:val="FF0000"/>
          <w:sz w:val="24"/>
          <w:szCs w:val="24"/>
        </w:rPr>
        <w:tab/>
      </w:r>
      <w:r>
        <w:rPr>
          <w:rFonts w:ascii="Times New Roman" w:hAnsi="Times New Roman" w:cs="Times New Roman"/>
          <w:color w:val="FF0000"/>
          <w:sz w:val="24"/>
          <w:szCs w:val="24"/>
        </w:rPr>
        <w:tab/>
      </w:r>
      <w:r>
        <w:rPr>
          <w:rFonts w:ascii="Times New Roman" w:hAnsi="Times New Roman" w:cs="Times New Roman"/>
          <w:color w:val="FF0000"/>
          <w:sz w:val="24"/>
          <w:szCs w:val="24"/>
        </w:rPr>
        <w:tab/>
      </w:r>
      <w:r w:rsidRPr="00793BF1">
        <w:rPr>
          <w:rFonts w:ascii="Times New Roman" w:hAnsi="Times New Roman" w:cs="Times New Roman"/>
          <w:sz w:val="24"/>
          <w:szCs w:val="24"/>
        </w:rPr>
        <w:t xml:space="preserve">- </w:t>
      </w:r>
      <w:smartTag w:uri="urn:schemas-microsoft-com:office:smarttags" w:element="metricconverter">
        <w:smartTagPr>
          <w:attr w:name="ProductID" w:val="4 cm"/>
        </w:smartTagPr>
        <w:r w:rsidRPr="00793BF1">
          <w:rPr>
            <w:rFonts w:ascii="Times New Roman" w:hAnsi="Times New Roman" w:cs="Times New Roman"/>
            <w:sz w:val="24"/>
            <w:szCs w:val="24"/>
          </w:rPr>
          <w:t>4 cm</w:t>
        </w:r>
      </w:smartTag>
      <w:r>
        <w:rPr>
          <w:rFonts w:ascii="Times New Roman" w:hAnsi="Times New Roman" w:cs="Times New Roman"/>
          <w:sz w:val="24"/>
          <w:szCs w:val="24"/>
        </w:rPr>
        <w:t xml:space="preserve"> strat de uzură de tip BA 16</w:t>
      </w:r>
      <w:r w:rsidRPr="00793BF1">
        <w:rPr>
          <w:rFonts w:ascii="Times New Roman" w:hAnsi="Times New Roman" w:cs="Times New Roman"/>
          <w:sz w:val="24"/>
          <w:szCs w:val="24"/>
        </w:rPr>
        <w:t>;</w:t>
      </w:r>
    </w:p>
    <w:p w14:paraId="77382D50" w14:textId="77777777" w:rsidR="00863C49" w:rsidRPr="00793BF1" w:rsidRDefault="00863C49" w:rsidP="00863C49">
      <w:pPr>
        <w:spacing w:line="276" w:lineRule="auto"/>
        <w:jc w:val="both"/>
        <w:rPr>
          <w:rFonts w:ascii="Times New Roman" w:hAnsi="Times New Roman" w:cs="Times New Roman"/>
          <w:sz w:val="24"/>
          <w:szCs w:val="24"/>
        </w:rPr>
      </w:pPr>
      <w:r w:rsidRPr="00793BF1">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- 6</w:t>
      </w:r>
      <w:r w:rsidRPr="00793BF1">
        <w:rPr>
          <w:rFonts w:ascii="Times New Roman" w:hAnsi="Times New Roman" w:cs="Times New Roman"/>
          <w:sz w:val="24"/>
          <w:szCs w:val="24"/>
        </w:rPr>
        <w:t xml:space="preserve"> cm</w:t>
      </w:r>
      <w:r>
        <w:rPr>
          <w:rFonts w:ascii="Times New Roman" w:hAnsi="Times New Roman" w:cs="Times New Roman"/>
          <w:sz w:val="24"/>
          <w:szCs w:val="24"/>
        </w:rPr>
        <w:t xml:space="preserve"> strat de legătură de tip BADPC 22,4</w:t>
      </w:r>
      <w:r w:rsidRPr="00793BF1">
        <w:rPr>
          <w:rFonts w:ascii="Times New Roman" w:hAnsi="Times New Roman" w:cs="Times New Roman"/>
          <w:sz w:val="24"/>
          <w:szCs w:val="24"/>
        </w:rPr>
        <w:t>;</w:t>
      </w:r>
    </w:p>
    <w:p w14:paraId="412F3D04" w14:textId="77777777" w:rsidR="00863C49" w:rsidRPr="00793BF1" w:rsidRDefault="00863C49" w:rsidP="00863C49">
      <w:pPr>
        <w:spacing w:line="276" w:lineRule="auto"/>
        <w:jc w:val="both"/>
        <w:rPr>
          <w:rFonts w:ascii="Times New Roman" w:hAnsi="Times New Roman" w:cs="Times New Roman"/>
          <w:sz w:val="24"/>
          <w:szCs w:val="24"/>
        </w:rPr>
      </w:pPr>
      <w:r w:rsidRPr="00793BF1">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- 15</w:t>
      </w:r>
      <w:r w:rsidRPr="00793BF1">
        <w:rPr>
          <w:rFonts w:ascii="Times New Roman" w:hAnsi="Times New Roman" w:cs="Times New Roman"/>
          <w:sz w:val="24"/>
          <w:szCs w:val="24"/>
        </w:rPr>
        <w:t xml:space="preserve"> cm strat de </w:t>
      </w:r>
      <w:r>
        <w:rPr>
          <w:rFonts w:ascii="Times New Roman" w:hAnsi="Times New Roman" w:cs="Times New Roman"/>
          <w:sz w:val="24"/>
          <w:szCs w:val="24"/>
        </w:rPr>
        <w:t>piatra sparta</w:t>
      </w:r>
      <w:r w:rsidRPr="00793BF1">
        <w:rPr>
          <w:rFonts w:ascii="Times New Roman" w:hAnsi="Times New Roman" w:cs="Times New Roman"/>
          <w:sz w:val="24"/>
          <w:szCs w:val="24"/>
        </w:rPr>
        <w:t>;</w:t>
      </w:r>
    </w:p>
    <w:p w14:paraId="4C448C1B" w14:textId="77777777" w:rsidR="00863C49" w:rsidRDefault="00863C49" w:rsidP="00863C49">
      <w:pPr>
        <w:spacing w:line="276" w:lineRule="auto"/>
        <w:ind w:left="1440"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994C62" w:rsidRPr="00994C62">
        <w:rPr>
          <w:rFonts w:ascii="Times New Roman" w:hAnsi="Times New Roman" w:cs="Times New Roman"/>
          <w:color w:val="FF0000"/>
          <w:sz w:val="24"/>
          <w:szCs w:val="24"/>
        </w:rPr>
        <w:t>2</w:t>
      </w:r>
      <w:r w:rsidR="00DB2849">
        <w:rPr>
          <w:rFonts w:ascii="Times New Roman" w:hAnsi="Times New Roman" w:cs="Times New Roman"/>
          <w:color w:val="FF0000"/>
          <w:sz w:val="24"/>
          <w:szCs w:val="24"/>
        </w:rPr>
        <w:t>5</w:t>
      </w:r>
      <w:r>
        <w:rPr>
          <w:rFonts w:ascii="Times New Roman" w:hAnsi="Times New Roman" w:cs="Times New Roman"/>
          <w:sz w:val="24"/>
          <w:szCs w:val="24"/>
        </w:rPr>
        <w:t xml:space="preserve"> cm fundatie din balast;</w:t>
      </w:r>
    </w:p>
    <w:p w14:paraId="7CBFD6D9" w14:textId="77777777" w:rsidR="0062392B" w:rsidRPr="008A0563" w:rsidRDefault="0062392B" w:rsidP="008A0563">
      <w:pPr>
        <w:spacing w:line="276" w:lineRule="auto"/>
        <w:ind w:firstLine="708"/>
        <w:jc w:val="both"/>
        <w:rPr>
          <w:rFonts w:ascii="Times New Roman" w:hAnsi="Times New Roman" w:cs="Times New Roman"/>
          <w:sz w:val="24"/>
          <w:szCs w:val="24"/>
        </w:rPr>
      </w:pPr>
      <w:r w:rsidRPr="008A0563">
        <w:rPr>
          <w:rFonts w:ascii="Times New Roman" w:hAnsi="Times New Roman" w:cs="Times New Roman"/>
          <w:sz w:val="24"/>
          <w:szCs w:val="24"/>
        </w:rPr>
        <w:t>Se va executa un strat de forma din balast in grosime de 10 cm.</w:t>
      </w:r>
    </w:p>
    <w:p w14:paraId="66A24A60" w14:textId="77777777" w:rsidR="0062392B" w:rsidRPr="0062392B" w:rsidRDefault="0062392B" w:rsidP="0062392B">
      <w:pPr>
        <w:spacing w:line="276" w:lineRule="auto"/>
        <w:jc w:val="both"/>
        <w:rPr>
          <w:rFonts w:ascii="Times New Roman" w:hAnsi="Times New Roman" w:cs="Times New Roman"/>
          <w:color w:val="FF0000"/>
          <w:sz w:val="24"/>
          <w:szCs w:val="24"/>
        </w:rPr>
      </w:pPr>
    </w:p>
    <w:p w14:paraId="7B0C3557" w14:textId="77777777" w:rsidR="00863C49" w:rsidRPr="00793BF1" w:rsidRDefault="00863C49" w:rsidP="00863C49">
      <w:pPr>
        <w:spacing w:line="276" w:lineRule="auto"/>
        <w:ind w:firstLine="708"/>
        <w:jc w:val="both"/>
        <w:rPr>
          <w:rFonts w:ascii="Times New Roman" w:hAnsi="Times New Roman" w:cs="Times New Roman"/>
          <w:b/>
          <w:sz w:val="24"/>
          <w:szCs w:val="24"/>
        </w:rPr>
      </w:pPr>
      <w:r w:rsidRPr="00793BF1">
        <w:rPr>
          <w:rFonts w:ascii="Times New Roman" w:hAnsi="Times New Roman" w:cs="Times New Roman"/>
          <w:b/>
          <w:sz w:val="24"/>
          <w:szCs w:val="24"/>
        </w:rPr>
        <w:t xml:space="preserve">4.Se calculează următoarele componente ale deformaţiei cu ajutorul programului CALDEROM </w:t>
      </w:r>
    </w:p>
    <w:p w14:paraId="1E673D19" w14:textId="77777777" w:rsidR="00863C49" w:rsidRPr="0079737B" w:rsidRDefault="00863C49" w:rsidP="00863C49">
      <w:pPr>
        <w:spacing w:line="276" w:lineRule="auto"/>
        <w:jc w:val="center"/>
        <w:rPr>
          <w:rFonts w:ascii="Times New Roman" w:hAnsi="Times New Roman" w:cs="Times New Roman"/>
          <w:b/>
          <w:sz w:val="24"/>
          <w:szCs w:val="24"/>
        </w:rPr>
      </w:pPr>
      <w:r w:rsidRPr="0079737B">
        <w:rPr>
          <w:rFonts w:ascii="Times New Roman" w:hAnsi="Times New Roman" w:cs="Times New Roman"/>
          <w:b/>
          <w:sz w:val="24"/>
          <w:szCs w:val="24"/>
        </w:rPr>
        <w:t>ε</w:t>
      </w:r>
      <w:r w:rsidRPr="0079737B">
        <w:rPr>
          <w:rFonts w:ascii="Times New Roman" w:hAnsi="Times New Roman" w:cs="Times New Roman"/>
          <w:b/>
          <w:sz w:val="24"/>
          <w:szCs w:val="24"/>
          <w:vertAlign w:val="subscript"/>
        </w:rPr>
        <w:t xml:space="preserve">r </w:t>
      </w:r>
      <w:r w:rsidRPr="0079737B">
        <w:rPr>
          <w:rFonts w:ascii="Times New Roman" w:hAnsi="Times New Roman" w:cs="Times New Roman"/>
          <w:b/>
          <w:sz w:val="24"/>
          <w:szCs w:val="24"/>
        </w:rPr>
        <w:t xml:space="preserve">=  </w:t>
      </w:r>
      <w:r w:rsidRPr="00E27A95">
        <w:rPr>
          <w:rFonts w:ascii="Times New Roman" w:hAnsi="Times New Roman" w:cs="Times New Roman"/>
          <w:b/>
          <w:sz w:val="24"/>
          <w:szCs w:val="24"/>
        </w:rPr>
        <w:t>2</w:t>
      </w:r>
      <w:r w:rsidR="002B62B6">
        <w:rPr>
          <w:rFonts w:ascii="Times New Roman" w:hAnsi="Times New Roman" w:cs="Times New Roman"/>
          <w:b/>
          <w:sz w:val="24"/>
          <w:szCs w:val="24"/>
        </w:rPr>
        <w:t>39</w:t>
      </w:r>
      <w:r w:rsidRPr="00E27A95">
        <w:rPr>
          <w:rFonts w:ascii="Times New Roman" w:hAnsi="Times New Roman" w:cs="Times New Roman"/>
          <w:b/>
          <w:sz w:val="24"/>
          <w:szCs w:val="24"/>
        </w:rPr>
        <w:t xml:space="preserve"> </w:t>
      </w:r>
      <w:r w:rsidRPr="0079737B">
        <w:rPr>
          <w:rFonts w:ascii="Times New Roman" w:hAnsi="Times New Roman" w:cs="Times New Roman"/>
          <w:b/>
          <w:sz w:val="24"/>
          <w:szCs w:val="24"/>
        </w:rPr>
        <w:t>microdeformaţii</w:t>
      </w:r>
    </w:p>
    <w:p w14:paraId="799FB089" w14:textId="77777777" w:rsidR="00863C49" w:rsidRPr="0079737B" w:rsidRDefault="00863C49" w:rsidP="00863C49">
      <w:pPr>
        <w:spacing w:line="276" w:lineRule="auto"/>
        <w:jc w:val="center"/>
        <w:rPr>
          <w:rFonts w:ascii="Times New Roman" w:hAnsi="Times New Roman" w:cs="Times New Roman"/>
          <w:b/>
          <w:sz w:val="24"/>
          <w:szCs w:val="24"/>
        </w:rPr>
      </w:pPr>
      <w:r w:rsidRPr="0079737B">
        <w:rPr>
          <w:rFonts w:ascii="Times New Roman" w:hAnsi="Times New Roman" w:cs="Times New Roman"/>
          <w:b/>
          <w:sz w:val="24"/>
          <w:szCs w:val="24"/>
        </w:rPr>
        <w:t>ε</w:t>
      </w:r>
      <w:r w:rsidRPr="0079737B">
        <w:rPr>
          <w:rFonts w:ascii="Times New Roman" w:hAnsi="Times New Roman" w:cs="Times New Roman"/>
          <w:b/>
          <w:sz w:val="24"/>
          <w:szCs w:val="24"/>
          <w:vertAlign w:val="subscript"/>
        </w:rPr>
        <w:t>z</w:t>
      </w:r>
      <w:r w:rsidRPr="0079737B">
        <w:rPr>
          <w:rFonts w:ascii="Times New Roman" w:hAnsi="Times New Roman" w:cs="Times New Roman"/>
          <w:b/>
          <w:sz w:val="24"/>
          <w:szCs w:val="24"/>
        </w:rPr>
        <w:t xml:space="preserve">=  </w:t>
      </w:r>
      <w:r w:rsidR="002B62B6">
        <w:rPr>
          <w:rFonts w:ascii="Times New Roman" w:hAnsi="Times New Roman" w:cs="Times New Roman"/>
          <w:b/>
          <w:sz w:val="24"/>
          <w:szCs w:val="24"/>
        </w:rPr>
        <w:t>5</w:t>
      </w:r>
      <w:r w:rsidR="0062392B" w:rsidRPr="00E27A95">
        <w:rPr>
          <w:rFonts w:ascii="Times New Roman" w:hAnsi="Times New Roman" w:cs="Times New Roman"/>
          <w:b/>
          <w:sz w:val="24"/>
          <w:szCs w:val="24"/>
        </w:rPr>
        <w:t>77</w:t>
      </w:r>
      <w:r w:rsidRPr="00E27A95">
        <w:rPr>
          <w:rFonts w:ascii="Times New Roman" w:hAnsi="Times New Roman" w:cs="Times New Roman"/>
          <w:b/>
          <w:sz w:val="24"/>
          <w:szCs w:val="24"/>
        </w:rPr>
        <w:t xml:space="preserve"> </w:t>
      </w:r>
      <w:r w:rsidRPr="0079737B">
        <w:rPr>
          <w:rFonts w:ascii="Times New Roman" w:hAnsi="Times New Roman" w:cs="Times New Roman"/>
          <w:b/>
          <w:sz w:val="24"/>
          <w:szCs w:val="24"/>
        </w:rPr>
        <w:t>microdeformaţii</w:t>
      </w:r>
    </w:p>
    <w:p w14:paraId="7E446A68" w14:textId="77777777" w:rsidR="00863C49" w:rsidRDefault="00863C49" w:rsidP="00863C49">
      <w:pPr>
        <w:spacing w:line="276" w:lineRule="auto"/>
        <w:rPr>
          <w:rFonts w:ascii="Times New Roman" w:hAnsi="Times New Roman" w:cs="Times New Roman"/>
          <w:b/>
          <w:sz w:val="24"/>
          <w:szCs w:val="24"/>
        </w:rPr>
      </w:pPr>
    </w:p>
    <w:p w14:paraId="21B314B0" w14:textId="77777777" w:rsidR="00863C49" w:rsidRPr="00793BF1" w:rsidRDefault="00863C49" w:rsidP="00863C49">
      <w:pPr>
        <w:spacing w:line="276" w:lineRule="auto"/>
        <w:ind w:firstLine="708"/>
        <w:jc w:val="both"/>
        <w:rPr>
          <w:rFonts w:ascii="Times New Roman" w:hAnsi="Times New Roman" w:cs="Times New Roman"/>
          <w:b/>
          <w:sz w:val="24"/>
          <w:szCs w:val="24"/>
        </w:rPr>
      </w:pPr>
      <w:r w:rsidRPr="00793BF1">
        <w:rPr>
          <w:rFonts w:ascii="Times New Roman" w:hAnsi="Times New Roman" w:cs="Times New Roman"/>
          <w:b/>
          <w:sz w:val="24"/>
          <w:szCs w:val="24"/>
        </w:rPr>
        <w:t>5. Stabilirea comportarii sub trafic a sistemului rutier proiectat</w:t>
      </w:r>
    </w:p>
    <w:p w14:paraId="6E2D75FB" w14:textId="77777777" w:rsidR="00863C49" w:rsidRPr="00793BF1" w:rsidRDefault="00863C49" w:rsidP="00863C49">
      <w:pPr>
        <w:spacing w:line="276" w:lineRule="auto"/>
        <w:ind w:firstLine="708"/>
        <w:jc w:val="both"/>
        <w:rPr>
          <w:rFonts w:ascii="Times New Roman" w:hAnsi="Times New Roman" w:cs="Times New Roman"/>
          <w:sz w:val="24"/>
          <w:szCs w:val="24"/>
          <w:lang w:val="fr-FR"/>
        </w:rPr>
      </w:pPr>
      <w:r w:rsidRPr="00793BF1">
        <w:rPr>
          <w:rFonts w:ascii="Times New Roman" w:hAnsi="Times New Roman" w:cs="Times New Roman"/>
          <w:sz w:val="24"/>
          <w:szCs w:val="24"/>
          <w:lang w:val="fr-FR"/>
        </w:rPr>
        <w:t>5.1. Criteriul deformatiei specifice la intindere admisibil la baza straturilor bituminoase :</w:t>
      </w:r>
    </w:p>
    <w:p w14:paraId="61141A6A" w14:textId="77777777" w:rsidR="00863C49" w:rsidRPr="00793BF1" w:rsidRDefault="00863C49" w:rsidP="00863C49">
      <w:pPr>
        <w:spacing w:line="276" w:lineRule="auto"/>
        <w:jc w:val="both"/>
        <w:rPr>
          <w:rFonts w:ascii="Times New Roman" w:hAnsi="Times New Roman" w:cs="Times New Roman"/>
          <w:sz w:val="24"/>
          <w:szCs w:val="24"/>
          <w:highlight w:val="yellow"/>
          <w:lang w:val="fr-FR"/>
        </w:rPr>
      </w:pPr>
      <w:r w:rsidRPr="00793BF1">
        <w:rPr>
          <w:rFonts w:ascii="Times New Roman" w:hAnsi="Times New Roman" w:cs="Times New Roman"/>
          <w:sz w:val="24"/>
          <w:szCs w:val="24"/>
          <w:lang w:val="fr-FR"/>
        </w:rPr>
        <w:tab/>
      </w:r>
      <w:r w:rsidRPr="00793BF1">
        <w:rPr>
          <w:rFonts w:ascii="Times New Roman" w:hAnsi="Times New Roman" w:cs="Times New Roman"/>
          <w:sz w:val="24"/>
          <w:szCs w:val="24"/>
          <w:lang w:val="fr-FR"/>
        </w:rPr>
        <w:tab/>
      </w:r>
      <w:r w:rsidRPr="00793BF1">
        <w:rPr>
          <w:rFonts w:ascii="Times New Roman" w:hAnsi="Times New Roman" w:cs="Times New Roman"/>
          <w:sz w:val="24"/>
          <w:szCs w:val="24"/>
          <w:lang w:val="fr-FR"/>
        </w:rPr>
        <w:tab/>
        <w:t>N</w:t>
      </w:r>
      <w:r w:rsidRPr="00793BF1">
        <w:rPr>
          <w:rFonts w:ascii="Times New Roman" w:hAnsi="Times New Roman" w:cs="Times New Roman"/>
          <w:sz w:val="24"/>
          <w:szCs w:val="24"/>
          <w:vertAlign w:val="subscript"/>
          <w:lang w:val="fr-FR"/>
        </w:rPr>
        <w:t xml:space="preserve">c </w:t>
      </w:r>
      <w:r w:rsidRPr="00793BF1">
        <w:rPr>
          <w:rFonts w:ascii="Times New Roman" w:hAnsi="Times New Roman" w:cs="Times New Roman"/>
          <w:sz w:val="24"/>
          <w:szCs w:val="24"/>
          <w:lang w:val="fr-FR"/>
        </w:rPr>
        <w:t>= 0,</w:t>
      </w:r>
      <w:r>
        <w:rPr>
          <w:rFonts w:ascii="Times New Roman" w:hAnsi="Times New Roman" w:cs="Times New Roman"/>
          <w:sz w:val="24"/>
          <w:szCs w:val="24"/>
          <w:lang w:val="fr-FR"/>
        </w:rPr>
        <w:t>03</w:t>
      </w:r>
      <w:r w:rsidRPr="00793BF1">
        <w:rPr>
          <w:rFonts w:ascii="Times New Roman" w:hAnsi="Times New Roman" w:cs="Times New Roman"/>
          <w:sz w:val="24"/>
          <w:szCs w:val="24"/>
          <w:lang w:val="fr-FR"/>
        </w:rPr>
        <w:t xml:space="preserve"> m.o.s. </w:t>
      </w:r>
    </w:p>
    <w:p w14:paraId="5B4634A4" w14:textId="77777777" w:rsidR="00863C49" w:rsidRPr="0079737B" w:rsidRDefault="00863C49" w:rsidP="00863C49">
      <w:pPr>
        <w:spacing w:line="276" w:lineRule="auto"/>
        <w:jc w:val="both"/>
        <w:rPr>
          <w:rFonts w:ascii="Times New Roman" w:hAnsi="Times New Roman" w:cs="Times New Roman"/>
          <w:sz w:val="24"/>
          <w:szCs w:val="24"/>
          <w:lang w:val="fr-FR"/>
        </w:rPr>
      </w:pPr>
      <w:r w:rsidRPr="00793BF1">
        <w:rPr>
          <w:rFonts w:ascii="Times New Roman" w:hAnsi="Times New Roman" w:cs="Times New Roman"/>
          <w:sz w:val="24"/>
          <w:szCs w:val="24"/>
          <w:lang w:val="fr-FR"/>
        </w:rPr>
        <w:lastRenderedPageBreak/>
        <w:tab/>
      </w:r>
      <w:r w:rsidRPr="00793BF1">
        <w:rPr>
          <w:rFonts w:ascii="Times New Roman" w:hAnsi="Times New Roman" w:cs="Times New Roman"/>
          <w:sz w:val="24"/>
          <w:szCs w:val="24"/>
          <w:lang w:val="fr-FR"/>
        </w:rPr>
        <w:tab/>
      </w:r>
      <w:r w:rsidRPr="00793BF1">
        <w:rPr>
          <w:rFonts w:ascii="Times New Roman" w:hAnsi="Times New Roman" w:cs="Times New Roman"/>
          <w:sz w:val="24"/>
          <w:szCs w:val="24"/>
          <w:lang w:val="fr-FR"/>
        </w:rPr>
        <w:tab/>
        <w:t>N</w:t>
      </w:r>
      <w:r w:rsidRPr="00793BF1">
        <w:rPr>
          <w:rFonts w:ascii="Times New Roman" w:hAnsi="Times New Roman" w:cs="Times New Roman"/>
          <w:sz w:val="24"/>
          <w:szCs w:val="24"/>
          <w:vertAlign w:val="subscript"/>
          <w:lang w:val="fr-FR"/>
        </w:rPr>
        <w:t>adm</w:t>
      </w:r>
      <w:r w:rsidRPr="00793BF1">
        <w:rPr>
          <w:rFonts w:ascii="Times New Roman" w:hAnsi="Times New Roman" w:cs="Times New Roman"/>
          <w:sz w:val="24"/>
          <w:szCs w:val="24"/>
          <w:lang w:val="fr-FR"/>
        </w:rPr>
        <w:t>= 24,</w:t>
      </w:r>
      <w:r w:rsidRPr="0079737B">
        <w:rPr>
          <w:rFonts w:ascii="Times New Roman" w:hAnsi="Times New Roman" w:cs="Times New Roman"/>
          <w:sz w:val="24"/>
          <w:szCs w:val="24"/>
          <w:lang w:val="fr-FR"/>
        </w:rPr>
        <w:t>50 x 10</w:t>
      </w:r>
      <w:r w:rsidRPr="0079737B">
        <w:rPr>
          <w:rFonts w:ascii="Times New Roman" w:hAnsi="Times New Roman" w:cs="Times New Roman"/>
          <w:sz w:val="24"/>
          <w:szCs w:val="24"/>
          <w:vertAlign w:val="superscript"/>
          <w:lang w:val="fr-FR"/>
        </w:rPr>
        <w:t>8</w:t>
      </w:r>
      <w:r w:rsidRPr="0079737B">
        <w:rPr>
          <w:rFonts w:ascii="Times New Roman" w:hAnsi="Times New Roman" w:cs="Times New Roman"/>
          <w:sz w:val="24"/>
          <w:szCs w:val="24"/>
          <w:lang w:val="fr-FR"/>
        </w:rPr>
        <w:t xml:space="preserve"> x </w:t>
      </w:r>
      <w:r w:rsidRPr="0079737B">
        <w:rPr>
          <w:rFonts w:ascii="Times New Roman" w:hAnsi="Times New Roman" w:cs="Times New Roman"/>
          <w:sz w:val="24"/>
          <w:szCs w:val="24"/>
        </w:rPr>
        <w:t>ε</w:t>
      </w:r>
      <w:r w:rsidRPr="0079737B">
        <w:rPr>
          <w:rFonts w:ascii="Times New Roman" w:hAnsi="Times New Roman" w:cs="Times New Roman"/>
          <w:sz w:val="24"/>
          <w:szCs w:val="24"/>
          <w:vertAlign w:val="subscript"/>
          <w:lang w:val="fr-FR"/>
        </w:rPr>
        <w:t>r</w:t>
      </w:r>
      <w:r w:rsidRPr="0079737B">
        <w:rPr>
          <w:rFonts w:ascii="Times New Roman" w:hAnsi="Times New Roman" w:cs="Times New Roman"/>
          <w:sz w:val="24"/>
          <w:szCs w:val="24"/>
          <w:vertAlign w:val="superscript"/>
          <w:lang w:val="fr-FR"/>
        </w:rPr>
        <w:t xml:space="preserve">–3,97 </w:t>
      </w:r>
      <w:r w:rsidRPr="0079737B">
        <w:rPr>
          <w:rFonts w:ascii="Times New Roman" w:hAnsi="Times New Roman" w:cs="Times New Roman"/>
          <w:sz w:val="24"/>
          <w:szCs w:val="24"/>
          <w:lang w:val="fr-FR"/>
        </w:rPr>
        <w:t>= 24,50 x 10</w:t>
      </w:r>
      <w:r w:rsidRPr="0079737B">
        <w:rPr>
          <w:rFonts w:ascii="Times New Roman" w:hAnsi="Times New Roman" w:cs="Times New Roman"/>
          <w:sz w:val="24"/>
          <w:szCs w:val="24"/>
          <w:vertAlign w:val="superscript"/>
          <w:lang w:val="fr-FR"/>
        </w:rPr>
        <w:t>8</w:t>
      </w:r>
      <w:r w:rsidRPr="0079737B">
        <w:rPr>
          <w:rFonts w:ascii="Times New Roman" w:hAnsi="Times New Roman" w:cs="Times New Roman"/>
          <w:sz w:val="24"/>
          <w:szCs w:val="24"/>
          <w:lang w:val="fr-FR"/>
        </w:rPr>
        <w:t xml:space="preserve"> x </w:t>
      </w:r>
      <w:r w:rsidR="00D21B80">
        <w:rPr>
          <w:rFonts w:ascii="Times New Roman" w:hAnsi="Times New Roman" w:cs="Times New Roman"/>
          <w:sz w:val="24"/>
          <w:szCs w:val="24"/>
          <w:lang w:val="fr-FR"/>
        </w:rPr>
        <w:t>239</w:t>
      </w:r>
      <w:r w:rsidRPr="0079737B">
        <w:rPr>
          <w:rFonts w:ascii="Times New Roman" w:hAnsi="Times New Roman" w:cs="Times New Roman"/>
          <w:sz w:val="24"/>
          <w:szCs w:val="24"/>
          <w:vertAlign w:val="superscript"/>
          <w:lang w:val="fr-FR"/>
        </w:rPr>
        <w:t xml:space="preserve">–3,97 </w:t>
      </w:r>
      <w:r w:rsidRPr="0079737B">
        <w:rPr>
          <w:rFonts w:ascii="Times New Roman" w:hAnsi="Times New Roman" w:cs="Times New Roman"/>
          <w:sz w:val="24"/>
          <w:szCs w:val="24"/>
          <w:lang w:val="fr-FR"/>
        </w:rPr>
        <w:t xml:space="preserve"> = 0,</w:t>
      </w:r>
      <w:r w:rsidR="003C5F6A">
        <w:rPr>
          <w:rFonts w:ascii="Times New Roman" w:hAnsi="Times New Roman" w:cs="Times New Roman"/>
          <w:sz w:val="24"/>
          <w:szCs w:val="24"/>
          <w:lang w:val="fr-FR"/>
        </w:rPr>
        <w:t>8</w:t>
      </w:r>
      <w:r w:rsidR="00D21B80">
        <w:rPr>
          <w:rFonts w:ascii="Times New Roman" w:hAnsi="Times New Roman" w:cs="Times New Roman"/>
          <w:sz w:val="24"/>
          <w:szCs w:val="24"/>
          <w:lang w:val="fr-FR"/>
        </w:rPr>
        <w:t>85</w:t>
      </w:r>
      <w:r w:rsidRPr="0079737B">
        <w:rPr>
          <w:rFonts w:ascii="Times New Roman" w:hAnsi="Times New Roman" w:cs="Times New Roman"/>
          <w:sz w:val="24"/>
          <w:szCs w:val="24"/>
          <w:lang w:val="fr-FR"/>
        </w:rPr>
        <w:t xml:space="preserve"> m.o.s.</w:t>
      </w:r>
    </w:p>
    <w:p w14:paraId="2F5E5324" w14:textId="77777777" w:rsidR="00863C49" w:rsidRPr="00793BF1" w:rsidRDefault="00863C49" w:rsidP="00863C49">
      <w:pPr>
        <w:spacing w:line="276" w:lineRule="auto"/>
        <w:jc w:val="both"/>
        <w:rPr>
          <w:rFonts w:ascii="Times New Roman" w:hAnsi="Times New Roman" w:cs="Times New Roman"/>
          <w:b/>
          <w:sz w:val="24"/>
          <w:szCs w:val="24"/>
        </w:rPr>
      </w:pPr>
      <w:r w:rsidRPr="00793BF1">
        <w:rPr>
          <w:rFonts w:ascii="Times New Roman" w:hAnsi="Times New Roman" w:cs="Times New Roman"/>
          <w:sz w:val="24"/>
          <w:szCs w:val="24"/>
          <w:lang w:val="fr-FR"/>
        </w:rPr>
        <w:tab/>
      </w:r>
      <w:r w:rsidRPr="00793BF1">
        <w:rPr>
          <w:rFonts w:ascii="Times New Roman" w:hAnsi="Times New Roman" w:cs="Times New Roman"/>
          <w:sz w:val="24"/>
          <w:szCs w:val="24"/>
          <w:lang w:val="fr-FR"/>
        </w:rPr>
        <w:tab/>
      </w:r>
      <w:r w:rsidRPr="00793BF1">
        <w:rPr>
          <w:rFonts w:ascii="Times New Roman" w:hAnsi="Times New Roman" w:cs="Times New Roman"/>
          <w:sz w:val="24"/>
          <w:szCs w:val="24"/>
          <w:lang w:val="fr-FR"/>
        </w:rPr>
        <w:tab/>
      </w:r>
      <w:r w:rsidRPr="00793BF1">
        <w:rPr>
          <w:rFonts w:ascii="Times New Roman" w:hAnsi="Times New Roman" w:cs="Times New Roman"/>
          <w:b/>
          <w:sz w:val="24"/>
          <w:szCs w:val="24"/>
        </w:rPr>
        <w:t>RDO = N</w:t>
      </w:r>
      <w:r w:rsidRPr="00793BF1">
        <w:rPr>
          <w:rFonts w:ascii="Times New Roman" w:hAnsi="Times New Roman" w:cs="Times New Roman"/>
          <w:b/>
          <w:sz w:val="24"/>
          <w:szCs w:val="24"/>
          <w:vertAlign w:val="subscript"/>
        </w:rPr>
        <w:t>C</w:t>
      </w:r>
      <w:r w:rsidRPr="00793BF1">
        <w:rPr>
          <w:rFonts w:ascii="Times New Roman" w:hAnsi="Times New Roman" w:cs="Times New Roman"/>
          <w:b/>
          <w:sz w:val="24"/>
          <w:szCs w:val="24"/>
        </w:rPr>
        <w:t xml:space="preserve"> / </w:t>
      </w:r>
      <w:r w:rsidRPr="0079737B">
        <w:rPr>
          <w:rFonts w:ascii="Times New Roman" w:hAnsi="Times New Roman" w:cs="Times New Roman"/>
          <w:b/>
          <w:sz w:val="24"/>
          <w:szCs w:val="24"/>
        </w:rPr>
        <w:t>N</w:t>
      </w:r>
      <w:r w:rsidRPr="0079737B">
        <w:rPr>
          <w:rFonts w:ascii="Times New Roman" w:hAnsi="Times New Roman" w:cs="Times New Roman"/>
          <w:b/>
          <w:sz w:val="24"/>
          <w:szCs w:val="24"/>
          <w:vertAlign w:val="subscript"/>
        </w:rPr>
        <w:t>adm</w:t>
      </w:r>
      <w:r w:rsidRPr="0079737B">
        <w:rPr>
          <w:rFonts w:ascii="Times New Roman" w:hAnsi="Times New Roman" w:cs="Times New Roman"/>
          <w:b/>
          <w:sz w:val="24"/>
          <w:szCs w:val="24"/>
        </w:rPr>
        <w:t xml:space="preserve"> </w:t>
      </w:r>
      <w:r w:rsidRPr="00E27A95">
        <w:rPr>
          <w:rFonts w:ascii="Times New Roman" w:hAnsi="Times New Roman" w:cs="Times New Roman"/>
          <w:b/>
          <w:sz w:val="24"/>
          <w:szCs w:val="24"/>
        </w:rPr>
        <w:t>= 0,03/ 0,</w:t>
      </w:r>
      <w:r w:rsidR="0062392B" w:rsidRPr="00E27A95">
        <w:rPr>
          <w:rFonts w:ascii="Times New Roman" w:hAnsi="Times New Roman" w:cs="Times New Roman"/>
          <w:b/>
          <w:sz w:val="24"/>
          <w:szCs w:val="24"/>
        </w:rPr>
        <w:t>8</w:t>
      </w:r>
      <w:r w:rsidR="00D21B80">
        <w:rPr>
          <w:rFonts w:ascii="Times New Roman" w:hAnsi="Times New Roman" w:cs="Times New Roman"/>
          <w:b/>
          <w:sz w:val="24"/>
          <w:szCs w:val="24"/>
        </w:rPr>
        <w:t>8</w:t>
      </w:r>
      <w:r w:rsidR="0062392B" w:rsidRPr="00E27A95">
        <w:rPr>
          <w:rFonts w:ascii="Times New Roman" w:hAnsi="Times New Roman" w:cs="Times New Roman"/>
          <w:b/>
          <w:sz w:val="24"/>
          <w:szCs w:val="24"/>
        </w:rPr>
        <w:t>5</w:t>
      </w:r>
      <w:r w:rsidRPr="00E27A95">
        <w:rPr>
          <w:rFonts w:ascii="Times New Roman" w:hAnsi="Times New Roman" w:cs="Times New Roman"/>
          <w:b/>
          <w:sz w:val="24"/>
          <w:szCs w:val="24"/>
        </w:rPr>
        <w:t xml:space="preserve"> = 0,0</w:t>
      </w:r>
      <w:r w:rsidR="0062392B" w:rsidRPr="00E27A95">
        <w:rPr>
          <w:rFonts w:ascii="Times New Roman" w:hAnsi="Times New Roman" w:cs="Times New Roman"/>
          <w:b/>
          <w:sz w:val="24"/>
          <w:szCs w:val="24"/>
        </w:rPr>
        <w:t>3</w:t>
      </w:r>
      <w:r w:rsidR="00D21B80">
        <w:rPr>
          <w:rFonts w:ascii="Times New Roman" w:hAnsi="Times New Roman" w:cs="Times New Roman"/>
          <w:b/>
          <w:sz w:val="24"/>
          <w:szCs w:val="24"/>
        </w:rPr>
        <w:t>4</w:t>
      </w:r>
      <w:r w:rsidRPr="00E27A95">
        <w:rPr>
          <w:rFonts w:ascii="Times New Roman" w:hAnsi="Times New Roman" w:cs="Times New Roman"/>
          <w:b/>
          <w:sz w:val="24"/>
          <w:szCs w:val="24"/>
        </w:rPr>
        <w:t xml:space="preserve"> &lt; 1,00</w:t>
      </w:r>
    </w:p>
    <w:p w14:paraId="50A86491" w14:textId="77777777" w:rsidR="00863C49" w:rsidRPr="00793BF1" w:rsidRDefault="00863C49" w:rsidP="00863C49">
      <w:pPr>
        <w:spacing w:line="276" w:lineRule="auto"/>
        <w:jc w:val="both"/>
        <w:rPr>
          <w:rFonts w:ascii="Times New Roman" w:hAnsi="Times New Roman" w:cs="Times New Roman"/>
          <w:sz w:val="24"/>
          <w:szCs w:val="24"/>
          <w:vertAlign w:val="subscript"/>
        </w:rPr>
      </w:pPr>
      <w:r w:rsidRPr="00793BF1">
        <w:rPr>
          <w:rFonts w:ascii="Times New Roman" w:hAnsi="Times New Roman" w:cs="Times New Roman"/>
          <w:sz w:val="24"/>
          <w:szCs w:val="24"/>
        </w:rPr>
        <w:tab/>
      </w:r>
      <w:r w:rsidRPr="00793BF1">
        <w:rPr>
          <w:rFonts w:ascii="Times New Roman" w:hAnsi="Times New Roman" w:cs="Times New Roman"/>
          <w:sz w:val="24"/>
          <w:szCs w:val="24"/>
        </w:rPr>
        <w:tab/>
      </w:r>
      <w:r w:rsidRPr="00793BF1">
        <w:rPr>
          <w:rFonts w:ascii="Times New Roman" w:hAnsi="Times New Roman" w:cs="Times New Roman"/>
          <w:sz w:val="24"/>
          <w:szCs w:val="24"/>
        </w:rPr>
        <w:tab/>
        <w:t>RDO &lt; RDO</w:t>
      </w:r>
      <w:r w:rsidRPr="00793BF1">
        <w:rPr>
          <w:rFonts w:ascii="Times New Roman" w:hAnsi="Times New Roman" w:cs="Times New Roman"/>
          <w:sz w:val="24"/>
          <w:szCs w:val="24"/>
          <w:vertAlign w:val="subscript"/>
        </w:rPr>
        <w:t>adm</w:t>
      </w:r>
    </w:p>
    <w:p w14:paraId="6726FC5E" w14:textId="77777777" w:rsidR="00863C49" w:rsidRPr="00793BF1" w:rsidRDefault="00863C49" w:rsidP="00863C49">
      <w:pPr>
        <w:spacing w:line="276" w:lineRule="auto"/>
        <w:jc w:val="both"/>
        <w:rPr>
          <w:rFonts w:ascii="Times New Roman" w:hAnsi="Times New Roman" w:cs="Times New Roman"/>
          <w:sz w:val="24"/>
          <w:szCs w:val="24"/>
          <w:vertAlign w:val="subscript"/>
        </w:rPr>
      </w:pPr>
      <w:r w:rsidRPr="00793BF1">
        <w:rPr>
          <w:rFonts w:ascii="Times New Roman" w:hAnsi="Times New Roman" w:cs="Times New Roman"/>
          <w:sz w:val="24"/>
          <w:szCs w:val="24"/>
          <w:vertAlign w:val="subscript"/>
        </w:rPr>
        <w:tab/>
      </w:r>
      <w:r w:rsidRPr="00793BF1">
        <w:rPr>
          <w:rFonts w:ascii="Times New Roman" w:hAnsi="Times New Roman" w:cs="Times New Roman"/>
          <w:sz w:val="24"/>
          <w:szCs w:val="24"/>
          <w:vertAlign w:val="subscript"/>
        </w:rPr>
        <w:tab/>
      </w:r>
      <w:r w:rsidRPr="00793BF1">
        <w:rPr>
          <w:rFonts w:ascii="Times New Roman" w:hAnsi="Times New Roman" w:cs="Times New Roman"/>
          <w:sz w:val="24"/>
          <w:szCs w:val="24"/>
          <w:vertAlign w:val="subscript"/>
        </w:rPr>
        <w:tab/>
      </w:r>
      <w:r w:rsidRPr="00793BF1">
        <w:rPr>
          <w:rFonts w:ascii="Times New Roman" w:hAnsi="Times New Roman" w:cs="Times New Roman"/>
          <w:sz w:val="24"/>
          <w:szCs w:val="24"/>
        </w:rPr>
        <w:t>RDO</w:t>
      </w:r>
      <w:r w:rsidRPr="00793BF1">
        <w:rPr>
          <w:rFonts w:ascii="Times New Roman" w:hAnsi="Times New Roman" w:cs="Times New Roman"/>
          <w:sz w:val="24"/>
          <w:szCs w:val="24"/>
          <w:vertAlign w:val="subscript"/>
        </w:rPr>
        <w:t>adm</w:t>
      </w:r>
      <w:r w:rsidRPr="00793BF1">
        <w:rPr>
          <w:rFonts w:ascii="Times New Roman" w:hAnsi="Times New Roman" w:cs="Times New Roman"/>
          <w:sz w:val="24"/>
          <w:szCs w:val="24"/>
        </w:rPr>
        <w:t xml:space="preserve"> = 1,00</w:t>
      </w:r>
    </w:p>
    <w:p w14:paraId="5DAC9F5A" w14:textId="77777777" w:rsidR="00863C49" w:rsidRPr="00793BF1" w:rsidRDefault="00863C49" w:rsidP="00863C49">
      <w:pPr>
        <w:spacing w:line="276" w:lineRule="auto"/>
        <w:ind w:firstLine="708"/>
        <w:jc w:val="both"/>
        <w:rPr>
          <w:rFonts w:ascii="Times New Roman" w:hAnsi="Times New Roman" w:cs="Times New Roman"/>
          <w:sz w:val="24"/>
          <w:szCs w:val="24"/>
        </w:rPr>
      </w:pPr>
      <w:r w:rsidRPr="00793BF1">
        <w:rPr>
          <w:rFonts w:ascii="Times New Roman" w:hAnsi="Times New Roman" w:cs="Times New Roman"/>
          <w:sz w:val="24"/>
          <w:szCs w:val="24"/>
        </w:rPr>
        <w:t>5.2. Criteriul deformatiei specifice verticale la nivelul pamintului de fundare :</w:t>
      </w:r>
    </w:p>
    <w:p w14:paraId="426A2D8A" w14:textId="77777777" w:rsidR="00863C49" w:rsidRPr="00793BF1" w:rsidRDefault="00863C49" w:rsidP="00863C49">
      <w:pPr>
        <w:spacing w:line="276" w:lineRule="auto"/>
        <w:jc w:val="both"/>
        <w:rPr>
          <w:rFonts w:ascii="Times New Roman" w:hAnsi="Times New Roman" w:cs="Times New Roman"/>
          <w:sz w:val="24"/>
          <w:szCs w:val="24"/>
        </w:rPr>
      </w:pPr>
      <w:r w:rsidRPr="00793BF1">
        <w:rPr>
          <w:rFonts w:ascii="Times New Roman" w:hAnsi="Times New Roman" w:cs="Times New Roman"/>
          <w:sz w:val="24"/>
          <w:szCs w:val="24"/>
        </w:rPr>
        <w:tab/>
      </w:r>
      <w:r w:rsidRPr="00793BF1">
        <w:rPr>
          <w:rFonts w:ascii="Times New Roman" w:hAnsi="Times New Roman" w:cs="Times New Roman"/>
          <w:sz w:val="24"/>
          <w:szCs w:val="24"/>
        </w:rPr>
        <w:tab/>
      </w:r>
      <w:r w:rsidRPr="00793BF1">
        <w:rPr>
          <w:rFonts w:ascii="Times New Roman" w:hAnsi="Times New Roman" w:cs="Times New Roman"/>
          <w:sz w:val="24"/>
          <w:szCs w:val="24"/>
        </w:rPr>
        <w:tab/>
        <w:t>ε</w:t>
      </w:r>
      <w:r w:rsidRPr="00793BF1">
        <w:rPr>
          <w:rFonts w:ascii="Times New Roman" w:hAnsi="Times New Roman" w:cs="Times New Roman"/>
          <w:sz w:val="24"/>
          <w:szCs w:val="24"/>
          <w:vertAlign w:val="subscript"/>
        </w:rPr>
        <w:t>zadm</w:t>
      </w:r>
      <w:r w:rsidRPr="00793BF1">
        <w:rPr>
          <w:rFonts w:ascii="Times New Roman" w:hAnsi="Times New Roman" w:cs="Times New Roman"/>
          <w:sz w:val="24"/>
          <w:szCs w:val="24"/>
        </w:rPr>
        <w:t xml:space="preserve"> = 600 x N</w:t>
      </w:r>
      <w:r w:rsidRPr="00793BF1">
        <w:rPr>
          <w:rFonts w:ascii="Times New Roman" w:hAnsi="Times New Roman" w:cs="Times New Roman"/>
          <w:sz w:val="24"/>
          <w:szCs w:val="24"/>
          <w:vertAlign w:val="subscript"/>
        </w:rPr>
        <w:t>C</w:t>
      </w:r>
      <w:r w:rsidRPr="00793BF1">
        <w:rPr>
          <w:rFonts w:ascii="Times New Roman" w:hAnsi="Times New Roman" w:cs="Times New Roman"/>
          <w:sz w:val="24"/>
          <w:szCs w:val="24"/>
          <w:vertAlign w:val="superscript"/>
        </w:rPr>
        <w:t>-0,28</w:t>
      </w:r>
      <w:r w:rsidRPr="00793BF1">
        <w:rPr>
          <w:rFonts w:ascii="Times New Roman" w:hAnsi="Times New Roman" w:cs="Times New Roman"/>
          <w:sz w:val="24"/>
          <w:szCs w:val="24"/>
        </w:rPr>
        <w:t xml:space="preserve"> = 600 x 0,</w:t>
      </w:r>
      <w:r>
        <w:rPr>
          <w:rFonts w:ascii="Times New Roman" w:hAnsi="Times New Roman" w:cs="Times New Roman"/>
          <w:sz w:val="24"/>
          <w:szCs w:val="24"/>
        </w:rPr>
        <w:t>03</w:t>
      </w:r>
      <w:r w:rsidRPr="00793BF1">
        <w:rPr>
          <w:rFonts w:ascii="Times New Roman" w:hAnsi="Times New Roman" w:cs="Times New Roman"/>
          <w:sz w:val="24"/>
          <w:szCs w:val="24"/>
          <w:vertAlign w:val="superscript"/>
        </w:rPr>
        <w:t>-0,28</w:t>
      </w:r>
      <w:r w:rsidRPr="00793BF1">
        <w:rPr>
          <w:rFonts w:ascii="Times New Roman" w:hAnsi="Times New Roman" w:cs="Times New Roman"/>
          <w:sz w:val="24"/>
          <w:szCs w:val="24"/>
        </w:rPr>
        <w:t xml:space="preserve"> = 1.</w:t>
      </w:r>
      <w:r>
        <w:rPr>
          <w:rFonts w:ascii="Times New Roman" w:hAnsi="Times New Roman" w:cs="Times New Roman"/>
          <w:sz w:val="24"/>
          <w:szCs w:val="24"/>
        </w:rPr>
        <w:t>602</w:t>
      </w:r>
      <w:r w:rsidRPr="00793BF1">
        <w:rPr>
          <w:rFonts w:ascii="Times New Roman" w:hAnsi="Times New Roman" w:cs="Times New Roman"/>
          <w:sz w:val="24"/>
          <w:szCs w:val="24"/>
        </w:rPr>
        <w:t xml:space="preserve"> microdeformaţii</w:t>
      </w:r>
    </w:p>
    <w:p w14:paraId="7E61EBE8" w14:textId="77777777" w:rsidR="00863C49" w:rsidRPr="00793BF1" w:rsidRDefault="00863C49" w:rsidP="00863C49">
      <w:pPr>
        <w:spacing w:line="276" w:lineRule="auto"/>
        <w:jc w:val="both"/>
        <w:rPr>
          <w:rFonts w:ascii="Times New Roman" w:hAnsi="Times New Roman" w:cs="Times New Roman"/>
          <w:b/>
          <w:sz w:val="24"/>
          <w:szCs w:val="24"/>
        </w:rPr>
      </w:pPr>
      <w:r w:rsidRPr="00793BF1">
        <w:rPr>
          <w:rFonts w:ascii="Times New Roman" w:hAnsi="Times New Roman" w:cs="Times New Roman"/>
          <w:sz w:val="24"/>
          <w:szCs w:val="24"/>
        </w:rPr>
        <w:tab/>
      </w:r>
      <w:r w:rsidRPr="00793BF1">
        <w:rPr>
          <w:rFonts w:ascii="Times New Roman" w:hAnsi="Times New Roman" w:cs="Times New Roman"/>
          <w:sz w:val="24"/>
          <w:szCs w:val="24"/>
        </w:rPr>
        <w:tab/>
      </w:r>
      <w:r w:rsidRPr="00793BF1">
        <w:rPr>
          <w:rFonts w:ascii="Times New Roman" w:hAnsi="Times New Roman" w:cs="Times New Roman"/>
          <w:sz w:val="24"/>
          <w:szCs w:val="24"/>
        </w:rPr>
        <w:tab/>
      </w:r>
      <w:r w:rsidRPr="00793BF1">
        <w:rPr>
          <w:rFonts w:ascii="Times New Roman" w:hAnsi="Times New Roman" w:cs="Times New Roman"/>
          <w:b/>
          <w:sz w:val="24"/>
          <w:szCs w:val="24"/>
        </w:rPr>
        <w:t>ε</w:t>
      </w:r>
      <w:r w:rsidRPr="00793BF1">
        <w:rPr>
          <w:rFonts w:ascii="Times New Roman" w:hAnsi="Times New Roman" w:cs="Times New Roman"/>
          <w:b/>
          <w:sz w:val="24"/>
          <w:szCs w:val="24"/>
          <w:vertAlign w:val="subscript"/>
        </w:rPr>
        <w:t>z</w:t>
      </w:r>
      <w:r w:rsidRPr="00793BF1">
        <w:rPr>
          <w:rFonts w:ascii="Times New Roman" w:hAnsi="Times New Roman" w:cs="Times New Roman"/>
          <w:b/>
          <w:sz w:val="24"/>
          <w:szCs w:val="24"/>
        </w:rPr>
        <w:t xml:space="preserve">= </w:t>
      </w:r>
      <w:r w:rsidR="00D21B80">
        <w:rPr>
          <w:rFonts w:ascii="Times New Roman" w:hAnsi="Times New Roman" w:cs="Times New Roman"/>
          <w:b/>
          <w:sz w:val="24"/>
          <w:szCs w:val="24"/>
        </w:rPr>
        <w:t>5</w:t>
      </w:r>
      <w:r w:rsidR="002A2CE5">
        <w:rPr>
          <w:rFonts w:ascii="Times New Roman" w:hAnsi="Times New Roman" w:cs="Times New Roman"/>
          <w:b/>
          <w:sz w:val="24"/>
          <w:szCs w:val="24"/>
        </w:rPr>
        <w:t>77</w:t>
      </w:r>
      <w:r w:rsidRPr="00793BF1">
        <w:rPr>
          <w:rFonts w:ascii="Times New Roman" w:hAnsi="Times New Roman" w:cs="Times New Roman"/>
          <w:b/>
          <w:sz w:val="24"/>
          <w:szCs w:val="24"/>
        </w:rPr>
        <w:t xml:space="preserve"> microdeformaţii &lt; ε</w:t>
      </w:r>
      <w:r w:rsidRPr="00793BF1">
        <w:rPr>
          <w:rFonts w:ascii="Times New Roman" w:hAnsi="Times New Roman" w:cs="Times New Roman"/>
          <w:b/>
          <w:sz w:val="24"/>
          <w:szCs w:val="24"/>
          <w:vertAlign w:val="subscript"/>
        </w:rPr>
        <w:t>zadm</w:t>
      </w:r>
      <w:r w:rsidRPr="00793BF1">
        <w:rPr>
          <w:rFonts w:ascii="Times New Roman" w:hAnsi="Times New Roman" w:cs="Times New Roman"/>
          <w:b/>
          <w:sz w:val="24"/>
          <w:szCs w:val="24"/>
        </w:rPr>
        <w:t xml:space="preserve"> = 1.</w:t>
      </w:r>
      <w:r>
        <w:rPr>
          <w:rFonts w:ascii="Times New Roman" w:hAnsi="Times New Roman" w:cs="Times New Roman"/>
          <w:b/>
          <w:sz w:val="24"/>
          <w:szCs w:val="24"/>
        </w:rPr>
        <w:t>602</w:t>
      </w:r>
      <w:r w:rsidRPr="00793BF1">
        <w:rPr>
          <w:rFonts w:ascii="Times New Roman" w:hAnsi="Times New Roman" w:cs="Times New Roman"/>
          <w:b/>
          <w:sz w:val="24"/>
          <w:szCs w:val="24"/>
        </w:rPr>
        <w:t xml:space="preserve"> microdeformaţii</w:t>
      </w:r>
    </w:p>
    <w:p w14:paraId="0DA42F40" w14:textId="77777777" w:rsidR="00863C49" w:rsidRPr="00994735" w:rsidRDefault="00863C49" w:rsidP="00863C49">
      <w:pPr>
        <w:spacing w:line="276" w:lineRule="auto"/>
        <w:jc w:val="center"/>
        <w:rPr>
          <w:rFonts w:ascii="Times New Roman" w:hAnsi="Times New Roman" w:cs="Times New Roman"/>
          <w:b/>
          <w:color w:val="FF0000"/>
          <w:sz w:val="24"/>
          <w:szCs w:val="24"/>
        </w:rPr>
      </w:pPr>
      <w:r w:rsidRPr="00793BF1">
        <w:rPr>
          <w:rFonts w:ascii="Times New Roman" w:hAnsi="Times New Roman" w:cs="Times New Roman"/>
          <w:b/>
          <w:sz w:val="24"/>
          <w:szCs w:val="24"/>
        </w:rPr>
        <w:t>REZULTATE CALDEROM</w:t>
      </w:r>
    </w:p>
    <w:p w14:paraId="6EB56969" w14:textId="77777777" w:rsidR="00863C49" w:rsidRPr="00793BF1" w:rsidRDefault="00863C49" w:rsidP="00863C49">
      <w:pPr>
        <w:spacing w:line="276" w:lineRule="auto"/>
        <w:jc w:val="center"/>
        <w:rPr>
          <w:rFonts w:ascii="Times New Roman" w:hAnsi="Times New Roman" w:cs="Times New Roman"/>
          <w:b/>
          <w:i/>
          <w:sz w:val="24"/>
          <w:szCs w:val="24"/>
        </w:rPr>
      </w:pPr>
      <w:r>
        <w:rPr>
          <w:rFonts w:ascii="Times New Roman" w:hAnsi="Times New Roman" w:cs="Times New Roman"/>
          <w:sz w:val="24"/>
          <w:szCs w:val="24"/>
        </w:rPr>
        <w:t>DRUMURI</w:t>
      </w:r>
    </w:p>
    <w:p w14:paraId="4099E611" w14:textId="77777777" w:rsidR="00863C49" w:rsidRPr="00003F8F" w:rsidRDefault="00863C49" w:rsidP="00863C49">
      <w:pPr>
        <w:spacing w:line="276" w:lineRule="auto"/>
        <w:jc w:val="center"/>
        <w:rPr>
          <w:rFonts w:ascii="Times New Roman" w:hAnsi="Times New Roman" w:cs="Times New Roman"/>
          <w:sz w:val="24"/>
          <w:szCs w:val="24"/>
        </w:rPr>
      </w:pPr>
      <w:r w:rsidRPr="00003F8F">
        <w:rPr>
          <w:rFonts w:ascii="Times New Roman" w:hAnsi="Times New Roman" w:cs="Times New Roman"/>
          <w:sz w:val="24"/>
          <w:szCs w:val="24"/>
        </w:rPr>
        <w:t>Sarcina....57.50   kN</w:t>
      </w:r>
    </w:p>
    <w:p w14:paraId="6B1BFD01" w14:textId="77777777" w:rsidR="00863C49" w:rsidRPr="00003F8F" w:rsidRDefault="00863C49" w:rsidP="00863C49">
      <w:pPr>
        <w:spacing w:line="276" w:lineRule="auto"/>
        <w:jc w:val="center"/>
        <w:rPr>
          <w:rFonts w:ascii="Times New Roman" w:hAnsi="Times New Roman" w:cs="Times New Roman"/>
          <w:sz w:val="24"/>
          <w:szCs w:val="24"/>
        </w:rPr>
      </w:pPr>
      <w:r w:rsidRPr="00003F8F">
        <w:rPr>
          <w:rFonts w:ascii="Times New Roman" w:hAnsi="Times New Roman" w:cs="Times New Roman"/>
          <w:sz w:val="24"/>
          <w:szCs w:val="24"/>
        </w:rPr>
        <w:t>Presiunea pneului        0.625 MPa</w:t>
      </w:r>
    </w:p>
    <w:p w14:paraId="2BC5FF9C" w14:textId="77777777" w:rsidR="00863C49" w:rsidRPr="00003F8F" w:rsidRDefault="00863C49" w:rsidP="00863C49">
      <w:pPr>
        <w:spacing w:line="276" w:lineRule="auto"/>
        <w:jc w:val="center"/>
        <w:rPr>
          <w:rFonts w:ascii="Times New Roman" w:hAnsi="Times New Roman" w:cs="Times New Roman"/>
          <w:sz w:val="24"/>
          <w:szCs w:val="24"/>
        </w:rPr>
      </w:pPr>
      <w:r w:rsidRPr="00003F8F">
        <w:rPr>
          <w:rFonts w:ascii="Times New Roman" w:hAnsi="Times New Roman" w:cs="Times New Roman"/>
          <w:sz w:val="24"/>
          <w:szCs w:val="24"/>
        </w:rPr>
        <w:t>Raza cercului            17.11  cm</w:t>
      </w:r>
    </w:p>
    <w:p w14:paraId="65EBBB0B" w14:textId="77777777" w:rsidR="00C748DF" w:rsidRPr="00C748DF" w:rsidRDefault="00C748DF" w:rsidP="00C748DF">
      <w:pPr>
        <w:spacing w:line="276" w:lineRule="auto"/>
        <w:jc w:val="center"/>
        <w:rPr>
          <w:rFonts w:ascii="Times New Roman" w:hAnsi="Times New Roman" w:cs="Times New Roman"/>
          <w:sz w:val="24"/>
          <w:szCs w:val="24"/>
        </w:rPr>
      </w:pPr>
      <w:r w:rsidRPr="00C748DF">
        <w:rPr>
          <w:rFonts w:ascii="Times New Roman" w:hAnsi="Times New Roman" w:cs="Times New Roman"/>
          <w:sz w:val="24"/>
          <w:szCs w:val="24"/>
        </w:rPr>
        <w:t>Stratul 1: Modulul  3600. MPa,  Coeficientul Poisson  .350, Grosimea    4.00 cm</w:t>
      </w:r>
    </w:p>
    <w:p w14:paraId="1F7377C1" w14:textId="77777777" w:rsidR="00C748DF" w:rsidRPr="00C748DF" w:rsidRDefault="00C748DF" w:rsidP="00C748DF">
      <w:pPr>
        <w:spacing w:line="276" w:lineRule="auto"/>
        <w:jc w:val="center"/>
        <w:rPr>
          <w:rFonts w:ascii="Times New Roman" w:hAnsi="Times New Roman" w:cs="Times New Roman"/>
          <w:sz w:val="24"/>
          <w:szCs w:val="24"/>
        </w:rPr>
      </w:pPr>
      <w:r w:rsidRPr="00C748DF">
        <w:rPr>
          <w:rFonts w:ascii="Times New Roman" w:hAnsi="Times New Roman" w:cs="Times New Roman"/>
          <w:sz w:val="24"/>
          <w:szCs w:val="24"/>
        </w:rPr>
        <w:t>Stratul 2: Modulul  3000. MPa,  Coeficientul Poisson  .350, Grosimea    6.00 cm</w:t>
      </w:r>
    </w:p>
    <w:p w14:paraId="2BC5EA07" w14:textId="77777777" w:rsidR="00C748DF" w:rsidRPr="00C748DF" w:rsidRDefault="00C748DF" w:rsidP="00C748DF">
      <w:pPr>
        <w:spacing w:line="276" w:lineRule="auto"/>
        <w:jc w:val="center"/>
        <w:rPr>
          <w:rFonts w:ascii="Times New Roman" w:hAnsi="Times New Roman" w:cs="Times New Roman"/>
          <w:sz w:val="24"/>
          <w:szCs w:val="24"/>
        </w:rPr>
      </w:pPr>
      <w:r w:rsidRPr="00C748DF">
        <w:rPr>
          <w:rFonts w:ascii="Times New Roman" w:hAnsi="Times New Roman" w:cs="Times New Roman"/>
          <w:sz w:val="24"/>
          <w:szCs w:val="24"/>
        </w:rPr>
        <w:t>Stratul 3: Modulul   400. MPa,  Coeficientul Poisson  .270, Grosimea   15.00 cm</w:t>
      </w:r>
    </w:p>
    <w:p w14:paraId="62AFC9E2" w14:textId="77777777" w:rsidR="00C748DF" w:rsidRPr="00C748DF" w:rsidRDefault="00C748DF" w:rsidP="00C748DF">
      <w:pPr>
        <w:spacing w:line="276" w:lineRule="auto"/>
        <w:jc w:val="center"/>
        <w:rPr>
          <w:rFonts w:ascii="Times New Roman" w:hAnsi="Times New Roman" w:cs="Times New Roman"/>
          <w:sz w:val="24"/>
          <w:szCs w:val="24"/>
        </w:rPr>
      </w:pPr>
      <w:r w:rsidRPr="00C748DF">
        <w:rPr>
          <w:rFonts w:ascii="Times New Roman" w:hAnsi="Times New Roman" w:cs="Times New Roman"/>
          <w:sz w:val="24"/>
          <w:szCs w:val="24"/>
        </w:rPr>
        <w:t>Stratul 4: Modulul   1</w:t>
      </w:r>
      <w:r w:rsidR="00084B16">
        <w:rPr>
          <w:rFonts w:ascii="Times New Roman" w:hAnsi="Times New Roman" w:cs="Times New Roman"/>
          <w:sz w:val="24"/>
          <w:szCs w:val="24"/>
        </w:rPr>
        <w:t>92</w:t>
      </w:r>
      <w:r w:rsidRPr="00C748DF">
        <w:rPr>
          <w:rFonts w:ascii="Times New Roman" w:hAnsi="Times New Roman" w:cs="Times New Roman"/>
          <w:sz w:val="24"/>
          <w:szCs w:val="24"/>
        </w:rPr>
        <w:t>. MPa,  Coeficientul Poisson  .270, Grosimea   2</w:t>
      </w:r>
      <w:r w:rsidR="00084B16">
        <w:rPr>
          <w:rFonts w:ascii="Times New Roman" w:hAnsi="Times New Roman" w:cs="Times New Roman"/>
          <w:sz w:val="24"/>
          <w:szCs w:val="24"/>
        </w:rPr>
        <w:t>5</w:t>
      </w:r>
      <w:r w:rsidRPr="00C748DF">
        <w:rPr>
          <w:rFonts w:ascii="Times New Roman" w:hAnsi="Times New Roman" w:cs="Times New Roman"/>
          <w:sz w:val="24"/>
          <w:szCs w:val="24"/>
        </w:rPr>
        <w:t>.00 cm</w:t>
      </w:r>
    </w:p>
    <w:p w14:paraId="0CE0DDEA" w14:textId="77777777" w:rsidR="00863C49" w:rsidRPr="00C748DF" w:rsidRDefault="00C748DF" w:rsidP="00C748DF">
      <w:pPr>
        <w:spacing w:line="276" w:lineRule="auto"/>
        <w:jc w:val="center"/>
        <w:rPr>
          <w:rFonts w:ascii="Times New Roman" w:hAnsi="Times New Roman" w:cs="Times New Roman"/>
          <w:sz w:val="24"/>
          <w:szCs w:val="24"/>
        </w:rPr>
      </w:pPr>
      <w:r w:rsidRPr="00C748DF">
        <w:rPr>
          <w:rFonts w:ascii="Times New Roman" w:hAnsi="Times New Roman" w:cs="Times New Roman"/>
          <w:sz w:val="24"/>
          <w:szCs w:val="24"/>
        </w:rPr>
        <w:t>Stratul 5: Modulul    80. MPa,  Coeficientul Poisson  .270 si e semifinit</w:t>
      </w:r>
    </w:p>
    <w:p w14:paraId="29AE0252" w14:textId="77777777" w:rsidR="00C748DF" w:rsidRDefault="00C748DF" w:rsidP="00863C49">
      <w:pPr>
        <w:spacing w:line="276" w:lineRule="auto"/>
        <w:ind w:firstLine="706"/>
        <w:jc w:val="both"/>
        <w:rPr>
          <w:rFonts w:ascii="Times New Roman" w:hAnsi="Times New Roman" w:cs="Times New Roman"/>
          <w:sz w:val="24"/>
          <w:szCs w:val="24"/>
        </w:rPr>
      </w:pPr>
    </w:p>
    <w:p w14:paraId="139BD2FE" w14:textId="77777777" w:rsidR="00863C49" w:rsidRPr="0079737B" w:rsidRDefault="00863C49" w:rsidP="00863C49">
      <w:pPr>
        <w:spacing w:line="276" w:lineRule="auto"/>
        <w:ind w:firstLine="706"/>
        <w:jc w:val="both"/>
        <w:rPr>
          <w:rFonts w:ascii="Times New Roman" w:hAnsi="Times New Roman" w:cs="Times New Roman"/>
          <w:sz w:val="24"/>
          <w:szCs w:val="24"/>
        </w:rPr>
      </w:pPr>
      <w:r w:rsidRPr="0079737B">
        <w:rPr>
          <w:rFonts w:ascii="Times New Roman" w:hAnsi="Times New Roman" w:cs="Times New Roman"/>
          <w:sz w:val="24"/>
          <w:szCs w:val="24"/>
        </w:rPr>
        <w:t xml:space="preserve">  R E Z U L T A T E:            DEFORMATIE  </w:t>
      </w:r>
    </w:p>
    <w:p w14:paraId="5BFA0D86" w14:textId="77777777" w:rsidR="00863C49" w:rsidRPr="0079737B" w:rsidRDefault="00863C49" w:rsidP="00863C49">
      <w:pPr>
        <w:spacing w:line="276" w:lineRule="auto"/>
        <w:ind w:firstLine="706"/>
        <w:jc w:val="both"/>
        <w:rPr>
          <w:rFonts w:ascii="Times New Roman" w:hAnsi="Times New Roman" w:cs="Times New Roman"/>
          <w:sz w:val="24"/>
          <w:szCs w:val="24"/>
        </w:rPr>
      </w:pPr>
      <w:r w:rsidRPr="0079737B">
        <w:rPr>
          <w:rFonts w:ascii="Times New Roman" w:hAnsi="Times New Roman" w:cs="Times New Roman"/>
          <w:sz w:val="24"/>
          <w:szCs w:val="24"/>
        </w:rPr>
        <w:t xml:space="preserve">    R        Z                    RADIALA   VERTICALA</w:t>
      </w:r>
    </w:p>
    <w:p w14:paraId="22E5B0D0" w14:textId="77777777" w:rsidR="00863C49" w:rsidRPr="0079737B" w:rsidRDefault="00863C49" w:rsidP="00863C49">
      <w:pPr>
        <w:spacing w:line="276" w:lineRule="auto"/>
        <w:ind w:firstLine="706"/>
        <w:jc w:val="both"/>
        <w:rPr>
          <w:rFonts w:ascii="Times New Roman" w:hAnsi="Times New Roman" w:cs="Times New Roman"/>
          <w:sz w:val="24"/>
          <w:szCs w:val="24"/>
        </w:rPr>
      </w:pPr>
      <w:r w:rsidRPr="0079737B">
        <w:rPr>
          <w:rFonts w:ascii="Times New Roman" w:hAnsi="Times New Roman" w:cs="Times New Roman"/>
          <w:sz w:val="24"/>
          <w:szCs w:val="24"/>
        </w:rPr>
        <w:t xml:space="preserve">   cm       cm                   microdef    microdef</w:t>
      </w:r>
    </w:p>
    <w:p w14:paraId="60BCDAF3" w14:textId="77777777" w:rsidR="00084B16" w:rsidRPr="00084B16" w:rsidRDefault="00084B16" w:rsidP="00084B16">
      <w:pPr>
        <w:spacing w:line="276" w:lineRule="auto"/>
        <w:ind w:firstLine="706"/>
        <w:jc w:val="both"/>
        <w:rPr>
          <w:rFonts w:ascii="Times New Roman" w:hAnsi="Times New Roman" w:cs="Times New Roman"/>
          <w:bCs/>
          <w:sz w:val="24"/>
          <w:szCs w:val="24"/>
        </w:rPr>
      </w:pPr>
      <w:r w:rsidRPr="00084B16">
        <w:rPr>
          <w:rFonts w:ascii="Times New Roman" w:hAnsi="Times New Roman" w:cs="Times New Roman"/>
          <w:bCs/>
          <w:sz w:val="24"/>
          <w:szCs w:val="24"/>
        </w:rPr>
        <w:t xml:space="preserve">    .0   -10.00                  </w:t>
      </w:r>
      <w:r w:rsidRPr="00084B16">
        <w:rPr>
          <w:rFonts w:ascii="Times New Roman" w:hAnsi="Times New Roman" w:cs="Times New Roman"/>
          <w:b/>
          <w:sz w:val="24"/>
          <w:szCs w:val="24"/>
        </w:rPr>
        <w:t>.239E+03</w:t>
      </w:r>
      <w:r w:rsidRPr="00084B16">
        <w:rPr>
          <w:rFonts w:ascii="Times New Roman" w:hAnsi="Times New Roman" w:cs="Times New Roman"/>
          <w:bCs/>
          <w:sz w:val="24"/>
          <w:szCs w:val="24"/>
        </w:rPr>
        <w:t xml:space="preserve">   -.328E+03</w:t>
      </w:r>
    </w:p>
    <w:p w14:paraId="48288FBE" w14:textId="77777777" w:rsidR="00084B16" w:rsidRPr="00084B16" w:rsidRDefault="00084B16" w:rsidP="00084B16">
      <w:pPr>
        <w:spacing w:line="276" w:lineRule="auto"/>
        <w:ind w:firstLine="706"/>
        <w:jc w:val="both"/>
        <w:rPr>
          <w:rFonts w:ascii="Times New Roman" w:hAnsi="Times New Roman" w:cs="Times New Roman"/>
          <w:bCs/>
          <w:sz w:val="24"/>
          <w:szCs w:val="24"/>
        </w:rPr>
      </w:pPr>
      <w:r w:rsidRPr="00084B16">
        <w:rPr>
          <w:rFonts w:ascii="Times New Roman" w:hAnsi="Times New Roman" w:cs="Times New Roman"/>
          <w:bCs/>
          <w:sz w:val="24"/>
          <w:szCs w:val="24"/>
        </w:rPr>
        <w:t xml:space="preserve">    .0    10.00                  .239E+03   -.862E+03</w:t>
      </w:r>
    </w:p>
    <w:p w14:paraId="571F4257" w14:textId="77777777" w:rsidR="00084B16" w:rsidRPr="00084B16" w:rsidRDefault="00084B16" w:rsidP="00084B16">
      <w:pPr>
        <w:spacing w:line="276" w:lineRule="auto"/>
        <w:ind w:firstLine="706"/>
        <w:jc w:val="both"/>
        <w:rPr>
          <w:rFonts w:ascii="Times New Roman" w:hAnsi="Times New Roman" w:cs="Times New Roman"/>
          <w:bCs/>
          <w:sz w:val="24"/>
          <w:szCs w:val="24"/>
        </w:rPr>
      </w:pPr>
      <w:r w:rsidRPr="00084B16">
        <w:rPr>
          <w:rFonts w:ascii="Times New Roman" w:hAnsi="Times New Roman" w:cs="Times New Roman"/>
          <w:bCs/>
          <w:sz w:val="24"/>
          <w:szCs w:val="24"/>
        </w:rPr>
        <w:t xml:space="preserve">    .0   -50.00                  .208E+03   -.330E+03</w:t>
      </w:r>
    </w:p>
    <w:p w14:paraId="6540E709" w14:textId="77777777" w:rsidR="004B486D" w:rsidRPr="00084B16" w:rsidRDefault="00084B16" w:rsidP="00084B16">
      <w:pPr>
        <w:spacing w:line="276" w:lineRule="auto"/>
        <w:ind w:firstLine="706"/>
        <w:jc w:val="both"/>
        <w:rPr>
          <w:rFonts w:ascii="Times New Roman" w:hAnsi="Times New Roman" w:cs="Times New Roman"/>
          <w:bCs/>
          <w:sz w:val="24"/>
          <w:szCs w:val="24"/>
        </w:rPr>
      </w:pPr>
      <w:r w:rsidRPr="00084B16">
        <w:rPr>
          <w:rFonts w:ascii="Times New Roman" w:hAnsi="Times New Roman" w:cs="Times New Roman"/>
          <w:bCs/>
          <w:sz w:val="24"/>
          <w:szCs w:val="24"/>
        </w:rPr>
        <w:t xml:space="preserve">    .0    50.00                  .208E+03   </w:t>
      </w:r>
      <w:r w:rsidRPr="00084B16">
        <w:rPr>
          <w:rFonts w:ascii="Times New Roman" w:hAnsi="Times New Roman" w:cs="Times New Roman"/>
          <w:b/>
          <w:sz w:val="24"/>
          <w:szCs w:val="24"/>
        </w:rPr>
        <w:t>-.577E+03</w:t>
      </w:r>
    </w:p>
    <w:p w14:paraId="05EC1F89" w14:textId="77777777" w:rsidR="00863C49" w:rsidRDefault="00863C49" w:rsidP="00863C49">
      <w:pPr>
        <w:spacing w:line="276" w:lineRule="auto"/>
        <w:ind w:firstLine="706"/>
        <w:jc w:val="both"/>
        <w:rPr>
          <w:rFonts w:ascii="Times New Roman" w:hAnsi="Times New Roman" w:cs="Times New Roman"/>
          <w:b/>
          <w:sz w:val="24"/>
          <w:szCs w:val="24"/>
        </w:rPr>
      </w:pPr>
      <w:r w:rsidRPr="00793BF1">
        <w:rPr>
          <w:rFonts w:ascii="Times New Roman" w:hAnsi="Times New Roman" w:cs="Times New Roman"/>
          <w:b/>
          <w:sz w:val="24"/>
          <w:szCs w:val="24"/>
        </w:rPr>
        <w:t>In urma dimensionarii sistemului rutier conform normativ pentru dimensionarea sistemelor rutiere suple şi semirigide (metoda analitică) indicativ PD 177 – 2001, se constata ca acesta respecta toate criteriile specifice pentru a putea rezista in bune conditii la actiunea traficului rutier.</w:t>
      </w:r>
    </w:p>
    <w:p w14:paraId="4E828763" w14:textId="77777777" w:rsidR="000F0794" w:rsidRDefault="000F0794" w:rsidP="00863C49">
      <w:pPr>
        <w:spacing w:line="276" w:lineRule="auto"/>
        <w:ind w:firstLine="706"/>
        <w:jc w:val="both"/>
        <w:rPr>
          <w:rFonts w:ascii="Times New Roman" w:hAnsi="Times New Roman" w:cs="Times New Roman"/>
          <w:b/>
          <w:sz w:val="24"/>
          <w:szCs w:val="24"/>
        </w:rPr>
      </w:pPr>
    </w:p>
    <w:p w14:paraId="0090B8C9" w14:textId="77777777" w:rsidR="00863C49" w:rsidRPr="00793BF1" w:rsidRDefault="00863C49" w:rsidP="00863C49">
      <w:pPr>
        <w:numPr>
          <w:ilvl w:val="0"/>
          <w:numId w:val="6"/>
        </w:numPr>
        <w:spacing w:after="0"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lastRenderedPageBreak/>
        <w:t xml:space="preserve"> Verificarea rezistenţei complexului rutier la acţiunea fenomenului de</w:t>
      </w:r>
    </w:p>
    <w:p w14:paraId="4B0DA600" w14:textId="77777777" w:rsidR="00863C49" w:rsidRPr="00793BF1" w:rsidRDefault="00863C49" w:rsidP="00863C49">
      <w:pPr>
        <w:spacing w:line="276" w:lineRule="auto"/>
        <w:jc w:val="center"/>
        <w:rPr>
          <w:rFonts w:ascii="Times New Roman" w:hAnsi="Times New Roman" w:cs="Times New Roman"/>
          <w:b/>
          <w:sz w:val="24"/>
          <w:szCs w:val="24"/>
        </w:rPr>
      </w:pPr>
      <w:r w:rsidRPr="00793BF1">
        <w:rPr>
          <w:rFonts w:ascii="Times New Roman" w:hAnsi="Times New Roman" w:cs="Times New Roman"/>
          <w:b/>
          <w:sz w:val="24"/>
          <w:szCs w:val="24"/>
        </w:rPr>
        <w:t>îngheţ-dezgheţ conform STAS 1709/1/2/3-1990  pentru obiectivul de investiţie:</w:t>
      </w:r>
    </w:p>
    <w:p w14:paraId="65A62391" w14:textId="77777777" w:rsidR="001D687E" w:rsidRPr="001D687E" w:rsidRDefault="00863C49" w:rsidP="001D687E">
      <w:pPr>
        <w:spacing w:after="0" w:line="276" w:lineRule="auto"/>
        <w:ind w:right="27"/>
        <w:jc w:val="center"/>
        <w:rPr>
          <w:rFonts w:ascii="Times New Roman" w:hAnsi="Times New Roman"/>
          <w:b/>
          <w:bCs/>
          <w:sz w:val="24"/>
          <w:szCs w:val="24"/>
          <w:lang w:val="it-IT"/>
        </w:rPr>
      </w:pPr>
      <w:r>
        <w:rPr>
          <w:rFonts w:ascii="Times New Roman" w:hAnsi="Times New Roman"/>
          <w:b/>
          <w:bCs/>
          <w:sz w:val="24"/>
          <w:szCs w:val="24"/>
          <w:lang w:val="it-IT"/>
        </w:rPr>
        <w:t>“</w:t>
      </w:r>
      <w:r w:rsidR="001D687E" w:rsidRPr="001D687E">
        <w:rPr>
          <w:rFonts w:ascii="Times New Roman" w:hAnsi="Times New Roman"/>
          <w:b/>
          <w:bCs/>
          <w:sz w:val="24"/>
          <w:szCs w:val="24"/>
          <w:lang w:val="it-IT"/>
        </w:rPr>
        <w:t xml:space="preserve">MODERNIZARE DRUM COMUNAL DC 90 IN COMUNA MIHAI BRAVU, </w:t>
      </w:r>
    </w:p>
    <w:p w14:paraId="31AF679D" w14:textId="77777777" w:rsidR="00863C49" w:rsidRPr="004D6ED1" w:rsidRDefault="001D687E" w:rsidP="001D687E">
      <w:pPr>
        <w:spacing w:after="0" w:line="276" w:lineRule="auto"/>
        <w:ind w:right="27"/>
        <w:jc w:val="center"/>
        <w:rPr>
          <w:rFonts w:ascii="Times New Roman" w:hAnsi="Times New Roman"/>
          <w:b/>
          <w:bCs/>
          <w:sz w:val="24"/>
          <w:szCs w:val="24"/>
          <w:lang w:val="it-IT"/>
        </w:rPr>
      </w:pPr>
      <w:r w:rsidRPr="001D687E">
        <w:rPr>
          <w:rFonts w:ascii="Times New Roman" w:hAnsi="Times New Roman"/>
          <w:b/>
          <w:bCs/>
          <w:sz w:val="24"/>
          <w:szCs w:val="24"/>
          <w:lang w:val="it-IT"/>
        </w:rPr>
        <w:t>JUDETUL GIURGIU</w:t>
      </w:r>
      <w:r w:rsidR="00863C49">
        <w:rPr>
          <w:rFonts w:ascii="Times New Roman" w:hAnsi="Times New Roman"/>
          <w:b/>
          <w:bCs/>
          <w:sz w:val="24"/>
          <w:szCs w:val="24"/>
          <w:lang w:val="it-IT"/>
        </w:rPr>
        <w:t>”</w:t>
      </w:r>
    </w:p>
    <w:p w14:paraId="3126C821"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In conformitate cu STAS 1709/1-90 privind ‘’Adancimea de inghet in complexul rutier ‘’, amplasamentul celor 9 strazi se situeaza in zona de tip climatic I, iar tipul pamantului din terenul de fundare este P5.</w:t>
      </w:r>
    </w:p>
    <w:p w14:paraId="37D86884"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Adancimea de inghet in sistemul rutier Zcr se considera egala cu adancimea de inghet in pamantul de fundatie Z, la care se adauga un spor Δz si se calculeaza cu relatia:</w:t>
      </w:r>
    </w:p>
    <w:p w14:paraId="042E5138"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Zcr = Z + Δz (cm)</w:t>
      </w:r>
    </w:p>
    <w:p w14:paraId="7FEE8CD5"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ΔZ = HSR - He (cm), in care,</w:t>
      </w:r>
    </w:p>
    <w:p w14:paraId="7D9DD01F"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HSR – grosimea sistemului rutier alcatuit  din straturi de materiale rezistente la inghet in cm</w:t>
      </w:r>
    </w:p>
    <w:p w14:paraId="2A462222"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He – grosimea echivalenta de calcul la inghet a sistemului rutier in cm</w:t>
      </w:r>
    </w:p>
    <w:p w14:paraId="5F984957"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Conform diagramei din STAS 1709/1-90, pag. 3, adancimea de inghet in pamantul de fundatie este z = 6</w:t>
      </w:r>
      <w:r>
        <w:rPr>
          <w:rFonts w:ascii="Times New Roman" w:hAnsi="Times New Roman" w:cs="Times New Roman"/>
          <w:sz w:val="24"/>
          <w:szCs w:val="24"/>
        </w:rPr>
        <w:t>5</w:t>
      </w:r>
      <w:r w:rsidRPr="00545F53">
        <w:rPr>
          <w:rFonts w:ascii="Times New Roman" w:hAnsi="Times New Roman" w:cs="Times New Roman"/>
          <w:sz w:val="24"/>
          <w:szCs w:val="24"/>
        </w:rPr>
        <w:t xml:space="preserve"> cm.</w:t>
      </w:r>
    </w:p>
    <w:p w14:paraId="70428A62"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HSR= 4.0 + 6.0 + 1</w:t>
      </w:r>
      <w:r w:rsidR="0092751E">
        <w:rPr>
          <w:rFonts w:ascii="Times New Roman" w:hAnsi="Times New Roman" w:cs="Times New Roman"/>
          <w:sz w:val="24"/>
          <w:szCs w:val="24"/>
        </w:rPr>
        <w:t>5</w:t>
      </w:r>
      <w:r w:rsidRPr="00545F53">
        <w:rPr>
          <w:rFonts w:ascii="Times New Roman" w:hAnsi="Times New Roman" w:cs="Times New Roman"/>
          <w:sz w:val="24"/>
          <w:szCs w:val="24"/>
        </w:rPr>
        <w:t xml:space="preserve">.0 + </w:t>
      </w:r>
      <w:r>
        <w:rPr>
          <w:rFonts w:ascii="Times New Roman" w:hAnsi="Times New Roman" w:cs="Times New Roman"/>
          <w:sz w:val="24"/>
          <w:szCs w:val="24"/>
        </w:rPr>
        <w:t>3</w:t>
      </w:r>
      <w:r w:rsidR="00885344">
        <w:rPr>
          <w:rFonts w:ascii="Times New Roman" w:hAnsi="Times New Roman" w:cs="Times New Roman"/>
          <w:sz w:val="24"/>
          <w:szCs w:val="24"/>
        </w:rPr>
        <w:t>5</w:t>
      </w:r>
      <w:r w:rsidRPr="00545F53">
        <w:rPr>
          <w:rFonts w:ascii="Times New Roman" w:hAnsi="Times New Roman" w:cs="Times New Roman"/>
          <w:sz w:val="24"/>
          <w:szCs w:val="24"/>
        </w:rPr>
        <w:t xml:space="preserve">.0 = </w:t>
      </w:r>
      <w:r w:rsidR="00885344">
        <w:rPr>
          <w:rFonts w:ascii="Times New Roman" w:hAnsi="Times New Roman" w:cs="Times New Roman"/>
          <w:sz w:val="24"/>
          <w:szCs w:val="24"/>
        </w:rPr>
        <w:t>60</w:t>
      </w:r>
      <w:r w:rsidRPr="00545F53">
        <w:rPr>
          <w:rFonts w:ascii="Times New Roman" w:hAnsi="Times New Roman" w:cs="Times New Roman"/>
          <w:sz w:val="24"/>
          <w:szCs w:val="24"/>
        </w:rPr>
        <w:t>.0 cm</w:t>
      </w:r>
    </w:p>
    <w:p w14:paraId="43C3D480"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He= Σ Hi x cti=4.00 x 0.50 + 6.00 x 0.60 + 1</w:t>
      </w:r>
      <w:r w:rsidR="0092751E">
        <w:rPr>
          <w:rFonts w:ascii="Times New Roman" w:hAnsi="Times New Roman" w:cs="Times New Roman"/>
          <w:sz w:val="24"/>
          <w:szCs w:val="24"/>
        </w:rPr>
        <w:t>5</w:t>
      </w:r>
      <w:r w:rsidRPr="00545F53">
        <w:rPr>
          <w:rFonts w:ascii="Times New Roman" w:hAnsi="Times New Roman" w:cs="Times New Roman"/>
          <w:sz w:val="24"/>
          <w:szCs w:val="24"/>
        </w:rPr>
        <w:t xml:space="preserve"> x 0.75 + </w:t>
      </w:r>
      <w:r>
        <w:rPr>
          <w:rFonts w:ascii="Times New Roman" w:hAnsi="Times New Roman" w:cs="Times New Roman"/>
          <w:sz w:val="24"/>
          <w:szCs w:val="24"/>
        </w:rPr>
        <w:t>3</w:t>
      </w:r>
      <w:r w:rsidR="00885344">
        <w:rPr>
          <w:rFonts w:ascii="Times New Roman" w:hAnsi="Times New Roman" w:cs="Times New Roman"/>
          <w:sz w:val="24"/>
          <w:szCs w:val="24"/>
        </w:rPr>
        <w:t>5</w:t>
      </w:r>
      <w:r w:rsidRPr="00545F53">
        <w:rPr>
          <w:rFonts w:ascii="Times New Roman" w:hAnsi="Times New Roman" w:cs="Times New Roman"/>
          <w:sz w:val="24"/>
          <w:szCs w:val="24"/>
        </w:rPr>
        <w:t>.0 x 0.</w:t>
      </w:r>
      <w:r>
        <w:rPr>
          <w:rFonts w:ascii="Times New Roman" w:hAnsi="Times New Roman" w:cs="Times New Roman"/>
          <w:sz w:val="24"/>
          <w:szCs w:val="24"/>
        </w:rPr>
        <w:t>9</w:t>
      </w:r>
      <w:r w:rsidRPr="00545F53">
        <w:rPr>
          <w:rFonts w:ascii="Times New Roman" w:hAnsi="Times New Roman" w:cs="Times New Roman"/>
          <w:sz w:val="24"/>
          <w:szCs w:val="24"/>
        </w:rPr>
        <w:t xml:space="preserve">0 = </w:t>
      </w:r>
      <w:r>
        <w:rPr>
          <w:rFonts w:ascii="Times New Roman" w:hAnsi="Times New Roman" w:cs="Times New Roman"/>
          <w:sz w:val="24"/>
          <w:szCs w:val="24"/>
        </w:rPr>
        <w:t>4</w:t>
      </w:r>
      <w:r w:rsidR="00885344">
        <w:rPr>
          <w:rFonts w:ascii="Times New Roman" w:hAnsi="Times New Roman" w:cs="Times New Roman"/>
          <w:sz w:val="24"/>
          <w:szCs w:val="24"/>
        </w:rPr>
        <w:t>8</w:t>
      </w:r>
      <w:r w:rsidRPr="00545F53">
        <w:rPr>
          <w:rFonts w:ascii="Times New Roman" w:hAnsi="Times New Roman" w:cs="Times New Roman"/>
          <w:sz w:val="24"/>
          <w:szCs w:val="24"/>
        </w:rPr>
        <w:t>.</w:t>
      </w:r>
      <w:r w:rsidR="00885344">
        <w:rPr>
          <w:rFonts w:ascii="Times New Roman" w:hAnsi="Times New Roman" w:cs="Times New Roman"/>
          <w:sz w:val="24"/>
          <w:szCs w:val="24"/>
        </w:rPr>
        <w:t>3</w:t>
      </w:r>
      <w:r w:rsidR="0092751E">
        <w:rPr>
          <w:rFonts w:ascii="Times New Roman" w:hAnsi="Times New Roman" w:cs="Times New Roman"/>
          <w:sz w:val="24"/>
          <w:szCs w:val="24"/>
        </w:rPr>
        <w:t>5</w:t>
      </w:r>
      <w:r w:rsidRPr="00545F53">
        <w:rPr>
          <w:rFonts w:ascii="Times New Roman" w:hAnsi="Times New Roman" w:cs="Times New Roman"/>
          <w:sz w:val="24"/>
          <w:szCs w:val="24"/>
        </w:rPr>
        <w:t xml:space="preserve"> cm</w:t>
      </w:r>
    </w:p>
    <w:p w14:paraId="4ABC18ED"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 xml:space="preserve">ΔZ = HSR – He = </w:t>
      </w:r>
      <w:r w:rsidR="00885344">
        <w:rPr>
          <w:rFonts w:ascii="Times New Roman" w:hAnsi="Times New Roman" w:cs="Times New Roman"/>
          <w:sz w:val="24"/>
          <w:szCs w:val="24"/>
        </w:rPr>
        <w:t>60</w:t>
      </w:r>
      <w:r w:rsidRPr="00545F53">
        <w:rPr>
          <w:rFonts w:ascii="Times New Roman" w:hAnsi="Times New Roman" w:cs="Times New Roman"/>
          <w:sz w:val="24"/>
          <w:szCs w:val="24"/>
        </w:rPr>
        <w:t xml:space="preserve">.0 – </w:t>
      </w:r>
      <w:r>
        <w:rPr>
          <w:rFonts w:ascii="Times New Roman" w:hAnsi="Times New Roman" w:cs="Times New Roman"/>
          <w:sz w:val="24"/>
          <w:szCs w:val="24"/>
        </w:rPr>
        <w:t>4</w:t>
      </w:r>
      <w:r w:rsidR="00885344">
        <w:rPr>
          <w:rFonts w:ascii="Times New Roman" w:hAnsi="Times New Roman" w:cs="Times New Roman"/>
          <w:sz w:val="24"/>
          <w:szCs w:val="24"/>
        </w:rPr>
        <w:t>8</w:t>
      </w:r>
      <w:r w:rsidRPr="00545F53">
        <w:rPr>
          <w:rFonts w:ascii="Times New Roman" w:hAnsi="Times New Roman" w:cs="Times New Roman"/>
          <w:sz w:val="24"/>
          <w:szCs w:val="24"/>
        </w:rPr>
        <w:t>.</w:t>
      </w:r>
      <w:r w:rsidR="00885344">
        <w:rPr>
          <w:rFonts w:ascii="Times New Roman" w:hAnsi="Times New Roman" w:cs="Times New Roman"/>
          <w:sz w:val="24"/>
          <w:szCs w:val="24"/>
        </w:rPr>
        <w:t>3</w:t>
      </w:r>
      <w:r w:rsidR="0092751E">
        <w:rPr>
          <w:rFonts w:ascii="Times New Roman" w:hAnsi="Times New Roman" w:cs="Times New Roman"/>
          <w:sz w:val="24"/>
          <w:szCs w:val="24"/>
        </w:rPr>
        <w:t>5</w:t>
      </w:r>
      <w:r w:rsidRPr="00545F53">
        <w:rPr>
          <w:rFonts w:ascii="Times New Roman" w:hAnsi="Times New Roman" w:cs="Times New Roman"/>
          <w:sz w:val="24"/>
          <w:szCs w:val="24"/>
        </w:rPr>
        <w:t xml:space="preserve"> = 1</w:t>
      </w:r>
      <w:r w:rsidR="0092751E">
        <w:rPr>
          <w:rFonts w:ascii="Times New Roman" w:hAnsi="Times New Roman" w:cs="Times New Roman"/>
          <w:sz w:val="24"/>
          <w:szCs w:val="24"/>
        </w:rPr>
        <w:t>1</w:t>
      </w:r>
      <w:r w:rsidRPr="00545F53">
        <w:rPr>
          <w:rFonts w:ascii="Times New Roman" w:hAnsi="Times New Roman" w:cs="Times New Roman"/>
          <w:sz w:val="24"/>
          <w:szCs w:val="24"/>
        </w:rPr>
        <w:t>.</w:t>
      </w:r>
      <w:r w:rsidR="00885344">
        <w:rPr>
          <w:rFonts w:ascii="Times New Roman" w:hAnsi="Times New Roman" w:cs="Times New Roman"/>
          <w:sz w:val="24"/>
          <w:szCs w:val="24"/>
        </w:rPr>
        <w:t>6</w:t>
      </w:r>
      <w:r w:rsidR="0092751E">
        <w:rPr>
          <w:rFonts w:ascii="Times New Roman" w:hAnsi="Times New Roman" w:cs="Times New Roman"/>
          <w:sz w:val="24"/>
          <w:szCs w:val="24"/>
        </w:rPr>
        <w:t>5</w:t>
      </w:r>
      <w:r w:rsidRPr="00545F53">
        <w:rPr>
          <w:rFonts w:ascii="Times New Roman" w:hAnsi="Times New Roman" w:cs="Times New Roman"/>
          <w:sz w:val="24"/>
          <w:szCs w:val="24"/>
        </w:rPr>
        <w:t xml:space="preserve"> cm</w:t>
      </w:r>
    </w:p>
    <w:p w14:paraId="2D15218D" w14:textId="77777777" w:rsidR="00863C49" w:rsidRPr="0079737B" w:rsidRDefault="00863C49" w:rsidP="00863C49">
      <w:pPr>
        <w:spacing w:after="0" w:line="276" w:lineRule="auto"/>
        <w:ind w:firstLine="706"/>
        <w:jc w:val="both"/>
        <w:rPr>
          <w:rFonts w:ascii="Times New Roman" w:hAnsi="Times New Roman" w:cs="Times New Roman"/>
          <w:sz w:val="24"/>
          <w:szCs w:val="24"/>
        </w:rPr>
      </w:pPr>
      <w:r w:rsidRPr="0079737B">
        <w:rPr>
          <w:rFonts w:ascii="Times New Roman" w:hAnsi="Times New Roman" w:cs="Times New Roman"/>
          <w:sz w:val="24"/>
          <w:szCs w:val="24"/>
        </w:rPr>
        <w:t xml:space="preserve">Zcr = </w:t>
      </w:r>
      <w:r w:rsidR="00885344">
        <w:rPr>
          <w:rFonts w:ascii="Times New Roman" w:hAnsi="Times New Roman" w:cs="Times New Roman"/>
          <w:sz w:val="24"/>
          <w:szCs w:val="24"/>
        </w:rPr>
        <w:t>65</w:t>
      </w:r>
      <w:r w:rsidRPr="0079737B">
        <w:rPr>
          <w:rFonts w:ascii="Times New Roman" w:hAnsi="Times New Roman" w:cs="Times New Roman"/>
          <w:sz w:val="24"/>
          <w:szCs w:val="24"/>
        </w:rPr>
        <w:t xml:space="preserve"> + 1</w:t>
      </w:r>
      <w:r w:rsidR="0092751E">
        <w:rPr>
          <w:rFonts w:ascii="Times New Roman" w:hAnsi="Times New Roman" w:cs="Times New Roman"/>
          <w:sz w:val="24"/>
          <w:szCs w:val="24"/>
        </w:rPr>
        <w:t>1</w:t>
      </w:r>
      <w:r w:rsidRPr="0079737B">
        <w:rPr>
          <w:rFonts w:ascii="Times New Roman" w:hAnsi="Times New Roman" w:cs="Times New Roman"/>
          <w:sz w:val="24"/>
          <w:szCs w:val="24"/>
        </w:rPr>
        <w:t>.</w:t>
      </w:r>
      <w:r w:rsidR="00885344">
        <w:rPr>
          <w:rFonts w:ascii="Times New Roman" w:hAnsi="Times New Roman" w:cs="Times New Roman"/>
          <w:sz w:val="24"/>
          <w:szCs w:val="24"/>
        </w:rPr>
        <w:t>6</w:t>
      </w:r>
      <w:r w:rsidR="0092751E">
        <w:rPr>
          <w:rFonts w:ascii="Times New Roman" w:hAnsi="Times New Roman" w:cs="Times New Roman"/>
          <w:sz w:val="24"/>
          <w:szCs w:val="24"/>
        </w:rPr>
        <w:t>5</w:t>
      </w:r>
      <w:r w:rsidRPr="0079737B">
        <w:rPr>
          <w:rFonts w:ascii="Times New Roman" w:hAnsi="Times New Roman" w:cs="Times New Roman"/>
          <w:sz w:val="24"/>
          <w:szCs w:val="24"/>
        </w:rPr>
        <w:t xml:space="preserve"> = </w:t>
      </w:r>
      <w:r w:rsidR="00885344">
        <w:rPr>
          <w:rFonts w:ascii="Times New Roman" w:hAnsi="Times New Roman" w:cs="Times New Roman"/>
          <w:sz w:val="24"/>
          <w:szCs w:val="24"/>
        </w:rPr>
        <w:t>76</w:t>
      </w:r>
      <w:r w:rsidRPr="0079737B">
        <w:rPr>
          <w:rFonts w:ascii="Times New Roman" w:hAnsi="Times New Roman" w:cs="Times New Roman"/>
          <w:sz w:val="24"/>
          <w:szCs w:val="24"/>
        </w:rPr>
        <w:t>.</w:t>
      </w:r>
      <w:r w:rsidR="00885344">
        <w:rPr>
          <w:rFonts w:ascii="Times New Roman" w:hAnsi="Times New Roman" w:cs="Times New Roman"/>
          <w:sz w:val="24"/>
          <w:szCs w:val="24"/>
        </w:rPr>
        <w:t>6</w:t>
      </w:r>
      <w:r w:rsidR="0092751E">
        <w:rPr>
          <w:rFonts w:ascii="Times New Roman" w:hAnsi="Times New Roman" w:cs="Times New Roman"/>
          <w:sz w:val="24"/>
          <w:szCs w:val="24"/>
        </w:rPr>
        <w:t>5</w:t>
      </w:r>
      <w:r w:rsidRPr="0079737B">
        <w:rPr>
          <w:rFonts w:ascii="Times New Roman" w:hAnsi="Times New Roman" w:cs="Times New Roman"/>
          <w:sz w:val="24"/>
          <w:szCs w:val="24"/>
        </w:rPr>
        <w:t xml:space="preserve"> cm</w:t>
      </w:r>
    </w:p>
    <w:p w14:paraId="1EB4F5D1"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Gradul de asigurare la inghet dezghet, in conformitate cu STAS 1709/2-90 este:</w:t>
      </w:r>
    </w:p>
    <w:p w14:paraId="1F47135E" w14:textId="77777777" w:rsidR="00863C49" w:rsidRPr="0079737B" w:rsidRDefault="00863C49" w:rsidP="00863C49">
      <w:pPr>
        <w:spacing w:after="0" w:line="276" w:lineRule="auto"/>
        <w:ind w:firstLine="706"/>
        <w:jc w:val="both"/>
        <w:rPr>
          <w:rFonts w:ascii="Times New Roman" w:hAnsi="Times New Roman" w:cs="Times New Roman"/>
          <w:sz w:val="24"/>
          <w:szCs w:val="24"/>
        </w:rPr>
      </w:pPr>
      <w:r w:rsidRPr="0079737B">
        <w:rPr>
          <w:rFonts w:ascii="Times New Roman" w:hAnsi="Times New Roman" w:cs="Times New Roman"/>
          <w:sz w:val="24"/>
          <w:szCs w:val="24"/>
        </w:rPr>
        <w:t>K = He/Zcr, in cazul nostru</w:t>
      </w:r>
    </w:p>
    <w:p w14:paraId="04BEB8B8" w14:textId="77777777" w:rsidR="00863C49" w:rsidRPr="0079737B" w:rsidRDefault="00863C49" w:rsidP="00863C49">
      <w:pPr>
        <w:spacing w:after="0" w:line="276" w:lineRule="auto"/>
        <w:ind w:firstLine="706"/>
        <w:jc w:val="both"/>
        <w:rPr>
          <w:rFonts w:ascii="Times New Roman" w:hAnsi="Times New Roman" w:cs="Times New Roman"/>
          <w:sz w:val="24"/>
          <w:szCs w:val="24"/>
        </w:rPr>
      </w:pPr>
      <w:r w:rsidRPr="0079737B">
        <w:rPr>
          <w:rFonts w:ascii="Times New Roman" w:hAnsi="Times New Roman" w:cs="Times New Roman"/>
          <w:sz w:val="24"/>
          <w:szCs w:val="24"/>
        </w:rPr>
        <w:t>K = 4</w:t>
      </w:r>
      <w:r w:rsidR="00885344">
        <w:rPr>
          <w:rFonts w:ascii="Times New Roman" w:hAnsi="Times New Roman" w:cs="Times New Roman"/>
          <w:sz w:val="24"/>
          <w:szCs w:val="24"/>
        </w:rPr>
        <w:t>8</w:t>
      </w:r>
      <w:r w:rsidRPr="0079737B">
        <w:rPr>
          <w:rFonts w:ascii="Times New Roman" w:hAnsi="Times New Roman" w:cs="Times New Roman"/>
          <w:sz w:val="24"/>
          <w:szCs w:val="24"/>
        </w:rPr>
        <w:t>.</w:t>
      </w:r>
      <w:r w:rsidR="00885344">
        <w:rPr>
          <w:rFonts w:ascii="Times New Roman" w:hAnsi="Times New Roman" w:cs="Times New Roman"/>
          <w:sz w:val="24"/>
          <w:szCs w:val="24"/>
        </w:rPr>
        <w:t>3</w:t>
      </w:r>
      <w:r w:rsidR="0092751E">
        <w:rPr>
          <w:rFonts w:ascii="Times New Roman" w:hAnsi="Times New Roman" w:cs="Times New Roman"/>
          <w:sz w:val="24"/>
          <w:szCs w:val="24"/>
        </w:rPr>
        <w:t>5</w:t>
      </w:r>
      <w:r w:rsidRPr="0079737B">
        <w:rPr>
          <w:rFonts w:ascii="Times New Roman" w:hAnsi="Times New Roman" w:cs="Times New Roman"/>
          <w:sz w:val="24"/>
          <w:szCs w:val="24"/>
        </w:rPr>
        <w:t xml:space="preserve">/ </w:t>
      </w:r>
      <w:r w:rsidR="00885344">
        <w:rPr>
          <w:rFonts w:ascii="Times New Roman" w:hAnsi="Times New Roman" w:cs="Times New Roman"/>
          <w:sz w:val="24"/>
          <w:szCs w:val="24"/>
        </w:rPr>
        <w:t>76</w:t>
      </w:r>
      <w:r w:rsidRPr="0079737B">
        <w:rPr>
          <w:rFonts w:ascii="Times New Roman" w:hAnsi="Times New Roman" w:cs="Times New Roman"/>
          <w:sz w:val="24"/>
          <w:szCs w:val="24"/>
        </w:rPr>
        <w:t>.</w:t>
      </w:r>
      <w:r w:rsidR="00885344">
        <w:rPr>
          <w:rFonts w:ascii="Times New Roman" w:hAnsi="Times New Roman" w:cs="Times New Roman"/>
          <w:sz w:val="24"/>
          <w:szCs w:val="24"/>
        </w:rPr>
        <w:t>6</w:t>
      </w:r>
      <w:r w:rsidR="0092751E">
        <w:rPr>
          <w:rFonts w:ascii="Times New Roman" w:hAnsi="Times New Roman" w:cs="Times New Roman"/>
          <w:sz w:val="24"/>
          <w:szCs w:val="24"/>
        </w:rPr>
        <w:t>5</w:t>
      </w:r>
      <w:r w:rsidRPr="0079737B">
        <w:rPr>
          <w:rFonts w:ascii="Times New Roman" w:hAnsi="Times New Roman" w:cs="Times New Roman"/>
          <w:sz w:val="24"/>
          <w:szCs w:val="24"/>
        </w:rPr>
        <w:t xml:space="preserve"> = 0.</w:t>
      </w:r>
      <w:r w:rsidR="00885344">
        <w:rPr>
          <w:rFonts w:ascii="Times New Roman" w:hAnsi="Times New Roman" w:cs="Times New Roman"/>
          <w:sz w:val="24"/>
          <w:szCs w:val="24"/>
        </w:rPr>
        <w:t>63</w:t>
      </w:r>
    </w:p>
    <w:p w14:paraId="23C12DD5"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79737B">
        <w:rPr>
          <w:rFonts w:ascii="Times New Roman" w:hAnsi="Times New Roman" w:cs="Times New Roman"/>
          <w:sz w:val="24"/>
          <w:szCs w:val="24"/>
        </w:rPr>
        <w:t>K = 0.</w:t>
      </w:r>
      <w:r w:rsidR="00885344">
        <w:rPr>
          <w:rFonts w:ascii="Times New Roman" w:hAnsi="Times New Roman" w:cs="Times New Roman"/>
          <w:sz w:val="24"/>
          <w:szCs w:val="24"/>
        </w:rPr>
        <w:t>63</w:t>
      </w:r>
      <w:r w:rsidRPr="0079737B">
        <w:rPr>
          <w:rFonts w:ascii="Times New Roman" w:hAnsi="Times New Roman" w:cs="Times New Roman"/>
          <w:sz w:val="24"/>
          <w:szCs w:val="24"/>
        </w:rPr>
        <w:t>&gt; 0.50 ( valoarea gradului</w:t>
      </w:r>
      <w:r w:rsidRPr="00545F53">
        <w:rPr>
          <w:rFonts w:ascii="Times New Roman" w:hAnsi="Times New Roman" w:cs="Times New Roman"/>
          <w:sz w:val="24"/>
          <w:szCs w:val="24"/>
        </w:rPr>
        <w:t xml:space="preserve"> de asigurare la inghet – dezghet, conform STAS 1709/2-90)</w:t>
      </w:r>
    </w:p>
    <w:p w14:paraId="450806B1" w14:textId="77777777" w:rsidR="00863C49" w:rsidRPr="00545F53" w:rsidRDefault="00863C49" w:rsidP="00863C49">
      <w:pPr>
        <w:spacing w:after="0" w:line="276" w:lineRule="auto"/>
        <w:ind w:firstLine="706"/>
        <w:jc w:val="both"/>
        <w:rPr>
          <w:rFonts w:ascii="Times New Roman" w:hAnsi="Times New Roman" w:cs="Times New Roman"/>
          <w:sz w:val="24"/>
          <w:szCs w:val="24"/>
        </w:rPr>
      </w:pPr>
      <w:r w:rsidRPr="00545F53">
        <w:rPr>
          <w:rFonts w:ascii="Times New Roman" w:hAnsi="Times New Roman" w:cs="Times New Roman"/>
          <w:sz w:val="24"/>
          <w:szCs w:val="24"/>
        </w:rPr>
        <w:t xml:space="preserve">Conform tabelului 4 (pag 6) din tabelul mai sus mentionat, </w:t>
      </w:r>
      <w:r w:rsidRPr="00545F53">
        <w:rPr>
          <w:rFonts w:ascii="Times New Roman" w:hAnsi="Times New Roman" w:cs="Times New Roman"/>
          <w:b/>
          <w:bCs/>
          <w:sz w:val="24"/>
          <w:szCs w:val="24"/>
        </w:rPr>
        <w:t>rezulta ca structura aleasa este rezistenta la actiunea fenomenului de inghet-dezghet (pentru pamant de tip P5 la tipul climatic I).</w:t>
      </w:r>
    </w:p>
    <w:p w14:paraId="5FF5849F" w14:textId="77777777" w:rsidR="00863C49" w:rsidRPr="00E340F1" w:rsidRDefault="00863C49" w:rsidP="00863C49">
      <w:pPr>
        <w:spacing w:after="0" w:line="276" w:lineRule="auto"/>
        <w:ind w:firstLine="706"/>
        <w:jc w:val="both"/>
        <w:rPr>
          <w:rFonts w:ascii="Times New Roman" w:hAnsi="Times New Roman" w:cs="Times New Roman"/>
          <w:b/>
          <w:color w:val="FF0000"/>
          <w:sz w:val="24"/>
          <w:szCs w:val="24"/>
        </w:rPr>
      </w:pPr>
    </w:p>
    <w:p w14:paraId="68EDBD2C" w14:textId="77777777" w:rsidR="00863C49" w:rsidRPr="00E16D3E" w:rsidRDefault="00863C49" w:rsidP="00863C49">
      <w:pPr>
        <w:spacing w:after="0" w:line="276" w:lineRule="auto"/>
        <w:ind w:firstLine="706"/>
        <w:jc w:val="both"/>
        <w:rPr>
          <w:rFonts w:ascii="Times New Roman" w:hAnsi="Times New Roman" w:cs="Times New Roman"/>
          <w:color w:val="00B050"/>
          <w:sz w:val="24"/>
          <w:szCs w:val="24"/>
        </w:rPr>
      </w:pPr>
    </w:p>
    <w:p w14:paraId="037F3307" w14:textId="77777777" w:rsidR="00863C49" w:rsidRPr="0065395F" w:rsidRDefault="00863C49" w:rsidP="00863C49">
      <w:pPr>
        <w:spacing w:after="0" w:line="276" w:lineRule="auto"/>
        <w:ind w:firstLine="706"/>
        <w:jc w:val="center"/>
        <w:rPr>
          <w:rFonts w:ascii="Times New Roman" w:hAnsi="Times New Roman" w:cs="Times New Roman"/>
          <w:sz w:val="24"/>
          <w:szCs w:val="24"/>
        </w:rPr>
      </w:pPr>
      <w:r w:rsidRPr="0065395F">
        <w:rPr>
          <w:rFonts w:ascii="Times New Roman" w:hAnsi="Times New Roman" w:cs="Times New Roman"/>
          <w:sz w:val="24"/>
          <w:szCs w:val="24"/>
        </w:rPr>
        <w:t>Intocmit,</w:t>
      </w:r>
    </w:p>
    <w:p w14:paraId="41D5588D" w14:textId="77777777" w:rsidR="00863C49" w:rsidRPr="0065395F" w:rsidRDefault="00863C49" w:rsidP="00863C49">
      <w:pPr>
        <w:spacing w:after="0" w:line="276" w:lineRule="auto"/>
        <w:ind w:firstLine="706"/>
        <w:jc w:val="center"/>
        <w:rPr>
          <w:rFonts w:ascii="Times New Roman" w:hAnsi="Times New Roman" w:cs="Times New Roman"/>
          <w:sz w:val="24"/>
          <w:szCs w:val="24"/>
        </w:rPr>
      </w:pPr>
      <w:r w:rsidRPr="0065395F">
        <w:rPr>
          <w:rFonts w:ascii="Times New Roman" w:hAnsi="Times New Roman" w:cs="Times New Roman"/>
          <w:sz w:val="24"/>
          <w:szCs w:val="24"/>
        </w:rPr>
        <w:t>Ing.  Valentin Isac</w:t>
      </w:r>
    </w:p>
    <w:p w14:paraId="30B2FE3A" w14:textId="77777777" w:rsidR="00863C49" w:rsidRDefault="00863C49" w:rsidP="00863C49">
      <w:pPr>
        <w:spacing w:line="276" w:lineRule="auto"/>
        <w:rPr>
          <w:rFonts w:ascii="Times New Roman" w:hAnsi="Times New Roman"/>
          <w:b/>
          <w:sz w:val="24"/>
          <w:szCs w:val="24"/>
          <w:shd w:val="clear" w:color="auto" w:fill="FFFFFF"/>
          <w:lang w:val="ro-RO"/>
        </w:rPr>
      </w:pPr>
    </w:p>
    <w:p w14:paraId="5DCFCB37" w14:textId="77777777" w:rsidR="00863C49" w:rsidRDefault="00863C49" w:rsidP="00863C49">
      <w:pPr>
        <w:spacing w:line="276" w:lineRule="auto"/>
        <w:rPr>
          <w:rFonts w:ascii="Times New Roman" w:hAnsi="Times New Roman"/>
          <w:b/>
          <w:sz w:val="24"/>
          <w:szCs w:val="24"/>
          <w:shd w:val="clear" w:color="auto" w:fill="FFFFFF"/>
          <w:lang w:val="ro-RO"/>
        </w:rPr>
      </w:pPr>
    </w:p>
    <w:p w14:paraId="07B3D626" w14:textId="77777777" w:rsidR="00863C49" w:rsidRDefault="00863C49" w:rsidP="00863C49">
      <w:pPr>
        <w:spacing w:line="276" w:lineRule="auto"/>
        <w:rPr>
          <w:rFonts w:ascii="Times New Roman" w:hAnsi="Times New Roman"/>
          <w:b/>
          <w:sz w:val="24"/>
          <w:szCs w:val="24"/>
          <w:shd w:val="clear" w:color="auto" w:fill="FFFFFF"/>
          <w:lang w:val="ro-RO"/>
        </w:rPr>
      </w:pPr>
    </w:p>
    <w:p w14:paraId="192B2921" w14:textId="77777777" w:rsidR="00863C49" w:rsidRDefault="00863C49" w:rsidP="00863C49">
      <w:pPr>
        <w:spacing w:line="276" w:lineRule="auto"/>
        <w:rPr>
          <w:rFonts w:ascii="Times New Roman" w:hAnsi="Times New Roman"/>
          <w:b/>
          <w:sz w:val="24"/>
          <w:szCs w:val="24"/>
          <w:shd w:val="clear" w:color="auto" w:fill="FFFFFF"/>
          <w:lang w:val="ro-RO"/>
        </w:rPr>
      </w:pPr>
    </w:p>
    <w:p w14:paraId="27D588BE" w14:textId="77777777" w:rsidR="009D077F" w:rsidRDefault="009D077F" w:rsidP="00863C49">
      <w:pPr>
        <w:spacing w:line="276" w:lineRule="auto"/>
        <w:rPr>
          <w:rFonts w:ascii="Times New Roman" w:hAnsi="Times New Roman"/>
          <w:b/>
          <w:sz w:val="24"/>
          <w:szCs w:val="24"/>
          <w:shd w:val="clear" w:color="auto" w:fill="FFFFFF"/>
          <w:lang w:val="ro-RO"/>
        </w:rPr>
      </w:pPr>
    </w:p>
    <w:p w14:paraId="45EBABE0" w14:textId="77777777" w:rsidR="009D077F" w:rsidRDefault="009D077F" w:rsidP="00863C49">
      <w:pPr>
        <w:spacing w:line="276" w:lineRule="auto"/>
        <w:rPr>
          <w:rFonts w:ascii="Times New Roman" w:hAnsi="Times New Roman"/>
          <w:b/>
          <w:sz w:val="24"/>
          <w:szCs w:val="24"/>
          <w:shd w:val="clear" w:color="auto" w:fill="FFFFFF"/>
          <w:lang w:val="ro-RO"/>
        </w:rPr>
      </w:pPr>
    </w:p>
    <w:p w14:paraId="7D2D9BD2" w14:textId="77777777" w:rsidR="009D077F" w:rsidRDefault="009D077F" w:rsidP="00863C49">
      <w:pPr>
        <w:spacing w:line="276" w:lineRule="auto"/>
        <w:rPr>
          <w:rFonts w:ascii="Times New Roman" w:hAnsi="Times New Roman"/>
          <w:b/>
          <w:sz w:val="24"/>
          <w:szCs w:val="24"/>
          <w:shd w:val="clear" w:color="auto" w:fill="FFFFFF"/>
          <w:lang w:val="ro-RO"/>
        </w:rPr>
      </w:pPr>
    </w:p>
    <w:p w14:paraId="59BFB342" w14:textId="77777777" w:rsidR="009D077F" w:rsidRDefault="009D077F" w:rsidP="00863C49">
      <w:pPr>
        <w:spacing w:line="276" w:lineRule="auto"/>
        <w:rPr>
          <w:rFonts w:ascii="Times New Roman" w:hAnsi="Times New Roman"/>
          <w:b/>
          <w:sz w:val="24"/>
          <w:szCs w:val="24"/>
          <w:shd w:val="clear" w:color="auto" w:fill="FFFFFF"/>
          <w:lang w:val="ro-RO"/>
        </w:rPr>
      </w:pPr>
    </w:p>
    <w:p w14:paraId="2A4CE171" w14:textId="77777777" w:rsidR="00863C49" w:rsidRDefault="00863C49" w:rsidP="00863C49">
      <w:pPr>
        <w:spacing w:line="276" w:lineRule="auto"/>
        <w:rPr>
          <w:rFonts w:ascii="Times New Roman" w:hAnsi="Times New Roman"/>
          <w:b/>
          <w:sz w:val="24"/>
          <w:szCs w:val="24"/>
          <w:shd w:val="clear" w:color="auto" w:fill="FFFFFF"/>
          <w:lang w:val="ro-RO"/>
        </w:rPr>
      </w:pPr>
    </w:p>
    <w:p w14:paraId="62716632" w14:textId="77777777" w:rsidR="00863C49" w:rsidRDefault="00863C49" w:rsidP="00863C49">
      <w:pPr>
        <w:shd w:val="clear" w:color="auto" w:fill="FFFFFF"/>
        <w:jc w:val="center"/>
        <w:rPr>
          <w:rFonts w:ascii="Times New Roman" w:hAnsi="Times New Roman"/>
          <w:b/>
          <w:sz w:val="24"/>
          <w:szCs w:val="24"/>
          <w:shd w:val="clear" w:color="auto" w:fill="FFFFFF"/>
          <w:lang w:val="fr-FR"/>
        </w:rPr>
      </w:pPr>
      <w:r w:rsidRPr="00866601">
        <w:rPr>
          <w:rFonts w:ascii="Times New Roman" w:hAnsi="Times New Roman"/>
          <w:b/>
          <w:sz w:val="24"/>
          <w:szCs w:val="24"/>
          <w:shd w:val="clear" w:color="auto" w:fill="FFFFFF"/>
          <w:lang w:val="fr-FR"/>
        </w:rPr>
        <w:lastRenderedPageBreak/>
        <w:t>PROGRAM  DE CONTROL PE SANTIER PRIVIND URMARIREA LUCRARILOR EXECUTATE PE FAZE DETERMINANTE</w:t>
      </w:r>
    </w:p>
    <w:p w14:paraId="336A6435" w14:textId="77777777" w:rsidR="00885344" w:rsidRPr="00885344" w:rsidRDefault="00863C49" w:rsidP="00885344">
      <w:pPr>
        <w:pStyle w:val="ListParagraph"/>
        <w:numPr>
          <w:ilvl w:val="0"/>
          <w:numId w:val="12"/>
        </w:numPr>
        <w:spacing w:after="0" w:line="276" w:lineRule="auto"/>
        <w:ind w:right="27"/>
        <w:jc w:val="center"/>
        <w:rPr>
          <w:rFonts w:ascii="Times New Roman" w:hAnsi="Times New Roman"/>
          <w:b/>
          <w:bCs/>
          <w:sz w:val="24"/>
          <w:szCs w:val="24"/>
          <w:lang w:val="it-IT"/>
        </w:rPr>
      </w:pPr>
      <w:r w:rsidRPr="00885344">
        <w:rPr>
          <w:rFonts w:ascii="Times New Roman" w:hAnsi="Times New Roman"/>
          <w:sz w:val="24"/>
          <w:szCs w:val="24"/>
          <w:lang w:val="fr-FR"/>
        </w:rPr>
        <w:t>Denumirea lucrării:</w:t>
      </w:r>
      <w:r w:rsidRPr="00885344">
        <w:rPr>
          <w:rFonts w:ascii="Times New Roman" w:hAnsi="Times New Roman"/>
          <w:b/>
          <w:bCs/>
          <w:sz w:val="24"/>
          <w:szCs w:val="24"/>
          <w:lang w:val="it-IT"/>
        </w:rPr>
        <w:t>"</w:t>
      </w:r>
      <w:r w:rsidR="00885344" w:rsidRPr="00885344">
        <w:rPr>
          <w:rFonts w:ascii="Times New Roman" w:hAnsi="Times New Roman"/>
          <w:b/>
          <w:bCs/>
          <w:sz w:val="24"/>
          <w:szCs w:val="24"/>
          <w:lang w:val="it-IT"/>
        </w:rPr>
        <w:t>MODERNIZARE DRUM COMUNAL DC 90 IN COMUNA</w:t>
      </w:r>
    </w:p>
    <w:p w14:paraId="13930924" w14:textId="77777777" w:rsidR="00863C49" w:rsidRPr="00885344" w:rsidRDefault="00885344" w:rsidP="00885344">
      <w:pPr>
        <w:pStyle w:val="ListParagraph"/>
        <w:spacing w:after="0" w:line="276" w:lineRule="auto"/>
        <w:ind w:right="27"/>
        <w:rPr>
          <w:rFonts w:ascii="Times New Roman" w:hAnsi="Times New Roman"/>
          <w:b/>
          <w:bCs/>
          <w:sz w:val="24"/>
          <w:szCs w:val="24"/>
          <w:lang w:val="it-IT"/>
        </w:rPr>
      </w:pPr>
      <w:r>
        <w:rPr>
          <w:rFonts w:ascii="Times New Roman" w:hAnsi="Times New Roman"/>
          <w:sz w:val="24"/>
          <w:szCs w:val="24"/>
          <w:lang w:val="fr-FR"/>
        </w:rPr>
        <w:t xml:space="preserve">                                         </w:t>
      </w:r>
      <w:r w:rsidRPr="00885344">
        <w:rPr>
          <w:rFonts w:ascii="Times New Roman" w:hAnsi="Times New Roman"/>
          <w:b/>
          <w:bCs/>
          <w:sz w:val="24"/>
          <w:szCs w:val="24"/>
          <w:lang w:val="it-IT"/>
        </w:rPr>
        <w:t xml:space="preserve"> MIHAI BRAVU,  JUDETUL GIURGIU</w:t>
      </w:r>
      <w:r w:rsidR="00863C49" w:rsidRPr="00885344">
        <w:rPr>
          <w:rFonts w:ascii="Times New Roman" w:hAnsi="Times New Roman"/>
          <w:b/>
          <w:i/>
          <w:sz w:val="24"/>
          <w:szCs w:val="24"/>
        </w:rPr>
        <w:t>"</w:t>
      </w:r>
    </w:p>
    <w:p w14:paraId="0AD27349" w14:textId="77777777" w:rsidR="00863C49" w:rsidRPr="00866601" w:rsidRDefault="00863C49" w:rsidP="00863C49">
      <w:pPr>
        <w:ind w:right="27"/>
        <w:rPr>
          <w:rFonts w:ascii="Times New Roman" w:hAnsi="Times New Roman"/>
          <w:sz w:val="24"/>
          <w:szCs w:val="24"/>
        </w:rPr>
      </w:pPr>
      <w:r w:rsidRPr="00866601">
        <w:rPr>
          <w:rFonts w:ascii="Times New Roman" w:hAnsi="Times New Roman"/>
          <w:sz w:val="24"/>
          <w:szCs w:val="24"/>
        </w:rPr>
        <w:t xml:space="preserve">2. Beneficiar (B): </w:t>
      </w:r>
      <w:r>
        <w:rPr>
          <w:rFonts w:ascii="Times New Roman" w:hAnsi="Times New Roman"/>
          <w:b/>
          <w:bCs/>
          <w:sz w:val="24"/>
          <w:szCs w:val="24"/>
          <w:lang w:val="ro-RO"/>
        </w:rPr>
        <w:t xml:space="preserve">COMUNA </w:t>
      </w:r>
      <w:r w:rsidR="00A21914">
        <w:rPr>
          <w:rFonts w:ascii="Times New Roman" w:hAnsi="Times New Roman"/>
          <w:b/>
          <w:bCs/>
          <w:sz w:val="24"/>
          <w:szCs w:val="24"/>
          <w:lang w:val="ro-RO"/>
        </w:rPr>
        <w:t>MIHAI BRAVU</w:t>
      </w:r>
      <w:r>
        <w:rPr>
          <w:rFonts w:ascii="Times New Roman" w:hAnsi="Times New Roman"/>
          <w:b/>
          <w:bCs/>
          <w:sz w:val="24"/>
          <w:szCs w:val="24"/>
          <w:lang w:val="ro-RO"/>
        </w:rPr>
        <w:t>, JUDETUL GIURGIU</w:t>
      </w:r>
    </w:p>
    <w:p w14:paraId="469D7CC1" w14:textId="77777777" w:rsidR="00863C49" w:rsidRPr="00866601" w:rsidRDefault="00863C49" w:rsidP="00863C49">
      <w:pPr>
        <w:spacing w:line="276" w:lineRule="auto"/>
        <w:rPr>
          <w:rFonts w:ascii="Times New Roman" w:hAnsi="Times New Roman"/>
          <w:b/>
          <w:sz w:val="24"/>
          <w:szCs w:val="24"/>
        </w:rPr>
      </w:pPr>
      <w:r w:rsidRPr="00866601">
        <w:rPr>
          <w:rFonts w:ascii="Times New Roman" w:hAnsi="Times New Roman"/>
          <w:sz w:val="24"/>
          <w:szCs w:val="24"/>
          <w:lang w:val="fr-FR"/>
        </w:rPr>
        <w:t>3. Proiectant (P):</w:t>
      </w:r>
      <w:r w:rsidRPr="00866601">
        <w:rPr>
          <w:rFonts w:ascii="Times New Roman" w:hAnsi="Times New Roman"/>
          <w:b/>
          <w:sz w:val="24"/>
          <w:szCs w:val="24"/>
        </w:rPr>
        <w:t xml:space="preserve"> S.C. </w:t>
      </w:r>
      <w:r w:rsidR="003316A6">
        <w:rPr>
          <w:rFonts w:ascii="Times New Roman" w:hAnsi="Times New Roman"/>
          <w:b/>
          <w:sz w:val="24"/>
          <w:szCs w:val="24"/>
        </w:rPr>
        <w:t>ORFINI BELL</w:t>
      </w:r>
      <w:r>
        <w:rPr>
          <w:rFonts w:ascii="Times New Roman" w:hAnsi="Times New Roman"/>
          <w:b/>
          <w:sz w:val="24"/>
          <w:szCs w:val="24"/>
        </w:rPr>
        <w:t xml:space="preserve"> S.R.L.</w:t>
      </w:r>
    </w:p>
    <w:p w14:paraId="22C7CBA9" w14:textId="77777777" w:rsidR="00863C49" w:rsidRPr="00866601" w:rsidRDefault="00863C49" w:rsidP="00863C49">
      <w:pPr>
        <w:spacing w:line="276" w:lineRule="auto"/>
        <w:rPr>
          <w:rFonts w:ascii="Times New Roman" w:hAnsi="Times New Roman"/>
          <w:sz w:val="24"/>
          <w:szCs w:val="24"/>
          <w:lang w:val="fr-FR"/>
        </w:rPr>
      </w:pPr>
      <w:r w:rsidRPr="00866601">
        <w:rPr>
          <w:rFonts w:ascii="Times New Roman" w:hAnsi="Times New Roman"/>
          <w:sz w:val="24"/>
          <w:szCs w:val="24"/>
          <w:lang w:val="fr-FR"/>
        </w:rPr>
        <w:t>4. Executant (E):</w:t>
      </w:r>
    </w:p>
    <w:p w14:paraId="65DCDA2D" w14:textId="77777777" w:rsidR="00863C49" w:rsidRPr="00866601" w:rsidRDefault="00863C49" w:rsidP="00863C49">
      <w:pPr>
        <w:spacing w:line="276" w:lineRule="auto"/>
        <w:rPr>
          <w:rFonts w:ascii="Times New Roman" w:hAnsi="Times New Roman"/>
          <w:sz w:val="24"/>
          <w:szCs w:val="24"/>
          <w:lang w:val="fr-FR"/>
        </w:rPr>
      </w:pPr>
      <w:r w:rsidRPr="00866601">
        <w:rPr>
          <w:rFonts w:ascii="Times New Roman" w:hAnsi="Times New Roman"/>
          <w:sz w:val="24"/>
          <w:szCs w:val="24"/>
          <w:lang w:val="fr-FR"/>
        </w:rPr>
        <w:t>5. In conformitate cu Legea nr. 10/1995 reactualizata, cei de mai sus stabilesc de comun acord prezentul program pentru controlul calitatii lucrărilor:</w:t>
      </w:r>
    </w:p>
    <w:tbl>
      <w:tblPr>
        <w:tblW w:w="904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9"/>
        <w:gridCol w:w="3844"/>
        <w:gridCol w:w="2258"/>
        <w:gridCol w:w="2253"/>
      </w:tblGrid>
      <w:tr w:rsidR="00863C49" w:rsidRPr="004F5B6A" w14:paraId="7F269261" w14:textId="77777777" w:rsidTr="008C55F6">
        <w:trPr>
          <w:trHeight w:val="2778"/>
        </w:trPr>
        <w:tc>
          <w:tcPr>
            <w:tcW w:w="689" w:type="dxa"/>
            <w:tcBorders>
              <w:top w:val="single" w:sz="12" w:space="0" w:color="auto"/>
              <w:left w:val="single" w:sz="12" w:space="0" w:color="auto"/>
              <w:bottom w:val="single" w:sz="12" w:space="0" w:color="auto"/>
              <w:right w:val="single" w:sz="12" w:space="0" w:color="auto"/>
            </w:tcBorders>
            <w:shd w:val="clear" w:color="auto" w:fill="BFBFBF"/>
          </w:tcPr>
          <w:p w14:paraId="64AACAA2" w14:textId="77777777" w:rsidR="00863C49" w:rsidRPr="004F5B6A" w:rsidRDefault="00863C49" w:rsidP="008C55F6">
            <w:pPr>
              <w:rPr>
                <w:rFonts w:ascii="Times New Roman" w:hAnsi="Times New Roman"/>
                <w:b/>
                <w:bCs/>
                <w:lang w:val="fr-FR"/>
              </w:rPr>
            </w:pPr>
          </w:p>
          <w:p w14:paraId="072CA456" w14:textId="77777777" w:rsidR="00863C49" w:rsidRPr="004F5B6A" w:rsidRDefault="00863C49" w:rsidP="008C55F6">
            <w:pPr>
              <w:rPr>
                <w:rFonts w:ascii="Times New Roman" w:hAnsi="Times New Roman"/>
                <w:b/>
                <w:bCs/>
                <w:lang w:val="fr-FR"/>
              </w:rPr>
            </w:pPr>
          </w:p>
          <w:p w14:paraId="56A937E7" w14:textId="77777777" w:rsidR="00863C49" w:rsidRPr="004F5B6A" w:rsidRDefault="00863C49" w:rsidP="008C55F6">
            <w:pPr>
              <w:rPr>
                <w:rFonts w:ascii="Times New Roman" w:hAnsi="Times New Roman"/>
                <w:b/>
                <w:bCs/>
                <w:lang w:val="fr-FR"/>
              </w:rPr>
            </w:pPr>
          </w:p>
          <w:p w14:paraId="34D28FC1" w14:textId="77777777" w:rsidR="00863C49" w:rsidRPr="004F5B6A" w:rsidRDefault="00863C49" w:rsidP="008C55F6">
            <w:pPr>
              <w:rPr>
                <w:rFonts w:ascii="Times New Roman" w:hAnsi="Times New Roman"/>
                <w:b/>
                <w:bCs/>
                <w:lang w:val="fr-FR"/>
              </w:rPr>
            </w:pPr>
            <w:r w:rsidRPr="004F5B6A">
              <w:rPr>
                <w:rFonts w:ascii="Times New Roman" w:hAnsi="Times New Roman"/>
                <w:b/>
                <w:bCs/>
                <w:lang w:val="fr-FR"/>
              </w:rPr>
              <w:t>Nr. crt.</w:t>
            </w:r>
          </w:p>
        </w:tc>
        <w:tc>
          <w:tcPr>
            <w:tcW w:w="3844" w:type="dxa"/>
            <w:tcBorders>
              <w:top w:val="single" w:sz="12" w:space="0" w:color="auto"/>
              <w:left w:val="single" w:sz="12" w:space="0" w:color="auto"/>
              <w:bottom w:val="single" w:sz="12" w:space="0" w:color="auto"/>
              <w:right w:val="single" w:sz="12" w:space="0" w:color="auto"/>
            </w:tcBorders>
            <w:shd w:val="clear" w:color="auto" w:fill="BFBFBF"/>
          </w:tcPr>
          <w:p w14:paraId="0CE1BC1A" w14:textId="77777777" w:rsidR="00863C49" w:rsidRPr="004F5B6A" w:rsidRDefault="00863C49" w:rsidP="008C55F6">
            <w:pPr>
              <w:rPr>
                <w:rFonts w:ascii="Times New Roman" w:hAnsi="Times New Roman"/>
                <w:b/>
                <w:lang w:val="fr-FR"/>
              </w:rPr>
            </w:pPr>
          </w:p>
          <w:p w14:paraId="4AF9F4E1" w14:textId="77777777" w:rsidR="00863C49" w:rsidRPr="004F5B6A" w:rsidRDefault="00863C49" w:rsidP="008C55F6">
            <w:pPr>
              <w:rPr>
                <w:rFonts w:ascii="Times New Roman" w:hAnsi="Times New Roman"/>
                <w:b/>
                <w:lang w:val="fr-FR"/>
              </w:rPr>
            </w:pPr>
          </w:p>
          <w:p w14:paraId="723447DB" w14:textId="77777777" w:rsidR="00863C49" w:rsidRPr="004F5B6A" w:rsidRDefault="00863C49" w:rsidP="008C55F6">
            <w:pPr>
              <w:rPr>
                <w:rFonts w:ascii="Times New Roman" w:hAnsi="Times New Roman"/>
                <w:b/>
                <w:lang w:val="fr-FR"/>
              </w:rPr>
            </w:pPr>
            <w:r w:rsidRPr="004F5B6A">
              <w:rPr>
                <w:rFonts w:ascii="Times New Roman" w:hAnsi="Times New Roman"/>
                <w:b/>
                <w:lang w:val="fr-FR"/>
              </w:rPr>
              <w:t>Lucrările ce se controlează, se verifica sau se receptioneaza calitativ si pentru care se întocmesc documente scrise</w:t>
            </w:r>
          </w:p>
        </w:tc>
        <w:tc>
          <w:tcPr>
            <w:tcW w:w="2258" w:type="dxa"/>
            <w:tcBorders>
              <w:top w:val="single" w:sz="12" w:space="0" w:color="auto"/>
              <w:left w:val="single" w:sz="12" w:space="0" w:color="auto"/>
              <w:bottom w:val="single" w:sz="12" w:space="0" w:color="auto"/>
              <w:right w:val="single" w:sz="12" w:space="0" w:color="auto"/>
            </w:tcBorders>
            <w:shd w:val="clear" w:color="auto" w:fill="BFBFBF"/>
          </w:tcPr>
          <w:p w14:paraId="5AB5A0E1" w14:textId="77777777" w:rsidR="00863C49" w:rsidRPr="004F5B6A" w:rsidRDefault="00863C49" w:rsidP="008C55F6">
            <w:pPr>
              <w:spacing w:after="0"/>
              <w:rPr>
                <w:rFonts w:ascii="Times New Roman" w:hAnsi="Times New Roman"/>
                <w:b/>
                <w:bCs/>
                <w:lang w:val="fr-FR"/>
              </w:rPr>
            </w:pPr>
            <w:r w:rsidRPr="004F5B6A">
              <w:rPr>
                <w:rFonts w:ascii="Times New Roman" w:hAnsi="Times New Roman"/>
                <w:b/>
                <w:bCs/>
                <w:lang w:val="fr-FR"/>
              </w:rPr>
              <w:t>Documente scrise care se încheie:</w:t>
            </w:r>
          </w:p>
          <w:p w14:paraId="04E9CF8D" w14:textId="77777777" w:rsidR="00863C49" w:rsidRPr="004F5B6A" w:rsidRDefault="00863C49" w:rsidP="008C55F6">
            <w:pPr>
              <w:rPr>
                <w:rFonts w:ascii="Times New Roman" w:hAnsi="Times New Roman"/>
                <w:b/>
                <w:lang w:val="fr-FR"/>
              </w:rPr>
            </w:pPr>
            <w:r w:rsidRPr="004F5B6A">
              <w:rPr>
                <w:rFonts w:ascii="Times New Roman" w:hAnsi="Times New Roman"/>
                <w:b/>
                <w:lang w:val="fr-FR"/>
              </w:rPr>
              <w:t>P.V.L.A. – proces-verbal lucrări ascunse</w:t>
            </w:r>
          </w:p>
          <w:p w14:paraId="18CC18B6" w14:textId="77777777" w:rsidR="00863C49" w:rsidRPr="004F5B6A" w:rsidRDefault="00863C49" w:rsidP="008C55F6">
            <w:pPr>
              <w:rPr>
                <w:rFonts w:ascii="Times New Roman" w:hAnsi="Times New Roman"/>
                <w:b/>
                <w:bCs/>
                <w:lang w:val="fr-FR"/>
              </w:rPr>
            </w:pPr>
            <w:r w:rsidRPr="004F5B6A">
              <w:rPr>
                <w:rFonts w:ascii="Times New Roman" w:hAnsi="Times New Roman"/>
                <w:b/>
                <w:lang w:val="fr-FR"/>
              </w:rPr>
              <w:t>P.V.R.</w:t>
            </w:r>
            <w:r w:rsidRPr="004F5B6A">
              <w:rPr>
                <w:rFonts w:ascii="Times New Roman" w:hAnsi="Times New Roman"/>
                <w:b/>
                <w:bCs/>
                <w:lang w:val="fr-FR"/>
              </w:rPr>
              <w:t xml:space="preserve"> – proces-verbal de recepţie calitativă</w:t>
            </w:r>
          </w:p>
          <w:p w14:paraId="68DCB257" w14:textId="77777777" w:rsidR="00863C49" w:rsidRPr="004F5B6A" w:rsidRDefault="00863C49" w:rsidP="008C55F6">
            <w:pPr>
              <w:rPr>
                <w:rFonts w:ascii="Times New Roman" w:hAnsi="Times New Roman"/>
                <w:b/>
                <w:bCs/>
              </w:rPr>
            </w:pPr>
            <w:r w:rsidRPr="004F5B6A">
              <w:rPr>
                <w:rFonts w:ascii="Times New Roman" w:hAnsi="Times New Roman"/>
                <w:b/>
              </w:rPr>
              <w:t>P.V.</w:t>
            </w:r>
            <w:r w:rsidRPr="004F5B6A">
              <w:rPr>
                <w:rFonts w:ascii="Times New Roman" w:hAnsi="Times New Roman"/>
                <w:b/>
                <w:bCs/>
              </w:rPr>
              <w:t xml:space="preserve"> – proces-verbal</w:t>
            </w:r>
          </w:p>
        </w:tc>
        <w:tc>
          <w:tcPr>
            <w:tcW w:w="2253" w:type="dxa"/>
            <w:tcBorders>
              <w:top w:val="single" w:sz="12" w:space="0" w:color="auto"/>
              <w:left w:val="single" w:sz="12" w:space="0" w:color="auto"/>
              <w:bottom w:val="single" w:sz="12" w:space="0" w:color="auto"/>
              <w:right w:val="single" w:sz="12" w:space="0" w:color="auto"/>
            </w:tcBorders>
            <w:shd w:val="clear" w:color="auto" w:fill="BFBFBF"/>
          </w:tcPr>
          <w:p w14:paraId="75B2A498" w14:textId="77777777" w:rsidR="00863C49" w:rsidRPr="004F5B6A" w:rsidRDefault="00863C49" w:rsidP="008C55F6">
            <w:pPr>
              <w:rPr>
                <w:rFonts w:ascii="Times New Roman" w:hAnsi="Times New Roman"/>
                <w:b/>
                <w:bCs/>
                <w:lang w:val="pt-PT"/>
              </w:rPr>
            </w:pPr>
          </w:p>
          <w:p w14:paraId="6161581F" w14:textId="77777777" w:rsidR="00863C49" w:rsidRPr="004F5B6A" w:rsidRDefault="00863C49" w:rsidP="008C55F6">
            <w:pPr>
              <w:rPr>
                <w:rFonts w:ascii="Times New Roman" w:hAnsi="Times New Roman"/>
                <w:b/>
                <w:bCs/>
                <w:lang w:val="pt-PT"/>
              </w:rPr>
            </w:pPr>
            <w:r w:rsidRPr="004F5B6A">
              <w:rPr>
                <w:rFonts w:ascii="Times New Roman" w:hAnsi="Times New Roman"/>
                <w:b/>
                <w:bCs/>
                <w:lang w:val="pt-PT"/>
              </w:rPr>
              <w:t>Cine execută</w:t>
            </w:r>
          </w:p>
          <w:p w14:paraId="6E7E95AB" w14:textId="77777777" w:rsidR="00863C49" w:rsidRPr="004F5B6A" w:rsidRDefault="00863C49" w:rsidP="008C55F6">
            <w:pPr>
              <w:rPr>
                <w:rFonts w:ascii="Times New Roman" w:hAnsi="Times New Roman"/>
                <w:b/>
                <w:bCs/>
                <w:lang w:val="pt-PT"/>
              </w:rPr>
            </w:pPr>
            <w:r w:rsidRPr="004F5B6A">
              <w:rPr>
                <w:rFonts w:ascii="Times New Roman" w:hAnsi="Times New Roman"/>
                <w:b/>
                <w:bCs/>
                <w:lang w:val="pt-PT"/>
              </w:rPr>
              <w:t>controlul:</w:t>
            </w:r>
          </w:p>
          <w:p w14:paraId="0940BD5B" w14:textId="77777777" w:rsidR="00863C49" w:rsidRPr="004F5B6A" w:rsidRDefault="00863C49" w:rsidP="008C55F6">
            <w:pPr>
              <w:rPr>
                <w:rFonts w:ascii="Times New Roman" w:hAnsi="Times New Roman"/>
                <w:b/>
                <w:lang w:val="pt-PT"/>
              </w:rPr>
            </w:pPr>
            <w:r w:rsidRPr="004F5B6A">
              <w:rPr>
                <w:rFonts w:ascii="Times New Roman" w:hAnsi="Times New Roman"/>
                <w:b/>
                <w:lang w:val="pt-PT"/>
              </w:rPr>
              <w:t>B – Beneficiar</w:t>
            </w:r>
          </w:p>
          <w:p w14:paraId="13AD05D5" w14:textId="77777777" w:rsidR="00863C49" w:rsidRPr="004F5B6A" w:rsidRDefault="00863C49" w:rsidP="008C55F6">
            <w:pPr>
              <w:rPr>
                <w:rFonts w:ascii="Times New Roman" w:hAnsi="Times New Roman"/>
                <w:b/>
                <w:lang w:val="fr-FR"/>
              </w:rPr>
            </w:pPr>
            <w:r w:rsidRPr="004F5B6A">
              <w:rPr>
                <w:rFonts w:ascii="Times New Roman" w:hAnsi="Times New Roman"/>
                <w:b/>
                <w:lang w:val="fr-FR"/>
              </w:rPr>
              <w:t>E – Executant</w:t>
            </w:r>
          </w:p>
          <w:p w14:paraId="6FC57193" w14:textId="77777777" w:rsidR="00863C49" w:rsidRPr="004F5B6A" w:rsidRDefault="00863C49" w:rsidP="008C55F6">
            <w:pPr>
              <w:rPr>
                <w:rFonts w:ascii="Times New Roman" w:hAnsi="Times New Roman"/>
                <w:b/>
                <w:lang w:val="fr-FR"/>
              </w:rPr>
            </w:pPr>
            <w:r w:rsidRPr="004F5B6A">
              <w:rPr>
                <w:rFonts w:ascii="Times New Roman" w:hAnsi="Times New Roman"/>
                <w:b/>
                <w:lang w:val="fr-FR"/>
              </w:rPr>
              <w:t>P – Proiectant</w:t>
            </w:r>
          </w:p>
          <w:p w14:paraId="04A31343" w14:textId="77777777" w:rsidR="00863C49" w:rsidRPr="004F5B6A" w:rsidRDefault="00863C49" w:rsidP="008C55F6">
            <w:pPr>
              <w:rPr>
                <w:rFonts w:ascii="Times New Roman" w:hAnsi="Times New Roman"/>
                <w:b/>
              </w:rPr>
            </w:pPr>
            <w:r w:rsidRPr="004F5B6A">
              <w:rPr>
                <w:rFonts w:ascii="Times New Roman" w:hAnsi="Times New Roman"/>
                <w:b/>
              </w:rPr>
              <w:t>I.S.C. – Inspectoratul de stat in constructii</w:t>
            </w:r>
          </w:p>
        </w:tc>
      </w:tr>
      <w:tr w:rsidR="00863C49" w:rsidRPr="004F5B6A" w14:paraId="481F80DE" w14:textId="77777777" w:rsidTr="008C55F6">
        <w:trPr>
          <w:trHeight w:val="357"/>
        </w:trPr>
        <w:tc>
          <w:tcPr>
            <w:tcW w:w="9044" w:type="dxa"/>
            <w:gridSpan w:val="4"/>
            <w:tcBorders>
              <w:top w:val="single" w:sz="12" w:space="0" w:color="auto"/>
              <w:left w:val="single" w:sz="12" w:space="0" w:color="auto"/>
              <w:bottom w:val="single" w:sz="12" w:space="0" w:color="auto"/>
              <w:right w:val="single" w:sz="12" w:space="0" w:color="auto"/>
            </w:tcBorders>
            <w:shd w:val="clear" w:color="auto" w:fill="auto"/>
          </w:tcPr>
          <w:p w14:paraId="05CA976A" w14:textId="77777777" w:rsidR="00863C49" w:rsidRPr="004F5B6A" w:rsidRDefault="00863C49" w:rsidP="008C55F6">
            <w:pPr>
              <w:jc w:val="center"/>
              <w:rPr>
                <w:rFonts w:ascii="Times New Roman" w:hAnsi="Times New Roman"/>
                <w:b/>
                <w:bCs/>
                <w:lang w:val="pt-PT"/>
              </w:rPr>
            </w:pPr>
            <w:r w:rsidRPr="004F5B6A">
              <w:rPr>
                <w:rFonts w:ascii="Times New Roman" w:hAnsi="Times New Roman"/>
                <w:b/>
                <w:bCs/>
                <w:lang w:val="pt-PT"/>
              </w:rPr>
              <w:t xml:space="preserve">LUCRARI MODERNIZARE </w:t>
            </w:r>
            <w:r>
              <w:rPr>
                <w:rFonts w:ascii="Times New Roman" w:hAnsi="Times New Roman"/>
                <w:b/>
                <w:bCs/>
                <w:lang w:val="pt-PT"/>
              </w:rPr>
              <w:t>DRUM</w:t>
            </w:r>
          </w:p>
        </w:tc>
      </w:tr>
      <w:tr w:rsidR="00863C49" w:rsidRPr="004F5B6A" w14:paraId="63AE705B"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7B9FA9CC" w14:textId="77777777" w:rsidR="00863C49" w:rsidRPr="004F5B6A" w:rsidRDefault="00863C49" w:rsidP="008C55F6">
            <w:pPr>
              <w:rPr>
                <w:rFonts w:ascii="Times New Roman" w:hAnsi="Times New Roman"/>
                <w:bCs/>
              </w:rPr>
            </w:pPr>
            <w:r w:rsidRPr="004F5B6A">
              <w:rPr>
                <w:rFonts w:ascii="Times New Roman" w:hAnsi="Times New Roman"/>
                <w:bCs/>
              </w:rPr>
              <w:t>1.</w:t>
            </w:r>
          </w:p>
        </w:tc>
        <w:tc>
          <w:tcPr>
            <w:tcW w:w="3844" w:type="dxa"/>
            <w:tcBorders>
              <w:top w:val="single" w:sz="12" w:space="0" w:color="auto"/>
              <w:left w:val="single" w:sz="12" w:space="0" w:color="auto"/>
              <w:bottom w:val="single" w:sz="12" w:space="0" w:color="auto"/>
              <w:right w:val="single" w:sz="12" w:space="0" w:color="auto"/>
            </w:tcBorders>
          </w:tcPr>
          <w:p w14:paraId="3741FF8E" w14:textId="77777777" w:rsidR="00863C49" w:rsidRPr="004F5B6A" w:rsidRDefault="00863C49" w:rsidP="008C55F6">
            <w:pPr>
              <w:rPr>
                <w:rFonts w:ascii="Times New Roman" w:hAnsi="Times New Roman"/>
                <w:bCs/>
              </w:rPr>
            </w:pPr>
            <w:r w:rsidRPr="004F5B6A">
              <w:rPr>
                <w:rFonts w:ascii="Times New Roman" w:hAnsi="Times New Roman"/>
                <w:bCs/>
              </w:rPr>
              <w:t>Predarea amplasamentului.</w:t>
            </w:r>
          </w:p>
        </w:tc>
        <w:tc>
          <w:tcPr>
            <w:tcW w:w="2258" w:type="dxa"/>
            <w:tcBorders>
              <w:top w:val="single" w:sz="12" w:space="0" w:color="auto"/>
              <w:left w:val="single" w:sz="12" w:space="0" w:color="auto"/>
              <w:bottom w:val="single" w:sz="12" w:space="0" w:color="auto"/>
              <w:right w:val="single" w:sz="12" w:space="0" w:color="auto"/>
            </w:tcBorders>
          </w:tcPr>
          <w:p w14:paraId="79F5BB95" w14:textId="77777777" w:rsidR="00863C49" w:rsidRPr="004F5B6A" w:rsidRDefault="00863C49" w:rsidP="008C55F6">
            <w:pPr>
              <w:rPr>
                <w:rFonts w:ascii="Times New Roman" w:hAnsi="Times New Roman"/>
                <w:bCs/>
              </w:rPr>
            </w:pPr>
            <w:r w:rsidRPr="004F5B6A">
              <w:rPr>
                <w:rFonts w:ascii="Times New Roman" w:hAnsi="Times New Roman"/>
                <w:bCs/>
              </w:rPr>
              <w:t>P.V.</w:t>
            </w:r>
          </w:p>
        </w:tc>
        <w:tc>
          <w:tcPr>
            <w:tcW w:w="2253" w:type="dxa"/>
            <w:tcBorders>
              <w:top w:val="single" w:sz="12" w:space="0" w:color="auto"/>
              <w:left w:val="single" w:sz="12" w:space="0" w:color="auto"/>
              <w:bottom w:val="single" w:sz="12" w:space="0" w:color="auto"/>
              <w:right w:val="single" w:sz="12" w:space="0" w:color="auto"/>
            </w:tcBorders>
          </w:tcPr>
          <w:p w14:paraId="632A2A87" w14:textId="77777777" w:rsidR="00863C49" w:rsidRPr="004F5B6A" w:rsidRDefault="00863C49" w:rsidP="008C55F6">
            <w:pPr>
              <w:rPr>
                <w:rFonts w:ascii="Times New Roman" w:hAnsi="Times New Roman"/>
                <w:bCs/>
              </w:rPr>
            </w:pPr>
            <w:r w:rsidRPr="004F5B6A">
              <w:rPr>
                <w:rFonts w:ascii="Times New Roman" w:hAnsi="Times New Roman"/>
                <w:bCs/>
              </w:rPr>
              <w:t>B + E + P</w:t>
            </w:r>
          </w:p>
        </w:tc>
      </w:tr>
      <w:tr w:rsidR="00863C49" w:rsidRPr="004F5B6A" w14:paraId="44FD4F6D"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361941CE" w14:textId="77777777" w:rsidR="00863C49" w:rsidRPr="004F5B6A" w:rsidRDefault="00863C49" w:rsidP="008C55F6">
            <w:pPr>
              <w:rPr>
                <w:rFonts w:ascii="Times New Roman" w:hAnsi="Times New Roman"/>
                <w:bCs/>
              </w:rPr>
            </w:pPr>
            <w:r w:rsidRPr="004F5B6A">
              <w:rPr>
                <w:rFonts w:ascii="Times New Roman" w:hAnsi="Times New Roman"/>
                <w:bCs/>
              </w:rPr>
              <w:t>2.</w:t>
            </w:r>
          </w:p>
        </w:tc>
        <w:tc>
          <w:tcPr>
            <w:tcW w:w="3844" w:type="dxa"/>
            <w:tcBorders>
              <w:top w:val="single" w:sz="12" w:space="0" w:color="auto"/>
              <w:left w:val="single" w:sz="12" w:space="0" w:color="auto"/>
              <w:bottom w:val="single" w:sz="12" w:space="0" w:color="auto"/>
              <w:right w:val="single" w:sz="12" w:space="0" w:color="auto"/>
            </w:tcBorders>
          </w:tcPr>
          <w:p w14:paraId="01FE4126" w14:textId="77777777" w:rsidR="00863C49" w:rsidRPr="004F5B6A" w:rsidRDefault="00863C49" w:rsidP="008C55F6">
            <w:pPr>
              <w:rPr>
                <w:rFonts w:ascii="Times New Roman" w:hAnsi="Times New Roman"/>
                <w:bCs/>
              </w:rPr>
            </w:pPr>
            <w:r w:rsidRPr="004F5B6A">
              <w:rPr>
                <w:rFonts w:ascii="Times New Roman" w:hAnsi="Times New Roman"/>
                <w:bCs/>
              </w:rPr>
              <w:t>Trasarea lucrarilor</w:t>
            </w:r>
          </w:p>
        </w:tc>
        <w:tc>
          <w:tcPr>
            <w:tcW w:w="2258" w:type="dxa"/>
            <w:tcBorders>
              <w:top w:val="single" w:sz="12" w:space="0" w:color="auto"/>
              <w:left w:val="single" w:sz="12" w:space="0" w:color="auto"/>
              <w:bottom w:val="single" w:sz="12" w:space="0" w:color="auto"/>
              <w:right w:val="single" w:sz="12" w:space="0" w:color="auto"/>
            </w:tcBorders>
          </w:tcPr>
          <w:p w14:paraId="121602F5" w14:textId="77777777" w:rsidR="00863C49" w:rsidRPr="004F5B6A" w:rsidRDefault="00863C49" w:rsidP="008C55F6">
            <w:pPr>
              <w:rPr>
                <w:rFonts w:ascii="Times New Roman" w:hAnsi="Times New Roman"/>
                <w:bCs/>
              </w:rPr>
            </w:pPr>
            <w:r w:rsidRPr="004F5B6A">
              <w:rPr>
                <w:rFonts w:ascii="Times New Roman" w:hAnsi="Times New Roman"/>
                <w:bCs/>
              </w:rPr>
              <w:t>P.V.</w:t>
            </w:r>
          </w:p>
        </w:tc>
        <w:tc>
          <w:tcPr>
            <w:tcW w:w="2253" w:type="dxa"/>
            <w:tcBorders>
              <w:top w:val="single" w:sz="12" w:space="0" w:color="auto"/>
              <w:left w:val="single" w:sz="12" w:space="0" w:color="auto"/>
              <w:bottom w:val="single" w:sz="12" w:space="0" w:color="auto"/>
              <w:right w:val="single" w:sz="12" w:space="0" w:color="auto"/>
            </w:tcBorders>
          </w:tcPr>
          <w:p w14:paraId="717C34AA" w14:textId="77777777" w:rsidR="00863C49" w:rsidRPr="004F5B6A" w:rsidRDefault="00863C49" w:rsidP="008C55F6">
            <w:pPr>
              <w:rPr>
                <w:rFonts w:ascii="Times New Roman" w:hAnsi="Times New Roman"/>
                <w:bCs/>
              </w:rPr>
            </w:pPr>
            <w:r w:rsidRPr="004F5B6A">
              <w:rPr>
                <w:rFonts w:ascii="Times New Roman" w:hAnsi="Times New Roman"/>
                <w:bCs/>
              </w:rPr>
              <w:t>B + E + P</w:t>
            </w:r>
          </w:p>
        </w:tc>
      </w:tr>
      <w:tr w:rsidR="00863C49" w:rsidRPr="004F5B6A" w14:paraId="4942BD44"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44DCD134" w14:textId="77777777" w:rsidR="00863C49" w:rsidRPr="004F5B6A" w:rsidRDefault="00863C49" w:rsidP="008C55F6">
            <w:pPr>
              <w:rPr>
                <w:rFonts w:ascii="Times New Roman" w:hAnsi="Times New Roman"/>
                <w:bCs/>
              </w:rPr>
            </w:pPr>
            <w:r w:rsidRPr="004F5B6A">
              <w:rPr>
                <w:rFonts w:ascii="Times New Roman" w:hAnsi="Times New Roman"/>
                <w:bCs/>
              </w:rPr>
              <w:t>3.</w:t>
            </w:r>
          </w:p>
        </w:tc>
        <w:tc>
          <w:tcPr>
            <w:tcW w:w="3844" w:type="dxa"/>
            <w:tcBorders>
              <w:top w:val="single" w:sz="12" w:space="0" w:color="auto"/>
              <w:left w:val="single" w:sz="12" w:space="0" w:color="auto"/>
              <w:bottom w:val="single" w:sz="12" w:space="0" w:color="auto"/>
              <w:right w:val="single" w:sz="12" w:space="0" w:color="auto"/>
            </w:tcBorders>
          </w:tcPr>
          <w:p w14:paraId="6652921A" w14:textId="77777777" w:rsidR="00863C49" w:rsidRPr="004F5B6A" w:rsidRDefault="00863C49" w:rsidP="008C55F6">
            <w:pPr>
              <w:rPr>
                <w:rFonts w:ascii="Times New Roman" w:hAnsi="Times New Roman"/>
                <w:bCs/>
                <w:lang w:val="pt-PT"/>
              </w:rPr>
            </w:pPr>
            <w:r w:rsidRPr="004F5B6A">
              <w:rPr>
                <w:rFonts w:ascii="Times New Roman" w:hAnsi="Times New Roman"/>
                <w:bCs/>
                <w:lang w:val="pt-PT"/>
              </w:rPr>
              <w:t>Lucrari de terasamente</w:t>
            </w:r>
          </w:p>
        </w:tc>
        <w:tc>
          <w:tcPr>
            <w:tcW w:w="2258" w:type="dxa"/>
            <w:tcBorders>
              <w:top w:val="single" w:sz="12" w:space="0" w:color="auto"/>
              <w:left w:val="single" w:sz="12" w:space="0" w:color="auto"/>
              <w:bottom w:val="single" w:sz="12" w:space="0" w:color="auto"/>
              <w:right w:val="single" w:sz="12" w:space="0" w:color="auto"/>
            </w:tcBorders>
          </w:tcPr>
          <w:p w14:paraId="08BBE3F6" w14:textId="77777777" w:rsidR="00863C49" w:rsidRPr="004F5B6A" w:rsidRDefault="00863C49" w:rsidP="008C55F6">
            <w:pPr>
              <w:rPr>
                <w:rFonts w:ascii="Times New Roman" w:hAnsi="Times New Roman"/>
                <w:bCs/>
              </w:rPr>
            </w:pPr>
            <w:r w:rsidRPr="004F5B6A">
              <w:rPr>
                <w:rFonts w:ascii="Times New Roman" w:hAnsi="Times New Roman"/>
                <w:bCs/>
              </w:rPr>
              <w:t>P.V.R.</w:t>
            </w:r>
          </w:p>
        </w:tc>
        <w:tc>
          <w:tcPr>
            <w:tcW w:w="2253" w:type="dxa"/>
            <w:tcBorders>
              <w:top w:val="single" w:sz="12" w:space="0" w:color="auto"/>
              <w:left w:val="single" w:sz="12" w:space="0" w:color="auto"/>
              <w:bottom w:val="single" w:sz="12" w:space="0" w:color="auto"/>
              <w:right w:val="single" w:sz="12" w:space="0" w:color="auto"/>
            </w:tcBorders>
          </w:tcPr>
          <w:p w14:paraId="2B251927" w14:textId="77777777" w:rsidR="00863C49" w:rsidRPr="004F5B6A" w:rsidRDefault="00863C49" w:rsidP="008C55F6">
            <w:pPr>
              <w:rPr>
                <w:rFonts w:ascii="Times New Roman" w:hAnsi="Times New Roman"/>
                <w:bCs/>
              </w:rPr>
            </w:pPr>
            <w:r w:rsidRPr="004F5B6A">
              <w:rPr>
                <w:rFonts w:ascii="Times New Roman" w:hAnsi="Times New Roman"/>
                <w:bCs/>
              </w:rPr>
              <w:t xml:space="preserve">B + E + </w:t>
            </w:r>
            <w:r w:rsidRPr="004F5B6A">
              <w:rPr>
                <w:rFonts w:ascii="Times New Roman" w:hAnsi="Times New Roman"/>
                <w:bCs/>
                <w:color w:val="FF0000"/>
              </w:rPr>
              <w:t>P</w:t>
            </w:r>
          </w:p>
        </w:tc>
      </w:tr>
      <w:tr w:rsidR="003316A6" w:rsidRPr="004F5B6A" w14:paraId="3BC1B005"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2063BA37" w14:textId="77777777" w:rsidR="003316A6" w:rsidRPr="004F5B6A" w:rsidRDefault="003316A6" w:rsidP="003316A6">
            <w:pPr>
              <w:rPr>
                <w:rFonts w:ascii="Times New Roman" w:hAnsi="Times New Roman"/>
                <w:bCs/>
              </w:rPr>
            </w:pPr>
            <w:r>
              <w:rPr>
                <w:rFonts w:ascii="Times New Roman" w:hAnsi="Times New Roman"/>
                <w:bCs/>
                <w:lang w:val="fr-FR"/>
              </w:rPr>
              <w:t>4</w:t>
            </w:r>
            <w:r w:rsidRPr="004F5B6A">
              <w:rPr>
                <w:rFonts w:ascii="Times New Roman" w:hAnsi="Times New Roman"/>
                <w:bCs/>
                <w:lang w:val="fr-FR"/>
              </w:rPr>
              <w:t>.</w:t>
            </w:r>
          </w:p>
        </w:tc>
        <w:tc>
          <w:tcPr>
            <w:tcW w:w="3844" w:type="dxa"/>
            <w:tcBorders>
              <w:top w:val="single" w:sz="12" w:space="0" w:color="auto"/>
              <w:left w:val="single" w:sz="12" w:space="0" w:color="auto"/>
              <w:bottom w:val="single" w:sz="12" w:space="0" w:color="auto"/>
              <w:right w:val="single" w:sz="12" w:space="0" w:color="auto"/>
            </w:tcBorders>
          </w:tcPr>
          <w:p w14:paraId="2CEB81A9" w14:textId="77777777" w:rsidR="003316A6" w:rsidRPr="004F5B6A" w:rsidRDefault="003316A6" w:rsidP="003316A6">
            <w:pPr>
              <w:rPr>
                <w:rFonts w:ascii="Times New Roman" w:hAnsi="Times New Roman"/>
                <w:bCs/>
                <w:lang w:val="pt-PT"/>
              </w:rPr>
            </w:pPr>
            <w:r>
              <w:rPr>
                <w:rFonts w:ascii="Times New Roman" w:hAnsi="Times New Roman"/>
                <w:kern w:val="28"/>
                <w:lang w:val="fr-FR" w:eastAsia="fr-FR"/>
              </w:rPr>
              <w:t>Strat de forma din balast</w:t>
            </w:r>
          </w:p>
        </w:tc>
        <w:tc>
          <w:tcPr>
            <w:tcW w:w="2258" w:type="dxa"/>
            <w:tcBorders>
              <w:top w:val="single" w:sz="12" w:space="0" w:color="auto"/>
              <w:left w:val="single" w:sz="12" w:space="0" w:color="auto"/>
              <w:bottom w:val="single" w:sz="12" w:space="0" w:color="auto"/>
              <w:right w:val="single" w:sz="12" w:space="0" w:color="auto"/>
            </w:tcBorders>
          </w:tcPr>
          <w:p w14:paraId="61D9F447" w14:textId="77777777" w:rsidR="003316A6" w:rsidRPr="004F5B6A" w:rsidRDefault="003316A6" w:rsidP="003316A6">
            <w:pPr>
              <w:rPr>
                <w:rFonts w:ascii="Times New Roman" w:hAnsi="Times New Roman"/>
                <w:bCs/>
              </w:rPr>
            </w:pPr>
            <w:r w:rsidRPr="004F5B6A">
              <w:rPr>
                <w:rFonts w:ascii="Times New Roman" w:hAnsi="Times New Roman"/>
                <w:bCs/>
              </w:rPr>
              <w:t>P.V.</w:t>
            </w:r>
            <w:r>
              <w:rPr>
                <w:rFonts w:ascii="Times New Roman" w:hAnsi="Times New Roman"/>
                <w:bCs/>
              </w:rPr>
              <w:t>L.A.</w:t>
            </w:r>
          </w:p>
        </w:tc>
        <w:tc>
          <w:tcPr>
            <w:tcW w:w="2253" w:type="dxa"/>
            <w:tcBorders>
              <w:top w:val="single" w:sz="12" w:space="0" w:color="auto"/>
              <w:left w:val="single" w:sz="12" w:space="0" w:color="auto"/>
              <w:bottom w:val="single" w:sz="12" w:space="0" w:color="auto"/>
              <w:right w:val="single" w:sz="12" w:space="0" w:color="auto"/>
            </w:tcBorders>
          </w:tcPr>
          <w:p w14:paraId="017D375E" w14:textId="77777777" w:rsidR="003316A6" w:rsidRPr="004F5B6A" w:rsidRDefault="003316A6" w:rsidP="003316A6">
            <w:pPr>
              <w:rPr>
                <w:rFonts w:ascii="Times New Roman" w:hAnsi="Times New Roman"/>
                <w:bCs/>
              </w:rPr>
            </w:pPr>
            <w:r w:rsidRPr="004F5B6A">
              <w:rPr>
                <w:rFonts w:ascii="Times New Roman" w:hAnsi="Times New Roman"/>
                <w:bCs/>
              </w:rPr>
              <w:t xml:space="preserve">B + E + </w:t>
            </w:r>
            <w:r w:rsidRPr="004F5B6A">
              <w:rPr>
                <w:rFonts w:ascii="Times New Roman" w:hAnsi="Times New Roman"/>
                <w:bCs/>
                <w:color w:val="FF0000"/>
              </w:rPr>
              <w:t>P</w:t>
            </w:r>
          </w:p>
        </w:tc>
      </w:tr>
      <w:tr w:rsidR="003316A6" w:rsidRPr="004F5B6A" w14:paraId="73A68CE1"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108A835E" w14:textId="77777777" w:rsidR="003316A6" w:rsidRPr="004F5B6A" w:rsidRDefault="003316A6" w:rsidP="003316A6">
            <w:pPr>
              <w:rPr>
                <w:rFonts w:ascii="Times New Roman" w:hAnsi="Times New Roman"/>
                <w:bCs/>
                <w:lang w:val="fr-FR"/>
              </w:rPr>
            </w:pPr>
            <w:r>
              <w:rPr>
                <w:rFonts w:ascii="Times New Roman" w:hAnsi="Times New Roman"/>
                <w:bCs/>
                <w:lang w:val="fr-FR"/>
              </w:rPr>
              <w:t>5</w:t>
            </w:r>
            <w:r w:rsidRPr="004F5B6A">
              <w:rPr>
                <w:rFonts w:ascii="Times New Roman" w:hAnsi="Times New Roman"/>
                <w:bCs/>
                <w:lang w:val="fr-FR"/>
              </w:rPr>
              <w:t>.</w:t>
            </w:r>
          </w:p>
        </w:tc>
        <w:tc>
          <w:tcPr>
            <w:tcW w:w="3844" w:type="dxa"/>
            <w:tcBorders>
              <w:top w:val="single" w:sz="12" w:space="0" w:color="auto"/>
              <w:left w:val="single" w:sz="12" w:space="0" w:color="auto"/>
              <w:bottom w:val="single" w:sz="12" w:space="0" w:color="auto"/>
              <w:right w:val="single" w:sz="12" w:space="0" w:color="auto"/>
            </w:tcBorders>
          </w:tcPr>
          <w:p w14:paraId="2CDE5A08" w14:textId="77777777" w:rsidR="003316A6" w:rsidRPr="004F5B6A" w:rsidRDefault="003316A6" w:rsidP="003316A6">
            <w:pPr>
              <w:rPr>
                <w:rFonts w:ascii="Times New Roman" w:hAnsi="Times New Roman"/>
                <w:bCs/>
                <w:lang w:val="pt-PT"/>
              </w:rPr>
            </w:pPr>
            <w:r>
              <w:rPr>
                <w:rFonts w:ascii="Times New Roman" w:hAnsi="Times New Roman"/>
                <w:kern w:val="28"/>
                <w:lang w:val="fr-FR" w:eastAsia="fr-FR"/>
              </w:rPr>
              <w:t>Fundatie de balast</w:t>
            </w:r>
          </w:p>
        </w:tc>
        <w:tc>
          <w:tcPr>
            <w:tcW w:w="2258" w:type="dxa"/>
            <w:tcBorders>
              <w:top w:val="single" w:sz="12" w:space="0" w:color="auto"/>
              <w:left w:val="single" w:sz="12" w:space="0" w:color="auto"/>
              <w:bottom w:val="single" w:sz="12" w:space="0" w:color="auto"/>
              <w:right w:val="single" w:sz="12" w:space="0" w:color="auto"/>
            </w:tcBorders>
          </w:tcPr>
          <w:p w14:paraId="6930B72D" w14:textId="77777777" w:rsidR="003316A6" w:rsidRPr="004F5B6A" w:rsidRDefault="003316A6" w:rsidP="003316A6">
            <w:pPr>
              <w:rPr>
                <w:rFonts w:ascii="Times New Roman" w:hAnsi="Times New Roman"/>
                <w:bCs/>
              </w:rPr>
            </w:pPr>
            <w:r w:rsidRPr="004F5B6A">
              <w:rPr>
                <w:rFonts w:ascii="Times New Roman" w:hAnsi="Times New Roman"/>
                <w:bCs/>
              </w:rPr>
              <w:t>P.V.</w:t>
            </w:r>
            <w:r>
              <w:rPr>
                <w:rFonts w:ascii="Times New Roman" w:hAnsi="Times New Roman"/>
                <w:bCs/>
              </w:rPr>
              <w:t>L.A.</w:t>
            </w:r>
          </w:p>
        </w:tc>
        <w:tc>
          <w:tcPr>
            <w:tcW w:w="2253" w:type="dxa"/>
            <w:tcBorders>
              <w:top w:val="single" w:sz="12" w:space="0" w:color="auto"/>
              <w:left w:val="single" w:sz="12" w:space="0" w:color="auto"/>
              <w:bottom w:val="single" w:sz="12" w:space="0" w:color="auto"/>
              <w:right w:val="single" w:sz="12" w:space="0" w:color="auto"/>
            </w:tcBorders>
          </w:tcPr>
          <w:p w14:paraId="0CF02420" w14:textId="77777777" w:rsidR="003316A6" w:rsidRPr="004F5B6A" w:rsidRDefault="003316A6" w:rsidP="003316A6">
            <w:pPr>
              <w:rPr>
                <w:rFonts w:ascii="Times New Roman" w:hAnsi="Times New Roman"/>
                <w:bCs/>
              </w:rPr>
            </w:pPr>
            <w:r w:rsidRPr="004F5B6A">
              <w:rPr>
                <w:rFonts w:ascii="Times New Roman" w:hAnsi="Times New Roman"/>
                <w:bCs/>
              </w:rPr>
              <w:t xml:space="preserve">B + E + </w:t>
            </w:r>
            <w:r w:rsidRPr="004F5B6A">
              <w:rPr>
                <w:rFonts w:ascii="Times New Roman" w:hAnsi="Times New Roman"/>
                <w:bCs/>
                <w:color w:val="FF0000"/>
              </w:rPr>
              <w:t>P</w:t>
            </w:r>
          </w:p>
        </w:tc>
      </w:tr>
      <w:tr w:rsidR="003316A6" w:rsidRPr="004F5B6A" w14:paraId="6269DB0B"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577788DA" w14:textId="77777777" w:rsidR="003316A6" w:rsidRPr="004F5B6A" w:rsidRDefault="003316A6" w:rsidP="003316A6">
            <w:pPr>
              <w:rPr>
                <w:rFonts w:ascii="Times New Roman" w:hAnsi="Times New Roman"/>
                <w:bCs/>
                <w:lang w:val="fr-FR"/>
              </w:rPr>
            </w:pPr>
            <w:r>
              <w:rPr>
                <w:rFonts w:ascii="Times New Roman" w:hAnsi="Times New Roman"/>
                <w:bCs/>
                <w:lang w:val="fr-FR"/>
              </w:rPr>
              <w:t>6</w:t>
            </w:r>
            <w:r w:rsidRPr="004F5B6A">
              <w:rPr>
                <w:rFonts w:ascii="Times New Roman" w:hAnsi="Times New Roman"/>
                <w:bCs/>
                <w:lang w:val="fr-FR"/>
              </w:rPr>
              <w:t>.</w:t>
            </w:r>
          </w:p>
        </w:tc>
        <w:tc>
          <w:tcPr>
            <w:tcW w:w="3844" w:type="dxa"/>
            <w:tcBorders>
              <w:top w:val="single" w:sz="12" w:space="0" w:color="auto"/>
              <w:left w:val="single" w:sz="12" w:space="0" w:color="auto"/>
              <w:bottom w:val="single" w:sz="12" w:space="0" w:color="auto"/>
              <w:right w:val="single" w:sz="12" w:space="0" w:color="auto"/>
            </w:tcBorders>
          </w:tcPr>
          <w:p w14:paraId="1FC9E971" w14:textId="77777777" w:rsidR="003316A6" w:rsidRPr="004F5B6A" w:rsidRDefault="003316A6" w:rsidP="003316A6">
            <w:pPr>
              <w:rPr>
                <w:rFonts w:ascii="Times New Roman" w:hAnsi="Times New Roman"/>
                <w:kern w:val="28"/>
                <w:lang w:val="fr-FR" w:eastAsia="fr-FR"/>
              </w:rPr>
            </w:pPr>
            <w:r w:rsidRPr="004F5B6A">
              <w:rPr>
                <w:rFonts w:ascii="Times New Roman" w:hAnsi="Times New Roman"/>
                <w:kern w:val="28"/>
                <w:lang w:val="fr-FR" w:eastAsia="fr-FR"/>
              </w:rPr>
              <w:t>Strat de piatra sparta</w:t>
            </w:r>
          </w:p>
        </w:tc>
        <w:tc>
          <w:tcPr>
            <w:tcW w:w="2258" w:type="dxa"/>
            <w:tcBorders>
              <w:top w:val="single" w:sz="12" w:space="0" w:color="auto"/>
              <w:left w:val="single" w:sz="12" w:space="0" w:color="auto"/>
              <w:bottom w:val="single" w:sz="12" w:space="0" w:color="auto"/>
              <w:right w:val="single" w:sz="12" w:space="0" w:color="auto"/>
            </w:tcBorders>
          </w:tcPr>
          <w:p w14:paraId="200D4A27" w14:textId="77777777" w:rsidR="003316A6" w:rsidRPr="004F5B6A" w:rsidRDefault="003316A6" w:rsidP="003316A6">
            <w:pPr>
              <w:rPr>
                <w:rFonts w:ascii="Times New Roman" w:hAnsi="Times New Roman"/>
                <w:bCs/>
              </w:rPr>
            </w:pPr>
            <w:r w:rsidRPr="004F5B6A">
              <w:rPr>
                <w:rFonts w:ascii="Times New Roman" w:hAnsi="Times New Roman"/>
                <w:bCs/>
              </w:rPr>
              <w:t>P.V.</w:t>
            </w:r>
            <w:r>
              <w:rPr>
                <w:rFonts w:ascii="Times New Roman" w:hAnsi="Times New Roman"/>
                <w:bCs/>
              </w:rPr>
              <w:t>L.A.</w:t>
            </w:r>
          </w:p>
        </w:tc>
        <w:tc>
          <w:tcPr>
            <w:tcW w:w="2253" w:type="dxa"/>
            <w:tcBorders>
              <w:top w:val="single" w:sz="12" w:space="0" w:color="auto"/>
              <w:left w:val="single" w:sz="12" w:space="0" w:color="auto"/>
              <w:bottom w:val="single" w:sz="12" w:space="0" w:color="auto"/>
              <w:right w:val="single" w:sz="12" w:space="0" w:color="auto"/>
            </w:tcBorders>
          </w:tcPr>
          <w:p w14:paraId="38E27330" w14:textId="77777777" w:rsidR="003316A6" w:rsidRPr="004F5B6A" w:rsidRDefault="003316A6" w:rsidP="003316A6">
            <w:pPr>
              <w:rPr>
                <w:rFonts w:ascii="Times New Roman" w:hAnsi="Times New Roman"/>
                <w:bCs/>
              </w:rPr>
            </w:pPr>
            <w:r w:rsidRPr="004F5B6A">
              <w:rPr>
                <w:rFonts w:ascii="Times New Roman" w:hAnsi="Times New Roman"/>
                <w:bCs/>
              </w:rPr>
              <w:t xml:space="preserve">B + E + </w:t>
            </w:r>
            <w:r w:rsidRPr="004F5B6A">
              <w:rPr>
                <w:rFonts w:ascii="Times New Roman" w:hAnsi="Times New Roman"/>
                <w:bCs/>
                <w:color w:val="FF0000"/>
              </w:rPr>
              <w:t>P</w:t>
            </w:r>
          </w:p>
        </w:tc>
      </w:tr>
      <w:tr w:rsidR="003316A6" w:rsidRPr="004F5B6A" w14:paraId="39BE58CA"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12051056" w14:textId="77777777" w:rsidR="003316A6" w:rsidRPr="004F5B6A" w:rsidRDefault="003316A6" w:rsidP="003316A6">
            <w:pPr>
              <w:rPr>
                <w:rFonts w:ascii="Times New Roman" w:hAnsi="Times New Roman"/>
                <w:bCs/>
                <w:lang w:val="fr-FR"/>
              </w:rPr>
            </w:pPr>
            <w:r>
              <w:rPr>
                <w:rFonts w:ascii="Times New Roman" w:hAnsi="Times New Roman"/>
                <w:bCs/>
                <w:lang w:val="fr-FR"/>
              </w:rPr>
              <w:t>7</w:t>
            </w:r>
            <w:r w:rsidRPr="004F5B6A">
              <w:rPr>
                <w:rFonts w:ascii="Times New Roman" w:hAnsi="Times New Roman"/>
                <w:bCs/>
                <w:lang w:val="fr-FR"/>
              </w:rPr>
              <w:t>.</w:t>
            </w:r>
          </w:p>
        </w:tc>
        <w:tc>
          <w:tcPr>
            <w:tcW w:w="3844" w:type="dxa"/>
            <w:tcBorders>
              <w:top w:val="single" w:sz="12" w:space="0" w:color="auto"/>
              <w:left w:val="single" w:sz="12" w:space="0" w:color="auto"/>
              <w:bottom w:val="single" w:sz="12" w:space="0" w:color="auto"/>
              <w:right w:val="single" w:sz="12" w:space="0" w:color="auto"/>
            </w:tcBorders>
          </w:tcPr>
          <w:p w14:paraId="675076D3" w14:textId="77777777" w:rsidR="003316A6" w:rsidRPr="004F5B6A" w:rsidRDefault="003316A6" w:rsidP="003316A6">
            <w:pPr>
              <w:rPr>
                <w:rFonts w:ascii="Times New Roman" w:hAnsi="Times New Roman"/>
                <w:kern w:val="28"/>
                <w:lang w:val="fr-FR" w:eastAsia="fr-FR"/>
              </w:rPr>
            </w:pPr>
            <w:r w:rsidRPr="004F5B6A">
              <w:rPr>
                <w:rFonts w:ascii="Times New Roman" w:hAnsi="Times New Roman"/>
                <w:kern w:val="28"/>
                <w:lang w:val="fr-FR" w:eastAsia="fr-FR"/>
              </w:rPr>
              <w:t>Strat de legatura (binder)</w:t>
            </w:r>
          </w:p>
        </w:tc>
        <w:tc>
          <w:tcPr>
            <w:tcW w:w="2258" w:type="dxa"/>
            <w:tcBorders>
              <w:top w:val="single" w:sz="12" w:space="0" w:color="auto"/>
              <w:left w:val="single" w:sz="12" w:space="0" w:color="auto"/>
              <w:bottom w:val="single" w:sz="12" w:space="0" w:color="auto"/>
              <w:right w:val="single" w:sz="12" w:space="0" w:color="auto"/>
            </w:tcBorders>
          </w:tcPr>
          <w:p w14:paraId="14EB76B7" w14:textId="77777777" w:rsidR="003316A6" w:rsidRPr="004F5B6A" w:rsidRDefault="003316A6" w:rsidP="003316A6">
            <w:pPr>
              <w:rPr>
                <w:rFonts w:ascii="Times New Roman" w:hAnsi="Times New Roman"/>
                <w:bCs/>
              </w:rPr>
            </w:pPr>
            <w:r w:rsidRPr="004F5B6A">
              <w:rPr>
                <w:rFonts w:ascii="Times New Roman" w:hAnsi="Times New Roman"/>
                <w:bCs/>
              </w:rPr>
              <w:t>P.V.R.</w:t>
            </w:r>
          </w:p>
        </w:tc>
        <w:tc>
          <w:tcPr>
            <w:tcW w:w="2253" w:type="dxa"/>
            <w:tcBorders>
              <w:top w:val="single" w:sz="12" w:space="0" w:color="auto"/>
              <w:left w:val="single" w:sz="12" w:space="0" w:color="auto"/>
              <w:bottom w:val="single" w:sz="12" w:space="0" w:color="auto"/>
              <w:right w:val="single" w:sz="12" w:space="0" w:color="auto"/>
            </w:tcBorders>
          </w:tcPr>
          <w:p w14:paraId="2835F9D6" w14:textId="77777777" w:rsidR="003316A6" w:rsidRPr="004F5B6A" w:rsidRDefault="003316A6" w:rsidP="003316A6">
            <w:pPr>
              <w:rPr>
                <w:rFonts w:ascii="Times New Roman" w:hAnsi="Times New Roman"/>
                <w:bCs/>
              </w:rPr>
            </w:pPr>
            <w:r w:rsidRPr="004F5B6A">
              <w:rPr>
                <w:rFonts w:ascii="Times New Roman" w:hAnsi="Times New Roman"/>
                <w:bCs/>
              </w:rPr>
              <w:t>B + E + P+ISC</w:t>
            </w:r>
          </w:p>
        </w:tc>
      </w:tr>
      <w:tr w:rsidR="003316A6" w:rsidRPr="004F5B6A" w14:paraId="32439CC1"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56611340" w14:textId="77777777" w:rsidR="003316A6" w:rsidRDefault="003316A6" w:rsidP="003316A6">
            <w:pPr>
              <w:rPr>
                <w:rFonts w:ascii="Times New Roman" w:hAnsi="Times New Roman"/>
                <w:bCs/>
                <w:lang w:val="fr-FR"/>
              </w:rPr>
            </w:pPr>
            <w:r>
              <w:rPr>
                <w:rFonts w:ascii="Times New Roman" w:hAnsi="Times New Roman"/>
                <w:bCs/>
                <w:lang w:val="fr-FR"/>
              </w:rPr>
              <w:t>8.</w:t>
            </w:r>
          </w:p>
        </w:tc>
        <w:tc>
          <w:tcPr>
            <w:tcW w:w="3844" w:type="dxa"/>
            <w:tcBorders>
              <w:top w:val="single" w:sz="12" w:space="0" w:color="auto"/>
              <w:left w:val="single" w:sz="12" w:space="0" w:color="auto"/>
              <w:bottom w:val="single" w:sz="12" w:space="0" w:color="auto"/>
              <w:right w:val="single" w:sz="12" w:space="0" w:color="auto"/>
            </w:tcBorders>
          </w:tcPr>
          <w:p w14:paraId="652C5E3B" w14:textId="77777777" w:rsidR="003316A6" w:rsidRPr="004F5B6A" w:rsidRDefault="003316A6" w:rsidP="003316A6">
            <w:pPr>
              <w:rPr>
                <w:rFonts w:ascii="Times New Roman" w:hAnsi="Times New Roman"/>
                <w:kern w:val="28"/>
                <w:lang w:val="fr-FR" w:eastAsia="fr-FR"/>
              </w:rPr>
            </w:pPr>
            <w:r w:rsidRPr="004F5B6A">
              <w:rPr>
                <w:rFonts w:ascii="Times New Roman" w:hAnsi="Times New Roman"/>
                <w:kern w:val="28"/>
                <w:lang w:val="fr-FR" w:eastAsia="fr-FR"/>
              </w:rPr>
              <w:t>Strat de uzura</w:t>
            </w:r>
          </w:p>
        </w:tc>
        <w:tc>
          <w:tcPr>
            <w:tcW w:w="2258" w:type="dxa"/>
            <w:tcBorders>
              <w:top w:val="single" w:sz="12" w:space="0" w:color="auto"/>
              <w:left w:val="single" w:sz="12" w:space="0" w:color="auto"/>
              <w:bottom w:val="single" w:sz="12" w:space="0" w:color="auto"/>
              <w:right w:val="single" w:sz="12" w:space="0" w:color="auto"/>
            </w:tcBorders>
          </w:tcPr>
          <w:p w14:paraId="7227F16B" w14:textId="77777777" w:rsidR="003316A6" w:rsidRPr="004F5B6A" w:rsidRDefault="003316A6" w:rsidP="003316A6">
            <w:pPr>
              <w:rPr>
                <w:rFonts w:ascii="Times New Roman" w:hAnsi="Times New Roman"/>
                <w:bCs/>
              </w:rPr>
            </w:pPr>
            <w:r w:rsidRPr="004F5B6A">
              <w:rPr>
                <w:rFonts w:ascii="Times New Roman" w:hAnsi="Times New Roman"/>
                <w:bCs/>
              </w:rPr>
              <w:t>P.V.R</w:t>
            </w:r>
          </w:p>
        </w:tc>
        <w:tc>
          <w:tcPr>
            <w:tcW w:w="2253" w:type="dxa"/>
            <w:tcBorders>
              <w:top w:val="single" w:sz="12" w:space="0" w:color="auto"/>
              <w:left w:val="single" w:sz="12" w:space="0" w:color="auto"/>
              <w:bottom w:val="single" w:sz="12" w:space="0" w:color="auto"/>
              <w:right w:val="single" w:sz="12" w:space="0" w:color="auto"/>
            </w:tcBorders>
          </w:tcPr>
          <w:p w14:paraId="01659CF9" w14:textId="77777777" w:rsidR="003316A6" w:rsidRPr="004F5B6A" w:rsidRDefault="003316A6" w:rsidP="003316A6">
            <w:pPr>
              <w:rPr>
                <w:rFonts w:ascii="Times New Roman" w:hAnsi="Times New Roman"/>
                <w:bCs/>
              </w:rPr>
            </w:pPr>
            <w:r w:rsidRPr="004F5B6A">
              <w:rPr>
                <w:rFonts w:ascii="Times New Roman" w:hAnsi="Times New Roman"/>
                <w:bCs/>
              </w:rPr>
              <w:t xml:space="preserve">B + E + </w:t>
            </w:r>
            <w:r w:rsidRPr="004F5B6A">
              <w:rPr>
                <w:rFonts w:ascii="Times New Roman" w:hAnsi="Times New Roman"/>
                <w:bCs/>
                <w:color w:val="FF0000"/>
              </w:rPr>
              <w:t>P</w:t>
            </w:r>
          </w:p>
        </w:tc>
      </w:tr>
      <w:tr w:rsidR="003316A6" w:rsidRPr="004F5B6A" w14:paraId="69CDBD49"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66E1569A" w14:textId="77777777" w:rsidR="003316A6" w:rsidRPr="004F5B6A" w:rsidRDefault="003316A6" w:rsidP="003316A6">
            <w:pPr>
              <w:rPr>
                <w:rFonts w:ascii="Times New Roman" w:hAnsi="Times New Roman"/>
                <w:bCs/>
                <w:lang w:val="fr-FR"/>
              </w:rPr>
            </w:pPr>
            <w:r>
              <w:rPr>
                <w:rFonts w:ascii="Times New Roman" w:hAnsi="Times New Roman"/>
                <w:bCs/>
                <w:lang w:val="fr-FR"/>
              </w:rPr>
              <w:t>9</w:t>
            </w:r>
            <w:r w:rsidRPr="004F5B6A">
              <w:rPr>
                <w:rFonts w:ascii="Times New Roman" w:hAnsi="Times New Roman"/>
                <w:bCs/>
                <w:lang w:val="fr-FR"/>
              </w:rPr>
              <w:t>.</w:t>
            </w:r>
          </w:p>
        </w:tc>
        <w:tc>
          <w:tcPr>
            <w:tcW w:w="3844" w:type="dxa"/>
            <w:tcBorders>
              <w:top w:val="single" w:sz="12" w:space="0" w:color="auto"/>
              <w:left w:val="single" w:sz="12" w:space="0" w:color="auto"/>
              <w:bottom w:val="single" w:sz="12" w:space="0" w:color="auto"/>
              <w:right w:val="single" w:sz="12" w:space="0" w:color="auto"/>
            </w:tcBorders>
          </w:tcPr>
          <w:p w14:paraId="6DC44A04" w14:textId="77777777" w:rsidR="003316A6" w:rsidRPr="004F5B6A" w:rsidRDefault="003316A6" w:rsidP="003316A6">
            <w:pPr>
              <w:rPr>
                <w:rFonts w:ascii="Times New Roman" w:hAnsi="Times New Roman"/>
                <w:kern w:val="28"/>
                <w:lang w:val="fr-FR" w:eastAsia="fr-FR"/>
              </w:rPr>
            </w:pPr>
            <w:r>
              <w:rPr>
                <w:rFonts w:ascii="Times New Roman" w:hAnsi="Times New Roman"/>
                <w:kern w:val="28"/>
                <w:lang w:val="fr-FR" w:eastAsia="fr-FR"/>
              </w:rPr>
              <w:t>Elemente de scurgere</w:t>
            </w:r>
          </w:p>
        </w:tc>
        <w:tc>
          <w:tcPr>
            <w:tcW w:w="2258" w:type="dxa"/>
            <w:tcBorders>
              <w:top w:val="single" w:sz="12" w:space="0" w:color="auto"/>
              <w:left w:val="single" w:sz="12" w:space="0" w:color="auto"/>
              <w:bottom w:val="single" w:sz="12" w:space="0" w:color="auto"/>
              <w:right w:val="single" w:sz="12" w:space="0" w:color="auto"/>
            </w:tcBorders>
          </w:tcPr>
          <w:p w14:paraId="1E586B8C" w14:textId="77777777" w:rsidR="003316A6" w:rsidRPr="004F5B6A" w:rsidRDefault="003316A6" w:rsidP="003316A6">
            <w:pPr>
              <w:rPr>
                <w:rFonts w:ascii="Times New Roman" w:hAnsi="Times New Roman"/>
                <w:bCs/>
              </w:rPr>
            </w:pPr>
            <w:r w:rsidRPr="004F5B6A">
              <w:rPr>
                <w:rFonts w:ascii="Times New Roman" w:hAnsi="Times New Roman"/>
                <w:bCs/>
              </w:rPr>
              <w:t>P.V.R</w:t>
            </w:r>
          </w:p>
        </w:tc>
        <w:tc>
          <w:tcPr>
            <w:tcW w:w="2253" w:type="dxa"/>
            <w:tcBorders>
              <w:top w:val="single" w:sz="12" w:space="0" w:color="auto"/>
              <w:left w:val="single" w:sz="12" w:space="0" w:color="auto"/>
              <w:bottom w:val="single" w:sz="12" w:space="0" w:color="auto"/>
              <w:right w:val="single" w:sz="12" w:space="0" w:color="auto"/>
            </w:tcBorders>
          </w:tcPr>
          <w:p w14:paraId="4122A982" w14:textId="77777777" w:rsidR="003316A6" w:rsidRPr="004F5B6A" w:rsidRDefault="003316A6" w:rsidP="003316A6">
            <w:pPr>
              <w:rPr>
                <w:rFonts w:ascii="Times New Roman" w:hAnsi="Times New Roman"/>
                <w:bCs/>
              </w:rPr>
            </w:pPr>
            <w:r w:rsidRPr="004F5B6A">
              <w:rPr>
                <w:rFonts w:ascii="Times New Roman" w:hAnsi="Times New Roman"/>
                <w:bCs/>
              </w:rPr>
              <w:t xml:space="preserve">B + E + </w:t>
            </w:r>
            <w:r w:rsidRPr="004F5B6A">
              <w:rPr>
                <w:rFonts w:ascii="Times New Roman" w:hAnsi="Times New Roman"/>
                <w:bCs/>
                <w:color w:val="FF0000"/>
              </w:rPr>
              <w:t>P</w:t>
            </w:r>
          </w:p>
        </w:tc>
      </w:tr>
      <w:tr w:rsidR="003316A6" w:rsidRPr="004F5B6A" w14:paraId="5733CF97" w14:textId="77777777" w:rsidTr="008C55F6">
        <w:trPr>
          <w:trHeight w:val="288"/>
        </w:trPr>
        <w:tc>
          <w:tcPr>
            <w:tcW w:w="689" w:type="dxa"/>
            <w:tcBorders>
              <w:top w:val="single" w:sz="12" w:space="0" w:color="auto"/>
              <w:left w:val="single" w:sz="12" w:space="0" w:color="auto"/>
              <w:bottom w:val="single" w:sz="12" w:space="0" w:color="auto"/>
              <w:right w:val="single" w:sz="12" w:space="0" w:color="auto"/>
            </w:tcBorders>
          </w:tcPr>
          <w:p w14:paraId="14E38A4A" w14:textId="77777777" w:rsidR="003316A6" w:rsidRPr="004F5B6A" w:rsidRDefault="003316A6" w:rsidP="003316A6">
            <w:pPr>
              <w:rPr>
                <w:rFonts w:ascii="Times New Roman" w:hAnsi="Times New Roman"/>
                <w:bCs/>
                <w:lang w:val="fr-FR"/>
              </w:rPr>
            </w:pPr>
            <w:r>
              <w:rPr>
                <w:rFonts w:ascii="Times New Roman" w:hAnsi="Times New Roman"/>
                <w:bCs/>
                <w:lang w:val="fr-FR"/>
              </w:rPr>
              <w:t>10.</w:t>
            </w:r>
          </w:p>
        </w:tc>
        <w:tc>
          <w:tcPr>
            <w:tcW w:w="3844" w:type="dxa"/>
            <w:tcBorders>
              <w:top w:val="single" w:sz="12" w:space="0" w:color="auto"/>
              <w:left w:val="single" w:sz="12" w:space="0" w:color="auto"/>
              <w:bottom w:val="single" w:sz="12" w:space="0" w:color="auto"/>
              <w:right w:val="single" w:sz="12" w:space="0" w:color="auto"/>
            </w:tcBorders>
          </w:tcPr>
          <w:p w14:paraId="783CFA84" w14:textId="77777777" w:rsidR="003316A6" w:rsidRPr="004F5B6A" w:rsidRDefault="003316A6" w:rsidP="003316A6">
            <w:pPr>
              <w:rPr>
                <w:rFonts w:ascii="Times New Roman" w:hAnsi="Times New Roman"/>
                <w:bCs/>
                <w:lang w:val="fr-FR"/>
              </w:rPr>
            </w:pPr>
            <w:r w:rsidRPr="004F5B6A">
              <w:rPr>
                <w:rFonts w:ascii="Times New Roman" w:hAnsi="Times New Roman"/>
                <w:bCs/>
                <w:lang w:val="fr-FR"/>
              </w:rPr>
              <w:t>Receptie finala la terminarea lucrarilor.</w:t>
            </w:r>
          </w:p>
        </w:tc>
        <w:tc>
          <w:tcPr>
            <w:tcW w:w="2258" w:type="dxa"/>
            <w:tcBorders>
              <w:top w:val="single" w:sz="12" w:space="0" w:color="auto"/>
              <w:left w:val="single" w:sz="12" w:space="0" w:color="auto"/>
              <w:bottom w:val="single" w:sz="12" w:space="0" w:color="auto"/>
              <w:right w:val="single" w:sz="12" w:space="0" w:color="auto"/>
            </w:tcBorders>
          </w:tcPr>
          <w:p w14:paraId="56639EA6" w14:textId="77777777" w:rsidR="003316A6" w:rsidRPr="004F5B6A" w:rsidRDefault="003316A6" w:rsidP="003316A6">
            <w:pPr>
              <w:rPr>
                <w:rFonts w:ascii="Times New Roman" w:hAnsi="Times New Roman"/>
                <w:bCs/>
              </w:rPr>
            </w:pPr>
            <w:r w:rsidRPr="004F5B6A">
              <w:rPr>
                <w:rFonts w:ascii="Times New Roman" w:hAnsi="Times New Roman"/>
                <w:bCs/>
              </w:rPr>
              <w:t>P.V.R.</w:t>
            </w:r>
          </w:p>
        </w:tc>
        <w:tc>
          <w:tcPr>
            <w:tcW w:w="2253" w:type="dxa"/>
            <w:tcBorders>
              <w:top w:val="single" w:sz="12" w:space="0" w:color="auto"/>
              <w:left w:val="single" w:sz="12" w:space="0" w:color="auto"/>
              <w:bottom w:val="single" w:sz="12" w:space="0" w:color="auto"/>
              <w:right w:val="single" w:sz="12" w:space="0" w:color="auto"/>
            </w:tcBorders>
          </w:tcPr>
          <w:p w14:paraId="46CA3A85" w14:textId="77777777" w:rsidR="003316A6" w:rsidRPr="004F5B6A" w:rsidRDefault="003316A6" w:rsidP="003316A6">
            <w:pPr>
              <w:rPr>
                <w:rFonts w:ascii="Times New Roman" w:hAnsi="Times New Roman"/>
                <w:bCs/>
              </w:rPr>
            </w:pPr>
            <w:r w:rsidRPr="004F5B6A">
              <w:rPr>
                <w:rFonts w:ascii="Times New Roman" w:hAnsi="Times New Roman"/>
                <w:bCs/>
              </w:rPr>
              <w:t>B + E + P+ISC</w:t>
            </w:r>
          </w:p>
        </w:tc>
      </w:tr>
    </w:tbl>
    <w:p w14:paraId="79AFB46F" w14:textId="77777777" w:rsidR="00863C49" w:rsidRPr="003E085E" w:rsidRDefault="00863C49" w:rsidP="00863C49">
      <w:pPr>
        <w:spacing w:line="276" w:lineRule="auto"/>
        <w:jc w:val="both"/>
        <w:rPr>
          <w:rFonts w:ascii="Times New Roman" w:hAnsi="Times New Roman"/>
          <w:b/>
          <w:i/>
          <w:color w:val="FF0000"/>
          <w:sz w:val="20"/>
          <w:szCs w:val="20"/>
        </w:rPr>
      </w:pPr>
      <w:r w:rsidRPr="003E085E">
        <w:rPr>
          <w:rFonts w:ascii="Times New Roman" w:hAnsi="Times New Roman"/>
          <w:b/>
          <w:i/>
          <w:color w:val="FF0000"/>
          <w:sz w:val="20"/>
          <w:szCs w:val="20"/>
        </w:rPr>
        <w:t>NOTĂ: Conform prevederilor Legii 10/1995 reactualizata, executantul are obligaţia convocării factorilor care sunt prevăzuţi să participe la verificări cu minim 3 zile  înainte de finalizarea fiecărei faze.</w:t>
      </w:r>
    </w:p>
    <w:p w14:paraId="64AA0BB2" w14:textId="77777777" w:rsidR="00863C49" w:rsidRPr="00866601" w:rsidRDefault="00863C49" w:rsidP="00863C49">
      <w:pPr>
        <w:rPr>
          <w:rFonts w:ascii="Times New Roman" w:hAnsi="Times New Roman"/>
          <w:b/>
          <w:sz w:val="24"/>
          <w:szCs w:val="24"/>
          <w:lang w:val="pt-PT"/>
        </w:rPr>
      </w:pPr>
      <w:r w:rsidRPr="00866601">
        <w:rPr>
          <w:rFonts w:ascii="Times New Roman" w:hAnsi="Times New Roman"/>
          <w:b/>
          <w:sz w:val="24"/>
          <w:szCs w:val="24"/>
          <w:lang w:val="pt-PT"/>
        </w:rPr>
        <w:t>BENEFICIAR,</w:t>
      </w:r>
      <w:r w:rsidRPr="00866601">
        <w:rPr>
          <w:rFonts w:ascii="Times New Roman" w:hAnsi="Times New Roman"/>
          <w:b/>
          <w:sz w:val="24"/>
          <w:szCs w:val="24"/>
          <w:lang w:val="pt-PT"/>
        </w:rPr>
        <w:tab/>
        <w:t xml:space="preserve">                   PROIECTANT,            CONSTRUCTOR,           I. S. C.</w:t>
      </w:r>
    </w:p>
    <w:p w14:paraId="6A8F91CA" w14:textId="77777777" w:rsidR="00863C49" w:rsidRDefault="00863C49" w:rsidP="00863C49">
      <w:pPr>
        <w:spacing w:after="0"/>
        <w:rPr>
          <w:rFonts w:ascii="Times New Roman" w:hAnsi="Times New Roman"/>
          <w:sz w:val="24"/>
          <w:szCs w:val="24"/>
          <w:lang w:val="ro-RO"/>
        </w:rPr>
      </w:pPr>
      <w:r>
        <w:rPr>
          <w:rFonts w:ascii="Times New Roman" w:hAnsi="Times New Roman"/>
          <w:sz w:val="24"/>
          <w:szCs w:val="24"/>
          <w:lang w:val="pt-PT"/>
        </w:rPr>
        <w:t xml:space="preserve">COMUNA </w:t>
      </w:r>
      <w:r w:rsidR="009D077F">
        <w:rPr>
          <w:rFonts w:ascii="Times New Roman" w:hAnsi="Times New Roman"/>
          <w:sz w:val="24"/>
          <w:szCs w:val="24"/>
          <w:lang w:val="pt-PT"/>
        </w:rPr>
        <w:t>MIHAI BRAVU</w:t>
      </w:r>
      <w:r w:rsidR="0092751E">
        <w:rPr>
          <w:rFonts w:ascii="Times New Roman" w:hAnsi="Times New Roman"/>
          <w:sz w:val="24"/>
          <w:szCs w:val="24"/>
          <w:lang w:val="pt-PT"/>
        </w:rPr>
        <w:t xml:space="preserve">   </w:t>
      </w:r>
      <w:r w:rsidRPr="00866601">
        <w:rPr>
          <w:rFonts w:ascii="Times New Roman" w:hAnsi="Times New Roman"/>
          <w:sz w:val="24"/>
          <w:szCs w:val="24"/>
          <w:lang w:val="pt-PT"/>
        </w:rPr>
        <w:t>S</w:t>
      </w:r>
      <w:r w:rsidRPr="00866601">
        <w:rPr>
          <w:rFonts w:ascii="Times New Roman" w:hAnsi="Times New Roman"/>
          <w:sz w:val="24"/>
          <w:szCs w:val="24"/>
          <w:lang w:val="ro-RO"/>
        </w:rPr>
        <w:t xml:space="preserve">.C. </w:t>
      </w:r>
      <w:r w:rsidR="009D077F">
        <w:rPr>
          <w:rFonts w:ascii="Times New Roman" w:hAnsi="Times New Roman"/>
          <w:sz w:val="24"/>
          <w:szCs w:val="24"/>
          <w:lang w:val="ro-RO"/>
        </w:rPr>
        <w:t>ORFINI BELL</w:t>
      </w:r>
      <w:r>
        <w:rPr>
          <w:rFonts w:ascii="Times New Roman" w:hAnsi="Times New Roman"/>
          <w:sz w:val="24"/>
          <w:szCs w:val="24"/>
          <w:lang w:val="ro-RO"/>
        </w:rPr>
        <w:t xml:space="preserve"> SRL          </w:t>
      </w:r>
    </w:p>
    <w:p w14:paraId="20D8E254" w14:textId="77777777" w:rsidR="00863C49" w:rsidRDefault="00863C49" w:rsidP="00863C49">
      <w:pPr>
        <w:spacing w:line="276" w:lineRule="auto"/>
        <w:rPr>
          <w:rFonts w:ascii="Times New Roman" w:hAnsi="Times New Roman"/>
          <w:sz w:val="24"/>
          <w:szCs w:val="24"/>
          <w:lang w:val="pt-PT"/>
        </w:rPr>
      </w:pPr>
      <w:r>
        <w:rPr>
          <w:rFonts w:ascii="Times New Roman" w:hAnsi="Times New Roman"/>
          <w:sz w:val="24"/>
          <w:szCs w:val="24"/>
          <w:lang w:val="ro-RO"/>
        </w:rPr>
        <w:t>JUDETUL GIURGIU</w:t>
      </w:r>
    </w:p>
    <w:p w14:paraId="3B6F723A" w14:textId="77777777" w:rsidR="0000367D" w:rsidRPr="004F1A0E" w:rsidRDefault="0000367D" w:rsidP="0000367D">
      <w:pPr>
        <w:spacing w:line="276" w:lineRule="auto"/>
        <w:rPr>
          <w:rFonts w:ascii="Times New Roman" w:hAnsi="Times New Roman"/>
          <w:sz w:val="24"/>
          <w:szCs w:val="24"/>
          <w:lang w:val="pt-PT"/>
        </w:rPr>
      </w:pPr>
      <w:r w:rsidRPr="004F1A0E">
        <w:rPr>
          <w:rFonts w:ascii="Times New Roman" w:hAnsi="Times New Roman"/>
          <w:b/>
          <w:sz w:val="24"/>
          <w:szCs w:val="24"/>
          <w:shd w:val="clear" w:color="auto" w:fill="FFFFFF"/>
          <w:lang w:val="ro-RO"/>
        </w:rPr>
        <w:lastRenderedPageBreak/>
        <w:t>ÎNCADRAREA DOCUMENTAŢIEI ÎN LEGISLAŢIA GENERALĂ DE PROIECTARE</w:t>
      </w:r>
    </w:p>
    <w:p w14:paraId="3D7E0060"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La elaborarea documentaţiei au fost avute în vedere prescripţiile legislaţiei generale şi a legislaţiei de proiectare, hotărâri guvernamentale si ordonanţe dupa cum urmează:</w:t>
      </w:r>
    </w:p>
    <w:p w14:paraId="25E12C88"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legea 10/1995 – privind calitatea în construcţii actualizata prin legea 177/2015;</w:t>
      </w:r>
    </w:p>
    <w:p w14:paraId="4A762616"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HGR 1</w:t>
      </w:r>
      <w:r>
        <w:rPr>
          <w:rFonts w:ascii="Times New Roman" w:hAnsi="Times New Roman"/>
          <w:sz w:val="24"/>
          <w:szCs w:val="24"/>
          <w:lang w:val="ro-RO"/>
        </w:rPr>
        <w:t>50</w:t>
      </w:r>
      <w:r w:rsidRPr="004F1A0E">
        <w:rPr>
          <w:rFonts w:ascii="Times New Roman" w:hAnsi="Times New Roman"/>
          <w:sz w:val="24"/>
          <w:szCs w:val="24"/>
          <w:lang w:val="ro-RO"/>
        </w:rPr>
        <w:t>/</w:t>
      </w:r>
      <w:r>
        <w:rPr>
          <w:rFonts w:ascii="Times New Roman" w:hAnsi="Times New Roman"/>
          <w:sz w:val="24"/>
          <w:szCs w:val="24"/>
          <w:lang w:val="ro-RO"/>
        </w:rPr>
        <w:t>2010</w:t>
      </w:r>
      <w:r w:rsidRPr="004F1A0E">
        <w:rPr>
          <w:rFonts w:ascii="Times New Roman" w:hAnsi="Times New Roman"/>
          <w:sz w:val="24"/>
          <w:szCs w:val="24"/>
          <w:lang w:val="ro-RO"/>
        </w:rPr>
        <w:t xml:space="preserve"> – privind componenţa, organizarea şi funcţionarea consiliului de avizare lucrări publice de interes naţional ;</w:t>
      </w:r>
    </w:p>
    <w:p w14:paraId="319FFB2D"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color w:val="FF0000"/>
          <w:sz w:val="24"/>
          <w:szCs w:val="24"/>
          <w:lang w:val="ro-RO"/>
        </w:rPr>
        <w:tab/>
      </w:r>
      <w:r w:rsidRPr="004F1A0E">
        <w:rPr>
          <w:rFonts w:ascii="Times New Roman" w:hAnsi="Times New Roman"/>
          <w:sz w:val="24"/>
          <w:szCs w:val="24"/>
          <w:lang w:val="ro-RO"/>
        </w:rPr>
        <w:t>- Ordin MAPPM 125/1996  pentru aprobarea procedurii de reglementare a activităţilor economice şi sociale cu impact asupra mediului înconjurator</w:t>
      </w:r>
    </w:p>
    <w:p w14:paraId="6173B760"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xml:space="preserve">- Ordin </w:t>
      </w:r>
      <w:r>
        <w:rPr>
          <w:rFonts w:ascii="Times New Roman" w:hAnsi="Times New Roman"/>
          <w:sz w:val="24"/>
          <w:szCs w:val="24"/>
          <w:lang w:val="ro-RO"/>
        </w:rPr>
        <w:t>2264</w:t>
      </w:r>
      <w:r w:rsidRPr="004F1A0E">
        <w:rPr>
          <w:rFonts w:ascii="Times New Roman" w:hAnsi="Times New Roman"/>
          <w:sz w:val="24"/>
          <w:szCs w:val="24"/>
          <w:lang w:val="ro-RO"/>
        </w:rPr>
        <w:t>/20</w:t>
      </w:r>
      <w:r>
        <w:rPr>
          <w:rFonts w:ascii="Times New Roman" w:hAnsi="Times New Roman"/>
          <w:sz w:val="24"/>
          <w:szCs w:val="24"/>
          <w:lang w:val="ro-RO"/>
        </w:rPr>
        <w:t>18</w:t>
      </w:r>
      <w:r w:rsidRPr="004F1A0E">
        <w:rPr>
          <w:rFonts w:ascii="Times New Roman" w:hAnsi="Times New Roman"/>
          <w:sz w:val="24"/>
          <w:szCs w:val="24"/>
          <w:lang w:val="ro-RO"/>
        </w:rPr>
        <w:t>– privind aprobarea îndrumatorului pentru aplicarea Regulamentului de verificare şi expertizare tehnică de calitate a proiectelor, a execuţiei lucrărilor şi a construcţiilor;</w:t>
      </w:r>
    </w:p>
    <w:p w14:paraId="2F4EC966"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xml:space="preserve">- </w:t>
      </w:r>
      <w:r w:rsidRPr="00E70A45">
        <w:rPr>
          <w:rFonts w:ascii="Times New Roman" w:hAnsi="Times New Roman"/>
          <w:sz w:val="24"/>
          <w:szCs w:val="24"/>
          <w:lang w:val="ro-RO"/>
        </w:rPr>
        <w:t>HG nr. 343/2017</w:t>
      </w:r>
      <w:r w:rsidRPr="00C63E00">
        <w:rPr>
          <w:rFonts w:ascii="Times New Roman" w:hAnsi="Times New Roman"/>
          <w:sz w:val="24"/>
          <w:szCs w:val="24"/>
          <w:lang w:val="ro-RO"/>
        </w:rPr>
        <w:t>privind aprobarea Regulamentului de recepţie alucrărilor de construcţii și instalaţii aferenteacestora</w:t>
      </w:r>
      <w:r w:rsidRPr="004F1A0E">
        <w:rPr>
          <w:rFonts w:ascii="Times New Roman" w:hAnsi="Times New Roman"/>
          <w:sz w:val="24"/>
          <w:szCs w:val="24"/>
          <w:lang w:val="ro-RO"/>
        </w:rPr>
        <w:t>;</w:t>
      </w:r>
    </w:p>
    <w:p w14:paraId="7C911AA1"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HGR 261/1994 pentru aprobarea regulamentului privind conducerea şi asigurarea calităţii în construcţii, Regulamentului privind stabilirea categoriei de importanţă a construcţiei, Regulamentului privind urmărirea comportării în exploatare, intervenţie ăn timp şi post utilizare a construcţiilor.</w:t>
      </w:r>
    </w:p>
    <w:p w14:paraId="65B784C1"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xml:space="preserve">- </w:t>
      </w:r>
      <w:r>
        <w:rPr>
          <w:rFonts w:ascii="Times New Roman" w:hAnsi="Times New Roman"/>
          <w:sz w:val="24"/>
          <w:szCs w:val="24"/>
          <w:lang w:val="ro-RO"/>
        </w:rPr>
        <w:t>Legea 98/2016</w:t>
      </w:r>
      <w:r w:rsidRPr="004F1A0E">
        <w:rPr>
          <w:rFonts w:ascii="Times New Roman" w:hAnsi="Times New Roman"/>
          <w:sz w:val="24"/>
          <w:szCs w:val="24"/>
          <w:lang w:val="ro-RO"/>
        </w:rPr>
        <w:t xml:space="preserve"> – privind achiziţiile publice;</w:t>
      </w:r>
    </w:p>
    <w:p w14:paraId="4C6CBA1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HG 461/2001 pentru aprobarea normelor de aplicare a OG 60/2001 ;</w:t>
      </w:r>
    </w:p>
    <w:p w14:paraId="022C570F"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color w:val="FF0000"/>
          <w:sz w:val="24"/>
          <w:szCs w:val="24"/>
          <w:lang w:val="ro-RO"/>
        </w:rPr>
        <w:tab/>
      </w:r>
      <w:r w:rsidRPr="004F1A0E">
        <w:rPr>
          <w:rFonts w:ascii="Times New Roman" w:hAnsi="Times New Roman"/>
          <w:sz w:val="24"/>
          <w:szCs w:val="24"/>
          <w:lang w:val="ro-RO"/>
        </w:rPr>
        <w:t>- Ordin MF 1013/873 – privind aprobarea structurii, conţinutului şi modului de utilizare a documentaţiei standard pentru elaborarea şi prezentarea ofertei pentru achiziţia publică de servicii;</w:t>
      </w:r>
    </w:p>
    <w:p w14:paraId="7A14853B"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Ordin al MF si MLPAT 1014/874 – privind aprobarea structurii, conţinutului şi modului de utilizare a documentaţiei standard pentru elaborarea si prezentarea ofertei pentru achiziţia publică de lucrări;</w:t>
      </w:r>
    </w:p>
    <w:p w14:paraId="00481DC7"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Legea 106/1996 – privind protecţia civilă ;</w:t>
      </w:r>
    </w:p>
    <w:p w14:paraId="69AB10B7" w14:textId="77777777" w:rsidR="004A4D43" w:rsidRDefault="004A4D43" w:rsidP="0000367D">
      <w:pPr>
        <w:spacing w:line="276" w:lineRule="auto"/>
        <w:jc w:val="center"/>
        <w:rPr>
          <w:rFonts w:ascii="Times New Roman" w:hAnsi="Times New Roman"/>
          <w:b/>
          <w:sz w:val="24"/>
          <w:szCs w:val="24"/>
          <w:shd w:val="clear" w:color="auto" w:fill="FFFFFF"/>
          <w:lang w:val="ro-RO"/>
        </w:rPr>
      </w:pPr>
    </w:p>
    <w:p w14:paraId="62AD29E0" w14:textId="77777777" w:rsidR="0000367D" w:rsidRPr="004F1A0E" w:rsidRDefault="0000367D" w:rsidP="0000367D">
      <w:pPr>
        <w:spacing w:line="276" w:lineRule="auto"/>
        <w:jc w:val="center"/>
        <w:rPr>
          <w:rFonts w:ascii="Times New Roman" w:hAnsi="Times New Roman"/>
          <w:b/>
          <w:sz w:val="24"/>
          <w:szCs w:val="24"/>
          <w:shd w:val="clear" w:color="auto" w:fill="FFFFFF"/>
          <w:lang w:val="ro-RO"/>
        </w:rPr>
      </w:pPr>
      <w:r w:rsidRPr="004F1A0E">
        <w:rPr>
          <w:rFonts w:ascii="Times New Roman" w:hAnsi="Times New Roman"/>
          <w:b/>
          <w:sz w:val="24"/>
          <w:szCs w:val="24"/>
          <w:shd w:val="clear" w:color="auto" w:fill="FFFFFF"/>
          <w:lang w:val="ro-RO"/>
        </w:rPr>
        <w:t>SOLUŢII PRIVIND POSTUTILIZAREA CONSTRUCŢIILOR ŞIURMĂRIREA COMPORTĂRII CONSTRUCŢIILOR conform normativ P 130/99 şi HG 766/97</w:t>
      </w:r>
    </w:p>
    <w:p w14:paraId="282C6618"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comportării în exploatare, intervenţiile în timp şi postutilizarea construcţiilor sunt componente ale sistemului calităţii în construcţii.</w:t>
      </w:r>
    </w:p>
    <w:p w14:paraId="4A5579E4"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Obiectul urmăririi comportării în exploatare a construcţiilor şi al investiţiilor în timp este evaluarea stării tehnice a construcţiilor şi menţinerea aptitudinii la exploatare pe toată durata de existenţă a acestora.</w:t>
      </w:r>
    </w:p>
    <w:p w14:paraId="4C31EB21"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comportării în exploatare a construcţiilor, intervenţiile în timp şi postutilizarea construcţiilor reprezintă acţiuni distincte, complementare, astfel:</w:t>
      </w:r>
    </w:p>
    <w:p w14:paraId="32163FE2"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urmărirea comportării în exploatare a construcţiilor se face în vederea depistării din timp a unor degradări care conduc la diminuarea aptitudinii la exploatare;</w:t>
      </w:r>
    </w:p>
    <w:p w14:paraId="1A9D9459"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intervenţiile în timp asupra construcţiilor se fac pentru menţinerea sau îmbunătăţirea aptitudinii la exploatare;</w:t>
      </w:r>
    </w:p>
    <w:p w14:paraId="2A50EC9B"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c) postutilizarea construcţiilor cuprinde activităţile de desfiinţare a construcţiilor în condiţii de siguranţă şi de recuperare eficientă a materialelor şi a mediului.</w:t>
      </w:r>
    </w:p>
    <w:p w14:paraId="7D91BAB7"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Toate aceste acţiuni se realizează prin grija proprietarului.</w:t>
      </w:r>
    </w:p>
    <w:p w14:paraId="5AB4F876"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comportării în exploatare a construcţiilor se face prin:</w:t>
      </w:r>
    </w:p>
    <w:p w14:paraId="6BACBBF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urmărirea curentă;</w:t>
      </w:r>
    </w:p>
    <w:p w14:paraId="5CB4625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lastRenderedPageBreak/>
        <w:tab/>
        <w:t>- urmărirea specială.</w:t>
      </w:r>
      <w:r w:rsidRPr="004F1A0E">
        <w:rPr>
          <w:rFonts w:ascii="Times New Roman" w:hAnsi="Times New Roman"/>
          <w:sz w:val="24"/>
          <w:szCs w:val="24"/>
          <w:lang w:val="ro-RO"/>
        </w:rPr>
        <w:tab/>
      </w:r>
    </w:p>
    <w:p w14:paraId="0F2DEC57"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curentă este o activitate sistematică de observare a stării tehnice a construcţiilor, care, corelată cu activitatea de întreţinere, are scopul de a menţine aptitudinea la exploatare a acestora.</w:t>
      </w:r>
    </w:p>
    <w:p w14:paraId="6FD090AE"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curentă se realizează prin examinare vizuală directă şi cu mijloace simple de măsurare, în conformitate cu prevederile din cartea tehnică şi din reglementările tehnice specifice, pe categorii de lucrări şi de construcţii, pe toată durata de existenţă a construcţiei.</w:t>
      </w:r>
    </w:p>
    <w:p w14:paraId="2F4B6390"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Activităţile de urmărire curentă se efectuează de către personal propriu sau prin contract cu persoane fizice având pregătire tehnică în construcţii, cel puţin de nivel mediu.</w:t>
      </w:r>
    </w:p>
    <w:p w14:paraId="7A376AFE"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Pentru drumurile şi podurile de categoriile de importanţă B şi C, urmărirea curentă are ca obiectiv menţinerea lor la parametrii tehnici proiectaţi.</w:t>
      </w:r>
    </w:p>
    <w:p w14:paraId="3B1090C1"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Constatările făcute cu ocazia urmăririi curente se înscriu în fişa drumului şi se anexează la cartea tehnică a construcţiei.</w:t>
      </w:r>
    </w:p>
    <w:p w14:paraId="058E06F8"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curentă la drumuri trebuie corelată cu activitatea de întreţinere şi reparaţii şi constă în verificări şi observaţii cu privire la:</w:t>
      </w:r>
    </w:p>
    <w:p w14:paraId="34AE1D2E"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Starea tehnică a drumului definită conform Instrucţiuni CD 155/2001, în scopul stabilirii lucrărilor de întreţinere preventivă şi a lucrărilor de readucere prin reparaţii a stării tehnice la nivelul cerut de evoluţia traficului.</w:t>
      </w:r>
    </w:p>
    <w:p w14:paraId="16A23352"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Defecţiunile constatate vor fi menţionate diferenţiat în funcţie de locul de apariţie şi anume:</w:t>
      </w:r>
    </w:p>
    <w:p w14:paraId="6797A0CF"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defecţiuni ale suprafeţei de rulare</w:t>
      </w:r>
    </w:p>
    <w:p w14:paraId="3F01251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defecţiuni ale îmbrăcăminţii sistemului rutier</w:t>
      </w:r>
    </w:p>
    <w:p w14:paraId="29F9329C"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defecţiuni ale structurii sistemului rutier</w:t>
      </w:r>
    </w:p>
    <w:p w14:paraId="58174E2E"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defecţiuni ale complexului rutier</w:t>
      </w:r>
    </w:p>
    <w:p w14:paraId="111F2DCE"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modul în care se desfăşoară circulaţia pe sectoarele pe care se execută lucrări;</w:t>
      </w:r>
    </w:p>
    <w:p w14:paraId="742CEB4F"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c) calitatea lucrărilor ce se execută în regie sau antrepriză;</w:t>
      </w:r>
    </w:p>
    <w:p w14:paraId="7A4C2DBB"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d) modul în care se respectă termenele de remediere stabilite în registrele de revizie şi control;</w:t>
      </w:r>
    </w:p>
    <w:p w14:paraId="57835ED6"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e) starea şi corectitudinea semnalizării verticale şi orizontale;</w:t>
      </w:r>
    </w:p>
    <w:p w14:paraId="65DA13F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f) starea şi corectitudinea semnalizării punctelor de lucru de pe platforma sau zona de drumului.</w:t>
      </w:r>
    </w:p>
    <w:p w14:paraId="7A3D4EA9"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curentă se realizează:</w:t>
      </w:r>
    </w:p>
    <w:p w14:paraId="1CFF985E"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lunar, pentru drumuri şi străzi</w:t>
      </w:r>
    </w:p>
    <w:p w14:paraId="14850214"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semestrial lucrări de consolidări apărări de maluri şi în mod obligatoriu după trecerea apelor mari de primăvară şi toamnă şi după ploi torenţiale, cutremure şi accidente.</w:t>
      </w:r>
    </w:p>
    <w:p w14:paraId="4DAD6805"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specială cuprinde investigaţii specifice regulate, periodice, asupra unor parametri ce caracterizează construcţia sau anumite părţi ale ei, stabiliţi din faza de proiectare sau în urma unei expertizări tehnice.</w:t>
      </w:r>
    </w:p>
    <w:p w14:paraId="107C6ED9"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specială se instituie la cererea proprietarului sau a altor persoane juridice sau fizice interesate, precum şi pentru construcţii aflate în exploatare, cu evoluţie periculoasă sau care se afla în situaţii deosebite din punct de vedere al siguranţei.</w:t>
      </w:r>
      <w:r w:rsidRPr="004F1A0E">
        <w:rPr>
          <w:rFonts w:ascii="Times New Roman" w:hAnsi="Times New Roman"/>
          <w:sz w:val="24"/>
          <w:szCs w:val="24"/>
          <w:lang w:val="ro-RO"/>
        </w:rPr>
        <w:tab/>
      </w:r>
    </w:p>
    <w:p w14:paraId="10B524F2"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specială se realizează, pe o perioada stabilită, pe baza unui proiect sau a unei proceduri specifice, de către personal tehnic de specialitate atestat.</w:t>
      </w:r>
    </w:p>
    <w:p w14:paraId="10570E8A"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Urmărirea specială nu conduce la întreruperea efectuării urmăririi curente.</w:t>
      </w:r>
    </w:p>
    <w:p w14:paraId="76D58791" w14:textId="77777777" w:rsidR="0000367D"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La constatarea, în cursul activităţilor de urmărire curentă sau specială, a unor situaţii care depăşesc limitele stabilite sau se consideră ca pot afecta exploatarea în condiţii de siguranţă a construcţiei, proprietarul este obligat să solicite expertizarea tehnică.</w:t>
      </w:r>
    </w:p>
    <w:p w14:paraId="78BEB1CB"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p>
    <w:p w14:paraId="46B7BD25" w14:textId="77777777" w:rsidR="0000367D" w:rsidRPr="004F1A0E" w:rsidRDefault="0000367D" w:rsidP="0000367D">
      <w:pPr>
        <w:spacing w:line="276" w:lineRule="auto"/>
        <w:ind w:firstLine="720"/>
        <w:contextualSpacing/>
        <w:jc w:val="both"/>
        <w:rPr>
          <w:rFonts w:ascii="Times New Roman" w:hAnsi="Times New Roman"/>
          <w:b/>
          <w:sz w:val="24"/>
          <w:szCs w:val="24"/>
          <w:lang w:val="ro-RO"/>
        </w:rPr>
      </w:pPr>
      <w:r w:rsidRPr="004F1A0E">
        <w:rPr>
          <w:rFonts w:ascii="Times New Roman" w:hAnsi="Times New Roman"/>
          <w:b/>
          <w:sz w:val="24"/>
          <w:szCs w:val="24"/>
          <w:lang w:val="ro-RO"/>
        </w:rPr>
        <w:lastRenderedPageBreak/>
        <w:t>Obligaţii şi răspunderi privind urmărirea comportării în exploatare a construcţiilor.</w:t>
      </w:r>
    </w:p>
    <w:p w14:paraId="11E00CC9"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Investitorii au următoarele obligaţii şi răspunderi:</w:t>
      </w:r>
    </w:p>
    <w:p w14:paraId="5B57346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stabilesc, împreună cu proiectantul, acele construcţii care se supun, urmăririi speciale, asigură întocmirea proiectului şi predarea lui proprietarilor, înştiinţând despre aceasta şi Inspecţia de stat în construcţii;</w:t>
      </w:r>
    </w:p>
    <w:p w14:paraId="3B82A598"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comunică proprietarilor care preiau construcţiile obligaţiile care le revin în cadrul urmăririi speciale.</w:t>
      </w:r>
    </w:p>
    <w:p w14:paraId="1E177EF4"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Proprietarii au următoarele obligaţii şi răspunderi:</w:t>
      </w:r>
    </w:p>
    <w:p w14:paraId="066E1C1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xml:space="preserve">a) răspund de activitatea privind urmărirea comportării în exploatare a construcţiilor, sub toate formele; asigură, după caz, personalul necesar; </w:t>
      </w:r>
    </w:p>
    <w:p w14:paraId="4938D388"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comandă expertizarea construcţiilor, comandă proiectul de urmărire specială şi comunică instituirea urmăririi speciale la Inspecţia de Stat în Construcţii;</w:t>
      </w:r>
    </w:p>
    <w:p w14:paraId="2417EA31"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stipulează, în contracte, îndatoririle ce decurg cu privire la urmărirea comportării în exploatare a acestora, la înstrăinarea sau la închirierea construcţiilor.</w:t>
      </w:r>
    </w:p>
    <w:p w14:paraId="44800EDA" w14:textId="77777777" w:rsidR="0000367D" w:rsidRPr="004F1A0E" w:rsidRDefault="0000367D" w:rsidP="0000367D">
      <w:pPr>
        <w:spacing w:line="276" w:lineRule="auto"/>
        <w:ind w:firstLine="720"/>
        <w:contextualSpacing/>
        <w:jc w:val="both"/>
        <w:rPr>
          <w:rFonts w:ascii="Times New Roman" w:hAnsi="Times New Roman"/>
          <w:b/>
          <w:sz w:val="24"/>
          <w:szCs w:val="24"/>
          <w:lang w:val="ro-RO"/>
        </w:rPr>
      </w:pPr>
      <w:r w:rsidRPr="004F1A0E">
        <w:rPr>
          <w:rFonts w:ascii="Times New Roman" w:hAnsi="Times New Roman"/>
          <w:b/>
          <w:sz w:val="24"/>
          <w:szCs w:val="24"/>
          <w:lang w:val="ro-RO"/>
        </w:rPr>
        <w:t>Proiectanţii au următoarele obligaţii şi răspunderi:</w:t>
      </w:r>
    </w:p>
    <w:p w14:paraId="7FC68BBF"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stabilesc, împreună cu investitorii şi/sau cu proprietarii, acele construcţii care sunt supuse urmăririi speciale;</w:t>
      </w:r>
    </w:p>
    <w:p w14:paraId="7EEC1452"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elaborează, pe bază de contract cu proprietarul, documentaţiile tehnice pentru urmărirea curentă şi proiectul de urmărire specială.</w:t>
      </w:r>
    </w:p>
    <w:p w14:paraId="41D48A65"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Executanţii au obligaţia să efectueze urmărirea curentă a construcţiilor pe care le execută, să monteze conform proiectului şi să protejeze dispozitivele pentru urmărirea specială, până la recepţia construcţiilor, după care le vor preda proprietarului.</w:t>
      </w:r>
    </w:p>
    <w:p w14:paraId="11CE213B"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Administratorii şi utilizatorii răspund de realizarea obligaţiilor contractuale stabilite cu proprietarul privind activitatea de urmărire a comportării în exploatare a construcţiilor.</w:t>
      </w:r>
    </w:p>
    <w:p w14:paraId="2BDD946D"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Persoanele care efectuează urmărirea curentă şi urmărirea specială, denumite responsabili cu urmărirea comportării construcţiilor, au următoarele obligaţii şi răspunderi:</w:t>
      </w:r>
    </w:p>
    <w:p w14:paraId="6E93D1B7"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să cunoască toate de</w:t>
      </w:r>
      <w:r>
        <w:rPr>
          <w:rFonts w:ascii="Times New Roman" w:hAnsi="Times New Roman"/>
          <w:sz w:val="24"/>
          <w:szCs w:val="24"/>
          <w:lang w:val="ro-RO"/>
        </w:rPr>
        <w:t>taliile</w:t>
      </w:r>
      <w:r w:rsidRPr="004F1A0E">
        <w:rPr>
          <w:rFonts w:ascii="Times New Roman" w:hAnsi="Times New Roman"/>
          <w:sz w:val="24"/>
          <w:szCs w:val="24"/>
          <w:lang w:val="ro-RO"/>
        </w:rPr>
        <w:t xml:space="preserve"> drumului şi să ţină la zi cartea tehnică a construcţiei, inclusiv jurnalul evenimentelor;</w:t>
      </w:r>
    </w:p>
    <w:p w14:paraId="37E15B8F"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să efectueze urmărirea curentă, iar pentru urmărirea specială să supravegheze aplicarea programelor şi a proiectelor întocmite în acest sens;</w:t>
      </w:r>
    </w:p>
    <w:p w14:paraId="5B823D03"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c) să sesizeze proprietarului sau administratorului situaţiile care pot determina efectuarea unei expertizări tehnice.</w:t>
      </w:r>
    </w:p>
    <w:p w14:paraId="2E6B818B"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Intervenţiile în timp asupra construcţiilor au ca scop:</w:t>
      </w:r>
    </w:p>
    <w:p w14:paraId="6D558916"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  menţinerea fondului construit la nivelul necesar al cerinţelor;</w:t>
      </w:r>
    </w:p>
    <w:p w14:paraId="0578F7CC" w14:textId="77777777" w:rsidR="0000367D"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 asigurarea funcţiunilor construcţiilor, inclusiv prin extinderea sau modificarea funcţiunilor iniţiale ca urmare a modernizării.</w:t>
      </w:r>
    </w:p>
    <w:p w14:paraId="0CC708AE" w14:textId="77777777" w:rsidR="0000367D" w:rsidRPr="004F1A0E" w:rsidRDefault="0000367D" w:rsidP="0000367D">
      <w:pPr>
        <w:spacing w:line="276" w:lineRule="auto"/>
        <w:contextualSpacing/>
        <w:jc w:val="both"/>
        <w:rPr>
          <w:rFonts w:ascii="Times New Roman" w:hAnsi="Times New Roman"/>
          <w:sz w:val="24"/>
          <w:szCs w:val="24"/>
          <w:lang w:val="ro-RO"/>
        </w:rPr>
      </w:pPr>
    </w:p>
    <w:p w14:paraId="4AA4BE32"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Lucrările de intervenţie sunt:</w:t>
      </w:r>
    </w:p>
    <w:p w14:paraId="2D216CD7"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lucrări de întreţinere, determinate de uzură sau de degradarea normală şi care au ca scop menţinerea stării tehnice a construcţiilor;</w:t>
      </w:r>
    </w:p>
    <w:p w14:paraId="7659446D"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lucrări de refacere, determinate de producerea unor degradări importante şi care au ca scop menţinerea sau îmbunătăţirea stării tehnice a construcţiilor;</w:t>
      </w:r>
    </w:p>
    <w:p w14:paraId="59A2FF02"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lastRenderedPageBreak/>
        <w:tab/>
        <w:t>c) lucrări de modernizare, inclusiv extinderi, determinate de schimbarea cerinţelor faţă de construcţii sau a funcţiunilor acestora şi care se pot realiza cu menţinerea sau îmbunătăţirea stării tehnice a construcţiilor.</w:t>
      </w:r>
    </w:p>
    <w:p w14:paraId="5D1DE1D7"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Obligaţii şi răspunderi privind intervenţiile în timp asupra construcţiilor:</w:t>
      </w:r>
    </w:p>
    <w:p w14:paraId="5E6DE772"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Proprietarii au următoarele obligaţii şi răspunderi:</w:t>
      </w:r>
    </w:p>
    <w:p w14:paraId="3954E14C"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asigură efectuarea lucrărilor de întreţinere pentru a preveni apariţia unor deteriorări importante;</w:t>
      </w:r>
    </w:p>
    <w:p w14:paraId="0853F522"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asigură realizarea proiectelor pentru lucrări de refacere sau de modernizare şi verificarea tehnică a acestora;</w:t>
      </w:r>
    </w:p>
    <w:p w14:paraId="17EFC8A2"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c) asigură realizarea formelor legale pentru executarea lucrărilor şi verifică, pe parcurs şi la recepţie, calitatea acestora, direct sau prin inspectori de şantier autorizaţi.</w:t>
      </w:r>
    </w:p>
    <w:p w14:paraId="64F0B9EE"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Proiectanţii au următoarele obligaţii şi răspunderi:</w:t>
      </w:r>
    </w:p>
    <w:p w14:paraId="0219B974"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elaborează, pe baza comenzii proprietarului, proiecte pentru lucrări de intervenţii asupra construcţiilor, în conformitate cu prevederile legale;</w:t>
      </w:r>
    </w:p>
    <w:p w14:paraId="2FEC5063"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elaborează caiete de sarcini şi instrucţiuni speciale pentru lucrările de intervenţii.</w:t>
      </w:r>
    </w:p>
    <w:p w14:paraId="17D4B71E"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Executanţii lucrărilor de intervenţii asupra construcţiilor au obligaţia să respecte prevederile din proiectele elaborate în acest scop, luând toate măsurile pentru asigurarea calităţii lucrărilor.</w:t>
      </w:r>
    </w:p>
    <w:p w14:paraId="5681B983"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Utilizatorii construcţiilor au obligaţia să asigure efectuarea la timp a sarcinilor ce le revin în cadrul activităţii de intervenţii în timp asupra construcţiilor, în baza contractelor încheiate cu proprietarii.</w:t>
      </w:r>
    </w:p>
    <w:p w14:paraId="49B6B899"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Postutilizarea construcţiilor.</w:t>
      </w:r>
    </w:p>
    <w:p w14:paraId="01D48F8A"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Declanşarea activităţilor din etapa de postutilizare a unei construcţii începe odată cu iniţierea acţiunii pentru desfiinţarea acelei construcţii, care se face:</w:t>
      </w:r>
    </w:p>
    <w:p w14:paraId="52935F53"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la cererea proprietarului;</w:t>
      </w:r>
    </w:p>
    <w:p w14:paraId="7ABCC3D9"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la cererea administratorului construcţiei, cu acordul proprietarului;</w:t>
      </w:r>
    </w:p>
    <w:p w14:paraId="36B264B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c) la cererea autorităţilor administraţiei publice locale, în cazurile în care:</w:t>
      </w:r>
    </w:p>
    <w:p w14:paraId="74CF0803"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construcţia a fost executată fără autorizaţie de construire;</w:t>
      </w:r>
    </w:p>
    <w:p w14:paraId="45735021"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construcţia nu prezintă siguranţă în exploatare şi nu poate fi reabilitată din acest punct de vedere;</w:t>
      </w:r>
    </w:p>
    <w:p w14:paraId="73D5D156"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construcţia prezintă pericol pentru mediul înconjurător şi nu poate fi reabilitată pentru a se elimina acest pericol;</w:t>
      </w:r>
    </w:p>
    <w:p w14:paraId="6CCCB7C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cerinţele de sistematizare pentru utilitate publică impun necesitatea desfiinţării construcţiei.</w:t>
      </w:r>
      <w:r w:rsidRPr="004F1A0E">
        <w:rPr>
          <w:rFonts w:ascii="Times New Roman" w:hAnsi="Times New Roman"/>
          <w:sz w:val="24"/>
          <w:szCs w:val="24"/>
          <w:lang w:val="ro-RO"/>
        </w:rPr>
        <w:tab/>
      </w:r>
    </w:p>
    <w:p w14:paraId="04B3C1CA"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Desfăşurarea activităţilor şi lucrărilor din etapa de postutilizare a construcţiilor se efectuează pe baza unei documentaţii tehnice şi a unei autorizaţii de desfiinţare, eliberată de autorităţile competente, conform legii.</w:t>
      </w:r>
    </w:p>
    <w:p w14:paraId="7F1E0A2B"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Documentaţia tehnică aferentă lucrărilor din etapa de postutilizare a construcţiilor va cuprinde:</w:t>
      </w:r>
    </w:p>
    <w:p w14:paraId="3E78FEC5"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planul de amplasare a construcţiilor - poziţie, dimensiuni, orientare, vecinătăţi, cu indicarea construcţiei sau a părţilor de construcţie ce urmează a fi demolate;</w:t>
      </w:r>
    </w:p>
    <w:p w14:paraId="42D29BD1"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planuri sau relevee, din care să rezulte destinaţia, alcătuirea construcţiei şi funcţiunile acesteia;</w:t>
      </w:r>
    </w:p>
    <w:p w14:paraId="24B06902"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planurile de asigurare şi refacere a continuităţii utilităţilor, care ar trebui, eventual, să fie întrerupte la demolarea construcţiilor;</w:t>
      </w:r>
    </w:p>
    <w:p w14:paraId="1EB94187"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condiţii tehnice de calitate;</w:t>
      </w:r>
    </w:p>
    <w:p w14:paraId="44139CAD"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detalierea şi precizarea fazelor activităţilor şi lucrărilor;</w:t>
      </w:r>
    </w:p>
    <w:p w14:paraId="3F6E815F"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proceduri tehnice pentru executarea lucrărilor de demontare şi demolare, cuprinzând descrierea detaliată a soluţiilor tehnice adoptate, a tuturor operaţiunilor necesare şi măsuri de protecţie a muncii;</w:t>
      </w:r>
    </w:p>
    <w:p w14:paraId="0D660244"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lastRenderedPageBreak/>
        <w:tab/>
        <w:t>- recomandări privind modul de recondiţionare a produselor şi a elementelor de construcţie, recuperate cu ocazia demontării şi demolării;</w:t>
      </w:r>
    </w:p>
    <w:p w14:paraId="1D719BA2"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recomandări pentru evacuarea şi transportul deşeurilor nefolosibile şi nereciclabile în zonele de reintegrare în natura;</w:t>
      </w:r>
    </w:p>
    <w:p w14:paraId="2A6C60C8"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măsuri pentru protecţia mediului înconjurător, în zona de demolare a construcţiilor şi în zonele de evacuare a deşeurilor;</w:t>
      </w:r>
    </w:p>
    <w:p w14:paraId="1AC9A4B6"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devizul lucrărilor de demolare, de reciclare şi de utilizare a materialelor rezultate.</w:t>
      </w:r>
    </w:p>
    <w:p w14:paraId="44C09B9B"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Documentaţia tehnică pentru lucrările de postutilizare a construcţiilor trebuie verificată de specialiştii verificatori de proiecte atestaţi.</w:t>
      </w:r>
    </w:p>
    <w:p w14:paraId="2C1E59B5"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Dezafectarea construcţiei cuprinde următoarele faze:</w:t>
      </w:r>
    </w:p>
    <w:p w14:paraId="23644AC6"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încetarea activităţilor din interiorul construcţiei;</w:t>
      </w:r>
    </w:p>
    <w:p w14:paraId="5995557C"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suspendarea utilităţilor;</w:t>
      </w:r>
    </w:p>
    <w:p w14:paraId="50FD61CB"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asigurarea continuităţii instalaţiilor tehnico-edilitare pentru vecinătăţi;</w:t>
      </w:r>
    </w:p>
    <w:p w14:paraId="239D8A3B"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evacuarea din construcţie a inventarului mobil: obiecte de inventar, mobilier, echipamente.</w:t>
      </w:r>
    </w:p>
    <w:p w14:paraId="6DCCB8F8"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Demontarea şi demolarea construcţiei cuprind următoarele faze:</w:t>
      </w:r>
    </w:p>
    <w:p w14:paraId="61E1037E"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dezechiparea construcţiei prin desfacerea şi demontarea elementelor;</w:t>
      </w:r>
    </w:p>
    <w:p w14:paraId="104FED4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demontarea părţilor şi a elementelor de construcţie;</w:t>
      </w:r>
    </w:p>
    <w:p w14:paraId="654EF4A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demolarea părţilor de construcţie nedemontabile;</w:t>
      </w:r>
    </w:p>
    <w:p w14:paraId="210D1439"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dezmembrarea părţilor şi elementelor de construcţie demontate, recuperarea componentelor şi a produselor refolosibile şi sortarea lor pe categorii;</w:t>
      </w:r>
    </w:p>
    <w:p w14:paraId="0DCD88DB"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 transportul deşeurilor nefolosibile şi nereciclabile în zonele destinate pentru utilizarea ca materii brute sau pentru reintegrarea în natură.</w:t>
      </w:r>
    </w:p>
    <w:p w14:paraId="2107EB3D"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Obligaţii şi răspunderi privind postutilizarea construcţiilor</w:t>
      </w:r>
    </w:p>
    <w:p w14:paraId="47D8470C"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Proprietarii au următoarele obligaţii şi răspunderi:</w:t>
      </w:r>
    </w:p>
    <w:p w14:paraId="4F2A6090"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să asigure fondurile necesare pentru proiectarea şi executarea lucrărilor;</w:t>
      </w:r>
    </w:p>
    <w:p w14:paraId="27C75FE9"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să obţină avizele necesare şi autorizaţia de desfiinţare de la autorităţile competente;</w:t>
      </w:r>
    </w:p>
    <w:p w14:paraId="26B74131"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c) să încredinţeze executarea lucrărilor din etapa de postutilizare a construcţiilor unor persoane fizice sau juridice autorizate în construcţii;</w:t>
      </w:r>
    </w:p>
    <w:p w14:paraId="5F4CBC95"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d) să urmărească respectarea condiţiilor de calitate stabilite, precum şi recondiţionarea şi reciclarea în grad cât mai ridicat a materialelor şi a produselor rezultate din demontarea şi demolarea construcţiei.</w:t>
      </w:r>
    </w:p>
    <w:p w14:paraId="1DEB7A6B"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Proiectanţii au următoarele obligaţii şi răspunderi:</w:t>
      </w:r>
    </w:p>
    <w:p w14:paraId="6DC42FFD"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să elaboreze, pe baza de contract încheiat cu proprietarii, documentaţia tehnică aferentă lucrărilor de demolare, reciclare şi utilizare a materialelor rezultate;</w:t>
      </w:r>
    </w:p>
    <w:p w14:paraId="1A71E3F0"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să asigure, prin soluţiile tehnice şi tehnologice de demontare şi demolare adoptate, respectarea prevederilor din avize şi din autorizaţia de desfiinţare, a condiţiilor tehnice de calitate corespunzătoare, precum şi un grad cât mai ridicat de recuperare, recondiţionare şi reciclare a materialelor şi a produselor rezultate din demontare şi demolare;</w:t>
      </w:r>
    </w:p>
    <w:p w14:paraId="1E423EBD"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c) să asigure asistenţa tehnică solicitată de proprietar pentru aplicarea soluţiilor din proiect.</w:t>
      </w:r>
    </w:p>
    <w:p w14:paraId="6E6D9640" w14:textId="77777777" w:rsidR="0000367D" w:rsidRPr="004F1A0E" w:rsidRDefault="0000367D" w:rsidP="0000367D">
      <w:pPr>
        <w:spacing w:line="276" w:lineRule="auto"/>
        <w:ind w:firstLine="720"/>
        <w:contextualSpacing/>
        <w:jc w:val="both"/>
        <w:rPr>
          <w:rFonts w:ascii="Times New Roman" w:hAnsi="Times New Roman"/>
          <w:sz w:val="24"/>
          <w:szCs w:val="24"/>
          <w:lang w:val="ro-RO"/>
        </w:rPr>
      </w:pPr>
      <w:r w:rsidRPr="004F1A0E">
        <w:rPr>
          <w:rFonts w:ascii="Times New Roman" w:hAnsi="Times New Roman"/>
          <w:sz w:val="24"/>
          <w:szCs w:val="24"/>
          <w:lang w:val="ro-RO"/>
        </w:rPr>
        <w:t>Executanţii au următoarele obligaţii şi răspunderi:</w:t>
      </w:r>
    </w:p>
    <w:p w14:paraId="7D29FAED"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a) să înceapă executarea lucrărilor de demolare numai pe baza autorizaţiei de desfiinţare şi a documentaţiei tehnice verificate;</w:t>
      </w:r>
    </w:p>
    <w:p w14:paraId="4E8C42AB"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b) să respecte prevederile din documentaţia tehnică aferentă şi din autorizaţia de desfiinţare;</w:t>
      </w:r>
    </w:p>
    <w:p w14:paraId="75E67B9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tab/>
        <w:t>c) să realizeze condiţiile de calitate prevăzute în documentaţia tehnică;</w:t>
      </w:r>
    </w:p>
    <w:p w14:paraId="2620A8DA" w14:textId="77777777" w:rsidR="0000367D" w:rsidRPr="004F1A0E" w:rsidRDefault="0000367D" w:rsidP="0000367D">
      <w:pPr>
        <w:spacing w:line="276" w:lineRule="auto"/>
        <w:contextualSpacing/>
        <w:jc w:val="both"/>
        <w:rPr>
          <w:rFonts w:ascii="Times New Roman" w:hAnsi="Times New Roman"/>
          <w:sz w:val="24"/>
          <w:szCs w:val="24"/>
          <w:lang w:val="ro-RO"/>
        </w:rPr>
      </w:pPr>
      <w:r w:rsidRPr="004F1A0E">
        <w:rPr>
          <w:rFonts w:ascii="Times New Roman" w:hAnsi="Times New Roman"/>
          <w:sz w:val="24"/>
          <w:szCs w:val="24"/>
          <w:lang w:val="ro-RO"/>
        </w:rPr>
        <w:lastRenderedPageBreak/>
        <w:tab/>
        <w:t>d) să instruiască personalul asupra procesului tehnologic, asupra succesiunii fazelor şi operaţiunilor, precum şi asupra măsurilor de protecţie a muncii</w:t>
      </w:r>
      <w:r>
        <w:rPr>
          <w:rFonts w:ascii="Times New Roman" w:hAnsi="Times New Roman"/>
          <w:sz w:val="24"/>
          <w:szCs w:val="24"/>
          <w:lang w:val="ro-RO"/>
        </w:rPr>
        <w:t>.</w:t>
      </w:r>
    </w:p>
    <w:p w14:paraId="4DFA67DF" w14:textId="77777777" w:rsidR="0000367D" w:rsidRDefault="0000367D" w:rsidP="0000367D">
      <w:pPr>
        <w:shd w:val="clear" w:color="auto" w:fill="FFFFFF" w:themeFill="background1"/>
        <w:spacing w:after="0" w:line="276" w:lineRule="auto"/>
        <w:ind w:firstLine="720"/>
        <w:jc w:val="center"/>
        <w:rPr>
          <w:rFonts w:ascii="Times New Roman" w:hAnsi="Times New Roman" w:cs="Times New Roman"/>
          <w:sz w:val="24"/>
          <w:szCs w:val="24"/>
        </w:rPr>
      </w:pPr>
    </w:p>
    <w:p w14:paraId="1A6FA417" w14:textId="77777777" w:rsidR="0000367D" w:rsidRDefault="0000367D" w:rsidP="0000367D">
      <w:pPr>
        <w:shd w:val="clear" w:color="auto" w:fill="FFFFFF" w:themeFill="background1"/>
        <w:spacing w:after="0" w:line="276" w:lineRule="auto"/>
        <w:ind w:firstLine="720"/>
        <w:jc w:val="center"/>
        <w:rPr>
          <w:rFonts w:ascii="Times New Roman" w:hAnsi="Times New Roman" w:cs="Times New Roman"/>
          <w:sz w:val="24"/>
          <w:szCs w:val="24"/>
        </w:rPr>
      </w:pPr>
      <w:r>
        <w:rPr>
          <w:rFonts w:ascii="Times New Roman" w:hAnsi="Times New Roman" w:cs="Times New Roman"/>
          <w:sz w:val="24"/>
          <w:szCs w:val="24"/>
        </w:rPr>
        <w:t>Intocmit,</w:t>
      </w:r>
    </w:p>
    <w:p w14:paraId="47F6C42C" w14:textId="77777777" w:rsidR="0000367D" w:rsidRDefault="0000367D" w:rsidP="0000367D">
      <w:pPr>
        <w:shd w:val="clear" w:color="auto" w:fill="FFFFFF" w:themeFill="background1"/>
        <w:spacing w:after="0" w:line="276" w:lineRule="auto"/>
        <w:ind w:firstLine="720"/>
        <w:jc w:val="center"/>
        <w:rPr>
          <w:rFonts w:ascii="Times New Roman" w:hAnsi="Times New Roman" w:cs="Times New Roman"/>
          <w:sz w:val="24"/>
          <w:szCs w:val="24"/>
          <w:lang w:val="pt-PT"/>
        </w:rPr>
      </w:pPr>
      <w:r>
        <w:rPr>
          <w:rFonts w:ascii="Times New Roman" w:hAnsi="Times New Roman" w:cs="Times New Roman"/>
          <w:sz w:val="24"/>
          <w:szCs w:val="24"/>
        </w:rPr>
        <w:t>Ing. Valentin Isac</w:t>
      </w:r>
    </w:p>
    <w:p w14:paraId="60D0A034" w14:textId="77777777" w:rsidR="0000367D" w:rsidRPr="00D454E2" w:rsidRDefault="0000367D" w:rsidP="0000367D"/>
    <w:p w14:paraId="3E9ECB06" w14:textId="77777777" w:rsidR="00886543" w:rsidRPr="0000367D" w:rsidRDefault="00886543" w:rsidP="0000367D"/>
    <w:sectPr w:rsidR="00886543" w:rsidRPr="0000367D" w:rsidSect="002004F2">
      <w:headerReference w:type="default" r:id="rId12"/>
      <w:footerReference w:type="default" r:id="rId13"/>
      <w:pgSz w:w="11906" w:h="16838" w:code="9"/>
      <w:pgMar w:top="2070" w:right="849" w:bottom="810" w:left="1077" w:header="709"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AA22B" w14:textId="77777777" w:rsidR="006D2B34" w:rsidRDefault="006D2B34" w:rsidP="00F40424">
      <w:pPr>
        <w:spacing w:after="0" w:line="240" w:lineRule="auto"/>
      </w:pPr>
      <w:r>
        <w:separator/>
      </w:r>
    </w:p>
  </w:endnote>
  <w:endnote w:type="continuationSeparator" w:id="0">
    <w:p w14:paraId="0D539E9B" w14:textId="77777777" w:rsidR="006D2B34" w:rsidRDefault="006D2B34" w:rsidP="00F404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Calibri"/>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iddenHorzOCR">
    <w:charset w:val="00"/>
    <w:family w:val="auto"/>
    <w:pitch w:val="variable"/>
  </w:font>
  <w:font w:name="Garamond">
    <w:panose1 w:val="02020404030301010803"/>
    <w:charset w:val="00"/>
    <w:family w:val="roman"/>
    <w:pitch w:val="variable"/>
    <w:sig w:usb0="00000287" w:usb1="00000000" w:usb2="00000000" w:usb3="00000000" w:csb0="0000009F" w:csb1="00000000"/>
  </w:font>
  <w:font w:name="Times New Roman-Rom">
    <w:altName w:val="Times New Roman"/>
    <w:charset w:val="00"/>
    <w:family w:val="auto"/>
    <w:pitch w:val="variable"/>
    <w:sig w:usb0="00000083" w:usb1="00000000" w:usb2="00000000" w:usb3="00000000" w:csb0="00000009" w:csb1="00000000"/>
  </w:font>
  <w:font w:name="Meiryo">
    <w:charset w:val="80"/>
    <w:family w:val="swiss"/>
    <w:pitch w:val="variable"/>
    <w:sig w:usb0="E00002FF" w:usb1="6AC7FFFF" w:usb2="08000012" w:usb3="00000000" w:csb0="0002009F" w:csb1="00000000"/>
  </w:font>
  <w:font w:name="StarSymbol">
    <w:altName w:val="Arial Unicode MS"/>
    <w:charset w:val="80"/>
    <w:family w:val="auto"/>
    <w:pitch w:val="default"/>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font502">
    <w:charset w:val="00"/>
    <w:family w:val="auto"/>
    <w:pitch w:val="variable"/>
  </w:font>
  <w:font w:name="Verdana-Bold">
    <w:altName w:val="Arial"/>
    <w:panose1 w:val="00000000000000000000"/>
    <w:charset w:val="00"/>
    <w:family w:val="swiss"/>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5302439"/>
      <w:docPartObj>
        <w:docPartGallery w:val="Page Numbers (Bottom of Page)"/>
        <w:docPartUnique/>
      </w:docPartObj>
    </w:sdtPr>
    <w:sdtEndPr>
      <w:rPr>
        <w:color w:val="7F7F7F" w:themeColor="background1" w:themeShade="7F"/>
        <w:spacing w:val="60"/>
      </w:rPr>
    </w:sdtEndPr>
    <w:sdtContent>
      <w:p w14:paraId="78BB95FB" w14:textId="77777777" w:rsidR="008C55F6" w:rsidRDefault="00C55E92">
        <w:pPr>
          <w:pStyle w:val="Footer"/>
          <w:pBdr>
            <w:top w:val="single" w:sz="4" w:space="1" w:color="D9D9D9" w:themeColor="background1" w:themeShade="D9"/>
          </w:pBdr>
          <w:rPr>
            <w:b/>
            <w:bCs/>
          </w:rPr>
        </w:pPr>
        <w:r>
          <w:fldChar w:fldCharType="begin"/>
        </w:r>
        <w:r w:rsidR="008C55F6">
          <w:instrText xml:space="preserve"> PAGE   \* MERGEFORMAT </w:instrText>
        </w:r>
        <w:r>
          <w:fldChar w:fldCharType="separate"/>
        </w:r>
        <w:r w:rsidR="00A97B0F" w:rsidRPr="00A97B0F">
          <w:rPr>
            <w:b/>
            <w:bCs/>
            <w:noProof/>
          </w:rPr>
          <w:t>26</w:t>
        </w:r>
        <w:r>
          <w:rPr>
            <w:b/>
            <w:bCs/>
            <w:noProof/>
          </w:rPr>
          <w:fldChar w:fldCharType="end"/>
        </w:r>
        <w:r w:rsidR="008C55F6">
          <w:rPr>
            <w:b/>
            <w:bCs/>
          </w:rPr>
          <w:t xml:space="preserve"> | </w:t>
        </w:r>
        <w:r w:rsidR="008C55F6">
          <w:rPr>
            <w:color w:val="7F7F7F" w:themeColor="background1" w:themeShade="7F"/>
            <w:spacing w:val="60"/>
          </w:rPr>
          <w:t>Page</w:t>
        </w:r>
      </w:p>
    </w:sdtContent>
  </w:sdt>
  <w:p w14:paraId="4F75B1DF" w14:textId="77777777" w:rsidR="008C55F6" w:rsidRDefault="008C55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217D4B" w14:textId="77777777" w:rsidR="006D2B34" w:rsidRDefault="006D2B34" w:rsidP="00F40424">
      <w:pPr>
        <w:spacing w:after="0" w:line="240" w:lineRule="auto"/>
      </w:pPr>
      <w:bookmarkStart w:id="0" w:name="_Hlk515360877"/>
      <w:bookmarkEnd w:id="0"/>
      <w:r>
        <w:separator/>
      </w:r>
    </w:p>
  </w:footnote>
  <w:footnote w:type="continuationSeparator" w:id="0">
    <w:p w14:paraId="370F0B64" w14:textId="77777777" w:rsidR="006D2B34" w:rsidRDefault="006D2B34" w:rsidP="00F404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4AB93" w14:textId="77777777" w:rsidR="008C55F6" w:rsidRDefault="00025D49" w:rsidP="00147EA4">
    <w:pPr>
      <w:pStyle w:val="Header"/>
      <w:ind w:right="-10"/>
      <w:jc w:val="center"/>
      <w:rPr>
        <w:rFonts w:ascii="Times New Roman" w:hAnsi="Times New Roman" w:cs="Times New Roman"/>
        <w:b/>
        <w:bCs/>
        <w:sz w:val="28"/>
        <w:szCs w:val="28"/>
      </w:rPr>
    </w:pPr>
    <w:r>
      <w:rPr>
        <w:caps/>
        <w:noProof/>
        <w:color w:val="808080" w:themeColor="background1" w:themeShade="80"/>
        <w:sz w:val="20"/>
        <w:szCs w:val="20"/>
      </w:rPr>
      <mc:AlternateContent>
        <mc:Choice Requires="wpg">
          <w:drawing>
            <wp:anchor distT="0" distB="0" distL="114300" distR="114300" simplePos="0" relativeHeight="251659264" behindDoc="0" locked="0" layoutInCell="1" allowOverlap="1" wp14:anchorId="4907F9D2" wp14:editId="5207D3A4">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530" cy="1024255"/>
              <wp:effectExtent l="0" t="9525" r="4445" b="4445"/>
              <wp:wrapNone/>
              <wp:docPr id="1770592893"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0530" cy="1024255"/>
                        <a:chOff x="0" y="0"/>
                        <a:chExt cx="17007" cy="10241"/>
                      </a:xfrm>
                    </wpg:grpSpPr>
                    <wpg:grpSp>
                      <wpg:cNvPr id="616736984" name="Group 159"/>
                      <wpg:cNvGrpSpPr>
                        <a:grpSpLocks/>
                      </wpg:cNvGrpSpPr>
                      <wpg:grpSpPr bwMode="auto">
                        <a:xfrm>
                          <a:off x="0" y="0"/>
                          <a:ext cx="17007" cy="10241"/>
                          <a:chOff x="0" y="0"/>
                          <a:chExt cx="17007" cy="10241"/>
                        </a:xfrm>
                      </wpg:grpSpPr>
                      <wps:wsp>
                        <wps:cNvPr id="921053499" name="Rectangle 160"/>
                        <wps:cNvSpPr>
                          <a:spLocks noChangeArrowheads="1"/>
                        </wps:cNvSpPr>
                        <wps:spPr bwMode="auto">
                          <a:xfrm>
                            <a:off x="0" y="0"/>
                            <a:ext cx="17007" cy="10241"/>
                          </a:xfrm>
                          <a:prstGeom prst="rect">
                            <a:avLst/>
                          </a:prstGeom>
                          <a:solidFill>
                            <a:schemeClr val="bg1">
                              <a:lumMod val="100000"/>
                              <a:lumOff val="0"/>
                              <a:alpha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40296488" name="Rectangle 1"/>
                        <wps:cNvSpPr>
                          <a:spLocks/>
                        </wps:cNvSpPr>
                        <wps:spPr bwMode="auto">
                          <a:xfrm>
                            <a:off x="2286" y="0"/>
                            <a:ext cx="14630" cy="10149"/>
                          </a:xfrm>
                          <a:custGeom>
                            <a:avLst/>
                            <a:gdLst>
                              <a:gd name="T0" fmla="*/ 0 w 1462822"/>
                              <a:gd name="T1" fmla="*/ 0 h 1014481"/>
                              <a:gd name="T2" fmla="*/ 1463040 w 1462822"/>
                              <a:gd name="T3" fmla="*/ 0 h 1014481"/>
                              <a:gd name="T4" fmla="*/ 910508 w 1462822"/>
                              <a:gd name="T5" fmla="*/ 376493 h 1014481"/>
                              <a:gd name="T6" fmla="*/ 0 w 1462822"/>
                              <a:gd name="T7" fmla="*/ 1014984 h 1014481"/>
                              <a:gd name="T8" fmla="*/ 0 w 1462822"/>
                              <a:gd name="T9" fmla="*/ 0 h 10144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62822" h="1014481">
                                <a:moveTo>
                                  <a:pt x="0" y="0"/>
                                </a:moveTo>
                                <a:lnTo>
                                  <a:pt x="1462822" y="0"/>
                                </a:lnTo>
                                <a:lnTo>
                                  <a:pt x="910372" y="376306"/>
                                </a:lnTo>
                                <a:lnTo>
                                  <a:pt x="0" y="1014481"/>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584330971" name="Rectangle 162"/>
                        <wps:cNvSpPr>
                          <a:spLocks noChangeArrowheads="1"/>
                        </wps:cNvSpPr>
                        <wps:spPr bwMode="auto">
                          <a:xfrm>
                            <a:off x="2286" y="0"/>
                            <a:ext cx="14721" cy="10241"/>
                          </a:xfrm>
                          <a:prstGeom prst="rect">
                            <a:avLst/>
                          </a:prstGeom>
                          <a:blipFill dpi="0" rotWithShape="1">
                            <a:blip r:embed="rId1"/>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08405068" name="Text Box 163"/>
                      <wps:cNvSpPr txBox="1">
                        <a:spLocks noChangeArrowheads="1"/>
                      </wps:cNvSpPr>
                      <wps:spPr bwMode="auto">
                        <a:xfrm flipH="1">
                          <a:off x="2370" y="189"/>
                          <a:ext cx="4428" cy="37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14F1911" w14:textId="77777777" w:rsidR="008C55F6" w:rsidRDefault="008C55F6">
                            <w:pPr>
                              <w:pStyle w:val="Header"/>
                              <w:jc w:val="right"/>
                              <w:rPr>
                                <w:color w:val="FFFFFF" w:themeColor="background1"/>
                                <w:sz w:val="24"/>
                                <w:szCs w:val="24"/>
                              </w:rPr>
                            </w:pPr>
                          </w:p>
                        </w:txbxContent>
                      </wps:txbx>
                      <wps:bodyPr rot="0" vert="horz" wrap="square" lIns="91440" tIns="91440" rIns="91440" bIns="9144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4907F9D2" id="Group 158" o:spid="_x0000_s1026" style="position:absolute;left:0;text-align:left;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ohdSQwUAAOMSAAAOAAAAZHJzL2Uyb0RvYy54bWzsWEuP2zYQvhfofyB0&#10;LNBYL8u2EG+QJk0aIG2DxkXPtERZQiVRJeW101/fb0hJlrxrN93s9lB0D14+hsPhzDcvPX9xrEp2&#10;K5QuZL12vGeuw0SdyLSod2vn182bb5cO0y2vU17KWqydT0I7L26+/ur5oYmFL3NZpkIxMKl1fGjW&#10;Tt62TTyb6SQXFdfPZCNqbGZSVbzFVO1mqeIHcK/Kme+60ewgVdoomQitsfrabjo3hn+WiaT9Ocu0&#10;aFm5diBba36V+d3S7+zmOY93ijd5kXRi8AdIUfGixqUDq9e85WyvijusqiJRUsusfZbIaiazrEiE&#10;eQNe47lnr3mr5L4xb9nFh10zqAmqPdPTg9kmP92+Vc3H5oOy0mP4Xia/a+hldmh28Xif5jtLzLaH&#10;H2UKe/J9K83Dj5mqiAWexI5Gv58G/YpjyxIsegvXnQcwQ4I9z/VDfz63FkhymOnOuST/fnRycTrn&#10;0akZj+2lRtBOMDJ8J6Ud4gEfFCvStRN50SKIVsvQYTWvILtRL/PmK+J2/lgy5ZMr4/xJPH5URcCl&#10;9Ak1+stQ8zHnjTBg1ISKTqkr34NJw9WqV+ovcDle70rBvMi416Ex9D3EtMUXq+WrHHTipVLykAue&#10;Qjxr1skBmmig8+GAO9fxABseN0q3b4WsGA3WjoLoBsv89r1uLcJ6EoK2lmWRvinK0kwoQolXpWK3&#10;HLFlu/PM0XJfwTHsmufSnwU41gnhhrZb4mWT89EKBDNhj5gadE/uK2u6tZZ0vxWNVgB9qx8CsI63&#10;Mv0EXSlp4xziMga5VH867IAYt3b0H3uuhMPKdzX0vfLCkIKimYTzhY+JGu9sxzu8TsBq7SStcpid&#10;vGptKN03qtjluMsqoZYvERaywujwJFcnLjBppX1ycEah66+icIkcZD1+BE7r8/dBk7RLQgPkFrS9&#10;jv8Wg76/jBx2T9wLo1PU80ITb0YwTPYWhmTgHnoIPylASEu7tJN+A/NkVYn89M2MuezAvDDyl75v&#10;EXYi8yZkOfNc2HlpnGvMzR+RgVPghld4BiNil13kidg6SLhCZHCXl8Wcj2iDRRSugst8odaB7xUp&#10;4esDGb0awf4yT6BiIL7CE5FtRHbx5d7UOBG5Povm8yC6Y56pfa5Rjk0Ebld4Tu1zjXJsojs8gcoB&#10;dzy3URBJ6Vh3WMQIro/6Y4P3EjgbqSltEzSB+02fmEFHuyNyGxl6cjyMyAPSDe68S+5PuENmIjfF&#10;wr3kwYTcOuFmcZF7OCEHEIh775ZGGHtL92pKDOcFJGIgCsitNW7DW1KWUQiG7IBI2Pkmy6nUsQ5I&#10;+5W8FRtpKNuzggd3nnbLekw1cIOgJn2Atqfo/zeGH7wuWFj1wqkC18DvIrU1Wy9fn1fszVO+lvL8&#10;7qSUWthjpANjzEEZpMNRaJuksyHT2QTIk0TU7T9MoeA/sDE3T274P2Feay3ur+a8+TIMAne1QIi6&#10;kzEjk2gmmREGeKJy7nIqXfgQrm8g+njTdx99ufaZFd22LBoqqFjaFKZnQeX0W9HmRjt9NUNEXeuF&#10;aues8bqnQbVN3WuZ7Ctg2napSpS8RYus86LRKLJiUW1FipLzXdrlZa0Sqk7gS1Bqq0SbwJt4nEG6&#10;bp3g3m9g3MtOVP8xrJ8aun+pUPR8dxmiWomGSnFDPet38oguxiSpEexZe8RGj45HdQCWAWs/9Ky7&#10;VtoPFl2YXpoUxeO+nw5DHwKTLwSLeZ9LH+gKQ2fxmWhqj9sjwEp6+ZKuo2tB7uk6up1H7ToMsPAl&#10;xWSL7qsPfaoZzzEef5u6+QsAAP//AwBQSwMECgAAAAAAAAAhAGNkTZd4GgAAeBoAABQAAABkcnMv&#10;bWVkaWEvaW1hZ2UxLnBuZ4lQTkcNChoKAAAADUlIRFIAAAHkAAABUAgGAAAAbvUNmgAAAAlwSFlz&#10;AAAuIwAALiMBeKU/dgAAABl0RVh0U29mdHdhcmUAQWRvYmUgSW1hZ2VSZWFkeXHJZTwAABoFSURB&#10;VHja7N0NlxTVnQfgy04gCAyMO7zoyMsghIMhkChIQAJRUDBqQsSAGHOMuvlg+1H2S+zH2HP27Gbz&#10;IgT2/tPVOjYzTL9UdVfdep5z7iFBZqa7ek7/+t761a0dCWAKT58+Xcp/nMljTwcf/v928DH/eY4/&#10;a28eP8jjSQPfe7VFx3R/Hjtb8vt4aoe3FWDKQF5v2Zsr9VjJ42Aef3EoGhXH91QeN/L4PI//+IFj&#10;AkwRxoeFcZEO5bFPGDfqv/K4lce9PH628T8IZGDSMI4Z1DFHojhH02D59u8ORe0e5bE7j9/k8XEa&#10;rEI8QyADk4RxnC9edySKEjlwPI9vhHHt/lId20/y+HCcFwJgnDCOElec81pyNIoK45N5/J9DUat/&#10;pMG54U8n+QArkIFxRaN6l8NQjDhXvJbm294u2aPqw+oXedxOWyxLC2Rg1tlxfMrf40gU48U0KOUJ&#10;49nFsvRbedzJ49os30ggA9uF8WrSqC6JJnU9/pYGJa2PUk29CoEMPC+Ml5MSV0nitXyalLemFcvS&#10;UdKKy5Ye1P3NBTKwVRjHEvUpR6IIG5vUTxyOif1PGpS0nrl2WCADTYdxlFNOJI3qUsJYk3o68fsf&#10;lyzFsvTKPF4ogFExM1bi6j5N6skNt7SM88MfzvMHC2RgdHYcu3AtOxKdp0k9mbh2+GY1I15fxAMQ&#10;yMDGMI438MOOROdpUo8nSlovVbPhd9IclqUFMjBOGNsWswzxGmpSP198UImSVrSlr7XlQQlkIMI4&#10;duA640h0mib19nZXIXynjR8+BTIIY3tUlxHGmtSbe5S+u+/wg7a/iEC/xUxBo7q7NKk3F6s+P06D&#10;Gzyc68qnKqC/s+N4I19xJDprWN4Sxt+Z67XDAhmoI4yjUf2yI9FZ8drFOVHlrcGy9IU0OD98u6tP&#10;QiBDP8M4lqiPORKdtZ7HY2Gc/iWP62mB1w4LZGCWMI4lvWhUK3F18z37RBXEfW5Sx+pOK64dFsiA&#10;MO6fWJ6OVY2+Nqnj2uFYko629LUSn6BAhn6JN3SN6u6J4tZLPQ3j2Mb1ZhXG6yU/UYEM/Zkdx5aY&#10;q45E5/RxG8woaZ3N42pq+bXDAhmYNIxXkhJXF/WtSR3XDkdbOkpa5/r2YgtkKD+M7VHdTfGa9aVJ&#10;vbsK4djSsrfXxQtkKDuMbYvZzfflPjSpY1n6YhqUtG572QUylC4a1bschk7NFEtvUsfvY5wbfpjH&#10;K15ygQx9mB2vJ43qLim9SR2FwuGWlghk6E0YryaN6i4ptUkdy9LD+w5f9jILZOhbGMd1m+uORGeU&#10;2KR+sQrimBG7eYlAhl6GcSxRn3IkOiM+OJXUpB7ed/hjL61Ahj6HcTSpo52rUd2N996Tefw1db9J&#10;HSWtaEt/kZS0BDLw7exEiav94lzxkdT98lacGrmXBueHLUsLZKCaHR+r3iBpfxhHk7qr5a0oaV3J&#10;41dJSUsgA8+EcbSpDzsSrRdN6v0dDeNYlh6WtCxLC2RgkzC2LWY3vFKF2l879rhjNh/L0u97CQUy&#10;sHUYxxv8GUei9eIDU5ea1LEsPbzvsGVpgQxsE8b2qO7G+2uXmtRx2mO4peVeL59ABsafdWlUt1eX&#10;mtSnqhmxLS0FMjDh7Hgtucyk7WHc9iZ1zIDjvsP/lhQCBTIwVRhHo/plR6K12t6kji0tYwOPiz7U&#10;CWRg+jCOJepjjkRrtblJHQH8mzxe9zIJZGC2MI7yVjSqlbjaaT21r0kdHw7iuuEbybXDAhkQxj14&#10;D21bkzpWUYZbWiKQgZrfYDWq26dNTeq4djg27/hVcm26QAYamR1HA3bVkWidKEQdTIsvb8Xvx3BL&#10;S9cOC2SgoTBeSUpcbdSGJvXZNFiWvuLlEMhAs2Fsj+p2OprHzrSYJnXMgIf3HXbtsEAG5hDGtsVs&#10;53tlhPEimtQRvp9Vs2HL0gIZmKMo5exyGFr1PhlN6nmXt2I2HOeGf+IlEMjA/GfH60mjuk2G22DO&#10;K4xjBhwbeNxKlqUFMrCwMI42tUZ1e8yzSX1yQxAjkIEFhvFyUuJqk0PV7LjpML5VBfFJhxyBDIsP&#10;41iiPuVItMawSd1UeevwhtmwkhYCGVoSxtGkPpE0qtvyfthkk/p8Hr9Orh1GIEMrxcxYiasd74VN&#10;NKn3pu+WpZW0EMjQ0tlx7MK17EgsXBNNatcOI5ChI2G8asbUCnU3qW9Vw7XDCGToQBjbFrMd6mpS&#10;u3YYgQwdDOPYgcvt8RavjiZ1lLRuJtcOI5Chc2Fsj+p2vOet5/G3GcLYtcMIZOi4CAKN6sW+303b&#10;pHbtMAIZCpkdr6VBgYjFiHPF8Rr8ecKvc+0wAhkKCuNoVL/sSCzMi2mwR/i4YezaYQQyFBjGsUR9&#10;zJFYmEma1K4dRiBDoWEc5a1oVCtxLcZ6vAxp+/KWa4cRyCCMaeh97Xge3+TxZIt/49phBDL0RCxT&#10;a1Qv5j3teU1q1w4jkKFHs+OYca06EnO3VZM6ZsNXkmuHEcjQqzBeSUpci7BZk9q1wwhk6GkY26N6&#10;MUab1DEbvplcO4xAhl6GsW0xFyM+AD2t3svuJNcOI5Ch96JRvcthmOt7VzSp4yYRHybXDiOQgTw7&#10;jlmaRvV837e+yuNacu0wAhmowjiKRBrV87E7j9/l8WmyFSkCGdgQxstJiWsejuTxZh5/yOO0w4FA&#10;BjaGcSxRn3IkGnWhGqeqP084JAhkYGMYL1XhoFFdv93VbDgC+EAeO/O4Uf1vEMjA98SMTYmrXkc2&#10;BPFQhPBVxxqBDGw2O45duJYdidoMl6WPj/x9bPZxpZohg0AGvhfG0aa26cTsRpelR8XpgIsOEwIZ&#10;2CyMbYs5u82WpTebMWtSI5CBTcM4duA640hMbatl6VEXkyY1AhnYIoztUT2dWJaOew9fTts3pDWp&#10;QSDDttaTlu8kIlSvp8GKwu4x//0lYQwCGZ43O46b3a84EmM5U82Gj0/wNQeqmbEmNQhk2DKMo1Ft&#10;v+Tnm2RZepQmNQhk2DaMY4n6mCPx3JntJMvSo16rBiCQYcswXqqCRonrWdMsS4/SpAaBDMJ4CrMs&#10;S2+kSQ0CGcYWy9Qa1QOzLkuPfi9NahDIMNbsOLbEXHUkalmWHg1jTWoQyDBWGK+kfpe4dldBfL3m&#10;WawmNQhkGDuM+7xH9YFqNnw+zb4sPUqTGgQyjB3Gfd0WM2aub6bm9ufWpAaBDBOJQNrVk+fa1LL0&#10;RprUIJBh4tnxeupHo7rJZenRn6NJDQIZJgrjaFOX3qhuell6NIw1qUEgw0RhvJzKLXHNY1l6s+C/&#10;IIxBIMMkYRxL1KcKfGrzWpYedboKY0Agw9hhvFTN5kpqVM9zWXqUJjUIZJhKzIxLKXHFrHSey9Ib&#10;xdL01TwO+pUCgQyTzo5jF67ljj+NA1UQx4x494Iew54qjDWpQSDDxGEcberDHX4KsSx8Pi3+XK0m&#10;NQhkmDqMu7wt5nA2fKQlHwo0qUEgw1RhHDtwnenYw27DsvQoTWoQyDB1GHdtj+q2LEuP0qQGgQwz&#10;WU/daFS3aVl6I01qEMgw8+x4Lf+x0uKH2MZl6Y00qUEgw8xhHI3ql1v68Nq6LD36YUGTGgQyzBTG&#10;MbM71sKH1tZl6c0+MGhSg0CGmcI4ylvRqG5LiWt3FcIXUjeWfjWpQSBDUWF8ZEMQd4UmNQhkqEUs&#10;Uy+6UX2hGsc7dNx2VmG85lcIBDLMOjuOLTFXF/Tju7YsPRrGN5ImNQhkqCGMV9JiSlxdXJbeSJMa&#10;BDLUFsaL2KO6i8vSo2J5+qIwBoEMdYTxPLfF7PKy9KgTVRgDAhlqEY3qXQ3/jK4vS4/SpAaBDLXO&#10;jtdTs43qEpalN9KkBoEMtYdxtKmbaFTHsnRsaXk5ldU61qQGgQy1h/Fyqr/EFUF1PQ2WwHcXdsg0&#10;qUEgQ+1hHEvUp2r8lmeq2fDxQg+ZJjUIZKg9jKNJHWWkWRvVpS5Lj9KkBoEMjYiZ8SwlrpKXpUdp&#10;UoNAhkZmx7EL1/KUX176svRGmtQgkKGxMI429eEJv6wvy9KjYaxJDQIZGgnjSbfF7NOy9Ojz1qQG&#10;gQyNhPGuKljH0adl6VGH8rgijEEgQxNhPM4e1burIL6e+rtMq0kNAhkatZ62blQfqGbD51O/lqVH&#10;xbaep/2qgECGpmbH0RBe2WI2+GYafxm7VDurMHZZEwhkaCyMo1H98oa/siz9bBhrUoNAhkbDOJao&#10;j1X/17L0s+KYXE3N3uEKEMj0PIyXqpnwq8my9GY0qUEgQ+NhHJc3fZLHe8lS7GY0qUEgQ+NBfCSP&#10;B3lci79yVJ6hSQ0CGRoL4mhQx1aYsTf1j9OgsPUPR+Z7NKlBIEMjIbxUzYajRb2r+usIm98K403D&#10;WJMaBDLUGsR7qtnw6sh/2p/HXUfoGZrUgECm1iAe3qFps2CJ2fLv89jnSH2PJjUgkKklhIclrdX0&#10;/D2oH1b/RonrO5rUgEBm5iBermbDK2P88yhwnczjiSP3LU1qQCAzdQgvVbPcmBHvGvPLzubxTh6P&#10;HcF/0qQGBDJTB/GeDbPhpQm+NL7mnjD+XhhrUgMCmYmDeLWaES9P8eXRqP7MUfxWhPAlYQwIZMYN&#10;4ViKPljNbpem/DZL1cx4ryP6bRjfSJrUgEBmjCBermbDqzV8u7jW+JWkUR00qQGBzLYhHDPZOC+8&#10;lsYvaW3nrTzOJTtxhdeqASCQ2TSId1UhPGlJaztxG8W4e9MjR/mfs2JNakAgs2kQz1LS2s6wxNX3&#10;MNakBgQym4bwZjd4qFuUt75KzhlrUgMCmWeCuM6S1vNE4P82aVRrUgMCme/Nhof3HZ7XnYPez2O9&#10;57NjTWpAIDPRDR7qFncpeiP1u1GtSQ0IZEH8dDgbXl7Aj49G9c2eh7EmNSCQexzC09zgoW7RqP60&#10;xy+DJjUgkHscxMMbPKwu+KHEB4JoVO/o6UuhSQ0I5J4G8Wqab0lruzB+mMe+1M8SlyY1IJB7FsJ1&#10;3OChCW+n/jaqNakBgdyjIF5O3913uG1+lgb7VPexxHU6jwt+QwGBXHYIt6GkNc7s8IOehrEmNSCQ&#10;Cw/iPRtmw0stfqjRqL7fw5cozhNfTYNTBwACucAgbvIGD3WLDwpftnjm3pQ9VRhrUgMCubAQHpa0&#10;mrzBQxMeVh8c+lTi0qQGBHKBQTyvGzw04XoeJ/N40qOXLM4VXxDGgEAuI4SHN3hYS91d6j2bxzt5&#10;PO7RS6dJDQjkQoJ4VxXCbS9pbedoHvd6Fsaa1IBALiCIF3mDh7pFo/qTHr18mtSAQO54CMcMeHi7&#10;w1IayMNtMff25GXUpAYEcoeDuMslre3czeNQ6kejWpMaEMgdnQ0Pl6X3FPo0Y0vMc6kfO3FpUgMC&#10;uWNBHEvRw2XppYKf6qt5vJfHox68rJrUgEDuUBCvVCG80oOnG2Wmz3oSxprUgEDuQAh34QYPdYvy&#10;1uep/HPGmtSAQO5AEA9v8LDas6ceH0AepPIb1RHGUd7SpAYEckuDeDWVXdLazm/SYBOTkmfHmtSA&#10;QG5pCA9v8HA4lV3S2s6VPH6Sym5Ux4eNi8IYEMjtCuLl9N19h/suGtU3Cw/jE1UYAwjkFoRwH0ta&#10;24ltMT8t/DlqUgMCuSVBXMoNHur2Qh5f5bGj0Oe3swrjNS81IJAXG8TD7SyXvZzPiA8mcfemfanM&#10;EpcmNSCQWzAbPpjKusFDE27ncTKPJwU+N01qQCAvMIhLvsFD3S7ncSmVWeLSpAYE8gJCeHiDhzWz&#10;4bFFuendQsNYkxoQyHMO4r7c4KFu0ai+X+hz06QGBPIcg3h4u0MlrcnFB5cvU3krCZrUgECeUwgv&#10;bZgNW5ae3sPqg0xJjWpNakAgzyGIlbTqcysNduMq6byxJjUgkBsO4r7f4KFuF/K4lsfjgp6TJjUg&#10;kBsKYSWtZhzN46PCwliTGhDIDQTxShXCbvBQv2hUf1LgbP+0lxYQyPWEsBs8NC+OcZS49hbyfHZW&#10;YeyyJkAg1xDEcU74cFLSmocHeRxKZTSqNakBgVxTELvBw3y9lQbLuiU0qiOEryYFP0AgTx3Cwxs8&#10;xIxYSWt+zubxXh6PCnguMcO/kjSpASYP5Ora4QhhJa35i0uBPikkjDWpASYNZDd4aIUob8Ue1SWc&#10;M9akBpgkkKtl6bUqjC1LL04c+wep+41qTWqASQJZSat17lYfjLo8O9akBhgnkDeUtNzgoV2i9HQu&#10;dbtRrUkNsF0gu8FDq8XNIt7P45sOPwdNaoAxZ8hnHIZWitWKTzsexprUABMEMu3zQh6f57Gjw89B&#10;kxpAIHfacI/qfambJS5NagCBXITbebySx5OOhrEmNYBA7rzLeVxK3WxUH6geuzAGEMidFku873Y4&#10;jG8kTWoAgdxx+9OgxNXVDxKa1AACufOiUf1lRx/7a9UAQCB33r002KK0a43qi0mTGkAgF+JWGuzG&#10;1aXzxprUAAK5KHGt7rU8HnfoMWtSAwjkohzN46MOhrEmNYBALkY0qj/r2GPWpAYQyEWJbTG/6Ngs&#10;U5MaQCAX50EaLP12pVGtSQ0gkIvzThrc/agLjWpNagCBXKSzVcA96sBj1aQGEMhFWsvjkw6FsSY1&#10;gEAuzt487qdunDPWpAYQyEWKRvUfqlBuO01qAIFcrJgZH+zA7FiTGkAgF+tKHj9K7W5Ux3niq9WH&#10;BgAEcnGiUf1+Ht+0+DHuqcJYkxpAIBcpZpsftzyMNakBBHLRXsjj8zx2tPgxxrniC8IYQCCXKhrV&#10;D/PYl9pb4jqVx0+9VAACuWRxK8VX8njS0senSQ0gkIt3OQ2WgdvYqI6l6Z/ncdjLBCCQSxazzg9S&#10;O0tccU77raRJDSCQC7c/DUpcbQxjTWoAgdwLMfv8ssWz9vPCGEAg98G9PJZT+xrVmtQAArk3fpXH&#10;q6l9JS5NagCB3BuX8ngzj8ctekya1AACuVeO5nG7ZWGsSQ0gkHslGtV/TO06Z6xJDSCQeyW2xfyi&#10;ZWH8UhosnwtjAIHcGw+q2WhbAjmWzi97WQAEcp+8k8fp1J5GtSY1gEDundifOs7RPmrBY4ml6der&#10;2TEAArk31vL4dUvCOM5h/yKPF70sAAK5T/amwR7VbThnHO3uXyblLQCB3DMxG/26JQGoSQ0gkHvr&#10;fjUrXfTs+JU02H0LAIHcO1fy+FFabKP6aTUr1qQGEMi9dDaP99Ni722sSQ0gkHstGtUfLziMNakB&#10;BHKvxc0Z4rzxjgU+Bk1qAHodyMM9qvelxZW4NKkB6H0gf5THoTyeLOjna1ID0PtAjpszxNaYi2hU&#10;a1IDIJCrIPwgLabEFUvT54QxAH0P5INpsC3mIsJYkxoAgZwGjerfL+hnR5P6ahrskw0AvQ7kh3ks&#10;p/k3qv81j7fy2OXXDYC+B/LdNNgBa94lrth05IpfMwAE8qDR/NM8Hs/xZ8Ys/HweZ/yKASCQB7Pi&#10;23MO42GT+lW/XgAI5EGR6o9pvueMo0l9LQ3OGwNA7wM5GtVfzDmMozAW5S1NagAEcuW3eRyYYyBr&#10;UgMgkEfcyeN0ml+jWpMaAIE84lIVjo/m8LM0qQEQyFvMVO/MKYw1qQEQyJuIItXnaT7njDWpARDI&#10;WwTk19WstWma1AAI5C3cT4NrjpueHe/L45dJkxoAgfyMG3n8KDXfqNakBkAgb+FCHjdTs/c2jll3&#10;tKjP+1UBQCBvPmP9cA5h/HrSpAZAIG8qtsWM88Y7GvwZURS7njSpARDIWwZl7FG9LzVX4orvfUkY&#10;AyCQt3Yvj0N5PGno++/J4+2kSQ2AQN7S5TzOpuYa1ZrUAAjkbcSlTR+kZkpcT6vvf8GvAwAC+fkz&#10;1/sNhXEsfb+RNKkBEMjPFY3q3zX0vaMg9nZS3gJAIG/rYRrsH113o1qTGgCBPKa7eRxN9Ze4NKkB&#10;EMhjitnrT/N4XPP31aQGQCCPKWbFH6V6S1ya1AAI5AkczOOPNYexJjUAAnkC0ah+mOotcEWT+q08&#10;XvJSAyCQx/MgjwM1BvLOPK4lTWoABPLY7uRxPNXXqI4mddwrWZMaAIE8pmhUR/P5UU3fL5rUbwhj&#10;AATyZOF5p6YwjqXuY2lwEwoAEMhj2pvHV6mec8aPq5m2JjUAAnkC0aj+uqYw1qQGQCBPKbbF3F9D&#10;IO+swnjVSwmAQJ7MjTTYNWvWRnXMsm8l5S0ABPLEYuvKuBxp1p24NKkBEMgzhOiHM4axJjUAAnkG&#10;sbz8hzx2zPA9NKkBEMgziBb0n9KggPV0hu+hSQ2AQJ7BvTTYo/rJlF+vSQ2AQJ7RL/I4m6ZvVGtS&#10;AyCQZxSXNr2bpi9xxYz4qjAGQCBPLxrV96cM4zjPfKSaXQOAQJ7SC1UYT0OTGgCBXJMv8tiXJm9U&#10;xyVRP8/jhJcFAIE8m5gZH06Tl7givH+ZNKkBEMgzi6Xm19Jg2XkSu9Og/KW8BYBAntGpPD5Kk5W4&#10;YlZ8MGlSA0AtgRyh+nCKMNakBoCaAjka1Z+lyQpcsaQdd2o67fADQD2B/CCP/RMEsiY1ANQcyL/O&#10;43gav1GtSQ0ANQdyNKpj2fnRmP9ekxoAag7ktWp2/PcxZ8Wa1ABQcyDvzeOrCcJYkxoAag7kaFR/&#10;Pea/1aQGgIYC+W4ar1GtSQ0ADQVyFLLi/sbbNao1qQGgoUCORnWcB95uJ65oUl/PY9lhBYB6Azka&#10;1e9tE8ZPqxB+O2lSA0DtgTwscT3ZJow1qQGgoUBeyuNP6fkFrmhSn6sGANBAIN/L48A2s+PX06Do&#10;BQA0EMix/Hw2bd2ojlnz20mTGgAaC+RYfo5LnLYqcf0wjxtJkxoAGgvkaFTf3SKMNakBYA6BHI3q&#10;z7f4N5rUADCnQP5TNfMdbVVrUgPAnAL5fh4rafMSlyY1AMwpkF+rZsIbaVIDwJwDeTSMNakBYAGB&#10;vHFWrEkNAAsMZE1qAFhwIMeS9ek83nA4AGBxgfyfefx7Hn91OABgIf77/wUYABrqfiTH5BigAAAA&#10;AElFTkSuQmCCUEsDBBQABgAIAAAAIQDe0JlU3QAAAAUBAAAPAAAAZHJzL2Rvd25yZXYueG1sTI9B&#10;S8NAEIXvQv/DMgVvdtOKUdJsShGq6KFiW/C6zU6TtNnZsLtpo7/e0YteBh7v8eZ7+WKwrTijD40j&#10;BdNJAgKpdKahSsFuu7p5ABGiJqNbR6jgEwMsitFVrjPjLvSO502sBJdQyLSCOsYukzKUNVodJq5D&#10;Yu/gvNWRpa+k8frC5baVsyRJpdUN8Ydad/hYY3na9FbBx/Py9Wm9Pb587VK76t/M+i7xvVLX42E5&#10;BxFxiH9h+MFndCiYae96MkG0CnhI/L3szdJ7nrHnUDq9BVnk8j998Q0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tohdSQwUAAOMSAAAOAAAAAAAAAAAAAAAAADoC&#10;AABkcnMvZTJvRG9jLnhtbFBLAQItAAoAAAAAAAAAIQBjZE2XeBoAAHgaAAAUAAAAAAAAAAAAAAAA&#10;AKkHAABkcnMvbWVkaWEvaW1hZ2UxLnBuZ1BLAQItABQABgAIAAAAIQDe0JlU3QAAAAUBAAAPAAAA&#10;AAAAAAAAAAAAAFMiAABkcnMvZG93bnJldi54bWxQSwECLQAUAAYACAAAACEAqiYOvrwAAAAhAQAA&#10;GQAAAAAAAAAAAAAAAABdIwAAZHJzL19yZWxzL2Uyb0RvYy54bWwucmVsc1BLBQYAAAAABgAGAHwB&#10;AABQJAAAAAA=&#10;">
              <v:group id="Group 159" o:spid="_x0000_s1027"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cXJywAAAOIAAAAPAAAAZHJzL2Rvd25yZXYueG1sRI9Pa8JA&#10;FMTvhX6H5RV6q5vUGjV1FZG2eJCCf0C8PbLPJJh9G7LbJH57VxB6HGbmN8xs0ZtKtNS40rKCeBCB&#10;IM6sLjlXcNh/v01AOI+ssbJMCq7kYDF/fpphqm3HW2p3PhcBwi5FBYX3dSqlywoy6Aa2Jg7e2TYG&#10;fZBNLnWDXYCbSr5HUSINlhwWCqxpVVB22f0ZBT8ddsth/NVuLufV9bQf/R43MSn1+tIvP0F46v1/&#10;+NFeawVJnIyHyXTyAfdL4Q7I+Q0AAP//AwBQSwECLQAUAAYACAAAACEA2+H2y+4AAACFAQAAEwAA&#10;AAAAAAAAAAAAAAAAAAAAW0NvbnRlbnRfVHlwZXNdLnhtbFBLAQItABQABgAIAAAAIQBa9CxbvwAA&#10;ABUBAAALAAAAAAAAAAAAAAAAAB8BAABfcmVscy8ucmVsc1BLAQItABQABgAIAAAAIQAeMcXJywAA&#10;AOIAAAAPAAAAAAAAAAAAAAAAAAcCAABkcnMvZG93bnJldi54bWxQSwUGAAAAAAMAAwC3AAAA/wIA&#10;AAAA&#10;">
                <v:rect id="Rectangle 160" o:spid="_x0000_s1028"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6P7zQAAAOIAAAAPAAAAZHJzL2Rvd25yZXYueG1sRI/dasJA&#10;FITvC32H5RS8Ed2YqpjUVcRSaFEK9QdvD9ljEpo9G7NbTX36riD0cpiZb5jpvDWVOFPjSssKBv0I&#10;BHFmdcm5gt32rTcB4TyyxsoyKfglB/PZ48MUU20v/EXnjc9FgLBLUUHhfZ1K6bKCDLq+rYmDd7SN&#10;QR9kk0vd4CXATSXjKBpLgyWHhQJrWhaUfW9+jILTcMIfu1U8Xvvj4Xo97Lvb0eunUp2ndvECwlPr&#10;/8P39rtWkMSDaPQ8TBK4XQp3QM7+AAAA//8DAFBLAQItABQABgAIAAAAIQDb4fbL7gAAAIUBAAAT&#10;AAAAAAAAAAAAAAAAAAAAAABbQ29udGVudF9UeXBlc10ueG1sUEsBAi0AFAAGAAgAAAAhAFr0LFu/&#10;AAAAFQEAAAsAAAAAAAAAAAAAAAAAHwEAAF9yZWxzLy5yZWxzUEsBAi0AFAAGAAgAAAAhAFgXo/vN&#10;AAAA4gAAAA8AAAAAAAAAAAAAAAAABwIAAGRycy9kb3ducmV2LnhtbFBLBQYAAAAAAwADALcAAAAB&#10;AwAAAAA=&#10;" fillcolor="white [3212]" stroked="f" strokeweight="1pt">
                  <v:fill opacity="0"/>
                </v:rect>
                <v:shape id="Rectangle 1" o:spid="_x0000_s1029"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3kbyAAAAOIAAAAPAAAAZHJzL2Rvd25yZXYueG1sRE9NTwIx&#10;EL2b8B+aIfFipAshK6wUQowaPRAicuA42Y7bDdvpZjtC/ff2YOLx5X2vNsl36kJDbAMbmE4KUMR1&#10;sC03Bo6fL/cLUFGQLXaBycAPRdisRzcrrGy48gddDtKoHMKxQgNOpK+0jrUjj3ESeuLMfYXBo2Q4&#10;NNoOeM3hvtOzoii1x5Zzg8OenhzV58O3N1DL/uGZSl7uT7vu/XyX3KukZMztOG0fQQkl+Rf/ud+s&#10;gXJezJblfJE350v5Duj1LwAAAP//AwBQSwECLQAUAAYACAAAACEA2+H2y+4AAACFAQAAEwAAAAAA&#10;AAAAAAAAAAAAAAAAW0NvbnRlbnRfVHlwZXNdLnhtbFBLAQItABQABgAIAAAAIQBa9CxbvwAAABUB&#10;AAALAAAAAAAAAAAAAAAAAB8BAABfcmVscy8ucmVsc1BLAQItABQABgAIAAAAIQBTQ3kbyAAAAOIA&#10;AAAPAAAAAAAAAAAAAAAAAAcCAABkcnMvZG93bnJldi54bWxQSwUGAAAAAAMAAwC3AAAA/AIAAAAA&#10;" path="m,l1462822,,910372,376306,,1014481,,xe" fillcolor="#4472c4 [3204]" stroked="f" strokeweight="1pt">
                  <v:stroke joinstyle="miter"/>
                  <v:path arrowok="t" o:connecttype="custom" o:connectlocs="0,0;14632,0;9106,3766;0,10154;0,0" o:connectangles="0,0,0,0,0"/>
                </v:shape>
                <v:rect id="Rectangle 162" o:spid="_x0000_s1030"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dFxwAAAOMAAAAPAAAAZHJzL2Rvd25yZXYueG1sRE9fa8Iw&#10;EH8f7DuEG/gyNFXnrJ1RxmCwJ2UqPh/N2RSbS2li0337ZSDs8X7/b70dbCN66nztWMF0koEgLp2u&#10;uVJwOn6OcxA+IGtsHJOCH/Kw3Tw+rLHQLvI39YdQiRTCvkAFJoS2kNKXhiz6iWuJE3dxncWQzq6S&#10;usOYwm0jZ1n2Ki3WnBoMtvRhqLweblbBc0vL/Lg7l+ba93Gh97G63KJSo6fh/Q1EoCH8i+/uL53m&#10;L/KX+TxbLafw91MCQG5+AQAA//8DAFBLAQItABQABgAIAAAAIQDb4fbL7gAAAIUBAAATAAAAAAAA&#10;AAAAAAAAAAAAAABbQ29udGVudF9UeXBlc10ueG1sUEsBAi0AFAAGAAgAAAAhAFr0LFu/AAAAFQEA&#10;AAsAAAAAAAAAAAAAAAAAHwEAAF9yZWxzLy5yZWxzUEsBAi0AFAAGAAgAAAAhAIIA10XHAAAA4wAA&#10;AA8AAAAAAAAAAAAAAAAABwIAAGRycy9kb3ducmV2LnhtbFBLBQYAAAAAAwADALcAAAD7AgAAAAA=&#10;" stroked="f" strokeweight="1pt">
                  <v:fill r:id="rId2" o:title="" recolor="t" rotate="t" type="frame"/>
                </v:rect>
              </v:group>
              <v:shapetype id="_x0000_t202" coordsize="21600,21600" o:spt="202" path="m,l,21600r21600,l21600,xe">
                <v:stroke joinstyle="miter"/>
                <v:path gradientshapeok="t" o:connecttype="rect"/>
              </v:shapetype>
              <v:shape id="Text Box 163" o:spid="_x0000_s1031"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vUyQAAAOMAAAAPAAAAZHJzL2Rvd25yZXYueG1sRI9BSwNB&#10;DIXvgv9hiODNzritbVk7LSIIHvRgK+IxzMTdxZ3Mshnb1V9vDoLH5L2892Wzm1JvjjRKl9nD9cyB&#10;IQ45dtx4eD08XK3BSEGO2GcmD98ksNuen22wjvnEL3Tcl8ZoCEuNHtpShtpaCS0llFkeiFX7yGPC&#10;ouPY2DjiScNTbyvnljZhx9rQ4kD3LYXP/VfysEhP8yDFCb1X4W2+kuefuCreX15Md7dgCk3l3/x3&#10;/RgVv3LrhbtxS4XWn3QBdvsLAAD//wMAUEsBAi0AFAAGAAgAAAAhANvh9svuAAAAhQEAABMAAAAA&#10;AAAAAAAAAAAAAAAAAFtDb250ZW50X1R5cGVzXS54bWxQSwECLQAUAAYACAAAACEAWvQsW78AAAAV&#10;AQAACwAAAAAAAAAAAAAAAAAfAQAAX3JlbHMvLnJlbHNQSwECLQAUAAYACAAAACEAKsq71MkAAADj&#10;AAAADwAAAAAAAAAAAAAAAAAHAgAAZHJzL2Rvd25yZXYueG1sUEsFBgAAAAADAAMAtwAAAP0CAAAA&#10;AA==&#10;" filled="f" stroked="f" strokeweight=".5pt">
                <v:textbox inset=",7.2pt,,7.2pt">
                  <w:txbxContent>
                    <w:p w14:paraId="114F1911" w14:textId="77777777" w:rsidR="008C55F6" w:rsidRDefault="008C55F6">
                      <w:pPr>
                        <w:pStyle w:val="Header"/>
                        <w:jc w:val="right"/>
                        <w:rPr>
                          <w:color w:val="FFFFFF" w:themeColor="background1"/>
                          <w:sz w:val="24"/>
                          <w:szCs w:val="24"/>
                        </w:rPr>
                      </w:pPr>
                    </w:p>
                  </w:txbxContent>
                </v:textbox>
              </v:shape>
              <w10:wrap anchorx="page" anchory="page"/>
            </v:group>
          </w:pict>
        </mc:Fallback>
      </mc:AlternateContent>
    </w:r>
    <w:r w:rsidR="008C55F6" w:rsidRPr="00033984">
      <w:rPr>
        <w:rFonts w:ascii="Times New Roman" w:hAnsi="Times New Roman" w:cs="Times New Roman"/>
        <w:b/>
        <w:bCs/>
        <w:sz w:val="28"/>
        <w:szCs w:val="28"/>
      </w:rPr>
      <w:t xml:space="preserve">SC </w:t>
    </w:r>
    <w:r w:rsidR="005C2CFC">
      <w:rPr>
        <w:rFonts w:ascii="Times New Roman" w:hAnsi="Times New Roman" w:cs="Times New Roman"/>
        <w:b/>
        <w:bCs/>
        <w:sz w:val="28"/>
        <w:szCs w:val="28"/>
      </w:rPr>
      <w:t>ORFINI BELL</w:t>
    </w:r>
    <w:r w:rsidR="008C55F6" w:rsidRPr="00033984">
      <w:rPr>
        <w:rFonts w:ascii="Times New Roman" w:hAnsi="Times New Roman" w:cs="Times New Roman"/>
        <w:b/>
        <w:bCs/>
        <w:sz w:val="28"/>
        <w:szCs w:val="28"/>
      </w:rPr>
      <w:t xml:space="preserve"> SRL</w:t>
    </w:r>
  </w:p>
  <w:p w14:paraId="5936DBD3" w14:textId="77777777" w:rsidR="008C55F6" w:rsidRPr="00AD5A1D" w:rsidRDefault="008C55F6" w:rsidP="00033984">
    <w:pPr>
      <w:pStyle w:val="Header"/>
      <w:jc w:val="center"/>
      <w:rPr>
        <w:rFonts w:ascii="Times New Roman" w:hAnsi="Times New Roman" w:cs="Times New Roman"/>
        <w:b/>
        <w:bCs/>
        <w:color w:val="4472C4" w:themeColor="accent1"/>
        <w:sz w:val="24"/>
        <w:szCs w:val="24"/>
      </w:rPr>
    </w:pPr>
    <w:r w:rsidRPr="00AD5A1D">
      <w:rPr>
        <w:rFonts w:ascii="Times New Roman" w:hAnsi="Times New Roman" w:cs="Times New Roman"/>
        <w:b/>
        <w:bCs/>
        <w:color w:val="4472C4" w:themeColor="accent1"/>
        <w:sz w:val="24"/>
        <w:szCs w:val="24"/>
      </w:rPr>
      <w:t>Denumire investitie</w:t>
    </w:r>
    <w:r>
      <w:rPr>
        <w:rFonts w:ascii="Times New Roman" w:hAnsi="Times New Roman" w:cs="Times New Roman"/>
        <w:b/>
        <w:bCs/>
        <w:color w:val="4472C4" w:themeColor="accent1"/>
        <w:sz w:val="24"/>
        <w:szCs w:val="24"/>
      </w:rPr>
      <w:t>:</w:t>
    </w:r>
  </w:p>
  <w:p w14:paraId="289C1B0D" w14:textId="77777777" w:rsidR="00EE6865" w:rsidRDefault="00EE6865" w:rsidP="005C2CFC">
    <w:pPr>
      <w:pStyle w:val="Header"/>
      <w:jc w:val="center"/>
      <w:rPr>
        <w:rFonts w:ascii="Times New Roman" w:hAnsi="Times New Roman"/>
        <w:b/>
        <w:i/>
        <w:sz w:val="20"/>
        <w:szCs w:val="20"/>
      </w:rPr>
    </w:pPr>
    <w:r w:rsidRPr="005C2CFC">
      <w:rPr>
        <w:rFonts w:ascii="Times New Roman" w:hAnsi="Times New Roman"/>
        <w:b/>
        <w:i/>
        <w:sz w:val="20"/>
        <w:szCs w:val="20"/>
      </w:rPr>
      <w:t xml:space="preserve">MODERNIZARE DRUM COMUNAL DC 90 IN COMUNA MIHAI BRAVU, </w:t>
    </w:r>
  </w:p>
  <w:p w14:paraId="07C67CB2" w14:textId="77777777" w:rsidR="008C55F6" w:rsidRPr="007717D3" w:rsidRDefault="00EE6865" w:rsidP="005C2CFC">
    <w:pPr>
      <w:pStyle w:val="Header"/>
      <w:jc w:val="center"/>
    </w:pPr>
    <w:r w:rsidRPr="005C2CFC">
      <w:rPr>
        <w:rFonts w:ascii="Times New Roman" w:hAnsi="Times New Roman"/>
        <w:b/>
        <w:i/>
        <w:sz w:val="20"/>
        <w:szCs w:val="20"/>
      </w:rPr>
      <w:t>JUDETUL GIURGIU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Heading1"/>
      <w:suff w:val="nothing"/>
      <w:lvlText w:val=""/>
      <w:lvlJc w:val="left"/>
      <w:pPr>
        <w:tabs>
          <w:tab w:val="num" w:pos="0"/>
        </w:tabs>
        <w:ind w:left="0" w:firstLine="0"/>
      </w:pPr>
    </w:lvl>
    <w:lvl w:ilvl="1">
      <w:start w:val="1"/>
      <w:numFmt w:val="none"/>
      <w:pStyle w:val="Heading2"/>
      <w:suff w:val="nothing"/>
      <w:lvlText w:val=""/>
      <w:lvlJc w:val="left"/>
      <w:pPr>
        <w:tabs>
          <w:tab w:val="num" w:pos="0"/>
        </w:tabs>
        <w:ind w:left="0" w:firstLine="0"/>
      </w:pPr>
    </w:lvl>
    <w:lvl w:ilvl="2">
      <w:start w:val="1"/>
      <w:numFmt w:val="none"/>
      <w:pStyle w:val="Heading3"/>
      <w:suff w:val="nothing"/>
      <w:lvlText w:val=""/>
      <w:lvlJc w:val="left"/>
      <w:pPr>
        <w:tabs>
          <w:tab w:val="num" w:pos="0"/>
        </w:tabs>
        <w:ind w:left="0" w:firstLine="0"/>
      </w:pPr>
    </w:lvl>
    <w:lvl w:ilvl="3">
      <w:start w:val="1"/>
      <w:numFmt w:val="none"/>
      <w:pStyle w:val="Heading4"/>
      <w:suff w:val="nothing"/>
      <w:lvlText w:val=""/>
      <w:lvlJc w:val="left"/>
      <w:pPr>
        <w:tabs>
          <w:tab w:val="num" w:pos="0"/>
        </w:tabs>
        <w:ind w:left="0" w:firstLine="0"/>
      </w:pPr>
    </w:lvl>
    <w:lvl w:ilvl="4">
      <w:start w:val="1"/>
      <w:numFmt w:val="none"/>
      <w:pStyle w:val="Heading5"/>
      <w:suff w:val="nothing"/>
      <w:lvlText w:val=""/>
      <w:lvlJc w:val="left"/>
      <w:pPr>
        <w:tabs>
          <w:tab w:val="num" w:pos="0"/>
        </w:tabs>
        <w:ind w:left="0" w:firstLine="0"/>
      </w:pPr>
    </w:lvl>
    <w:lvl w:ilvl="5">
      <w:start w:val="1"/>
      <w:numFmt w:val="none"/>
      <w:pStyle w:val="Heading6"/>
      <w:suff w:val="nothing"/>
      <w:lvlText w:val=""/>
      <w:lvlJc w:val="left"/>
      <w:pPr>
        <w:tabs>
          <w:tab w:val="num" w:pos="0"/>
        </w:tabs>
        <w:ind w:left="0" w:firstLine="0"/>
      </w:pPr>
    </w:lvl>
    <w:lvl w:ilvl="6">
      <w:start w:val="1"/>
      <w:numFmt w:val="none"/>
      <w:pStyle w:val="Heading7"/>
      <w:suff w:val="nothing"/>
      <w:lvlText w:val=""/>
      <w:lvlJc w:val="left"/>
      <w:pPr>
        <w:tabs>
          <w:tab w:val="num" w:pos="0"/>
        </w:tabs>
        <w:ind w:left="0" w:firstLine="0"/>
      </w:pPr>
    </w:lvl>
    <w:lvl w:ilvl="7">
      <w:start w:val="1"/>
      <w:numFmt w:val="none"/>
      <w:pStyle w:val="Heading8"/>
      <w:suff w:val="nothing"/>
      <w:lvlText w:val=""/>
      <w:lvlJc w:val="left"/>
      <w:pPr>
        <w:tabs>
          <w:tab w:val="num" w:pos="0"/>
        </w:tabs>
        <w:ind w:left="0" w:firstLine="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bullet"/>
      <w:lvlText w:val=""/>
      <w:lvlJc w:val="left"/>
      <w:pPr>
        <w:tabs>
          <w:tab w:val="num" w:pos="0"/>
        </w:tabs>
        <w:ind w:left="720" w:hanging="360"/>
      </w:pPr>
      <w:rPr>
        <w:rFonts w:ascii="Symbol" w:hAnsi="Symbol" w:cs="Symbol"/>
        <w:b/>
        <w:color w:val="000000"/>
        <w:sz w:val="24"/>
        <w:szCs w:val="24"/>
        <w:lang w:val="en-US"/>
      </w:rPr>
    </w:lvl>
    <w:lvl w:ilvl="1">
      <w:start w:val="1"/>
      <w:numFmt w:val="bullet"/>
      <w:lvlText w:val=""/>
      <w:lvlJc w:val="left"/>
      <w:pPr>
        <w:tabs>
          <w:tab w:val="num" w:pos="0"/>
        </w:tabs>
        <w:ind w:left="1080" w:hanging="360"/>
      </w:pPr>
      <w:rPr>
        <w:rFonts w:ascii="Symbol" w:hAnsi="Symbol" w:cs="Symbol"/>
        <w:b/>
        <w:color w:val="000000"/>
        <w:sz w:val="24"/>
        <w:szCs w:val="24"/>
        <w:lang w:val="en-US"/>
      </w:rPr>
    </w:lvl>
    <w:lvl w:ilvl="2">
      <w:start w:val="1"/>
      <w:numFmt w:val="bullet"/>
      <w:lvlText w:val=""/>
      <w:lvlJc w:val="left"/>
      <w:pPr>
        <w:tabs>
          <w:tab w:val="num" w:pos="0"/>
        </w:tabs>
        <w:ind w:left="1440" w:hanging="360"/>
      </w:pPr>
      <w:rPr>
        <w:rFonts w:ascii="Symbol" w:hAnsi="Symbol" w:cs="Symbol"/>
        <w:b/>
        <w:color w:val="000000"/>
        <w:sz w:val="24"/>
        <w:szCs w:val="24"/>
        <w:lang w:val="en-US"/>
      </w:rPr>
    </w:lvl>
    <w:lvl w:ilvl="3">
      <w:start w:val="1"/>
      <w:numFmt w:val="bullet"/>
      <w:lvlText w:val=""/>
      <w:lvlJc w:val="left"/>
      <w:pPr>
        <w:tabs>
          <w:tab w:val="num" w:pos="0"/>
        </w:tabs>
        <w:ind w:left="1800" w:hanging="360"/>
      </w:pPr>
      <w:rPr>
        <w:rFonts w:ascii="Symbol" w:hAnsi="Symbol" w:cs="Symbol"/>
        <w:b/>
        <w:color w:val="000000"/>
        <w:sz w:val="24"/>
        <w:szCs w:val="24"/>
        <w:lang w:val="en-US"/>
      </w:rPr>
    </w:lvl>
    <w:lvl w:ilvl="4">
      <w:start w:val="1"/>
      <w:numFmt w:val="bullet"/>
      <w:lvlText w:val=""/>
      <w:lvlJc w:val="left"/>
      <w:pPr>
        <w:tabs>
          <w:tab w:val="num" w:pos="0"/>
        </w:tabs>
        <w:ind w:left="2160" w:hanging="360"/>
      </w:pPr>
      <w:rPr>
        <w:rFonts w:ascii="Symbol" w:hAnsi="Symbol" w:cs="Symbol"/>
        <w:b/>
        <w:color w:val="000000"/>
        <w:sz w:val="24"/>
        <w:szCs w:val="24"/>
        <w:lang w:val="en-US"/>
      </w:rPr>
    </w:lvl>
    <w:lvl w:ilvl="5">
      <w:start w:val="1"/>
      <w:numFmt w:val="bullet"/>
      <w:lvlText w:val=""/>
      <w:lvlJc w:val="left"/>
      <w:pPr>
        <w:tabs>
          <w:tab w:val="num" w:pos="0"/>
        </w:tabs>
        <w:ind w:left="2520" w:hanging="360"/>
      </w:pPr>
      <w:rPr>
        <w:rFonts w:ascii="Symbol" w:hAnsi="Symbol" w:cs="Symbol"/>
        <w:b/>
        <w:color w:val="000000"/>
        <w:sz w:val="24"/>
        <w:szCs w:val="24"/>
        <w:lang w:val="en-US"/>
      </w:rPr>
    </w:lvl>
    <w:lvl w:ilvl="6">
      <w:start w:val="1"/>
      <w:numFmt w:val="bullet"/>
      <w:lvlText w:val=""/>
      <w:lvlJc w:val="left"/>
      <w:pPr>
        <w:tabs>
          <w:tab w:val="num" w:pos="0"/>
        </w:tabs>
        <w:ind w:left="2880" w:hanging="360"/>
      </w:pPr>
      <w:rPr>
        <w:rFonts w:ascii="Symbol" w:hAnsi="Symbol" w:cs="Symbol"/>
        <w:b/>
        <w:color w:val="000000"/>
        <w:sz w:val="24"/>
        <w:szCs w:val="24"/>
        <w:lang w:val="en-US"/>
      </w:rPr>
    </w:lvl>
    <w:lvl w:ilvl="7">
      <w:start w:val="1"/>
      <w:numFmt w:val="bullet"/>
      <w:lvlText w:val=""/>
      <w:lvlJc w:val="left"/>
      <w:pPr>
        <w:tabs>
          <w:tab w:val="num" w:pos="0"/>
        </w:tabs>
        <w:ind w:left="3240" w:hanging="360"/>
      </w:pPr>
      <w:rPr>
        <w:rFonts w:ascii="Symbol" w:hAnsi="Symbol" w:cs="Symbol"/>
        <w:b/>
        <w:color w:val="000000"/>
        <w:sz w:val="24"/>
        <w:szCs w:val="24"/>
        <w:lang w:val="en-US"/>
      </w:rPr>
    </w:lvl>
    <w:lvl w:ilvl="8">
      <w:start w:val="1"/>
      <w:numFmt w:val="bullet"/>
      <w:lvlText w:val=""/>
      <w:lvlJc w:val="left"/>
      <w:pPr>
        <w:tabs>
          <w:tab w:val="num" w:pos="0"/>
        </w:tabs>
        <w:ind w:left="3600" w:hanging="360"/>
      </w:pPr>
      <w:rPr>
        <w:rFonts w:ascii="Symbol" w:hAnsi="Symbol" w:cs="Symbol"/>
        <w:b/>
        <w:color w:val="000000"/>
        <w:sz w:val="24"/>
        <w:szCs w:val="24"/>
        <w:lang w:val="en-US"/>
      </w:rPr>
    </w:lvl>
  </w:abstractNum>
  <w:abstractNum w:abstractNumId="2" w15:restartNumberingAfterBreak="0">
    <w:nsid w:val="00000003"/>
    <w:multiLevelType w:val="multilevel"/>
    <w:tmpl w:val="00000003"/>
    <w:name w:val="WW8Num3"/>
    <w:lvl w:ilvl="0">
      <w:start w:val="1"/>
      <w:numFmt w:val="bullet"/>
      <w:lvlText w:val=""/>
      <w:lvlJc w:val="left"/>
      <w:pPr>
        <w:tabs>
          <w:tab w:val="num" w:pos="0"/>
        </w:tabs>
        <w:ind w:left="720" w:hanging="360"/>
      </w:pPr>
      <w:rPr>
        <w:rFonts w:ascii="Symbol" w:hAnsi="Symbol" w:cs="Symbol"/>
        <w:b/>
        <w:sz w:val="24"/>
      </w:rPr>
    </w:lvl>
    <w:lvl w:ilvl="1">
      <w:start w:val="1"/>
      <w:numFmt w:val="bullet"/>
      <w:lvlText w:val=""/>
      <w:lvlJc w:val="left"/>
      <w:pPr>
        <w:tabs>
          <w:tab w:val="num" w:pos="0"/>
        </w:tabs>
        <w:ind w:left="1080" w:hanging="360"/>
      </w:pPr>
      <w:rPr>
        <w:rFonts w:ascii="Symbol" w:hAnsi="Symbol" w:cs="Symbol"/>
        <w:b/>
        <w:sz w:val="24"/>
      </w:rPr>
    </w:lvl>
    <w:lvl w:ilvl="2">
      <w:start w:val="1"/>
      <w:numFmt w:val="bullet"/>
      <w:lvlText w:val=""/>
      <w:lvlJc w:val="left"/>
      <w:pPr>
        <w:tabs>
          <w:tab w:val="num" w:pos="0"/>
        </w:tabs>
        <w:ind w:left="1440" w:hanging="360"/>
      </w:pPr>
      <w:rPr>
        <w:rFonts w:ascii="Symbol" w:hAnsi="Symbol" w:cs="Symbol"/>
        <w:b/>
        <w:sz w:val="24"/>
      </w:rPr>
    </w:lvl>
    <w:lvl w:ilvl="3">
      <w:start w:val="1"/>
      <w:numFmt w:val="bullet"/>
      <w:lvlText w:val=""/>
      <w:lvlJc w:val="left"/>
      <w:pPr>
        <w:tabs>
          <w:tab w:val="num" w:pos="0"/>
        </w:tabs>
        <w:ind w:left="1800" w:hanging="360"/>
      </w:pPr>
      <w:rPr>
        <w:rFonts w:ascii="Symbol" w:hAnsi="Symbol" w:cs="Symbol"/>
        <w:b/>
        <w:sz w:val="24"/>
      </w:rPr>
    </w:lvl>
    <w:lvl w:ilvl="4">
      <w:start w:val="1"/>
      <w:numFmt w:val="bullet"/>
      <w:lvlText w:val=""/>
      <w:lvlJc w:val="left"/>
      <w:pPr>
        <w:tabs>
          <w:tab w:val="num" w:pos="0"/>
        </w:tabs>
        <w:ind w:left="2160" w:hanging="360"/>
      </w:pPr>
      <w:rPr>
        <w:rFonts w:ascii="Symbol" w:hAnsi="Symbol" w:cs="Symbol"/>
        <w:b/>
        <w:sz w:val="24"/>
      </w:rPr>
    </w:lvl>
    <w:lvl w:ilvl="5">
      <w:start w:val="1"/>
      <w:numFmt w:val="bullet"/>
      <w:lvlText w:val=""/>
      <w:lvlJc w:val="left"/>
      <w:pPr>
        <w:tabs>
          <w:tab w:val="num" w:pos="0"/>
        </w:tabs>
        <w:ind w:left="2520" w:hanging="360"/>
      </w:pPr>
      <w:rPr>
        <w:rFonts w:ascii="Symbol" w:hAnsi="Symbol" w:cs="Symbol"/>
        <w:b/>
        <w:sz w:val="24"/>
      </w:rPr>
    </w:lvl>
    <w:lvl w:ilvl="6">
      <w:start w:val="1"/>
      <w:numFmt w:val="bullet"/>
      <w:lvlText w:val=""/>
      <w:lvlJc w:val="left"/>
      <w:pPr>
        <w:tabs>
          <w:tab w:val="num" w:pos="0"/>
        </w:tabs>
        <w:ind w:left="2880" w:hanging="360"/>
      </w:pPr>
      <w:rPr>
        <w:rFonts w:ascii="Symbol" w:hAnsi="Symbol" w:cs="Symbol"/>
        <w:b/>
        <w:sz w:val="24"/>
      </w:rPr>
    </w:lvl>
    <w:lvl w:ilvl="7">
      <w:start w:val="1"/>
      <w:numFmt w:val="bullet"/>
      <w:lvlText w:val=""/>
      <w:lvlJc w:val="left"/>
      <w:pPr>
        <w:tabs>
          <w:tab w:val="num" w:pos="0"/>
        </w:tabs>
        <w:ind w:left="3240" w:hanging="360"/>
      </w:pPr>
      <w:rPr>
        <w:rFonts w:ascii="Symbol" w:hAnsi="Symbol" w:cs="Symbol"/>
        <w:b/>
        <w:sz w:val="24"/>
      </w:rPr>
    </w:lvl>
    <w:lvl w:ilvl="8">
      <w:start w:val="1"/>
      <w:numFmt w:val="bullet"/>
      <w:lvlText w:val=""/>
      <w:lvlJc w:val="left"/>
      <w:pPr>
        <w:tabs>
          <w:tab w:val="num" w:pos="0"/>
        </w:tabs>
        <w:ind w:left="3600" w:hanging="360"/>
      </w:pPr>
      <w:rPr>
        <w:rFonts w:ascii="Symbol" w:hAnsi="Symbol" w:cs="Symbol"/>
        <w:b/>
        <w:sz w:val="24"/>
      </w:rPr>
    </w:lvl>
  </w:abstractNum>
  <w:abstractNum w:abstractNumId="3" w15:restartNumberingAfterBreak="0">
    <w:nsid w:val="00000004"/>
    <w:multiLevelType w:val="multilevel"/>
    <w:tmpl w:val="00000004"/>
    <w:name w:val="WW8Num4"/>
    <w:lvl w:ilvl="0">
      <w:start w:val="1"/>
      <w:numFmt w:val="bullet"/>
      <w:lvlText w:val=""/>
      <w:lvlJc w:val="left"/>
      <w:pPr>
        <w:tabs>
          <w:tab w:val="num" w:pos="720"/>
        </w:tabs>
        <w:ind w:left="720" w:hanging="360"/>
      </w:pPr>
      <w:rPr>
        <w:rFonts w:ascii="Symbol" w:hAnsi="Symbol" w:cs="Symbol"/>
        <w:b/>
        <w:sz w:val="24"/>
      </w:rPr>
    </w:lvl>
    <w:lvl w:ilvl="1">
      <w:start w:val="1"/>
      <w:numFmt w:val="bullet"/>
      <w:lvlText w:val="◦"/>
      <w:lvlJc w:val="left"/>
      <w:pPr>
        <w:tabs>
          <w:tab w:val="num" w:pos="1080"/>
        </w:tabs>
        <w:ind w:left="1080" w:hanging="360"/>
      </w:pPr>
      <w:rPr>
        <w:rFonts w:ascii="OpenSymbol" w:hAnsi="OpenSymbol" w:cs="Courier New"/>
        <w:sz w:val="24"/>
      </w:rPr>
    </w:lvl>
    <w:lvl w:ilvl="2">
      <w:start w:val="1"/>
      <w:numFmt w:val="bullet"/>
      <w:lvlText w:val="▪"/>
      <w:lvlJc w:val="left"/>
      <w:pPr>
        <w:tabs>
          <w:tab w:val="num" w:pos="1440"/>
        </w:tabs>
        <w:ind w:left="1440" w:hanging="360"/>
      </w:pPr>
      <w:rPr>
        <w:rFonts w:ascii="OpenSymbol" w:hAnsi="OpenSymbol" w:cs="Courier New"/>
        <w:sz w:val="24"/>
      </w:rPr>
    </w:lvl>
    <w:lvl w:ilvl="3">
      <w:start w:val="1"/>
      <w:numFmt w:val="bullet"/>
      <w:lvlText w:val=""/>
      <w:lvlJc w:val="left"/>
      <w:pPr>
        <w:tabs>
          <w:tab w:val="num" w:pos="1800"/>
        </w:tabs>
        <w:ind w:left="1800" w:hanging="360"/>
      </w:pPr>
      <w:rPr>
        <w:rFonts w:ascii="Symbol" w:hAnsi="Symbol" w:cs="Symbol"/>
        <w:b/>
        <w:sz w:val="24"/>
      </w:rPr>
    </w:lvl>
    <w:lvl w:ilvl="4">
      <w:start w:val="1"/>
      <w:numFmt w:val="bullet"/>
      <w:lvlText w:val="◦"/>
      <w:lvlJc w:val="left"/>
      <w:pPr>
        <w:tabs>
          <w:tab w:val="num" w:pos="2160"/>
        </w:tabs>
        <w:ind w:left="2160" w:hanging="360"/>
      </w:pPr>
      <w:rPr>
        <w:rFonts w:ascii="OpenSymbol" w:hAnsi="OpenSymbol" w:cs="Courier New"/>
        <w:sz w:val="24"/>
      </w:rPr>
    </w:lvl>
    <w:lvl w:ilvl="5">
      <w:start w:val="1"/>
      <w:numFmt w:val="bullet"/>
      <w:lvlText w:val="▪"/>
      <w:lvlJc w:val="left"/>
      <w:pPr>
        <w:tabs>
          <w:tab w:val="num" w:pos="2520"/>
        </w:tabs>
        <w:ind w:left="2520" w:hanging="360"/>
      </w:pPr>
      <w:rPr>
        <w:rFonts w:ascii="OpenSymbol" w:hAnsi="OpenSymbol" w:cs="Courier New"/>
        <w:sz w:val="24"/>
      </w:rPr>
    </w:lvl>
    <w:lvl w:ilvl="6">
      <w:start w:val="1"/>
      <w:numFmt w:val="bullet"/>
      <w:lvlText w:val=""/>
      <w:lvlJc w:val="left"/>
      <w:pPr>
        <w:tabs>
          <w:tab w:val="num" w:pos="2880"/>
        </w:tabs>
        <w:ind w:left="2880" w:hanging="360"/>
      </w:pPr>
      <w:rPr>
        <w:rFonts w:ascii="Symbol" w:hAnsi="Symbol" w:cs="Symbol"/>
        <w:b/>
        <w:sz w:val="24"/>
      </w:rPr>
    </w:lvl>
    <w:lvl w:ilvl="7">
      <w:start w:val="1"/>
      <w:numFmt w:val="bullet"/>
      <w:lvlText w:val="◦"/>
      <w:lvlJc w:val="left"/>
      <w:pPr>
        <w:tabs>
          <w:tab w:val="num" w:pos="3240"/>
        </w:tabs>
        <w:ind w:left="3240" w:hanging="360"/>
      </w:pPr>
      <w:rPr>
        <w:rFonts w:ascii="OpenSymbol" w:hAnsi="OpenSymbol" w:cs="Courier New"/>
        <w:sz w:val="24"/>
      </w:rPr>
    </w:lvl>
    <w:lvl w:ilvl="8">
      <w:start w:val="1"/>
      <w:numFmt w:val="bullet"/>
      <w:lvlText w:val="▪"/>
      <w:lvlJc w:val="left"/>
      <w:pPr>
        <w:tabs>
          <w:tab w:val="num" w:pos="3600"/>
        </w:tabs>
        <w:ind w:left="3600" w:hanging="360"/>
      </w:pPr>
      <w:rPr>
        <w:rFonts w:ascii="OpenSymbol" w:hAnsi="OpenSymbol" w:cs="Courier New"/>
        <w:sz w:val="24"/>
      </w:rPr>
    </w:lvl>
  </w:abstractNum>
  <w:abstractNum w:abstractNumId="4" w15:restartNumberingAfterBreak="0">
    <w:nsid w:val="00000005"/>
    <w:multiLevelType w:val="multilevel"/>
    <w:tmpl w:val="00000005"/>
    <w:name w:val="WW8Num5"/>
    <w:lvl w:ilvl="0">
      <w:start w:val="1"/>
      <w:numFmt w:val="bullet"/>
      <w:suff w:val="nothing"/>
      <w:lvlText w:val=""/>
      <w:lvlJc w:val="left"/>
      <w:pPr>
        <w:tabs>
          <w:tab w:val="num" w:pos="0"/>
        </w:tabs>
        <w:ind w:left="707" w:firstLine="0"/>
      </w:pPr>
      <w:rPr>
        <w:rFonts w:ascii="Symbol" w:hAnsi="Symbol" w:cs="Arial"/>
        <w:sz w:val="24"/>
        <w:szCs w:val="24"/>
      </w:rPr>
    </w:lvl>
    <w:lvl w:ilvl="1">
      <w:start w:val="1"/>
      <w:numFmt w:val="bullet"/>
      <w:lvlText w:val=""/>
      <w:lvlJc w:val="left"/>
      <w:pPr>
        <w:tabs>
          <w:tab w:val="num" w:pos="1414"/>
        </w:tabs>
        <w:ind w:left="1414" w:hanging="283"/>
      </w:pPr>
      <w:rPr>
        <w:rFonts w:ascii="Symbol" w:hAnsi="Symbol" w:cs="Arial"/>
        <w:sz w:val="24"/>
        <w:szCs w:val="24"/>
      </w:rPr>
    </w:lvl>
    <w:lvl w:ilvl="2">
      <w:start w:val="1"/>
      <w:numFmt w:val="bullet"/>
      <w:lvlText w:val=""/>
      <w:lvlJc w:val="left"/>
      <w:pPr>
        <w:tabs>
          <w:tab w:val="num" w:pos="2121"/>
        </w:tabs>
        <w:ind w:left="2121" w:hanging="283"/>
      </w:pPr>
      <w:rPr>
        <w:rFonts w:ascii="Symbol" w:hAnsi="Symbol" w:cs="Arial"/>
        <w:sz w:val="24"/>
        <w:szCs w:val="24"/>
      </w:rPr>
    </w:lvl>
    <w:lvl w:ilvl="3">
      <w:start w:val="1"/>
      <w:numFmt w:val="bullet"/>
      <w:lvlText w:val=""/>
      <w:lvlJc w:val="left"/>
      <w:pPr>
        <w:tabs>
          <w:tab w:val="num" w:pos="2828"/>
        </w:tabs>
        <w:ind w:left="2828" w:hanging="283"/>
      </w:pPr>
      <w:rPr>
        <w:rFonts w:ascii="Symbol" w:hAnsi="Symbol" w:cs="Arial"/>
        <w:sz w:val="24"/>
        <w:szCs w:val="24"/>
      </w:rPr>
    </w:lvl>
    <w:lvl w:ilvl="4">
      <w:start w:val="1"/>
      <w:numFmt w:val="bullet"/>
      <w:lvlText w:val=""/>
      <w:lvlJc w:val="left"/>
      <w:pPr>
        <w:tabs>
          <w:tab w:val="num" w:pos="3535"/>
        </w:tabs>
        <w:ind w:left="3535" w:hanging="283"/>
      </w:pPr>
      <w:rPr>
        <w:rFonts w:ascii="Symbol" w:hAnsi="Symbol" w:cs="Arial"/>
        <w:sz w:val="24"/>
        <w:szCs w:val="24"/>
      </w:rPr>
    </w:lvl>
    <w:lvl w:ilvl="5">
      <w:start w:val="1"/>
      <w:numFmt w:val="bullet"/>
      <w:lvlText w:val=""/>
      <w:lvlJc w:val="left"/>
      <w:pPr>
        <w:tabs>
          <w:tab w:val="num" w:pos="4242"/>
        </w:tabs>
        <w:ind w:left="4242" w:hanging="283"/>
      </w:pPr>
      <w:rPr>
        <w:rFonts w:ascii="Symbol" w:hAnsi="Symbol" w:cs="Arial"/>
        <w:sz w:val="24"/>
        <w:szCs w:val="24"/>
      </w:rPr>
    </w:lvl>
    <w:lvl w:ilvl="6">
      <w:start w:val="1"/>
      <w:numFmt w:val="bullet"/>
      <w:lvlText w:val=""/>
      <w:lvlJc w:val="left"/>
      <w:pPr>
        <w:tabs>
          <w:tab w:val="num" w:pos="4949"/>
        </w:tabs>
        <w:ind w:left="4949" w:hanging="283"/>
      </w:pPr>
      <w:rPr>
        <w:rFonts w:ascii="Symbol" w:hAnsi="Symbol" w:cs="Arial"/>
        <w:sz w:val="24"/>
        <w:szCs w:val="24"/>
      </w:rPr>
    </w:lvl>
    <w:lvl w:ilvl="7">
      <w:start w:val="1"/>
      <w:numFmt w:val="bullet"/>
      <w:lvlText w:val=""/>
      <w:lvlJc w:val="left"/>
      <w:pPr>
        <w:tabs>
          <w:tab w:val="num" w:pos="5656"/>
        </w:tabs>
        <w:ind w:left="5656" w:hanging="283"/>
      </w:pPr>
      <w:rPr>
        <w:rFonts w:ascii="Symbol" w:hAnsi="Symbol" w:cs="Arial"/>
        <w:sz w:val="24"/>
        <w:szCs w:val="24"/>
      </w:rPr>
    </w:lvl>
    <w:lvl w:ilvl="8">
      <w:start w:val="1"/>
      <w:numFmt w:val="bullet"/>
      <w:lvlText w:val=""/>
      <w:lvlJc w:val="left"/>
      <w:pPr>
        <w:tabs>
          <w:tab w:val="num" w:pos="6363"/>
        </w:tabs>
        <w:ind w:left="6363" w:hanging="283"/>
      </w:pPr>
      <w:rPr>
        <w:rFonts w:ascii="Symbol" w:hAnsi="Symbol" w:cs="Arial"/>
        <w:sz w:val="24"/>
        <w:szCs w:val="24"/>
      </w:rPr>
    </w:lvl>
  </w:abstractNum>
  <w:abstractNum w:abstractNumId="5" w15:restartNumberingAfterBreak="0">
    <w:nsid w:val="00000006"/>
    <w:multiLevelType w:val="multilevel"/>
    <w:tmpl w:val="00000006"/>
    <w:name w:val="WW8Num6"/>
    <w:lvl w:ilvl="0">
      <w:start w:val="1"/>
      <w:numFmt w:val="bullet"/>
      <w:suff w:val="nothing"/>
      <w:lvlText w:val=""/>
      <w:lvlJc w:val="left"/>
      <w:pPr>
        <w:tabs>
          <w:tab w:val="num" w:pos="0"/>
        </w:tabs>
        <w:ind w:left="707" w:firstLine="0"/>
      </w:pPr>
      <w:rPr>
        <w:rFonts w:ascii="Symbol" w:hAnsi="Symbol" w:cs="Times New Roman"/>
        <w:b/>
        <w:color w:val="000000"/>
        <w:sz w:val="24"/>
        <w:szCs w:val="24"/>
        <w:lang w:val="en-US"/>
      </w:rPr>
    </w:lvl>
    <w:lvl w:ilvl="1">
      <w:start w:val="1"/>
      <w:numFmt w:val="bullet"/>
      <w:lvlText w:val=""/>
      <w:lvlJc w:val="left"/>
      <w:pPr>
        <w:tabs>
          <w:tab w:val="num" w:pos="1414"/>
        </w:tabs>
        <w:ind w:left="1414" w:hanging="283"/>
      </w:pPr>
      <w:rPr>
        <w:rFonts w:ascii="Symbol" w:hAnsi="Symbol" w:cs="Times New Roman"/>
        <w:b/>
        <w:color w:val="000000"/>
        <w:sz w:val="24"/>
        <w:szCs w:val="24"/>
        <w:lang w:val="en-US"/>
      </w:rPr>
    </w:lvl>
    <w:lvl w:ilvl="2">
      <w:start w:val="1"/>
      <w:numFmt w:val="bullet"/>
      <w:lvlText w:val=""/>
      <w:lvlJc w:val="left"/>
      <w:pPr>
        <w:tabs>
          <w:tab w:val="num" w:pos="2121"/>
        </w:tabs>
        <w:ind w:left="2121" w:hanging="283"/>
      </w:pPr>
      <w:rPr>
        <w:rFonts w:ascii="Symbol" w:hAnsi="Symbol" w:cs="Times New Roman"/>
        <w:b/>
        <w:color w:val="000000"/>
        <w:sz w:val="24"/>
        <w:szCs w:val="24"/>
        <w:lang w:val="en-US"/>
      </w:rPr>
    </w:lvl>
    <w:lvl w:ilvl="3">
      <w:start w:val="1"/>
      <w:numFmt w:val="bullet"/>
      <w:lvlText w:val=""/>
      <w:lvlJc w:val="left"/>
      <w:pPr>
        <w:tabs>
          <w:tab w:val="num" w:pos="2828"/>
        </w:tabs>
        <w:ind w:left="2828" w:hanging="283"/>
      </w:pPr>
      <w:rPr>
        <w:rFonts w:ascii="Symbol" w:hAnsi="Symbol" w:cs="Times New Roman"/>
        <w:b/>
        <w:color w:val="000000"/>
        <w:sz w:val="24"/>
        <w:szCs w:val="24"/>
        <w:lang w:val="en-US"/>
      </w:rPr>
    </w:lvl>
    <w:lvl w:ilvl="4">
      <w:start w:val="1"/>
      <w:numFmt w:val="bullet"/>
      <w:lvlText w:val=""/>
      <w:lvlJc w:val="left"/>
      <w:pPr>
        <w:tabs>
          <w:tab w:val="num" w:pos="3535"/>
        </w:tabs>
        <w:ind w:left="3535" w:hanging="283"/>
      </w:pPr>
      <w:rPr>
        <w:rFonts w:ascii="Symbol" w:hAnsi="Symbol" w:cs="Times New Roman"/>
        <w:b/>
        <w:color w:val="000000"/>
        <w:sz w:val="24"/>
        <w:szCs w:val="24"/>
        <w:lang w:val="en-US"/>
      </w:rPr>
    </w:lvl>
    <w:lvl w:ilvl="5">
      <w:start w:val="1"/>
      <w:numFmt w:val="bullet"/>
      <w:lvlText w:val=""/>
      <w:lvlJc w:val="left"/>
      <w:pPr>
        <w:tabs>
          <w:tab w:val="num" w:pos="4242"/>
        </w:tabs>
        <w:ind w:left="4242" w:hanging="283"/>
      </w:pPr>
      <w:rPr>
        <w:rFonts w:ascii="Symbol" w:hAnsi="Symbol" w:cs="Times New Roman"/>
        <w:b/>
        <w:color w:val="000000"/>
        <w:sz w:val="24"/>
        <w:szCs w:val="24"/>
        <w:lang w:val="en-US"/>
      </w:rPr>
    </w:lvl>
    <w:lvl w:ilvl="6">
      <w:start w:val="1"/>
      <w:numFmt w:val="bullet"/>
      <w:lvlText w:val=""/>
      <w:lvlJc w:val="left"/>
      <w:pPr>
        <w:tabs>
          <w:tab w:val="num" w:pos="4949"/>
        </w:tabs>
        <w:ind w:left="4949" w:hanging="283"/>
      </w:pPr>
      <w:rPr>
        <w:rFonts w:ascii="Symbol" w:hAnsi="Symbol" w:cs="Times New Roman"/>
        <w:b/>
        <w:color w:val="000000"/>
        <w:sz w:val="24"/>
        <w:szCs w:val="24"/>
        <w:lang w:val="en-US"/>
      </w:rPr>
    </w:lvl>
    <w:lvl w:ilvl="7">
      <w:start w:val="1"/>
      <w:numFmt w:val="bullet"/>
      <w:lvlText w:val=""/>
      <w:lvlJc w:val="left"/>
      <w:pPr>
        <w:tabs>
          <w:tab w:val="num" w:pos="5656"/>
        </w:tabs>
        <w:ind w:left="5656" w:hanging="283"/>
      </w:pPr>
      <w:rPr>
        <w:rFonts w:ascii="Symbol" w:hAnsi="Symbol" w:cs="Times New Roman"/>
        <w:b/>
        <w:color w:val="000000"/>
        <w:sz w:val="24"/>
        <w:szCs w:val="24"/>
        <w:lang w:val="en-US"/>
      </w:rPr>
    </w:lvl>
    <w:lvl w:ilvl="8">
      <w:start w:val="1"/>
      <w:numFmt w:val="bullet"/>
      <w:lvlText w:val=""/>
      <w:lvlJc w:val="left"/>
      <w:pPr>
        <w:tabs>
          <w:tab w:val="num" w:pos="6363"/>
        </w:tabs>
        <w:ind w:left="6363" w:hanging="283"/>
      </w:pPr>
      <w:rPr>
        <w:rFonts w:ascii="Symbol" w:hAnsi="Symbol" w:cs="Times New Roman"/>
        <w:b/>
        <w:color w:val="000000"/>
        <w:sz w:val="24"/>
        <w:szCs w:val="24"/>
        <w:lang w:val="en-US"/>
      </w:rPr>
    </w:lvl>
  </w:abstractNum>
  <w:abstractNum w:abstractNumId="6" w15:restartNumberingAfterBreak="0">
    <w:nsid w:val="00000007"/>
    <w:multiLevelType w:val="multilevel"/>
    <w:tmpl w:val="00000007"/>
    <w:name w:val="WW8Num7"/>
    <w:lvl w:ilvl="0">
      <w:start w:val="1"/>
      <w:numFmt w:val="bullet"/>
      <w:suff w:val="nothing"/>
      <w:lvlText w:val=""/>
      <w:lvlJc w:val="left"/>
      <w:pPr>
        <w:tabs>
          <w:tab w:val="num" w:pos="0"/>
        </w:tabs>
        <w:ind w:left="707" w:firstLine="0"/>
      </w:pPr>
      <w:rPr>
        <w:rFonts w:ascii="Symbol" w:hAnsi="Symbol"/>
      </w:rPr>
    </w:lvl>
    <w:lvl w:ilvl="1">
      <w:start w:val="1"/>
      <w:numFmt w:val="bullet"/>
      <w:lvlText w:val=""/>
      <w:lvlJc w:val="left"/>
      <w:pPr>
        <w:tabs>
          <w:tab w:val="num" w:pos="1414"/>
        </w:tabs>
        <w:ind w:left="1414" w:hanging="283"/>
      </w:pPr>
      <w:rPr>
        <w:rFonts w:ascii="Symbol" w:hAnsi="Symbol"/>
      </w:rPr>
    </w:lvl>
    <w:lvl w:ilvl="2">
      <w:start w:val="1"/>
      <w:numFmt w:val="bullet"/>
      <w:lvlText w:val=""/>
      <w:lvlJc w:val="left"/>
      <w:pPr>
        <w:tabs>
          <w:tab w:val="num" w:pos="2121"/>
        </w:tabs>
        <w:ind w:left="2121" w:hanging="283"/>
      </w:pPr>
      <w:rPr>
        <w:rFonts w:ascii="Symbol" w:hAnsi="Symbol"/>
      </w:rPr>
    </w:lvl>
    <w:lvl w:ilvl="3">
      <w:start w:val="1"/>
      <w:numFmt w:val="bullet"/>
      <w:lvlText w:val=""/>
      <w:lvlJc w:val="left"/>
      <w:pPr>
        <w:tabs>
          <w:tab w:val="num" w:pos="2828"/>
        </w:tabs>
        <w:ind w:left="2828" w:hanging="283"/>
      </w:pPr>
      <w:rPr>
        <w:rFonts w:ascii="Symbol" w:hAnsi="Symbol"/>
      </w:rPr>
    </w:lvl>
    <w:lvl w:ilvl="4">
      <w:start w:val="1"/>
      <w:numFmt w:val="bullet"/>
      <w:lvlText w:val=""/>
      <w:lvlJc w:val="left"/>
      <w:pPr>
        <w:tabs>
          <w:tab w:val="num" w:pos="3535"/>
        </w:tabs>
        <w:ind w:left="3535" w:hanging="283"/>
      </w:pPr>
      <w:rPr>
        <w:rFonts w:ascii="Symbol" w:hAnsi="Symbol"/>
      </w:rPr>
    </w:lvl>
    <w:lvl w:ilvl="5">
      <w:start w:val="1"/>
      <w:numFmt w:val="bullet"/>
      <w:lvlText w:val=""/>
      <w:lvlJc w:val="left"/>
      <w:pPr>
        <w:tabs>
          <w:tab w:val="num" w:pos="4242"/>
        </w:tabs>
        <w:ind w:left="4242" w:hanging="283"/>
      </w:pPr>
      <w:rPr>
        <w:rFonts w:ascii="Symbol" w:hAnsi="Symbol"/>
      </w:rPr>
    </w:lvl>
    <w:lvl w:ilvl="6">
      <w:start w:val="1"/>
      <w:numFmt w:val="bullet"/>
      <w:lvlText w:val=""/>
      <w:lvlJc w:val="left"/>
      <w:pPr>
        <w:tabs>
          <w:tab w:val="num" w:pos="4949"/>
        </w:tabs>
        <w:ind w:left="4949" w:hanging="283"/>
      </w:pPr>
      <w:rPr>
        <w:rFonts w:ascii="Symbol" w:hAnsi="Symbol"/>
      </w:rPr>
    </w:lvl>
    <w:lvl w:ilvl="7">
      <w:start w:val="1"/>
      <w:numFmt w:val="bullet"/>
      <w:lvlText w:val=""/>
      <w:lvlJc w:val="left"/>
      <w:pPr>
        <w:tabs>
          <w:tab w:val="num" w:pos="5656"/>
        </w:tabs>
        <w:ind w:left="5656" w:hanging="283"/>
      </w:pPr>
      <w:rPr>
        <w:rFonts w:ascii="Symbol" w:hAnsi="Symbol"/>
      </w:rPr>
    </w:lvl>
    <w:lvl w:ilvl="8">
      <w:start w:val="1"/>
      <w:numFmt w:val="bullet"/>
      <w:lvlText w:val=""/>
      <w:lvlJc w:val="left"/>
      <w:pPr>
        <w:tabs>
          <w:tab w:val="num" w:pos="6363"/>
        </w:tabs>
        <w:ind w:left="6363" w:hanging="283"/>
      </w:pPr>
      <w:rPr>
        <w:rFonts w:ascii="Symbol" w:hAnsi="Symbol"/>
      </w:rPr>
    </w:lvl>
  </w:abstractNum>
  <w:abstractNum w:abstractNumId="7" w15:restartNumberingAfterBreak="0">
    <w:nsid w:val="00000008"/>
    <w:multiLevelType w:val="multilevel"/>
    <w:tmpl w:val="00000008"/>
    <w:name w:val="WW8Num8"/>
    <w:lvl w:ilvl="0">
      <w:start w:val="1"/>
      <w:numFmt w:val="bullet"/>
      <w:suff w:val="nothing"/>
      <w:lvlText w:val=""/>
      <w:lvlJc w:val="left"/>
      <w:pPr>
        <w:tabs>
          <w:tab w:val="num" w:pos="0"/>
        </w:tabs>
        <w:ind w:left="707" w:firstLine="0"/>
      </w:pPr>
      <w:rPr>
        <w:rFonts w:ascii="Symbol" w:hAnsi="Symbol"/>
      </w:rPr>
    </w:lvl>
    <w:lvl w:ilvl="1">
      <w:start w:val="1"/>
      <w:numFmt w:val="bullet"/>
      <w:lvlText w:val=""/>
      <w:lvlJc w:val="left"/>
      <w:pPr>
        <w:tabs>
          <w:tab w:val="num" w:pos="1414"/>
        </w:tabs>
        <w:ind w:left="1414" w:hanging="283"/>
      </w:pPr>
      <w:rPr>
        <w:rFonts w:ascii="Symbol" w:hAnsi="Symbol"/>
      </w:rPr>
    </w:lvl>
    <w:lvl w:ilvl="2">
      <w:start w:val="1"/>
      <w:numFmt w:val="bullet"/>
      <w:lvlText w:val=""/>
      <w:lvlJc w:val="left"/>
      <w:pPr>
        <w:tabs>
          <w:tab w:val="num" w:pos="2121"/>
        </w:tabs>
        <w:ind w:left="2121" w:hanging="283"/>
      </w:pPr>
      <w:rPr>
        <w:rFonts w:ascii="Symbol" w:hAnsi="Symbol"/>
      </w:rPr>
    </w:lvl>
    <w:lvl w:ilvl="3">
      <w:start w:val="1"/>
      <w:numFmt w:val="bullet"/>
      <w:lvlText w:val=""/>
      <w:lvlJc w:val="left"/>
      <w:pPr>
        <w:tabs>
          <w:tab w:val="num" w:pos="2828"/>
        </w:tabs>
        <w:ind w:left="2828" w:hanging="283"/>
      </w:pPr>
      <w:rPr>
        <w:rFonts w:ascii="Symbol" w:hAnsi="Symbol"/>
      </w:rPr>
    </w:lvl>
    <w:lvl w:ilvl="4">
      <w:start w:val="1"/>
      <w:numFmt w:val="bullet"/>
      <w:lvlText w:val=""/>
      <w:lvlJc w:val="left"/>
      <w:pPr>
        <w:tabs>
          <w:tab w:val="num" w:pos="3535"/>
        </w:tabs>
        <w:ind w:left="3535" w:hanging="283"/>
      </w:pPr>
      <w:rPr>
        <w:rFonts w:ascii="Symbol" w:hAnsi="Symbol"/>
      </w:rPr>
    </w:lvl>
    <w:lvl w:ilvl="5">
      <w:start w:val="1"/>
      <w:numFmt w:val="bullet"/>
      <w:lvlText w:val=""/>
      <w:lvlJc w:val="left"/>
      <w:pPr>
        <w:tabs>
          <w:tab w:val="num" w:pos="4242"/>
        </w:tabs>
        <w:ind w:left="4242" w:hanging="283"/>
      </w:pPr>
      <w:rPr>
        <w:rFonts w:ascii="Symbol" w:hAnsi="Symbol"/>
      </w:rPr>
    </w:lvl>
    <w:lvl w:ilvl="6">
      <w:start w:val="1"/>
      <w:numFmt w:val="bullet"/>
      <w:lvlText w:val=""/>
      <w:lvlJc w:val="left"/>
      <w:pPr>
        <w:tabs>
          <w:tab w:val="num" w:pos="4949"/>
        </w:tabs>
        <w:ind w:left="4949" w:hanging="283"/>
      </w:pPr>
      <w:rPr>
        <w:rFonts w:ascii="Symbol" w:hAnsi="Symbol"/>
      </w:rPr>
    </w:lvl>
    <w:lvl w:ilvl="7">
      <w:start w:val="1"/>
      <w:numFmt w:val="bullet"/>
      <w:lvlText w:val=""/>
      <w:lvlJc w:val="left"/>
      <w:pPr>
        <w:tabs>
          <w:tab w:val="num" w:pos="5656"/>
        </w:tabs>
        <w:ind w:left="5656" w:hanging="283"/>
      </w:pPr>
      <w:rPr>
        <w:rFonts w:ascii="Symbol" w:hAnsi="Symbol"/>
      </w:rPr>
    </w:lvl>
    <w:lvl w:ilvl="8">
      <w:start w:val="1"/>
      <w:numFmt w:val="bullet"/>
      <w:lvlText w:val=""/>
      <w:lvlJc w:val="left"/>
      <w:pPr>
        <w:tabs>
          <w:tab w:val="num" w:pos="6363"/>
        </w:tabs>
        <w:ind w:left="6363" w:hanging="283"/>
      </w:pPr>
      <w:rPr>
        <w:rFonts w:ascii="Symbol" w:hAnsi="Symbol"/>
      </w:rPr>
    </w:lvl>
  </w:abstractNum>
  <w:abstractNum w:abstractNumId="8" w15:restartNumberingAfterBreak="0">
    <w:nsid w:val="00000009"/>
    <w:multiLevelType w:val="multilevel"/>
    <w:tmpl w:val="00000009"/>
    <w:name w:val="WW8Num9"/>
    <w:lvl w:ilvl="0">
      <w:start w:val="1"/>
      <w:numFmt w:val="bullet"/>
      <w:suff w:val="nothing"/>
      <w:lvlText w:val=""/>
      <w:lvlJc w:val="left"/>
      <w:pPr>
        <w:tabs>
          <w:tab w:val="num" w:pos="0"/>
        </w:tabs>
        <w:ind w:left="707" w:firstLine="0"/>
      </w:pPr>
      <w:rPr>
        <w:rFonts w:ascii="Symbol" w:hAnsi="Symbol" w:cs="OpenSymbol"/>
        <w:b/>
        <w:sz w:val="24"/>
        <w:szCs w:val="24"/>
      </w:rPr>
    </w:lvl>
    <w:lvl w:ilvl="1">
      <w:start w:val="1"/>
      <w:numFmt w:val="bullet"/>
      <w:lvlText w:val=""/>
      <w:lvlJc w:val="left"/>
      <w:pPr>
        <w:tabs>
          <w:tab w:val="num" w:pos="1414"/>
        </w:tabs>
        <w:ind w:left="1414" w:hanging="283"/>
      </w:pPr>
      <w:rPr>
        <w:rFonts w:ascii="Symbol" w:hAnsi="Symbol" w:cs="OpenSymbol"/>
        <w:b/>
        <w:sz w:val="24"/>
        <w:szCs w:val="24"/>
      </w:rPr>
    </w:lvl>
    <w:lvl w:ilvl="2">
      <w:start w:val="1"/>
      <w:numFmt w:val="bullet"/>
      <w:lvlText w:val=""/>
      <w:lvlJc w:val="left"/>
      <w:pPr>
        <w:tabs>
          <w:tab w:val="num" w:pos="2121"/>
        </w:tabs>
        <w:ind w:left="2121" w:hanging="283"/>
      </w:pPr>
      <w:rPr>
        <w:rFonts w:ascii="Symbol" w:hAnsi="Symbol" w:cs="OpenSymbol"/>
        <w:b/>
        <w:sz w:val="24"/>
        <w:szCs w:val="24"/>
      </w:rPr>
    </w:lvl>
    <w:lvl w:ilvl="3">
      <w:start w:val="1"/>
      <w:numFmt w:val="bullet"/>
      <w:lvlText w:val=""/>
      <w:lvlJc w:val="left"/>
      <w:pPr>
        <w:tabs>
          <w:tab w:val="num" w:pos="2828"/>
        </w:tabs>
        <w:ind w:left="2828" w:hanging="283"/>
      </w:pPr>
      <w:rPr>
        <w:rFonts w:ascii="Symbol" w:hAnsi="Symbol" w:cs="OpenSymbol"/>
        <w:b/>
        <w:sz w:val="24"/>
        <w:szCs w:val="24"/>
      </w:rPr>
    </w:lvl>
    <w:lvl w:ilvl="4">
      <w:start w:val="1"/>
      <w:numFmt w:val="bullet"/>
      <w:lvlText w:val=""/>
      <w:lvlJc w:val="left"/>
      <w:pPr>
        <w:tabs>
          <w:tab w:val="num" w:pos="3535"/>
        </w:tabs>
        <w:ind w:left="3535" w:hanging="283"/>
      </w:pPr>
      <w:rPr>
        <w:rFonts w:ascii="Symbol" w:hAnsi="Symbol" w:cs="OpenSymbol"/>
        <w:b/>
        <w:sz w:val="24"/>
        <w:szCs w:val="24"/>
      </w:rPr>
    </w:lvl>
    <w:lvl w:ilvl="5">
      <w:start w:val="1"/>
      <w:numFmt w:val="bullet"/>
      <w:lvlText w:val=""/>
      <w:lvlJc w:val="left"/>
      <w:pPr>
        <w:tabs>
          <w:tab w:val="num" w:pos="4242"/>
        </w:tabs>
        <w:ind w:left="4242" w:hanging="283"/>
      </w:pPr>
      <w:rPr>
        <w:rFonts w:ascii="Symbol" w:hAnsi="Symbol" w:cs="OpenSymbol"/>
        <w:b/>
        <w:sz w:val="24"/>
        <w:szCs w:val="24"/>
      </w:rPr>
    </w:lvl>
    <w:lvl w:ilvl="6">
      <w:start w:val="1"/>
      <w:numFmt w:val="bullet"/>
      <w:lvlText w:val=""/>
      <w:lvlJc w:val="left"/>
      <w:pPr>
        <w:tabs>
          <w:tab w:val="num" w:pos="4949"/>
        </w:tabs>
        <w:ind w:left="4949" w:hanging="283"/>
      </w:pPr>
      <w:rPr>
        <w:rFonts w:ascii="Symbol" w:hAnsi="Symbol" w:cs="OpenSymbol"/>
        <w:b/>
        <w:sz w:val="24"/>
        <w:szCs w:val="24"/>
      </w:rPr>
    </w:lvl>
    <w:lvl w:ilvl="7">
      <w:start w:val="1"/>
      <w:numFmt w:val="bullet"/>
      <w:lvlText w:val=""/>
      <w:lvlJc w:val="left"/>
      <w:pPr>
        <w:tabs>
          <w:tab w:val="num" w:pos="5656"/>
        </w:tabs>
        <w:ind w:left="5656" w:hanging="283"/>
      </w:pPr>
      <w:rPr>
        <w:rFonts w:ascii="Symbol" w:hAnsi="Symbol" w:cs="OpenSymbol"/>
        <w:b/>
        <w:sz w:val="24"/>
        <w:szCs w:val="24"/>
      </w:rPr>
    </w:lvl>
    <w:lvl w:ilvl="8">
      <w:start w:val="1"/>
      <w:numFmt w:val="bullet"/>
      <w:lvlText w:val=""/>
      <w:lvlJc w:val="left"/>
      <w:pPr>
        <w:tabs>
          <w:tab w:val="num" w:pos="6363"/>
        </w:tabs>
        <w:ind w:left="6363" w:hanging="283"/>
      </w:pPr>
      <w:rPr>
        <w:rFonts w:ascii="Symbol" w:hAnsi="Symbol" w:cs="OpenSymbol"/>
        <w:b/>
        <w:sz w:val="24"/>
        <w:szCs w:val="24"/>
      </w:rPr>
    </w:lvl>
  </w:abstractNum>
  <w:abstractNum w:abstractNumId="9" w15:restartNumberingAfterBreak="0">
    <w:nsid w:val="0000000A"/>
    <w:multiLevelType w:val="multilevel"/>
    <w:tmpl w:val="0000000A"/>
    <w:name w:val="WW8Num10"/>
    <w:lvl w:ilvl="0">
      <w:start w:val="1"/>
      <w:numFmt w:val="upperRoman"/>
      <w:lvlText w:val="%1."/>
      <w:lvlJc w:val="left"/>
      <w:pPr>
        <w:tabs>
          <w:tab w:val="num" w:pos="720"/>
        </w:tabs>
        <w:ind w:left="720" w:hanging="360"/>
      </w:pPr>
      <w:rPr>
        <w:rFonts w:ascii="Symbol" w:hAnsi="Symbol" w:cs="OpenSymbol"/>
        <w:b/>
        <w:sz w:val="24"/>
        <w:szCs w:val="24"/>
      </w:rPr>
    </w:lvl>
    <w:lvl w:ilvl="1">
      <w:start w:val="1"/>
      <w:numFmt w:val="decimal"/>
      <w:lvlText w:val="%2."/>
      <w:lvlJc w:val="left"/>
      <w:pPr>
        <w:tabs>
          <w:tab w:val="num" w:pos="1080"/>
        </w:tabs>
        <w:ind w:left="1080" w:hanging="360"/>
      </w:pPr>
      <w:rPr>
        <w:rFonts w:cs="Courier New"/>
      </w:rPr>
    </w:lvl>
    <w:lvl w:ilvl="2">
      <w:start w:val="1"/>
      <w:numFmt w:val="decimal"/>
      <w:lvlText w:val="%3."/>
      <w:lvlJc w:val="left"/>
      <w:pPr>
        <w:tabs>
          <w:tab w:val="num" w:pos="1440"/>
        </w:tabs>
        <w:ind w:left="1440" w:hanging="360"/>
      </w:pPr>
      <w:rPr>
        <w:rFonts w:cs="Wingdings"/>
      </w:rPr>
    </w:lvl>
    <w:lvl w:ilvl="3">
      <w:start w:val="1"/>
      <w:numFmt w:val="decimal"/>
      <w:lvlText w:val="%4."/>
      <w:lvlJc w:val="left"/>
      <w:pPr>
        <w:tabs>
          <w:tab w:val="num" w:pos="1800"/>
        </w:tabs>
        <w:ind w:left="1800" w:hanging="360"/>
      </w:pPr>
      <w:rPr>
        <w:rFonts w:cs="OpenSymbol"/>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b/>
        <w:color w:val="00000A"/>
        <w:sz w:val="24"/>
        <w:szCs w:val="24"/>
      </w:rPr>
    </w:lvl>
    <w:lvl w:ilvl="1">
      <w:start w:val="1"/>
      <w:numFmt w:val="bullet"/>
      <w:lvlText w:val=""/>
      <w:lvlJc w:val="left"/>
      <w:pPr>
        <w:tabs>
          <w:tab w:val="num" w:pos="1080"/>
        </w:tabs>
        <w:ind w:left="1080" w:hanging="360"/>
      </w:pPr>
      <w:rPr>
        <w:rFonts w:ascii="Symbol" w:hAnsi="Symbol" w:cs="OpenSymbol"/>
        <w:b/>
        <w:color w:val="00000A"/>
        <w:sz w:val="24"/>
        <w:szCs w:val="24"/>
      </w:rPr>
    </w:lvl>
    <w:lvl w:ilvl="2">
      <w:start w:val="1"/>
      <w:numFmt w:val="bullet"/>
      <w:lvlText w:val=""/>
      <w:lvlJc w:val="left"/>
      <w:pPr>
        <w:tabs>
          <w:tab w:val="num" w:pos="1440"/>
        </w:tabs>
        <w:ind w:left="1440" w:hanging="360"/>
      </w:pPr>
      <w:rPr>
        <w:rFonts w:ascii="Symbol" w:hAnsi="Symbol" w:cs="OpenSymbol"/>
        <w:b/>
        <w:color w:val="00000A"/>
        <w:sz w:val="24"/>
        <w:szCs w:val="24"/>
      </w:rPr>
    </w:lvl>
    <w:lvl w:ilvl="3">
      <w:start w:val="1"/>
      <w:numFmt w:val="bullet"/>
      <w:lvlText w:val=""/>
      <w:lvlJc w:val="left"/>
      <w:pPr>
        <w:tabs>
          <w:tab w:val="num" w:pos="1800"/>
        </w:tabs>
        <w:ind w:left="1800" w:hanging="360"/>
      </w:pPr>
      <w:rPr>
        <w:rFonts w:ascii="Symbol" w:hAnsi="Symbol" w:cs="OpenSymbol"/>
        <w:b/>
        <w:color w:val="00000A"/>
        <w:sz w:val="24"/>
        <w:szCs w:val="24"/>
      </w:rPr>
    </w:lvl>
    <w:lvl w:ilvl="4">
      <w:start w:val="1"/>
      <w:numFmt w:val="bullet"/>
      <w:lvlText w:val=""/>
      <w:lvlJc w:val="left"/>
      <w:pPr>
        <w:tabs>
          <w:tab w:val="num" w:pos="2160"/>
        </w:tabs>
        <w:ind w:left="2160" w:hanging="360"/>
      </w:pPr>
      <w:rPr>
        <w:rFonts w:ascii="Symbol" w:hAnsi="Symbol" w:cs="OpenSymbol"/>
        <w:b/>
        <w:color w:val="00000A"/>
        <w:sz w:val="24"/>
        <w:szCs w:val="24"/>
      </w:rPr>
    </w:lvl>
    <w:lvl w:ilvl="5">
      <w:start w:val="1"/>
      <w:numFmt w:val="bullet"/>
      <w:lvlText w:val=""/>
      <w:lvlJc w:val="left"/>
      <w:pPr>
        <w:tabs>
          <w:tab w:val="num" w:pos="2520"/>
        </w:tabs>
        <w:ind w:left="2520" w:hanging="360"/>
      </w:pPr>
      <w:rPr>
        <w:rFonts w:ascii="Symbol" w:hAnsi="Symbol" w:cs="OpenSymbol"/>
        <w:b/>
        <w:color w:val="00000A"/>
        <w:sz w:val="24"/>
        <w:szCs w:val="24"/>
      </w:rPr>
    </w:lvl>
    <w:lvl w:ilvl="6">
      <w:start w:val="1"/>
      <w:numFmt w:val="bullet"/>
      <w:lvlText w:val=""/>
      <w:lvlJc w:val="left"/>
      <w:pPr>
        <w:tabs>
          <w:tab w:val="num" w:pos="2880"/>
        </w:tabs>
        <w:ind w:left="2880" w:hanging="360"/>
      </w:pPr>
      <w:rPr>
        <w:rFonts w:ascii="Symbol" w:hAnsi="Symbol" w:cs="OpenSymbol"/>
        <w:b/>
        <w:color w:val="00000A"/>
        <w:sz w:val="24"/>
        <w:szCs w:val="24"/>
      </w:rPr>
    </w:lvl>
    <w:lvl w:ilvl="7">
      <w:start w:val="1"/>
      <w:numFmt w:val="bullet"/>
      <w:lvlText w:val=""/>
      <w:lvlJc w:val="left"/>
      <w:pPr>
        <w:tabs>
          <w:tab w:val="num" w:pos="3240"/>
        </w:tabs>
        <w:ind w:left="3240" w:hanging="360"/>
      </w:pPr>
      <w:rPr>
        <w:rFonts w:ascii="Symbol" w:hAnsi="Symbol" w:cs="OpenSymbol"/>
        <w:b/>
        <w:color w:val="00000A"/>
        <w:sz w:val="24"/>
        <w:szCs w:val="24"/>
      </w:rPr>
    </w:lvl>
    <w:lvl w:ilvl="8">
      <w:start w:val="1"/>
      <w:numFmt w:val="bullet"/>
      <w:lvlText w:val=""/>
      <w:lvlJc w:val="left"/>
      <w:pPr>
        <w:tabs>
          <w:tab w:val="num" w:pos="3600"/>
        </w:tabs>
        <w:ind w:left="3600" w:hanging="360"/>
      </w:pPr>
      <w:rPr>
        <w:rFonts w:ascii="Symbol" w:hAnsi="Symbol" w:cs="OpenSymbol"/>
        <w:b/>
        <w:color w:val="00000A"/>
        <w:sz w:val="24"/>
        <w:szCs w:val="24"/>
      </w:rPr>
    </w:lvl>
  </w:abstractNum>
  <w:abstractNum w:abstractNumId="11"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s="OpenSymbol"/>
        <w:b/>
        <w:sz w:val="24"/>
        <w:szCs w:val="24"/>
      </w:rPr>
    </w:lvl>
    <w:lvl w:ilvl="1">
      <w:start w:val="1"/>
      <w:numFmt w:val="bullet"/>
      <w:lvlText w:val=""/>
      <w:lvlJc w:val="left"/>
      <w:pPr>
        <w:tabs>
          <w:tab w:val="num" w:pos="1080"/>
        </w:tabs>
        <w:ind w:left="1080" w:hanging="360"/>
      </w:pPr>
      <w:rPr>
        <w:rFonts w:ascii="Symbol" w:hAnsi="Symbol" w:cs="OpenSymbol"/>
        <w:b/>
        <w:sz w:val="24"/>
        <w:szCs w:val="24"/>
      </w:rPr>
    </w:lvl>
    <w:lvl w:ilvl="2">
      <w:start w:val="1"/>
      <w:numFmt w:val="bullet"/>
      <w:lvlText w:val=""/>
      <w:lvlJc w:val="left"/>
      <w:pPr>
        <w:tabs>
          <w:tab w:val="num" w:pos="1440"/>
        </w:tabs>
        <w:ind w:left="1440" w:hanging="360"/>
      </w:pPr>
      <w:rPr>
        <w:rFonts w:ascii="Symbol" w:hAnsi="Symbol" w:cs="OpenSymbol"/>
        <w:b/>
        <w:sz w:val="24"/>
        <w:szCs w:val="24"/>
      </w:rPr>
    </w:lvl>
    <w:lvl w:ilvl="3">
      <w:start w:val="1"/>
      <w:numFmt w:val="bullet"/>
      <w:lvlText w:val=""/>
      <w:lvlJc w:val="left"/>
      <w:pPr>
        <w:tabs>
          <w:tab w:val="num" w:pos="1800"/>
        </w:tabs>
        <w:ind w:left="1800" w:hanging="360"/>
      </w:pPr>
      <w:rPr>
        <w:rFonts w:ascii="Symbol" w:hAnsi="Symbol" w:cs="OpenSymbol"/>
        <w:b/>
        <w:sz w:val="24"/>
        <w:szCs w:val="24"/>
      </w:rPr>
    </w:lvl>
    <w:lvl w:ilvl="4">
      <w:start w:val="1"/>
      <w:numFmt w:val="bullet"/>
      <w:lvlText w:val=""/>
      <w:lvlJc w:val="left"/>
      <w:pPr>
        <w:tabs>
          <w:tab w:val="num" w:pos="2160"/>
        </w:tabs>
        <w:ind w:left="2160" w:hanging="360"/>
      </w:pPr>
      <w:rPr>
        <w:rFonts w:ascii="Symbol" w:hAnsi="Symbol" w:cs="OpenSymbol"/>
        <w:b/>
        <w:sz w:val="24"/>
        <w:szCs w:val="24"/>
      </w:rPr>
    </w:lvl>
    <w:lvl w:ilvl="5">
      <w:start w:val="1"/>
      <w:numFmt w:val="bullet"/>
      <w:lvlText w:val=""/>
      <w:lvlJc w:val="left"/>
      <w:pPr>
        <w:tabs>
          <w:tab w:val="num" w:pos="2520"/>
        </w:tabs>
        <w:ind w:left="2520" w:hanging="360"/>
      </w:pPr>
      <w:rPr>
        <w:rFonts w:ascii="Symbol" w:hAnsi="Symbol" w:cs="OpenSymbol"/>
        <w:b/>
        <w:sz w:val="24"/>
        <w:szCs w:val="24"/>
      </w:rPr>
    </w:lvl>
    <w:lvl w:ilvl="6">
      <w:start w:val="1"/>
      <w:numFmt w:val="bullet"/>
      <w:lvlText w:val=""/>
      <w:lvlJc w:val="left"/>
      <w:pPr>
        <w:tabs>
          <w:tab w:val="num" w:pos="2880"/>
        </w:tabs>
        <w:ind w:left="2880" w:hanging="360"/>
      </w:pPr>
      <w:rPr>
        <w:rFonts w:ascii="Symbol" w:hAnsi="Symbol" w:cs="OpenSymbol"/>
        <w:b/>
        <w:sz w:val="24"/>
        <w:szCs w:val="24"/>
      </w:rPr>
    </w:lvl>
    <w:lvl w:ilvl="7">
      <w:start w:val="1"/>
      <w:numFmt w:val="bullet"/>
      <w:lvlText w:val=""/>
      <w:lvlJc w:val="left"/>
      <w:pPr>
        <w:tabs>
          <w:tab w:val="num" w:pos="3240"/>
        </w:tabs>
        <w:ind w:left="3240" w:hanging="360"/>
      </w:pPr>
      <w:rPr>
        <w:rFonts w:ascii="Symbol" w:hAnsi="Symbol" w:cs="OpenSymbol"/>
        <w:b/>
        <w:sz w:val="24"/>
        <w:szCs w:val="24"/>
      </w:rPr>
    </w:lvl>
    <w:lvl w:ilvl="8">
      <w:start w:val="1"/>
      <w:numFmt w:val="bullet"/>
      <w:lvlText w:val=""/>
      <w:lvlJc w:val="left"/>
      <w:pPr>
        <w:tabs>
          <w:tab w:val="num" w:pos="3600"/>
        </w:tabs>
        <w:ind w:left="3600" w:hanging="360"/>
      </w:pPr>
      <w:rPr>
        <w:rFonts w:ascii="Symbol" w:hAnsi="Symbol" w:cs="OpenSymbol"/>
        <w:b/>
        <w:sz w:val="24"/>
        <w:szCs w:val="24"/>
      </w:rPr>
    </w:lvl>
  </w:abstractNum>
  <w:abstractNum w:abstractNumId="12" w15:restartNumberingAfterBreak="0">
    <w:nsid w:val="00000018"/>
    <w:multiLevelType w:val="multilevel"/>
    <w:tmpl w:val="CD1E8318"/>
    <w:name w:val="WW8Num24"/>
    <w:lvl w:ilvl="0">
      <w:start w:val="1"/>
      <w:numFmt w:val="bullet"/>
      <w:lvlText w:val=""/>
      <w:lvlJc w:val="left"/>
      <w:pPr>
        <w:tabs>
          <w:tab w:val="num" w:pos="786"/>
        </w:tabs>
        <w:ind w:left="786" w:hanging="360"/>
      </w:pPr>
      <w:rPr>
        <w:rFonts w:ascii="Symbol" w:hAnsi="Symbol" w:hint="default"/>
      </w:rPr>
    </w:lvl>
    <w:lvl w:ilvl="1">
      <w:start w:val="7"/>
      <w:numFmt w:val="decimal"/>
      <w:lvlText w:val="%1.%2"/>
      <w:lvlJc w:val="left"/>
      <w:pPr>
        <w:tabs>
          <w:tab w:val="num" w:pos="786"/>
        </w:tabs>
        <w:ind w:left="786" w:hanging="360"/>
      </w:pPr>
    </w:lvl>
    <w:lvl w:ilvl="2">
      <w:start w:val="1"/>
      <w:numFmt w:val="decimal"/>
      <w:lvlText w:val="%1.%2.%3"/>
      <w:lvlJc w:val="left"/>
      <w:pPr>
        <w:tabs>
          <w:tab w:val="num" w:pos="1146"/>
        </w:tabs>
        <w:ind w:left="1146"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506"/>
        </w:tabs>
        <w:ind w:left="1506" w:hanging="1080"/>
      </w:pPr>
    </w:lvl>
    <w:lvl w:ilvl="5">
      <w:start w:val="1"/>
      <w:numFmt w:val="decimal"/>
      <w:lvlText w:val="%1.%2.%3.%4.%5.%6"/>
      <w:lvlJc w:val="left"/>
      <w:pPr>
        <w:tabs>
          <w:tab w:val="num" w:pos="1866"/>
        </w:tabs>
        <w:ind w:left="1866" w:hanging="1440"/>
      </w:pPr>
    </w:lvl>
    <w:lvl w:ilvl="6">
      <w:start w:val="1"/>
      <w:numFmt w:val="decimal"/>
      <w:lvlText w:val="%1.%2.%3.%4.%5.%6.%7"/>
      <w:lvlJc w:val="left"/>
      <w:pPr>
        <w:tabs>
          <w:tab w:val="num" w:pos="1866"/>
        </w:tabs>
        <w:ind w:left="1866" w:hanging="1440"/>
      </w:pPr>
    </w:lvl>
    <w:lvl w:ilvl="7">
      <w:start w:val="1"/>
      <w:numFmt w:val="decimal"/>
      <w:lvlText w:val="%1.%2.%3.%4.%5.%6.%7.%8"/>
      <w:lvlJc w:val="left"/>
      <w:pPr>
        <w:tabs>
          <w:tab w:val="num" w:pos="2226"/>
        </w:tabs>
        <w:ind w:left="2226" w:hanging="1800"/>
      </w:pPr>
    </w:lvl>
    <w:lvl w:ilvl="8">
      <w:start w:val="1"/>
      <w:numFmt w:val="decimal"/>
      <w:lvlText w:val="%1.%2.%3.%4.%5.%6.%7.%8.%9"/>
      <w:lvlJc w:val="left"/>
      <w:pPr>
        <w:tabs>
          <w:tab w:val="num" w:pos="2226"/>
        </w:tabs>
        <w:ind w:left="2226" w:hanging="1800"/>
      </w:pPr>
    </w:lvl>
  </w:abstractNum>
  <w:abstractNum w:abstractNumId="13" w15:restartNumberingAfterBreak="0">
    <w:nsid w:val="0000001E"/>
    <w:multiLevelType w:val="singleLevel"/>
    <w:tmpl w:val="0000001E"/>
    <w:name w:val="WW8Num30"/>
    <w:lvl w:ilvl="0">
      <w:start w:val="1"/>
      <w:numFmt w:val="bullet"/>
      <w:lvlText w:val=""/>
      <w:lvlJc w:val="left"/>
      <w:pPr>
        <w:tabs>
          <w:tab w:val="num" w:pos="780"/>
        </w:tabs>
        <w:ind w:left="780" w:hanging="360"/>
      </w:pPr>
      <w:rPr>
        <w:rFonts w:ascii="Symbol" w:hAnsi="Symbol" w:cs="Tahoma"/>
      </w:rPr>
    </w:lvl>
  </w:abstractNum>
  <w:abstractNum w:abstractNumId="14" w15:restartNumberingAfterBreak="0">
    <w:nsid w:val="187B5D79"/>
    <w:multiLevelType w:val="hybridMultilevel"/>
    <w:tmpl w:val="5BAE9802"/>
    <w:lvl w:ilvl="0" w:tplc="5D68E5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1BA5339B"/>
    <w:multiLevelType w:val="hybridMultilevel"/>
    <w:tmpl w:val="5C4A0FB6"/>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4324B6"/>
    <w:multiLevelType w:val="hybridMultilevel"/>
    <w:tmpl w:val="D104147C"/>
    <w:lvl w:ilvl="0" w:tplc="41D87D22">
      <w:start w:val="1"/>
      <w:numFmt w:val="upperLetter"/>
      <w:lvlText w:val="%1."/>
      <w:lvlJc w:val="left"/>
      <w:pPr>
        <w:ind w:left="1069" w:hanging="360"/>
      </w:pPr>
      <w:rPr>
        <w:rFonts w:hint="default"/>
        <w:b/>
        <w:sz w:val="28"/>
        <w:szCs w:val="28"/>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7" w15:restartNumberingAfterBreak="0">
    <w:nsid w:val="2DAA2077"/>
    <w:multiLevelType w:val="hybridMultilevel"/>
    <w:tmpl w:val="FAEA8780"/>
    <w:lvl w:ilvl="0" w:tplc="ACB29C1C">
      <w:start w:val="1"/>
      <w:numFmt w:val="bullet"/>
      <w:lvlText w:val=""/>
      <w:lvlJc w:val="left"/>
      <w:pPr>
        <w:ind w:left="5203" w:hanging="360"/>
      </w:pPr>
      <w:rPr>
        <w:rFonts w:ascii="Wingdings" w:hAnsi="Wingdings" w:hint="default"/>
        <w:color w:val="FF0000"/>
      </w:rPr>
    </w:lvl>
    <w:lvl w:ilvl="1" w:tplc="04090003" w:tentative="1">
      <w:start w:val="1"/>
      <w:numFmt w:val="bullet"/>
      <w:lvlText w:val="o"/>
      <w:lvlJc w:val="left"/>
      <w:pPr>
        <w:ind w:left="5923" w:hanging="360"/>
      </w:pPr>
      <w:rPr>
        <w:rFonts w:ascii="Courier New" w:hAnsi="Courier New" w:cs="Courier New" w:hint="default"/>
      </w:rPr>
    </w:lvl>
    <w:lvl w:ilvl="2" w:tplc="04090005" w:tentative="1">
      <w:start w:val="1"/>
      <w:numFmt w:val="bullet"/>
      <w:lvlText w:val=""/>
      <w:lvlJc w:val="left"/>
      <w:pPr>
        <w:ind w:left="6643" w:hanging="360"/>
      </w:pPr>
      <w:rPr>
        <w:rFonts w:ascii="Wingdings" w:hAnsi="Wingdings" w:hint="default"/>
      </w:rPr>
    </w:lvl>
    <w:lvl w:ilvl="3" w:tplc="04090001" w:tentative="1">
      <w:start w:val="1"/>
      <w:numFmt w:val="bullet"/>
      <w:lvlText w:val=""/>
      <w:lvlJc w:val="left"/>
      <w:pPr>
        <w:ind w:left="7363" w:hanging="360"/>
      </w:pPr>
      <w:rPr>
        <w:rFonts w:ascii="Symbol" w:hAnsi="Symbol" w:hint="default"/>
      </w:rPr>
    </w:lvl>
    <w:lvl w:ilvl="4" w:tplc="04090003" w:tentative="1">
      <w:start w:val="1"/>
      <w:numFmt w:val="bullet"/>
      <w:lvlText w:val="o"/>
      <w:lvlJc w:val="left"/>
      <w:pPr>
        <w:ind w:left="8083" w:hanging="360"/>
      </w:pPr>
      <w:rPr>
        <w:rFonts w:ascii="Courier New" w:hAnsi="Courier New" w:cs="Courier New" w:hint="default"/>
      </w:rPr>
    </w:lvl>
    <w:lvl w:ilvl="5" w:tplc="04090005" w:tentative="1">
      <w:start w:val="1"/>
      <w:numFmt w:val="bullet"/>
      <w:lvlText w:val=""/>
      <w:lvlJc w:val="left"/>
      <w:pPr>
        <w:ind w:left="8803" w:hanging="360"/>
      </w:pPr>
      <w:rPr>
        <w:rFonts w:ascii="Wingdings" w:hAnsi="Wingdings" w:hint="default"/>
      </w:rPr>
    </w:lvl>
    <w:lvl w:ilvl="6" w:tplc="04090001" w:tentative="1">
      <w:start w:val="1"/>
      <w:numFmt w:val="bullet"/>
      <w:lvlText w:val=""/>
      <w:lvlJc w:val="left"/>
      <w:pPr>
        <w:ind w:left="9523" w:hanging="360"/>
      </w:pPr>
      <w:rPr>
        <w:rFonts w:ascii="Symbol" w:hAnsi="Symbol" w:hint="default"/>
      </w:rPr>
    </w:lvl>
    <w:lvl w:ilvl="7" w:tplc="04090003" w:tentative="1">
      <w:start w:val="1"/>
      <w:numFmt w:val="bullet"/>
      <w:lvlText w:val="o"/>
      <w:lvlJc w:val="left"/>
      <w:pPr>
        <w:ind w:left="10243" w:hanging="360"/>
      </w:pPr>
      <w:rPr>
        <w:rFonts w:ascii="Courier New" w:hAnsi="Courier New" w:cs="Courier New" w:hint="default"/>
      </w:rPr>
    </w:lvl>
    <w:lvl w:ilvl="8" w:tplc="04090005" w:tentative="1">
      <w:start w:val="1"/>
      <w:numFmt w:val="bullet"/>
      <w:lvlText w:val=""/>
      <w:lvlJc w:val="left"/>
      <w:pPr>
        <w:ind w:left="10963" w:hanging="360"/>
      </w:pPr>
      <w:rPr>
        <w:rFonts w:ascii="Wingdings" w:hAnsi="Wingdings" w:hint="default"/>
      </w:rPr>
    </w:lvl>
  </w:abstractNum>
  <w:abstractNum w:abstractNumId="18" w15:restartNumberingAfterBreak="0">
    <w:nsid w:val="41EE0409"/>
    <w:multiLevelType w:val="hybridMultilevel"/>
    <w:tmpl w:val="4AB09426"/>
    <w:lvl w:ilvl="0" w:tplc="FFFFFFFF">
      <w:start w:val="2"/>
      <w:numFmt w:val="bullet"/>
      <w:lvlText w:val=""/>
      <w:lvlJc w:val="left"/>
      <w:pPr>
        <w:tabs>
          <w:tab w:val="num" w:pos="1080"/>
        </w:tabs>
        <w:ind w:left="1080" w:hanging="360"/>
      </w:pPr>
      <w:rPr>
        <w:rFonts w:ascii="Symbol" w:eastAsia="Times New Roman" w:hAnsi="Symbol" w:cs="Times New Roman"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50522743"/>
    <w:multiLevelType w:val="hybridMultilevel"/>
    <w:tmpl w:val="4FCA60DA"/>
    <w:lvl w:ilvl="0" w:tplc="FFFFFFFF">
      <w:start w:val="1"/>
      <w:numFmt w:val="bullet"/>
      <w:lvlText w:val="-"/>
      <w:lvlJc w:val="left"/>
      <w:pPr>
        <w:tabs>
          <w:tab w:val="num" w:pos="1077"/>
        </w:tabs>
        <w:ind w:left="1077" w:hanging="368"/>
      </w:pPr>
      <w:rPr>
        <w:rFonts w:ascii="Times New Roman" w:eastAsia="Times New Roman" w:hAnsi="Times New Roman" w:cs="Times New Roman" w:hint="default"/>
      </w:rPr>
    </w:lvl>
    <w:lvl w:ilvl="1" w:tplc="FFFFFFFF">
      <w:start w:val="1"/>
      <w:numFmt w:val="bullet"/>
      <w:lvlText w:val="-"/>
      <w:lvlJc w:val="left"/>
      <w:pPr>
        <w:tabs>
          <w:tab w:val="num" w:pos="1191"/>
        </w:tabs>
        <w:ind w:left="1191" w:hanging="482"/>
      </w:pPr>
      <w:rPr>
        <w:rFonts w:hAnsi="Arial" w:hint="default"/>
      </w:rPr>
    </w:lvl>
    <w:lvl w:ilvl="2" w:tplc="FFFFFFFF" w:tentative="1">
      <w:start w:val="1"/>
      <w:numFmt w:val="bullet"/>
      <w:lvlText w:val=""/>
      <w:lvlJc w:val="left"/>
      <w:pPr>
        <w:tabs>
          <w:tab w:val="num" w:pos="3210"/>
        </w:tabs>
        <w:ind w:left="3210" w:hanging="360"/>
      </w:pPr>
      <w:rPr>
        <w:rFonts w:ascii="Wingdings" w:hAnsi="Wingdings" w:hint="default"/>
      </w:rPr>
    </w:lvl>
    <w:lvl w:ilvl="3" w:tplc="FFFFFFFF" w:tentative="1">
      <w:start w:val="1"/>
      <w:numFmt w:val="bullet"/>
      <w:lvlText w:val=""/>
      <w:lvlJc w:val="left"/>
      <w:pPr>
        <w:tabs>
          <w:tab w:val="num" w:pos="3930"/>
        </w:tabs>
        <w:ind w:left="3930" w:hanging="360"/>
      </w:pPr>
      <w:rPr>
        <w:rFonts w:ascii="Symbol" w:hAnsi="Symbol" w:hint="default"/>
      </w:rPr>
    </w:lvl>
    <w:lvl w:ilvl="4" w:tplc="FFFFFFFF" w:tentative="1">
      <w:start w:val="1"/>
      <w:numFmt w:val="bullet"/>
      <w:lvlText w:val="o"/>
      <w:lvlJc w:val="left"/>
      <w:pPr>
        <w:tabs>
          <w:tab w:val="num" w:pos="4650"/>
        </w:tabs>
        <w:ind w:left="4650" w:hanging="360"/>
      </w:pPr>
      <w:rPr>
        <w:rFonts w:ascii="Courier New" w:hAnsi="Courier New" w:hint="default"/>
      </w:rPr>
    </w:lvl>
    <w:lvl w:ilvl="5" w:tplc="FFFFFFFF" w:tentative="1">
      <w:start w:val="1"/>
      <w:numFmt w:val="bullet"/>
      <w:lvlText w:val=""/>
      <w:lvlJc w:val="left"/>
      <w:pPr>
        <w:tabs>
          <w:tab w:val="num" w:pos="5370"/>
        </w:tabs>
        <w:ind w:left="5370" w:hanging="360"/>
      </w:pPr>
      <w:rPr>
        <w:rFonts w:ascii="Wingdings" w:hAnsi="Wingdings" w:hint="default"/>
      </w:rPr>
    </w:lvl>
    <w:lvl w:ilvl="6" w:tplc="FFFFFFFF" w:tentative="1">
      <w:start w:val="1"/>
      <w:numFmt w:val="bullet"/>
      <w:lvlText w:val=""/>
      <w:lvlJc w:val="left"/>
      <w:pPr>
        <w:tabs>
          <w:tab w:val="num" w:pos="6090"/>
        </w:tabs>
        <w:ind w:left="6090" w:hanging="360"/>
      </w:pPr>
      <w:rPr>
        <w:rFonts w:ascii="Symbol" w:hAnsi="Symbol" w:hint="default"/>
      </w:rPr>
    </w:lvl>
    <w:lvl w:ilvl="7" w:tplc="FFFFFFFF" w:tentative="1">
      <w:start w:val="1"/>
      <w:numFmt w:val="bullet"/>
      <w:lvlText w:val="o"/>
      <w:lvlJc w:val="left"/>
      <w:pPr>
        <w:tabs>
          <w:tab w:val="num" w:pos="6810"/>
        </w:tabs>
        <w:ind w:left="6810" w:hanging="360"/>
      </w:pPr>
      <w:rPr>
        <w:rFonts w:ascii="Courier New" w:hAnsi="Courier New" w:hint="default"/>
      </w:rPr>
    </w:lvl>
    <w:lvl w:ilvl="8" w:tplc="FFFFFFFF" w:tentative="1">
      <w:start w:val="1"/>
      <w:numFmt w:val="bullet"/>
      <w:lvlText w:val=""/>
      <w:lvlJc w:val="left"/>
      <w:pPr>
        <w:tabs>
          <w:tab w:val="num" w:pos="7530"/>
        </w:tabs>
        <w:ind w:left="7530" w:hanging="360"/>
      </w:pPr>
      <w:rPr>
        <w:rFonts w:ascii="Wingdings" w:hAnsi="Wingdings" w:hint="default"/>
      </w:rPr>
    </w:lvl>
  </w:abstractNum>
  <w:abstractNum w:abstractNumId="20" w15:restartNumberingAfterBreak="0">
    <w:nsid w:val="5BBE4968"/>
    <w:multiLevelType w:val="hybridMultilevel"/>
    <w:tmpl w:val="9E884C40"/>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1" w15:restartNumberingAfterBreak="0">
    <w:nsid w:val="6A7847C2"/>
    <w:multiLevelType w:val="hybridMultilevel"/>
    <w:tmpl w:val="3ED611A0"/>
    <w:lvl w:ilvl="0" w:tplc="AE300384">
      <w:start w:val="3"/>
      <w:numFmt w:val="bullet"/>
      <w:lvlText w:val="-"/>
      <w:lvlJc w:val="left"/>
      <w:pPr>
        <w:ind w:left="1440" w:hanging="360"/>
      </w:pPr>
      <w:rPr>
        <w:rFonts w:ascii="Times New Roman" w:eastAsia="Times New Roman" w:hAnsi="Times New Roman" w:cs="Times New Roman" w:hint="default"/>
      </w:rPr>
    </w:lvl>
    <w:lvl w:ilvl="1" w:tplc="04180003">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2" w15:restartNumberingAfterBreak="0">
    <w:nsid w:val="6CD9115B"/>
    <w:multiLevelType w:val="hybridMultilevel"/>
    <w:tmpl w:val="8AC8A438"/>
    <w:lvl w:ilvl="0" w:tplc="1F66F9C4">
      <w:start w:val="1"/>
      <w:numFmt w:val="bullet"/>
      <w:lvlText w:val="-"/>
      <w:lvlJc w:val="left"/>
      <w:pPr>
        <w:tabs>
          <w:tab w:val="num" w:pos="900"/>
        </w:tabs>
        <w:ind w:left="90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4152ABF"/>
    <w:multiLevelType w:val="hybridMultilevel"/>
    <w:tmpl w:val="4956EB0A"/>
    <w:lvl w:ilvl="0" w:tplc="ACB29C1C">
      <w:start w:val="1"/>
      <w:numFmt w:val="bullet"/>
      <w:lvlText w:val=""/>
      <w:lvlJc w:val="left"/>
      <w:pPr>
        <w:ind w:left="4320" w:hanging="360"/>
      </w:pPr>
      <w:rPr>
        <w:rFonts w:ascii="Wingdings" w:hAnsi="Wingdings" w:hint="default"/>
        <w:color w:val="FF0000"/>
      </w:rPr>
    </w:lvl>
    <w:lvl w:ilvl="1" w:tplc="04090003">
      <w:start w:val="1"/>
      <w:numFmt w:val="bullet"/>
      <w:lvlText w:val="o"/>
      <w:lvlJc w:val="left"/>
      <w:pPr>
        <w:ind w:left="5040" w:hanging="360"/>
      </w:pPr>
      <w:rPr>
        <w:rFonts w:ascii="Courier New" w:hAnsi="Courier New" w:cs="Courier New" w:hint="default"/>
      </w:rPr>
    </w:lvl>
    <w:lvl w:ilvl="2" w:tplc="04090005">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24" w15:restartNumberingAfterBreak="0">
    <w:nsid w:val="7A7230EF"/>
    <w:multiLevelType w:val="hybridMultilevel"/>
    <w:tmpl w:val="14F696D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1917544548">
    <w:abstractNumId w:val="0"/>
  </w:num>
  <w:num w:numId="2" w16cid:durableId="1693262400">
    <w:abstractNumId w:val="22"/>
  </w:num>
  <w:num w:numId="3" w16cid:durableId="1965886832">
    <w:abstractNumId w:val="20"/>
  </w:num>
  <w:num w:numId="4" w16cid:durableId="261685651">
    <w:abstractNumId w:val="21"/>
  </w:num>
  <w:num w:numId="5" w16cid:durableId="1345471974">
    <w:abstractNumId w:val="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44943484">
    <w:abstractNumId w:val="16"/>
  </w:num>
  <w:num w:numId="7" w16cid:durableId="1500537589">
    <w:abstractNumId w:val="19"/>
  </w:num>
  <w:num w:numId="8" w16cid:durableId="1434545827">
    <w:abstractNumId w:val="17"/>
  </w:num>
  <w:num w:numId="9" w16cid:durableId="1887722013">
    <w:abstractNumId w:val="14"/>
  </w:num>
  <w:num w:numId="10" w16cid:durableId="1100177342">
    <w:abstractNumId w:val="23"/>
  </w:num>
  <w:num w:numId="11" w16cid:durableId="1422141377">
    <w:abstractNumId w:val="24"/>
  </w:num>
  <w:num w:numId="12" w16cid:durableId="1543588849">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0424"/>
    <w:rsid w:val="00000EDF"/>
    <w:rsid w:val="00002FEF"/>
    <w:rsid w:val="0000367D"/>
    <w:rsid w:val="000043F7"/>
    <w:rsid w:val="000052D8"/>
    <w:rsid w:val="00006C4D"/>
    <w:rsid w:val="00016D41"/>
    <w:rsid w:val="00020F45"/>
    <w:rsid w:val="00023058"/>
    <w:rsid w:val="000233D7"/>
    <w:rsid w:val="00025A89"/>
    <w:rsid w:val="00025D49"/>
    <w:rsid w:val="00026884"/>
    <w:rsid w:val="00033984"/>
    <w:rsid w:val="00034019"/>
    <w:rsid w:val="0003663B"/>
    <w:rsid w:val="000368A0"/>
    <w:rsid w:val="00047D4E"/>
    <w:rsid w:val="00050C59"/>
    <w:rsid w:val="00050C7C"/>
    <w:rsid w:val="0005181B"/>
    <w:rsid w:val="00051D48"/>
    <w:rsid w:val="00053FE5"/>
    <w:rsid w:val="0006019F"/>
    <w:rsid w:val="00064D45"/>
    <w:rsid w:val="00064F6A"/>
    <w:rsid w:val="000728B9"/>
    <w:rsid w:val="00074649"/>
    <w:rsid w:val="000815D7"/>
    <w:rsid w:val="00082211"/>
    <w:rsid w:val="00082BCF"/>
    <w:rsid w:val="00084B16"/>
    <w:rsid w:val="000857C8"/>
    <w:rsid w:val="00086BB0"/>
    <w:rsid w:val="00091DA6"/>
    <w:rsid w:val="000955C1"/>
    <w:rsid w:val="000A453D"/>
    <w:rsid w:val="000A4C5F"/>
    <w:rsid w:val="000B0101"/>
    <w:rsid w:val="000B147A"/>
    <w:rsid w:val="000B1926"/>
    <w:rsid w:val="000B478B"/>
    <w:rsid w:val="000B4A28"/>
    <w:rsid w:val="000B4BA1"/>
    <w:rsid w:val="000B5029"/>
    <w:rsid w:val="000C28B5"/>
    <w:rsid w:val="000C6CC4"/>
    <w:rsid w:val="000D03E3"/>
    <w:rsid w:val="000D4608"/>
    <w:rsid w:val="000D521B"/>
    <w:rsid w:val="000F0794"/>
    <w:rsid w:val="000F08F8"/>
    <w:rsid w:val="000F0BBF"/>
    <w:rsid w:val="000F3360"/>
    <w:rsid w:val="000F4DEF"/>
    <w:rsid w:val="00106F21"/>
    <w:rsid w:val="001118B6"/>
    <w:rsid w:val="00117210"/>
    <w:rsid w:val="001173BD"/>
    <w:rsid w:val="001220DF"/>
    <w:rsid w:val="00126369"/>
    <w:rsid w:val="00127A00"/>
    <w:rsid w:val="00133475"/>
    <w:rsid w:val="001361EC"/>
    <w:rsid w:val="00147EA4"/>
    <w:rsid w:val="001508E4"/>
    <w:rsid w:val="00153CB9"/>
    <w:rsid w:val="00155FF8"/>
    <w:rsid w:val="00160225"/>
    <w:rsid w:val="001718B9"/>
    <w:rsid w:val="001735D7"/>
    <w:rsid w:val="00175915"/>
    <w:rsid w:val="00183A15"/>
    <w:rsid w:val="00185532"/>
    <w:rsid w:val="001864AE"/>
    <w:rsid w:val="0019004B"/>
    <w:rsid w:val="00196147"/>
    <w:rsid w:val="00196915"/>
    <w:rsid w:val="001A5C6C"/>
    <w:rsid w:val="001B4979"/>
    <w:rsid w:val="001C15E8"/>
    <w:rsid w:val="001C170B"/>
    <w:rsid w:val="001C3C6F"/>
    <w:rsid w:val="001C3EE0"/>
    <w:rsid w:val="001D0918"/>
    <w:rsid w:val="001D4582"/>
    <w:rsid w:val="001D5F31"/>
    <w:rsid w:val="001D687E"/>
    <w:rsid w:val="001E06C5"/>
    <w:rsid w:val="001E0796"/>
    <w:rsid w:val="001E0CF5"/>
    <w:rsid w:val="001E24EA"/>
    <w:rsid w:val="001E5B17"/>
    <w:rsid w:val="001F1D2C"/>
    <w:rsid w:val="001F56FD"/>
    <w:rsid w:val="002001CF"/>
    <w:rsid w:val="002004F2"/>
    <w:rsid w:val="0020096B"/>
    <w:rsid w:val="00205345"/>
    <w:rsid w:val="00207024"/>
    <w:rsid w:val="00210200"/>
    <w:rsid w:val="00212C8D"/>
    <w:rsid w:val="0021352C"/>
    <w:rsid w:val="00213F67"/>
    <w:rsid w:val="00223789"/>
    <w:rsid w:val="00224257"/>
    <w:rsid w:val="002329F9"/>
    <w:rsid w:val="002338E0"/>
    <w:rsid w:val="002356EB"/>
    <w:rsid w:val="00241BD4"/>
    <w:rsid w:val="002529BC"/>
    <w:rsid w:val="00252FB2"/>
    <w:rsid w:val="00255204"/>
    <w:rsid w:val="00256A6D"/>
    <w:rsid w:val="002628B4"/>
    <w:rsid w:val="0026331B"/>
    <w:rsid w:val="0026615B"/>
    <w:rsid w:val="002708C3"/>
    <w:rsid w:val="00271062"/>
    <w:rsid w:val="00271800"/>
    <w:rsid w:val="00271AA6"/>
    <w:rsid w:val="00271B16"/>
    <w:rsid w:val="002746DA"/>
    <w:rsid w:val="002853E2"/>
    <w:rsid w:val="00293EE8"/>
    <w:rsid w:val="002A2CE5"/>
    <w:rsid w:val="002A2D70"/>
    <w:rsid w:val="002A4C2B"/>
    <w:rsid w:val="002A530B"/>
    <w:rsid w:val="002A77A8"/>
    <w:rsid w:val="002B6070"/>
    <w:rsid w:val="002B62B6"/>
    <w:rsid w:val="002B701D"/>
    <w:rsid w:val="002C5215"/>
    <w:rsid w:val="002D4F53"/>
    <w:rsid w:val="002D626F"/>
    <w:rsid w:val="002F5005"/>
    <w:rsid w:val="002F5617"/>
    <w:rsid w:val="003014E7"/>
    <w:rsid w:val="00304994"/>
    <w:rsid w:val="003223E1"/>
    <w:rsid w:val="003316A6"/>
    <w:rsid w:val="0033484E"/>
    <w:rsid w:val="00335EF1"/>
    <w:rsid w:val="00342962"/>
    <w:rsid w:val="00343809"/>
    <w:rsid w:val="00344E7D"/>
    <w:rsid w:val="00360B17"/>
    <w:rsid w:val="003631B9"/>
    <w:rsid w:val="00370BF8"/>
    <w:rsid w:val="00371AC7"/>
    <w:rsid w:val="003728E5"/>
    <w:rsid w:val="00374B10"/>
    <w:rsid w:val="003750AA"/>
    <w:rsid w:val="00375574"/>
    <w:rsid w:val="0037618A"/>
    <w:rsid w:val="00380B70"/>
    <w:rsid w:val="003837A6"/>
    <w:rsid w:val="00387590"/>
    <w:rsid w:val="003911B5"/>
    <w:rsid w:val="00391935"/>
    <w:rsid w:val="00392355"/>
    <w:rsid w:val="00394D20"/>
    <w:rsid w:val="00395314"/>
    <w:rsid w:val="00395B37"/>
    <w:rsid w:val="00396C42"/>
    <w:rsid w:val="00396C9E"/>
    <w:rsid w:val="003A2548"/>
    <w:rsid w:val="003A3769"/>
    <w:rsid w:val="003B4F35"/>
    <w:rsid w:val="003B735A"/>
    <w:rsid w:val="003C42FC"/>
    <w:rsid w:val="003C5F6A"/>
    <w:rsid w:val="003D19AB"/>
    <w:rsid w:val="003D3ED0"/>
    <w:rsid w:val="003D3F4C"/>
    <w:rsid w:val="003D50EC"/>
    <w:rsid w:val="003D6692"/>
    <w:rsid w:val="003E085E"/>
    <w:rsid w:val="003E39CA"/>
    <w:rsid w:val="003E4729"/>
    <w:rsid w:val="003E768E"/>
    <w:rsid w:val="003F08F1"/>
    <w:rsid w:val="003F2FD1"/>
    <w:rsid w:val="003F4D08"/>
    <w:rsid w:val="003F6FA4"/>
    <w:rsid w:val="0040551F"/>
    <w:rsid w:val="00405ABA"/>
    <w:rsid w:val="0040711E"/>
    <w:rsid w:val="00410CCE"/>
    <w:rsid w:val="00413A8D"/>
    <w:rsid w:val="00417E1A"/>
    <w:rsid w:val="00422276"/>
    <w:rsid w:val="0042479E"/>
    <w:rsid w:val="00425D8A"/>
    <w:rsid w:val="004261D8"/>
    <w:rsid w:val="00427CD3"/>
    <w:rsid w:val="00430B81"/>
    <w:rsid w:val="00430DF1"/>
    <w:rsid w:val="0043101D"/>
    <w:rsid w:val="0043590F"/>
    <w:rsid w:val="00435AB5"/>
    <w:rsid w:val="00436001"/>
    <w:rsid w:val="004369DA"/>
    <w:rsid w:val="00436F83"/>
    <w:rsid w:val="004370A3"/>
    <w:rsid w:val="00437A80"/>
    <w:rsid w:val="00446181"/>
    <w:rsid w:val="00451944"/>
    <w:rsid w:val="00457BB1"/>
    <w:rsid w:val="00460365"/>
    <w:rsid w:val="00464348"/>
    <w:rsid w:val="004661C9"/>
    <w:rsid w:val="00470BAE"/>
    <w:rsid w:val="00470F81"/>
    <w:rsid w:val="00472279"/>
    <w:rsid w:val="00474E53"/>
    <w:rsid w:val="00477AAC"/>
    <w:rsid w:val="00477C5F"/>
    <w:rsid w:val="0048081D"/>
    <w:rsid w:val="00480B34"/>
    <w:rsid w:val="00480EF5"/>
    <w:rsid w:val="00487315"/>
    <w:rsid w:val="004905CD"/>
    <w:rsid w:val="00493239"/>
    <w:rsid w:val="00496248"/>
    <w:rsid w:val="004A1492"/>
    <w:rsid w:val="004A1B3B"/>
    <w:rsid w:val="004A31BF"/>
    <w:rsid w:val="004A41EA"/>
    <w:rsid w:val="004A4D43"/>
    <w:rsid w:val="004A71BB"/>
    <w:rsid w:val="004A790B"/>
    <w:rsid w:val="004B28CA"/>
    <w:rsid w:val="004B486D"/>
    <w:rsid w:val="004C03EB"/>
    <w:rsid w:val="004C5700"/>
    <w:rsid w:val="004D4E4B"/>
    <w:rsid w:val="004D6AE0"/>
    <w:rsid w:val="004E31B4"/>
    <w:rsid w:val="004F047E"/>
    <w:rsid w:val="004F37DD"/>
    <w:rsid w:val="004F4C34"/>
    <w:rsid w:val="004F5E46"/>
    <w:rsid w:val="004F7995"/>
    <w:rsid w:val="005015FF"/>
    <w:rsid w:val="00504932"/>
    <w:rsid w:val="00511D2A"/>
    <w:rsid w:val="00516908"/>
    <w:rsid w:val="00517AC0"/>
    <w:rsid w:val="0052016A"/>
    <w:rsid w:val="005224E7"/>
    <w:rsid w:val="00533C55"/>
    <w:rsid w:val="00535278"/>
    <w:rsid w:val="00537D96"/>
    <w:rsid w:val="00542922"/>
    <w:rsid w:val="00546FC2"/>
    <w:rsid w:val="00553052"/>
    <w:rsid w:val="005568F7"/>
    <w:rsid w:val="005613FE"/>
    <w:rsid w:val="0056383E"/>
    <w:rsid w:val="00566271"/>
    <w:rsid w:val="00574081"/>
    <w:rsid w:val="00575F63"/>
    <w:rsid w:val="005772C6"/>
    <w:rsid w:val="0059666E"/>
    <w:rsid w:val="005A29E9"/>
    <w:rsid w:val="005A323D"/>
    <w:rsid w:val="005A352B"/>
    <w:rsid w:val="005A4C7B"/>
    <w:rsid w:val="005A6A6E"/>
    <w:rsid w:val="005B00B5"/>
    <w:rsid w:val="005B1381"/>
    <w:rsid w:val="005B2C80"/>
    <w:rsid w:val="005C1633"/>
    <w:rsid w:val="005C2CFC"/>
    <w:rsid w:val="005C4AAE"/>
    <w:rsid w:val="005C53F9"/>
    <w:rsid w:val="005C5C2D"/>
    <w:rsid w:val="005C6448"/>
    <w:rsid w:val="005C7040"/>
    <w:rsid w:val="005D0A38"/>
    <w:rsid w:val="005D10EB"/>
    <w:rsid w:val="005D48AD"/>
    <w:rsid w:val="005D63B6"/>
    <w:rsid w:val="005E30EE"/>
    <w:rsid w:val="005E46C2"/>
    <w:rsid w:val="005F0AC3"/>
    <w:rsid w:val="005F10F9"/>
    <w:rsid w:val="005F2BA2"/>
    <w:rsid w:val="00604FE9"/>
    <w:rsid w:val="006053D1"/>
    <w:rsid w:val="00606822"/>
    <w:rsid w:val="00611166"/>
    <w:rsid w:val="006151AF"/>
    <w:rsid w:val="00616192"/>
    <w:rsid w:val="00621EDB"/>
    <w:rsid w:val="0062392B"/>
    <w:rsid w:val="006252F3"/>
    <w:rsid w:val="00642351"/>
    <w:rsid w:val="006429B9"/>
    <w:rsid w:val="00655950"/>
    <w:rsid w:val="00656E4A"/>
    <w:rsid w:val="00664FDF"/>
    <w:rsid w:val="00666DE9"/>
    <w:rsid w:val="0066795B"/>
    <w:rsid w:val="006742A8"/>
    <w:rsid w:val="00674604"/>
    <w:rsid w:val="0068137E"/>
    <w:rsid w:val="00683D29"/>
    <w:rsid w:val="00686D99"/>
    <w:rsid w:val="0069490C"/>
    <w:rsid w:val="00694B9D"/>
    <w:rsid w:val="0069548F"/>
    <w:rsid w:val="00697511"/>
    <w:rsid w:val="00697F36"/>
    <w:rsid w:val="006A1E52"/>
    <w:rsid w:val="006B1617"/>
    <w:rsid w:val="006B31DF"/>
    <w:rsid w:val="006B44DA"/>
    <w:rsid w:val="006D13D0"/>
    <w:rsid w:val="006D2032"/>
    <w:rsid w:val="006D2B34"/>
    <w:rsid w:val="006D7D88"/>
    <w:rsid w:val="006D7DC3"/>
    <w:rsid w:val="0070049D"/>
    <w:rsid w:val="00702B77"/>
    <w:rsid w:val="00704E55"/>
    <w:rsid w:val="007106D2"/>
    <w:rsid w:val="0071769E"/>
    <w:rsid w:val="00720CD4"/>
    <w:rsid w:val="00725590"/>
    <w:rsid w:val="007309BA"/>
    <w:rsid w:val="00732178"/>
    <w:rsid w:val="00735D0F"/>
    <w:rsid w:val="00742443"/>
    <w:rsid w:val="00746DD8"/>
    <w:rsid w:val="007471AA"/>
    <w:rsid w:val="00747E33"/>
    <w:rsid w:val="00766E0F"/>
    <w:rsid w:val="0077073E"/>
    <w:rsid w:val="007717D3"/>
    <w:rsid w:val="00772E02"/>
    <w:rsid w:val="00782683"/>
    <w:rsid w:val="0078678D"/>
    <w:rsid w:val="007915D3"/>
    <w:rsid w:val="007A368B"/>
    <w:rsid w:val="007B2BAC"/>
    <w:rsid w:val="007B487D"/>
    <w:rsid w:val="007B4F19"/>
    <w:rsid w:val="007B5CBA"/>
    <w:rsid w:val="007D47F7"/>
    <w:rsid w:val="007E2DBB"/>
    <w:rsid w:val="007E447D"/>
    <w:rsid w:val="007E6B88"/>
    <w:rsid w:val="007F169D"/>
    <w:rsid w:val="007F2ABD"/>
    <w:rsid w:val="007F44CB"/>
    <w:rsid w:val="00804FEC"/>
    <w:rsid w:val="008055F5"/>
    <w:rsid w:val="008105F4"/>
    <w:rsid w:val="00817D82"/>
    <w:rsid w:val="00820948"/>
    <w:rsid w:val="008224AA"/>
    <w:rsid w:val="008252B4"/>
    <w:rsid w:val="00826E1A"/>
    <w:rsid w:val="00827C68"/>
    <w:rsid w:val="00840A3F"/>
    <w:rsid w:val="00841B84"/>
    <w:rsid w:val="00842AEB"/>
    <w:rsid w:val="008433BB"/>
    <w:rsid w:val="00852427"/>
    <w:rsid w:val="008551D8"/>
    <w:rsid w:val="00857E9C"/>
    <w:rsid w:val="00863C49"/>
    <w:rsid w:val="00867872"/>
    <w:rsid w:val="00871D0D"/>
    <w:rsid w:val="008809F2"/>
    <w:rsid w:val="00885344"/>
    <w:rsid w:val="00886543"/>
    <w:rsid w:val="008906BF"/>
    <w:rsid w:val="00892CF0"/>
    <w:rsid w:val="00893911"/>
    <w:rsid w:val="008965C9"/>
    <w:rsid w:val="008A0563"/>
    <w:rsid w:val="008A5BBB"/>
    <w:rsid w:val="008B330C"/>
    <w:rsid w:val="008B3D8E"/>
    <w:rsid w:val="008B482B"/>
    <w:rsid w:val="008B7FE8"/>
    <w:rsid w:val="008C2AAB"/>
    <w:rsid w:val="008C55F6"/>
    <w:rsid w:val="008C7826"/>
    <w:rsid w:val="008D1904"/>
    <w:rsid w:val="008D2F9B"/>
    <w:rsid w:val="008D4500"/>
    <w:rsid w:val="008D5A09"/>
    <w:rsid w:val="008E4235"/>
    <w:rsid w:val="008E500E"/>
    <w:rsid w:val="00900061"/>
    <w:rsid w:val="00900E2C"/>
    <w:rsid w:val="00901875"/>
    <w:rsid w:val="009030E6"/>
    <w:rsid w:val="00910D21"/>
    <w:rsid w:val="00911F7D"/>
    <w:rsid w:val="00915CFC"/>
    <w:rsid w:val="009170D5"/>
    <w:rsid w:val="009213A3"/>
    <w:rsid w:val="0092751E"/>
    <w:rsid w:val="00933CEB"/>
    <w:rsid w:val="00941F45"/>
    <w:rsid w:val="00943B20"/>
    <w:rsid w:val="0095023E"/>
    <w:rsid w:val="00964B5A"/>
    <w:rsid w:val="00977253"/>
    <w:rsid w:val="00985A59"/>
    <w:rsid w:val="00994735"/>
    <w:rsid w:val="00994C62"/>
    <w:rsid w:val="009961B0"/>
    <w:rsid w:val="00997431"/>
    <w:rsid w:val="009A08C2"/>
    <w:rsid w:val="009A60CD"/>
    <w:rsid w:val="009A65BC"/>
    <w:rsid w:val="009C0C81"/>
    <w:rsid w:val="009C1EAC"/>
    <w:rsid w:val="009C3F71"/>
    <w:rsid w:val="009C4F1D"/>
    <w:rsid w:val="009C5098"/>
    <w:rsid w:val="009C6CA4"/>
    <w:rsid w:val="009C7F13"/>
    <w:rsid w:val="009D077F"/>
    <w:rsid w:val="009E1719"/>
    <w:rsid w:val="009E551C"/>
    <w:rsid w:val="009F4748"/>
    <w:rsid w:val="009F51BE"/>
    <w:rsid w:val="00A00B8E"/>
    <w:rsid w:val="00A024C7"/>
    <w:rsid w:val="00A029A5"/>
    <w:rsid w:val="00A04D73"/>
    <w:rsid w:val="00A05D86"/>
    <w:rsid w:val="00A06090"/>
    <w:rsid w:val="00A1011E"/>
    <w:rsid w:val="00A2035C"/>
    <w:rsid w:val="00A20B39"/>
    <w:rsid w:val="00A21914"/>
    <w:rsid w:val="00A231B1"/>
    <w:rsid w:val="00A24E1A"/>
    <w:rsid w:val="00A250E4"/>
    <w:rsid w:val="00A36F71"/>
    <w:rsid w:val="00A37CA7"/>
    <w:rsid w:val="00A400FF"/>
    <w:rsid w:val="00A4396B"/>
    <w:rsid w:val="00A54C3D"/>
    <w:rsid w:val="00A55F76"/>
    <w:rsid w:val="00A56678"/>
    <w:rsid w:val="00A6196B"/>
    <w:rsid w:val="00A63682"/>
    <w:rsid w:val="00A70B5F"/>
    <w:rsid w:val="00A75447"/>
    <w:rsid w:val="00A80301"/>
    <w:rsid w:val="00A85352"/>
    <w:rsid w:val="00A85E57"/>
    <w:rsid w:val="00A919F2"/>
    <w:rsid w:val="00A936EA"/>
    <w:rsid w:val="00A93B64"/>
    <w:rsid w:val="00A93F24"/>
    <w:rsid w:val="00A96456"/>
    <w:rsid w:val="00A9689C"/>
    <w:rsid w:val="00A96F48"/>
    <w:rsid w:val="00A97B0F"/>
    <w:rsid w:val="00AB0B47"/>
    <w:rsid w:val="00AB7100"/>
    <w:rsid w:val="00AC030C"/>
    <w:rsid w:val="00AD032D"/>
    <w:rsid w:val="00AD17B4"/>
    <w:rsid w:val="00AD5A1D"/>
    <w:rsid w:val="00AD78EE"/>
    <w:rsid w:val="00AE106F"/>
    <w:rsid w:val="00AE19F4"/>
    <w:rsid w:val="00AE23F8"/>
    <w:rsid w:val="00AE5C76"/>
    <w:rsid w:val="00AF53F4"/>
    <w:rsid w:val="00AF5A39"/>
    <w:rsid w:val="00AF5BA6"/>
    <w:rsid w:val="00AF7146"/>
    <w:rsid w:val="00B2042F"/>
    <w:rsid w:val="00B20C67"/>
    <w:rsid w:val="00B25A44"/>
    <w:rsid w:val="00B2690A"/>
    <w:rsid w:val="00B33190"/>
    <w:rsid w:val="00B35675"/>
    <w:rsid w:val="00B35F52"/>
    <w:rsid w:val="00B37A73"/>
    <w:rsid w:val="00B41184"/>
    <w:rsid w:val="00B4206C"/>
    <w:rsid w:val="00B43718"/>
    <w:rsid w:val="00B44880"/>
    <w:rsid w:val="00B45FF5"/>
    <w:rsid w:val="00B505F0"/>
    <w:rsid w:val="00B625F3"/>
    <w:rsid w:val="00B63B61"/>
    <w:rsid w:val="00B70904"/>
    <w:rsid w:val="00B713EA"/>
    <w:rsid w:val="00B85B87"/>
    <w:rsid w:val="00B85EBC"/>
    <w:rsid w:val="00B92224"/>
    <w:rsid w:val="00B935B3"/>
    <w:rsid w:val="00B94EDC"/>
    <w:rsid w:val="00BA0088"/>
    <w:rsid w:val="00BA359F"/>
    <w:rsid w:val="00BB1213"/>
    <w:rsid w:val="00BB5497"/>
    <w:rsid w:val="00BC3C73"/>
    <w:rsid w:val="00BC3CBF"/>
    <w:rsid w:val="00BD2150"/>
    <w:rsid w:val="00BD271B"/>
    <w:rsid w:val="00BD3E88"/>
    <w:rsid w:val="00BE00FA"/>
    <w:rsid w:val="00BE1923"/>
    <w:rsid w:val="00BE5BEB"/>
    <w:rsid w:val="00BF04CB"/>
    <w:rsid w:val="00BF54C4"/>
    <w:rsid w:val="00C003B0"/>
    <w:rsid w:val="00C006B2"/>
    <w:rsid w:val="00C07449"/>
    <w:rsid w:val="00C13964"/>
    <w:rsid w:val="00C14822"/>
    <w:rsid w:val="00C16138"/>
    <w:rsid w:val="00C17F98"/>
    <w:rsid w:val="00C22B1A"/>
    <w:rsid w:val="00C22DC8"/>
    <w:rsid w:val="00C25E9F"/>
    <w:rsid w:val="00C26055"/>
    <w:rsid w:val="00C3252B"/>
    <w:rsid w:val="00C32DF1"/>
    <w:rsid w:val="00C36A72"/>
    <w:rsid w:val="00C42E8B"/>
    <w:rsid w:val="00C43503"/>
    <w:rsid w:val="00C47271"/>
    <w:rsid w:val="00C47642"/>
    <w:rsid w:val="00C47B65"/>
    <w:rsid w:val="00C52955"/>
    <w:rsid w:val="00C55E92"/>
    <w:rsid w:val="00C62884"/>
    <w:rsid w:val="00C662A6"/>
    <w:rsid w:val="00C707BA"/>
    <w:rsid w:val="00C72057"/>
    <w:rsid w:val="00C73240"/>
    <w:rsid w:val="00C748DF"/>
    <w:rsid w:val="00C83626"/>
    <w:rsid w:val="00C939C5"/>
    <w:rsid w:val="00C960B7"/>
    <w:rsid w:val="00CA038E"/>
    <w:rsid w:val="00CA381D"/>
    <w:rsid w:val="00CA72FB"/>
    <w:rsid w:val="00CB34BC"/>
    <w:rsid w:val="00CB718E"/>
    <w:rsid w:val="00CC0790"/>
    <w:rsid w:val="00CC4367"/>
    <w:rsid w:val="00CC6284"/>
    <w:rsid w:val="00CD1B2B"/>
    <w:rsid w:val="00CD252D"/>
    <w:rsid w:val="00CD4CCA"/>
    <w:rsid w:val="00CE5FFA"/>
    <w:rsid w:val="00CF273F"/>
    <w:rsid w:val="00CF27D4"/>
    <w:rsid w:val="00CF3A05"/>
    <w:rsid w:val="00CF6D0B"/>
    <w:rsid w:val="00D007E4"/>
    <w:rsid w:val="00D0269D"/>
    <w:rsid w:val="00D030C8"/>
    <w:rsid w:val="00D15235"/>
    <w:rsid w:val="00D16859"/>
    <w:rsid w:val="00D16A71"/>
    <w:rsid w:val="00D176A8"/>
    <w:rsid w:val="00D21B80"/>
    <w:rsid w:val="00D266F2"/>
    <w:rsid w:val="00D3428B"/>
    <w:rsid w:val="00D37DD7"/>
    <w:rsid w:val="00D41FD6"/>
    <w:rsid w:val="00D454E2"/>
    <w:rsid w:val="00D47009"/>
    <w:rsid w:val="00D5182A"/>
    <w:rsid w:val="00D5499C"/>
    <w:rsid w:val="00D56DB6"/>
    <w:rsid w:val="00D602D8"/>
    <w:rsid w:val="00D6091F"/>
    <w:rsid w:val="00D70AB6"/>
    <w:rsid w:val="00D7159D"/>
    <w:rsid w:val="00D74CDF"/>
    <w:rsid w:val="00D754CD"/>
    <w:rsid w:val="00D804A2"/>
    <w:rsid w:val="00D80B24"/>
    <w:rsid w:val="00D82D6E"/>
    <w:rsid w:val="00D85936"/>
    <w:rsid w:val="00D8767B"/>
    <w:rsid w:val="00D97A58"/>
    <w:rsid w:val="00DA4ECD"/>
    <w:rsid w:val="00DB0E7D"/>
    <w:rsid w:val="00DB27A3"/>
    <w:rsid w:val="00DB2849"/>
    <w:rsid w:val="00DB3D3B"/>
    <w:rsid w:val="00DC0679"/>
    <w:rsid w:val="00DC22AE"/>
    <w:rsid w:val="00DC36B6"/>
    <w:rsid w:val="00DC383E"/>
    <w:rsid w:val="00DD531C"/>
    <w:rsid w:val="00DD7D78"/>
    <w:rsid w:val="00DD7F0A"/>
    <w:rsid w:val="00DE1A16"/>
    <w:rsid w:val="00DE1FDD"/>
    <w:rsid w:val="00DF3A35"/>
    <w:rsid w:val="00DF47EE"/>
    <w:rsid w:val="00E0026E"/>
    <w:rsid w:val="00E02F83"/>
    <w:rsid w:val="00E055DA"/>
    <w:rsid w:val="00E10633"/>
    <w:rsid w:val="00E13741"/>
    <w:rsid w:val="00E13EE7"/>
    <w:rsid w:val="00E142C5"/>
    <w:rsid w:val="00E27A95"/>
    <w:rsid w:val="00E32A29"/>
    <w:rsid w:val="00E3404D"/>
    <w:rsid w:val="00E40CD8"/>
    <w:rsid w:val="00E41DDC"/>
    <w:rsid w:val="00E43162"/>
    <w:rsid w:val="00E45631"/>
    <w:rsid w:val="00E464C7"/>
    <w:rsid w:val="00E46576"/>
    <w:rsid w:val="00E475B4"/>
    <w:rsid w:val="00E559F4"/>
    <w:rsid w:val="00E621BB"/>
    <w:rsid w:val="00E62F83"/>
    <w:rsid w:val="00E70CDA"/>
    <w:rsid w:val="00E81EE8"/>
    <w:rsid w:val="00E919B4"/>
    <w:rsid w:val="00E937A6"/>
    <w:rsid w:val="00E947A8"/>
    <w:rsid w:val="00EA1F2A"/>
    <w:rsid w:val="00EA203B"/>
    <w:rsid w:val="00EB11DC"/>
    <w:rsid w:val="00EB19CA"/>
    <w:rsid w:val="00EB21DA"/>
    <w:rsid w:val="00EB30B2"/>
    <w:rsid w:val="00EC6060"/>
    <w:rsid w:val="00EC7F7D"/>
    <w:rsid w:val="00ED113F"/>
    <w:rsid w:val="00ED35CE"/>
    <w:rsid w:val="00EE2324"/>
    <w:rsid w:val="00EE3C48"/>
    <w:rsid w:val="00EE6865"/>
    <w:rsid w:val="00EF13AD"/>
    <w:rsid w:val="00EF1FDF"/>
    <w:rsid w:val="00EF4C8B"/>
    <w:rsid w:val="00EF77F7"/>
    <w:rsid w:val="00EF7823"/>
    <w:rsid w:val="00F00057"/>
    <w:rsid w:val="00F0309A"/>
    <w:rsid w:val="00F052E7"/>
    <w:rsid w:val="00F07CF5"/>
    <w:rsid w:val="00F10D02"/>
    <w:rsid w:val="00F122A1"/>
    <w:rsid w:val="00F14E4B"/>
    <w:rsid w:val="00F273EF"/>
    <w:rsid w:val="00F318D2"/>
    <w:rsid w:val="00F32AB4"/>
    <w:rsid w:val="00F40424"/>
    <w:rsid w:val="00F4346A"/>
    <w:rsid w:val="00F44F0C"/>
    <w:rsid w:val="00F458CE"/>
    <w:rsid w:val="00F46881"/>
    <w:rsid w:val="00F50C99"/>
    <w:rsid w:val="00F60E92"/>
    <w:rsid w:val="00F638F3"/>
    <w:rsid w:val="00F71DFF"/>
    <w:rsid w:val="00F72F4E"/>
    <w:rsid w:val="00F7512E"/>
    <w:rsid w:val="00F8710B"/>
    <w:rsid w:val="00F91A82"/>
    <w:rsid w:val="00F97C79"/>
    <w:rsid w:val="00FA32E9"/>
    <w:rsid w:val="00FA4F4F"/>
    <w:rsid w:val="00FA6CFB"/>
    <w:rsid w:val="00FB0C31"/>
    <w:rsid w:val="00FB3846"/>
    <w:rsid w:val="00FB4308"/>
    <w:rsid w:val="00FB5770"/>
    <w:rsid w:val="00FB60D7"/>
    <w:rsid w:val="00FB6C88"/>
    <w:rsid w:val="00FC0884"/>
    <w:rsid w:val="00FC1C2C"/>
    <w:rsid w:val="00FC3650"/>
    <w:rsid w:val="00FC3946"/>
    <w:rsid w:val="00FC468B"/>
    <w:rsid w:val="00FC4AC0"/>
    <w:rsid w:val="00FD2EC6"/>
    <w:rsid w:val="00FE3AA2"/>
    <w:rsid w:val="00FF5A8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8EF2FEE"/>
  <w15:docId w15:val="{80C3FF9C-2544-4561-902F-4119F3ECD1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367D"/>
  </w:style>
  <w:style w:type="paragraph" w:styleId="Heading1">
    <w:name w:val="heading 1"/>
    <w:basedOn w:val="Normal"/>
    <w:next w:val="Normal"/>
    <w:link w:val="Heading1Char1"/>
    <w:qFormat/>
    <w:rsid w:val="00D754CD"/>
    <w:pPr>
      <w:keepNext/>
      <w:numPr>
        <w:numId w:val="1"/>
      </w:numPr>
      <w:spacing w:after="0" w:line="240" w:lineRule="auto"/>
      <w:jc w:val="right"/>
      <w:outlineLvl w:val="0"/>
    </w:pPr>
    <w:rPr>
      <w:rFonts w:ascii="Arial" w:eastAsia="Times New Roman" w:hAnsi="Arial" w:cs="Arial"/>
      <w:b/>
      <w:bCs/>
      <w:color w:val="00000A"/>
      <w:kern w:val="1"/>
      <w:sz w:val="28"/>
      <w:szCs w:val="24"/>
      <w:lang w:val="en-US" w:eastAsia="ar-SA"/>
    </w:rPr>
  </w:style>
  <w:style w:type="paragraph" w:styleId="Heading2">
    <w:name w:val="heading 2"/>
    <w:basedOn w:val="Normal"/>
    <w:next w:val="Normal"/>
    <w:link w:val="Heading2Char"/>
    <w:uiPriority w:val="9"/>
    <w:qFormat/>
    <w:rsid w:val="00D754CD"/>
    <w:pPr>
      <w:keepNext/>
      <w:keepLines/>
      <w:numPr>
        <w:ilvl w:val="1"/>
        <w:numId w:val="1"/>
      </w:numPr>
      <w:suppressAutoHyphens/>
      <w:spacing w:before="40" w:after="0" w:line="100" w:lineRule="atLeast"/>
      <w:textAlignment w:val="baseline"/>
      <w:outlineLvl w:val="1"/>
    </w:pPr>
    <w:rPr>
      <w:rFonts w:ascii="Calibri Light" w:eastAsia="Times New Roman" w:hAnsi="Calibri Light" w:cs="Times New Roman"/>
      <w:color w:val="2F5496"/>
      <w:kern w:val="1"/>
      <w:sz w:val="26"/>
      <w:szCs w:val="26"/>
      <w:lang w:val="ro-RO" w:eastAsia="ar-SA"/>
    </w:rPr>
  </w:style>
  <w:style w:type="paragraph" w:styleId="Heading3">
    <w:name w:val="heading 3"/>
    <w:basedOn w:val="Normal"/>
    <w:next w:val="Normal"/>
    <w:link w:val="Heading3Char"/>
    <w:uiPriority w:val="9"/>
    <w:qFormat/>
    <w:rsid w:val="00D754CD"/>
    <w:pPr>
      <w:keepNext/>
      <w:keepLines/>
      <w:numPr>
        <w:ilvl w:val="2"/>
        <w:numId w:val="1"/>
      </w:numPr>
      <w:suppressAutoHyphens/>
      <w:spacing w:before="40" w:after="0" w:line="100" w:lineRule="atLeast"/>
      <w:textAlignment w:val="baseline"/>
      <w:outlineLvl w:val="2"/>
    </w:pPr>
    <w:rPr>
      <w:rFonts w:ascii="Calibri Light" w:eastAsia="Times New Roman" w:hAnsi="Calibri Light" w:cs="Times New Roman"/>
      <w:color w:val="1F3763"/>
      <w:kern w:val="1"/>
      <w:sz w:val="24"/>
      <w:szCs w:val="24"/>
      <w:lang w:val="ro-RO" w:eastAsia="ar-SA"/>
    </w:rPr>
  </w:style>
  <w:style w:type="paragraph" w:styleId="Heading4">
    <w:name w:val="heading 4"/>
    <w:basedOn w:val="Normal"/>
    <w:next w:val="Normal"/>
    <w:link w:val="Heading4Char1"/>
    <w:qFormat/>
    <w:rsid w:val="00D754CD"/>
    <w:pPr>
      <w:keepNext/>
      <w:keepLines/>
      <w:numPr>
        <w:ilvl w:val="3"/>
        <w:numId w:val="1"/>
      </w:numPr>
      <w:suppressAutoHyphens/>
      <w:spacing w:before="40" w:after="0" w:line="100" w:lineRule="atLeast"/>
      <w:textAlignment w:val="baseline"/>
      <w:outlineLvl w:val="3"/>
    </w:pPr>
    <w:rPr>
      <w:rFonts w:ascii="Calibri Light" w:eastAsia="Times New Roman" w:hAnsi="Calibri Light" w:cs="Times New Roman"/>
      <w:i/>
      <w:iCs/>
      <w:color w:val="2F5496"/>
      <w:kern w:val="1"/>
      <w:lang w:val="ro-RO" w:eastAsia="ar-SA"/>
    </w:rPr>
  </w:style>
  <w:style w:type="paragraph" w:styleId="Heading5">
    <w:name w:val="heading 5"/>
    <w:basedOn w:val="Normal"/>
    <w:next w:val="Normal"/>
    <w:link w:val="Heading5Char1"/>
    <w:qFormat/>
    <w:rsid w:val="00D754CD"/>
    <w:pPr>
      <w:keepNext/>
      <w:keepLines/>
      <w:numPr>
        <w:ilvl w:val="4"/>
        <w:numId w:val="1"/>
      </w:numPr>
      <w:suppressAutoHyphens/>
      <w:spacing w:before="40" w:after="0" w:line="100" w:lineRule="atLeast"/>
      <w:textAlignment w:val="baseline"/>
      <w:outlineLvl w:val="4"/>
    </w:pPr>
    <w:rPr>
      <w:rFonts w:ascii="Calibri Light" w:eastAsia="Times New Roman" w:hAnsi="Calibri Light" w:cs="Times New Roman"/>
      <w:color w:val="2F5496"/>
      <w:kern w:val="1"/>
      <w:lang w:val="ro-RO" w:eastAsia="ar-SA"/>
    </w:rPr>
  </w:style>
  <w:style w:type="paragraph" w:styleId="Heading6">
    <w:name w:val="heading 6"/>
    <w:basedOn w:val="Normal"/>
    <w:next w:val="Normal"/>
    <w:link w:val="Heading6Char"/>
    <w:qFormat/>
    <w:rsid w:val="00D754CD"/>
    <w:pPr>
      <w:keepNext/>
      <w:keepLines/>
      <w:numPr>
        <w:ilvl w:val="5"/>
        <w:numId w:val="1"/>
      </w:numPr>
      <w:suppressAutoHyphens/>
      <w:spacing w:before="40" w:after="0" w:line="100" w:lineRule="atLeast"/>
      <w:textAlignment w:val="baseline"/>
      <w:outlineLvl w:val="5"/>
    </w:pPr>
    <w:rPr>
      <w:rFonts w:ascii="Calibri Light" w:eastAsia="Times New Roman" w:hAnsi="Calibri Light" w:cs="Times New Roman"/>
      <w:color w:val="1F3763"/>
      <w:kern w:val="1"/>
      <w:lang w:val="ro-RO" w:eastAsia="ar-SA"/>
    </w:rPr>
  </w:style>
  <w:style w:type="paragraph" w:styleId="Heading7">
    <w:name w:val="heading 7"/>
    <w:basedOn w:val="Normal"/>
    <w:next w:val="Normal"/>
    <w:link w:val="Heading7Char"/>
    <w:uiPriority w:val="9"/>
    <w:qFormat/>
    <w:rsid w:val="00D754CD"/>
    <w:pPr>
      <w:keepNext/>
      <w:keepLines/>
      <w:numPr>
        <w:ilvl w:val="6"/>
        <w:numId w:val="1"/>
      </w:numPr>
      <w:suppressAutoHyphens/>
      <w:spacing w:before="40" w:after="0" w:line="100" w:lineRule="atLeast"/>
      <w:textAlignment w:val="baseline"/>
      <w:outlineLvl w:val="6"/>
    </w:pPr>
    <w:rPr>
      <w:rFonts w:ascii="Calibri Light" w:eastAsia="Times New Roman" w:hAnsi="Calibri Light" w:cs="Times New Roman"/>
      <w:i/>
      <w:iCs/>
      <w:color w:val="1F3763"/>
      <w:kern w:val="1"/>
      <w:lang w:val="ro-RO" w:eastAsia="ar-SA"/>
    </w:rPr>
  </w:style>
  <w:style w:type="paragraph" w:styleId="Heading8">
    <w:name w:val="heading 8"/>
    <w:basedOn w:val="Normal"/>
    <w:next w:val="Normal"/>
    <w:link w:val="Heading8Char"/>
    <w:qFormat/>
    <w:rsid w:val="00D754CD"/>
    <w:pPr>
      <w:keepNext/>
      <w:keepLines/>
      <w:numPr>
        <w:ilvl w:val="7"/>
        <w:numId w:val="1"/>
      </w:numPr>
      <w:suppressAutoHyphens/>
      <w:spacing w:before="40" w:after="0" w:line="100" w:lineRule="atLeast"/>
      <w:textAlignment w:val="baseline"/>
      <w:outlineLvl w:val="7"/>
    </w:pPr>
    <w:rPr>
      <w:rFonts w:ascii="Calibri Light" w:eastAsia="Times New Roman" w:hAnsi="Calibri Light" w:cs="Times New Roman"/>
      <w:color w:val="272727"/>
      <w:kern w:val="1"/>
      <w:sz w:val="21"/>
      <w:szCs w:val="21"/>
      <w:lang w:val="ro-RO" w:eastAsia="ar-SA"/>
    </w:rPr>
  </w:style>
  <w:style w:type="paragraph" w:styleId="Heading9">
    <w:name w:val="heading 9"/>
    <w:basedOn w:val="Normal"/>
    <w:next w:val="Normal"/>
    <w:qFormat/>
    <w:rsid w:val="00AF7146"/>
    <w:pPr>
      <w:widowControl w:val="0"/>
      <w:tabs>
        <w:tab w:val="num" w:pos="1584"/>
      </w:tabs>
      <w:spacing w:before="240" w:after="60" w:line="240" w:lineRule="auto"/>
      <w:ind w:left="1584" w:hanging="1584"/>
      <w:jc w:val="both"/>
      <w:outlineLvl w:val="8"/>
    </w:pPr>
    <w:rPr>
      <w:rFonts w:ascii="Arial Bold" w:eastAsia="Calibri" w:hAnsi="Arial Bold" w:cs="Times New Roman"/>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hd"/>
    <w:basedOn w:val="Normal"/>
    <w:link w:val="HeaderChar1"/>
    <w:uiPriority w:val="99"/>
    <w:unhideWhenUsed/>
    <w:rsid w:val="00F40424"/>
    <w:pPr>
      <w:tabs>
        <w:tab w:val="center" w:pos="4513"/>
        <w:tab w:val="right" w:pos="9026"/>
      </w:tabs>
      <w:spacing w:after="0" w:line="240" w:lineRule="auto"/>
    </w:pPr>
  </w:style>
  <w:style w:type="character" w:customStyle="1" w:styleId="HeaderChar1">
    <w:name w:val="Header Char1"/>
    <w:aliases w:val=" Char Char1,hd Char1"/>
    <w:basedOn w:val="DefaultParagraphFont"/>
    <w:link w:val="Header"/>
    <w:uiPriority w:val="99"/>
    <w:rsid w:val="00F40424"/>
  </w:style>
  <w:style w:type="paragraph" w:styleId="Footer">
    <w:name w:val="footer"/>
    <w:basedOn w:val="Normal"/>
    <w:link w:val="FooterChar1"/>
    <w:uiPriority w:val="99"/>
    <w:unhideWhenUsed/>
    <w:rsid w:val="00F40424"/>
    <w:pPr>
      <w:tabs>
        <w:tab w:val="center" w:pos="4513"/>
        <w:tab w:val="right" w:pos="9026"/>
      </w:tabs>
      <w:spacing w:after="0" w:line="240" w:lineRule="auto"/>
    </w:pPr>
  </w:style>
  <w:style w:type="character" w:customStyle="1" w:styleId="FooterChar1">
    <w:name w:val="Footer Char1"/>
    <w:basedOn w:val="DefaultParagraphFont"/>
    <w:link w:val="Footer"/>
    <w:rsid w:val="00F40424"/>
  </w:style>
  <w:style w:type="character" w:styleId="Hyperlink">
    <w:name w:val="Hyperlink"/>
    <w:basedOn w:val="DefaultParagraphFont"/>
    <w:unhideWhenUsed/>
    <w:rsid w:val="00271062"/>
    <w:rPr>
      <w:color w:val="0563C1" w:themeColor="hyperlink"/>
      <w:u w:val="single"/>
    </w:rPr>
  </w:style>
  <w:style w:type="character" w:customStyle="1" w:styleId="MeniuneNerezolvat1">
    <w:name w:val="Mențiune Nerezolvat1"/>
    <w:basedOn w:val="DefaultParagraphFont"/>
    <w:uiPriority w:val="99"/>
    <w:semiHidden/>
    <w:unhideWhenUsed/>
    <w:rsid w:val="00271062"/>
    <w:rPr>
      <w:color w:val="808080"/>
      <w:shd w:val="clear" w:color="auto" w:fill="E6E6E6"/>
    </w:rPr>
  </w:style>
  <w:style w:type="paragraph" w:styleId="BalloonText">
    <w:name w:val="Balloon Text"/>
    <w:basedOn w:val="Normal"/>
    <w:link w:val="BalloonTextChar1"/>
    <w:uiPriority w:val="99"/>
    <w:semiHidden/>
    <w:unhideWhenUsed/>
    <w:rsid w:val="00504932"/>
    <w:pPr>
      <w:spacing w:after="0" w:line="240" w:lineRule="auto"/>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04932"/>
    <w:rPr>
      <w:rFonts w:ascii="Segoe UI" w:hAnsi="Segoe UI" w:cs="Segoe UI"/>
      <w:sz w:val="18"/>
      <w:szCs w:val="18"/>
    </w:rPr>
  </w:style>
  <w:style w:type="paragraph" w:styleId="IntenseQuote">
    <w:name w:val="Intense Quote"/>
    <w:basedOn w:val="Normal"/>
    <w:next w:val="Normal"/>
    <w:link w:val="IntenseQuoteChar"/>
    <w:uiPriority w:val="30"/>
    <w:qFormat/>
    <w:rsid w:val="00405ABA"/>
    <w:pPr>
      <w:widowControl w:val="0"/>
      <w:pBdr>
        <w:bottom w:val="single" w:sz="4" w:space="4" w:color="808080" w:themeColor="background1" w:themeShade="80"/>
      </w:pBdr>
      <w:spacing w:before="200" w:after="280" w:line="240" w:lineRule="auto"/>
      <w:ind w:left="936" w:right="936"/>
    </w:pPr>
    <w:rPr>
      <w:rFonts w:ascii="Calibri" w:eastAsia="Times New Roman" w:hAnsi="Calibri" w:cs="Times New Roman"/>
      <w:b/>
      <w:bCs/>
      <w:i/>
      <w:iCs/>
      <w:color w:val="808080" w:themeColor="background1" w:themeShade="80"/>
      <w:lang w:val="en-US"/>
    </w:rPr>
  </w:style>
  <w:style w:type="character" w:customStyle="1" w:styleId="IntenseQuoteChar">
    <w:name w:val="Intense Quote Char"/>
    <w:basedOn w:val="DefaultParagraphFont"/>
    <w:link w:val="IntenseQuote"/>
    <w:uiPriority w:val="30"/>
    <w:rsid w:val="00405ABA"/>
    <w:rPr>
      <w:rFonts w:ascii="Calibri" w:eastAsia="Times New Roman" w:hAnsi="Calibri" w:cs="Times New Roman"/>
      <w:b/>
      <w:bCs/>
      <w:i/>
      <w:iCs/>
      <w:color w:val="808080" w:themeColor="background1" w:themeShade="80"/>
      <w:lang w:val="en-US"/>
    </w:rPr>
  </w:style>
  <w:style w:type="table" w:customStyle="1" w:styleId="Tabelgril5ntunecat-Accentuare11">
    <w:name w:val="Tabel grilă 5 Întunecat - Accentuare 11"/>
    <w:basedOn w:val="TableNormal"/>
    <w:uiPriority w:val="50"/>
    <w:rsid w:val="00E02F8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Heading1Char1">
    <w:name w:val="Heading 1 Char1"/>
    <w:basedOn w:val="DefaultParagraphFont"/>
    <w:link w:val="Heading1"/>
    <w:rsid w:val="00D754CD"/>
    <w:rPr>
      <w:rFonts w:ascii="Arial" w:eastAsia="Times New Roman" w:hAnsi="Arial" w:cs="Arial"/>
      <w:b/>
      <w:bCs/>
      <w:color w:val="00000A"/>
      <w:kern w:val="1"/>
      <w:sz w:val="28"/>
      <w:szCs w:val="24"/>
      <w:lang w:val="en-US" w:eastAsia="ar-SA"/>
    </w:rPr>
  </w:style>
  <w:style w:type="character" w:customStyle="1" w:styleId="Heading2Char">
    <w:name w:val="Heading 2 Char"/>
    <w:basedOn w:val="DefaultParagraphFont"/>
    <w:link w:val="Heading2"/>
    <w:uiPriority w:val="9"/>
    <w:rsid w:val="00D754CD"/>
    <w:rPr>
      <w:rFonts w:ascii="Calibri Light" w:eastAsia="Times New Roman" w:hAnsi="Calibri Light" w:cs="Times New Roman"/>
      <w:color w:val="2F5496"/>
      <w:kern w:val="1"/>
      <w:sz w:val="26"/>
      <w:szCs w:val="26"/>
      <w:lang w:val="ro-RO" w:eastAsia="ar-SA"/>
    </w:rPr>
  </w:style>
  <w:style w:type="character" w:customStyle="1" w:styleId="Heading3Char">
    <w:name w:val="Heading 3 Char"/>
    <w:basedOn w:val="DefaultParagraphFont"/>
    <w:link w:val="Heading3"/>
    <w:uiPriority w:val="9"/>
    <w:rsid w:val="00D754CD"/>
    <w:rPr>
      <w:rFonts w:ascii="Calibri Light" w:eastAsia="Times New Roman" w:hAnsi="Calibri Light" w:cs="Times New Roman"/>
      <w:color w:val="1F3763"/>
      <w:kern w:val="1"/>
      <w:sz w:val="24"/>
      <w:szCs w:val="24"/>
      <w:lang w:val="ro-RO" w:eastAsia="ar-SA"/>
    </w:rPr>
  </w:style>
  <w:style w:type="character" w:customStyle="1" w:styleId="Heading4Char1">
    <w:name w:val="Heading 4 Char1"/>
    <w:basedOn w:val="DefaultParagraphFont"/>
    <w:link w:val="Heading4"/>
    <w:rsid w:val="00D754CD"/>
    <w:rPr>
      <w:rFonts w:ascii="Calibri Light" w:eastAsia="Times New Roman" w:hAnsi="Calibri Light" w:cs="Times New Roman"/>
      <w:i/>
      <w:iCs/>
      <w:color w:val="2F5496"/>
      <w:kern w:val="1"/>
      <w:lang w:val="ro-RO" w:eastAsia="ar-SA"/>
    </w:rPr>
  </w:style>
  <w:style w:type="character" w:customStyle="1" w:styleId="Heading5Char1">
    <w:name w:val="Heading 5 Char1"/>
    <w:basedOn w:val="DefaultParagraphFont"/>
    <w:link w:val="Heading5"/>
    <w:rsid w:val="00D754CD"/>
    <w:rPr>
      <w:rFonts w:ascii="Calibri Light" w:eastAsia="Times New Roman" w:hAnsi="Calibri Light" w:cs="Times New Roman"/>
      <w:color w:val="2F5496"/>
      <w:kern w:val="1"/>
      <w:lang w:val="ro-RO" w:eastAsia="ar-SA"/>
    </w:rPr>
  </w:style>
  <w:style w:type="character" w:customStyle="1" w:styleId="Heading6Char">
    <w:name w:val="Heading 6 Char"/>
    <w:basedOn w:val="DefaultParagraphFont"/>
    <w:link w:val="Heading6"/>
    <w:rsid w:val="00D754CD"/>
    <w:rPr>
      <w:rFonts w:ascii="Calibri Light" w:eastAsia="Times New Roman" w:hAnsi="Calibri Light" w:cs="Times New Roman"/>
      <w:color w:val="1F3763"/>
      <w:kern w:val="1"/>
      <w:lang w:val="ro-RO" w:eastAsia="ar-SA"/>
    </w:rPr>
  </w:style>
  <w:style w:type="character" w:customStyle="1" w:styleId="Heading7Char">
    <w:name w:val="Heading 7 Char"/>
    <w:basedOn w:val="DefaultParagraphFont"/>
    <w:link w:val="Heading7"/>
    <w:uiPriority w:val="9"/>
    <w:rsid w:val="00D754CD"/>
    <w:rPr>
      <w:rFonts w:ascii="Calibri Light" w:eastAsia="Times New Roman" w:hAnsi="Calibri Light" w:cs="Times New Roman"/>
      <w:i/>
      <w:iCs/>
      <w:color w:val="1F3763"/>
      <w:kern w:val="1"/>
      <w:lang w:val="ro-RO" w:eastAsia="ar-SA"/>
    </w:rPr>
  </w:style>
  <w:style w:type="character" w:customStyle="1" w:styleId="Heading8Char">
    <w:name w:val="Heading 8 Char"/>
    <w:basedOn w:val="DefaultParagraphFont"/>
    <w:link w:val="Heading8"/>
    <w:rsid w:val="00D754CD"/>
    <w:rPr>
      <w:rFonts w:ascii="Calibri Light" w:eastAsia="Times New Roman" w:hAnsi="Calibri Light" w:cs="Times New Roman"/>
      <w:color w:val="272727"/>
      <w:kern w:val="1"/>
      <w:sz w:val="21"/>
      <w:szCs w:val="21"/>
      <w:lang w:val="ro-RO" w:eastAsia="ar-SA"/>
    </w:rPr>
  </w:style>
  <w:style w:type="character" w:customStyle="1" w:styleId="WW8Num1z0">
    <w:name w:val="WW8Num1z0"/>
    <w:basedOn w:val="ListLabel3497"/>
    <w:rsid w:val="00D754CD"/>
    <w:rPr>
      <w:rFonts w:cs="OpenSymbol"/>
      <w:b/>
      <w:sz w:val="24"/>
    </w:rPr>
  </w:style>
  <w:style w:type="character" w:customStyle="1" w:styleId="WW8Num1z1">
    <w:name w:val="WW8Num1z1"/>
    <w:basedOn w:val="ListLabel3497"/>
    <w:rsid w:val="00D754CD"/>
    <w:rPr>
      <w:rFonts w:cs="OpenSymbol"/>
      <w:b/>
      <w:sz w:val="24"/>
    </w:rPr>
  </w:style>
  <w:style w:type="character" w:customStyle="1" w:styleId="WW8Num1z2">
    <w:name w:val="WW8Num1z2"/>
    <w:basedOn w:val="ListLabel3497"/>
    <w:rsid w:val="00D754CD"/>
    <w:rPr>
      <w:rFonts w:cs="OpenSymbol"/>
      <w:b/>
      <w:sz w:val="24"/>
    </w:rPr>
  </w:style>
  <w:style w:type="character" w:customStyle="1" w:styleId="WW8Num1z3">
    <w:name w:val="WW8Num1z3"/>
    <w:basedOn w:val="ListLabel3497"/>
    <w:rsid w:val="00D754CD"/>
    <w:rPr>
      <w:rFonts w:cs="OpenSymbol"/>
      <w:b/>
      <w:sz w:val="24"/>
    </w:rPr>
  </w:style>
  <w:style w:type="character" w:customStyle="1" w:styleId="WW8Num1z4">
    <w:name w:val="WW8Num1z4"/>
    <w:basedOn w:val="ListLabel3497"/>
    <w:rsid w:val="00D754CD"/>
    <w:rPr>
      <w:rFonts w:cs="OpenSymbol"/>
      <w:b/>
      <w:sz w:val="24"/>
    </w:rPr>
  </w:style>
  <w:style w:type="character" w:customStyle="1" w:styleId="WW8Num1z5">
    <w:name w:val="WW8Num1z5"/>
    <w:basedOn w:val="ListLabel3497"/>
    <w:rsid w:val="00D754CD"/>
    <w:rPr>
      <w:rFonts w:cs="OpenSymbol"/>
      <w:b/>
      <w:sz w:val="24"/>
    </w:rPr>
  </w:style>
  <w:style w:type="character" w:customStyle="1" w:styleId="WW8Num1z6">
    <w:name w:val="WW8Num1z6"/>
    <w:basedOn w:val="ListLabel3497"/>
    <w:rsid w:val="00D754CD"/>
    <w:rPr>
      <w:rFonts w:cs="OpenSymbol"/>
      <w:b/>
      <w:sz w:val="24"/>
    </w:rPr>
  </w:style>
  <w:style w:type="character" w:customStyle="1" w:styleId="WW8Num1z7">
    <w:name w:val="WW8Num1z7"/>
    <w:basedOn w:val="ListLabel3497"/>
    <w:rsid w:val="00D754CD"/>
    <w:rPr>
      <w:rFonts w:cs="OpenSymbol"/>
      <w:b/>
      <w:sz w:val="24"/>
    </w:rPr>
  </w:style>
  <w:style w:type="character" w:customStyle="1" w:styleId="WW8Num1z8">
    <w:name w:val="WW8Num1z8"/>
    <w:basedOn w:val="ListLabel3497"/>
    <w:rsid w:val="00D754CD"/>
    <w:rPr>
      <w:rFonts w:cs="OpenSymbol"/>
      <w:b/>
      <w:sz w:val="24"/>
    </w:rPr>
  </w:style>
  <w:style w:type="character" w:customStyle="1" w:styleId="WW8Num2z0">
    <w:name w:val="WW8Num2z0"/>
    <w:rsid w:val="00D754CD"/>
    <w:rPr>
      <w:rFonts w:ascii="Symbol" w:eastAsia="Arial" w:hAnsi="Symbol" w:cs="Symbol"/>
      <w:b/>
      <w:color w:val="000000"/>
      <w:sz w:val="24"/>
      <w:szCs w:val="24"/>
      <w:lang w:val="en-US"/>
    </w:rPr>
  </w:style>
  <w:style w:type="character" w:customStyle="1" w:styleId="WW8Num3z0">
    <w:name w:val="WW8Num3z0"/>
    <w:rsid w:val="00D754CD"/>
    <w:rPr>
      <w:rFonts w:ascii="Symbol" w:hAnsi="Symbol" w:cs="Symbol"/>
      <w:b/>
      <w:sz w:val="24"/>
    </w:rPr>
  </w:style>
  <w:style w:type="character" w:customStyle="1" w:styleId="WW8Num4z0">
    <w:name w:val="WW8Num4z0"/>
    <w:rsid w:val="00D754CD"/>
    <w:rPr>
      <w:rFonts w:ascii="Symbol" w:hAnsi="Symbol" w:cs="Symbol"/>
      <w:b/>
      <w:sz w:val="24"/>
    </w:rPr>
  </w:style>
  <w:style w:type="character" w:customStyle="1" w:styleId="WW8Num4z1">
    <w:name w:val="WW8Num4z1"/>
    <w:rsid w:val="00D754CD"/>
    <w:rPr>
      <w:rFonts w:ascii="Courier New" w:hAnsi="Courier New" w:cs="Courier New"/>
      <w:b/>
      <w:sz w:val="24"/>
    </w:rPr>
  </w:style>
  <w:style w:type="character" w:customStyle="1" w:styleId="WW8Num5z0">
    <w:name w:val="WW8Num5z0"/>
    <w:rsid w:val="00D754CD"/>
    <w:rPr>
      <w:rFonts w:ascii="Arial" w:eastAsia="HiddenHorzOCR" w:hAnsi="Arial" w:cs="Arial"/>
      <w:b/>
      <w:sz w:val="24"/>
      <w:szCs w:val="24"/>
    </w:rPr>
  </w:style>
  <w:style w:type="character" w:customStyle="1" w:styleId="WW8Num6z0">
    <w:name w:val="WW8Num6z0"/>
    <w:rsid w:val="00D754CD"/>
    <w:rPr>
      <w:rFonts w:ascii="Times New Roman" w:eastAsia="Arial" w:hAnsi="Times New Roman" w:cs="Times New Roman"/>
      <w:b/>
      <w:color w:val="000000"/>
      <w:sz w:val="24"/>
      <w:szCs w:val="24"/>
      <w:lang w:val="en-US"/>
    </w:rPr>
  </w:style>
  <w:style w:type="character" w:customStyle="1" w:styleId="WW8Num7z0">
    <w:name w:val="WW8Num7z0"/>
    <w:basedOn w:val="ListLabel3497"/>
    <w:rsid w:val="00D754CD"/>
    <w:rPr>
      <w:rFonts w:cs="OpenSymbol"/>
      <w:b/>
      <w:sz w:val="24"/>
    </w:rPr>
  </w:style>
  <w:style w:type="character" w:customStyle="1" w:styleId="WW8Num8z0">
    <w:name w:val="WW8Num8z0"/>
    <w:basedOn w:val="ListLabel3497"/>
    <w:rsid w:val="00D754CD"/>
    <w:rPr>
      <w:rFonts w:cs="OpenSymbol"/>
      <w:b/>
      <w:sz w:val="24"/>
    </w:rPr>
  </w:style>
  <w:style w:type="character" w:customStyle="1" w:styleId="WW8Num9z0">
    <w:name w:val="WW8Num9z0"/>
    <w:rsid w:val="00D754CD"/>
    <w:rPr>
      <w:rFonts w:ascii="Symbol" w:hAnsi="Symbol" w:cs="OpenSymbol"/>
      <w:b/>
      <w:sz w:val="24"/>
      <w:szCs w:val="24"/>
    </w:rPr>
  </w:style>
  <w:style w:type="character" w:customStyle="1" w:styleId="WW8Num10z0">
    <w:name w:val="WW8Num10z0"/>
    <w:rsid w:val="00D754CD"/>
    <w:rPr>
      <w:rFonts w:ascii="Symbol" w:hAnsi="Symbol" w:cs="OpenSymbol"/>
      <w:b/>
      <w:sz w:val="24"/>
      <w:szCs w:val="24"/>
    </w:rPr>
  </w:style>
  <w:style w:type="character" w:customStyle="1" w:styleId="WW8Num10z1">
    <w:name w:val="WW8Num10z1"/>
    <w:rsid w:val="00D754CD"/>
    <w:rPr>
      <w:rFonts w:cs="Courier New"/>
      <w:b/>
      <w:sz w:val="24"/>
    </w:rPr>
  </w:style>
  <w:style w:type="character" w:customStyle="1" w:styleId="WW8Num10z2">
    <w:name w:val="WW8Num10z2"/>
    <w:rsid w:val="00D754CD"/>
    <w:rPr>
      <w:rFonts w:cs="Wingdings"/>
      <w:b/>
      <w:sz w:val="24"/>
    </w:rPr>
  </w:style>
  <w:style w:type="character" w:customStyle="1" w:styleId="WW8Num10z3">
    <w:name w:val="WW8Num10z3"/>
    <w:rsid w:val="00D754CD"/>
    <w:rPr>
      <w:rFonts w:cs="OpenSymbol"/>
      <w:b/>
      <w:sz w:val="24"/>
    </w:rPr>
  </w:style>
  <w:style w:type="character" w:customStyle="1" w:styleId="WW8Num10z4">
    <w:name w:val="WW8Num10z4"/>
    <w:basedOn w:val="ListLabel3497"/>
    <w:rsid w:val="00D754CD"/>
    <w:rPr>
      <w:rFonts w:cs="OpenSymbol"/>
      <w:b/>
      <w:sz w:val="24"/>
    </w:rPr>
  </w:style>
  <w:style w:type="character" w:customStyle="1" w:styleId="WW8Num10z5">
    <w:name w:val="WW8Num10z5"/>
    <w:basedOn w:val="ListLabel3497"/>
    <w:rsid w:val="00D754CD"/>
    <w:rPr>
      <w:rFonts w:cs="OpenSymbol"/>
      <w:b/>
      <w:sz w:val="24"/>
    </w:rPr>
  </w:style>
  <w:style w:type="character" w:customStyle="1" w:styleId="WW8Num10z6">
    <w:name w:val="WW8Num10z6"/>
    <w:basedOn w:val="ListLabel3497"/>
    <w:rsid w:val="00D754CD"/>
    <w:rPr>
      <w:rFonts w:cs="OpenSymbol"/>
      <w:b/>
      <w:sz w:val="24"/>
    </w:rPr>
  </w:style>
  <w:style w:type="character" w:customStyle="1" w:styleId="WW8Num10z7">
    <w:name w:val="WW8Num10z7"/>
    <w:basedOn w:val="ListLabel3497"/>
    <w:rsid w:val="00D754CD"/>
    <w:rPr>
      <w:rFonts w:cs="OpenSymbol"/>
      <w:b/>
      <w:sz w:val="24"/>
    </w:rPr>
  </w:style>
  <w:style w:type="character" w:customStyle="1" w:styleId="WW8Num10z8">
    <w:name w:val="WW8Num10z8"/>
    <w:basedOn w:val="ListLabel3497"/>
    <w:rsid w:val="00D754CD"/>
    <w:rPr>
      <w:rFonts w:cs="OpenSymbol"/>
      <w:b/>
      <w:sz w:val="24"/>
    </w:rPr>
  </w:style>
  <w:style w:type="character" w:customStyle="1" w:styleId="WW8Num11z0">
    <w:name w:val="WW8Num11z0"/>
    <w:rsid w:val="00D754CD"/>
    <w:rPr>
      <w:rFonts w:ascii="Symbol" w:hAnsi="Symbol" w:cs="OpenSymbol"/>
      <w:b/>
      <w:color w:val="00000A"/>
      <w:sz w:val="24"/>
      <w:szCs w:val="24"/>
    </w:rPr>
  </w:style>
  <w:style w:type="character" w:customStyle="1" w:styleId="WW8Num12z0">
    <w:name w:val="WW8Num12z0"/>
    <w:rsid w:val="00D754CD"/>
    <w:rPr>
      <w:rFonts w:ascii="Symbol" w:hAnsi="Symbol" w:cs="OpenSymbol"/>
      <w:b/>
      <w:sz w:val="24"/>
      <w:szCs w:val="24"/>
    </w:rPr>
  </w:style>
  <w:style w:type="character" w:customStyle="1" w:styleId="ListLabel3497">
    <w:name w:val="ListLabel 3497"/>
    <w:rsid w:val="00D754CD"/>
    <w:rPr>
      <w:rFonts w:cs="OpenSymbol"/>
      <w:b/>
      <w:sz w:val="24"/>
    </w:rPr>
  </w:style>
  <w:style w:type="character" w:customStyle="1" w:styleId="WW8Num2z1">
    <w:name w:val="WW8Num2z1"/>
    <w:rsid w:val="00D754CD"/>
    <w:rPr>
      <w:rFonts w:ascii="Courier New" w:hAnsi="Courier New" w:cs="Courier New"/>
      <w:b/>
      <w:sz w:val="24"/>
    </w:rPr>
  </w:style>
  <w:style w:type="character" w:customStyle="1" w:styleId="WW8Num2z2">
    <w:name w:val="WW8Num2z2"/>
    <w:rsid w:val="00D754CD"/>
    <w:rPr>
      <w:rFonts w:ascii="Wingdings" w:hAnsi="Wingdings" w:cs="Wingdings"/>
      <w:b/>
      <w:sz w:val="24"/>
    </w:rPr>
  </w:style>
  <w:style w:type="character" w:customStyle="1" w:styleId="WW8Num3z1">
    <w:name w:val="WW8Num3z1"/>
    <w:rsid w:val="00D754CD"/>
    <w:rPr>
      <w:rFonts w:ascii="Courier New" w:hAnsi="Courier New" w:cs="Courier New"/>
      <w:b/>
      <w:sz w:val="24"/>
    </w:rPr>
  </w:style>
  <w:style w:type="character" w:customStyle="1" w:styleId="WW8Num3z2">
    <w:name w:val="WW8Num3z2"/>
    <w:rsid w:val="00D754CD"/>
    <w:rPr>
      <w:rFonts w:ascii="Wingdings" w:hAnsi="Wingdings" w:cs="Wingdings"/>
      <w:b/>
      <w:sz w:val="24"/>
    </w:rPr>
  </w:style>
  <w:style w:type="character" w:customStyle="1" w:styleId="WW8Num4z2">
    <w:name w:val="WW8Num4z2"/>
    <w:rsid w:val="00D754CD"/>
    <w:rPr>
      <w:rFonts w:ascii="Wingdings" w:hAnsi="Wingdings" w:cs="Wingdings"/>
      <w:b/>
      <w:sz w:val="24"/>
    </w:rPr>
  </w:style>
  <w:style w:type="character" w:customStyle="1" w:styleId="WW8Num5z1">
    <w:name w:val="WW8Num5z1"/>
    <w:rsid w:val="00D754CD"/>
    <w:rPr>
      <w:rFonts w:ascii="Courier New" w:hAnsi="Courier New" w:cs="Courier New"/>
      <w:b/>
      <w:sz w:val="24"/>
    </w:rPr>
  </w:style>
  <w:style w:type="character" w:customStyle="1" w:styleId="WW8Num5z2">
    <w:name w:val="WW8Num5z2"/>
    <w:rsid w:val="00D754CD"/>
    <w:rPr>
      <w:rFonts w:ascii="Wingdings" w:hAnsi="Wingdings" w:cs="Wingdings"/>
      <w:b/>
      <w:sz w:val="24"/>
    </w:rPr>
  </w:style>
  <w:style w:type="character" w:customStyle="1" w:styleId="WW8Num5z3">
    <w:name w:val="WW8Num5z3"/>
    <w:rsid w:val="00D754CD"/>
    <w:rPr>
      <w:rFonts w:ascii="Symbol" w:hAnsi="Symbol" w:cs="Symbol"/>
      <w:b/>
      <w:sz w:val="24"/>
    </w:rPr>
  </w:style>
  <w:style w:type="character" w:customStyle="1" w:styleId="WW8Num6z1">
    <w:name w:val="WW8Num6z1"/>
    <w:rsid w:val="00D754CD"/>
    <w:rPr>
      <w:rFonts w:ascii="Courier New" w:hAnsi="Courier New" w:cs="Courier New"/>
      <w:b/>
      <w:sz w:val="24"/>
    </w:rPr>
  </w:style>
  <w:style w:type="character" w:customStyle="1" w:styleId="WW8Num6z2">
    <w:name w:val="WW8Num6z2"/>
    <w:rsid w:val="00D754CD"/>
    <w:rPr>
      <w:rFonts w:ascii="Wingdings" w:hAnsi="Wingdings" w:cs="Wingdings"/>
      <w:b/>
      <w:sz w:val="24"/>
    </w:rPr>
  </w:style>
  <w:style w:type="character" w:customStyle="1" w:styleId="WW8Num6z3">
    <w:name w:val="WW8Num6z3"/>
    <w:rsid w:val="00D754CD"/>
    <w:rPr>
      <w:rFonts w:ascii="Symbol" w:hAnsi="Symbol" w:cs="Symbol"/>
      <w:b/>
      <w:sz w:val="24"/>
    </w:rPr>
  </w:style>
  <w:style w:type="character" w:customStyle="1" w:styleId="WW8Num7z1">
    <w:name w:val="WW8Num7z1"/>
    <w:rsid w:val="00D754CD"/>
    <w:rPr>
      <w:rFonts w:ascii="Courier New" w:hAnsi="Courier New" w:cs="Courier New"/>
      <w:b/>
      <w:sz w:val="24"/>
    </w:rPr>
  </w:style>
  <w:style w:type="character" w:customStyle="1" w:styleId="WW8Num7z2">
    <w:name w:val="WW8Num7z2"/>
    <w:rsid w:val="00D754CD"/>
    <w:rPr>
      <w:rFonts w:ascii="Wingdings" w:hAnsi="Wingdings" w:cs="Wingdings"/>
      <w:b/>
      <w:sz w:val="24"/>
    </w:rPr>
  </w:style>
  <w:style w:type="character" w:customStyle="1" w:styleId="WW8Num7z3">
    <w:name w:val="WW8Num7z3"/>
    <w:rsid w:val="00D754CD"/>
    <w:rPr>
      <w:rFonts w:ascii="Symbol" w:hAnsi="Symbol" w:cs="Symbol"/>
      <w:b/>
      <w:sz w:val="24"/>
    </w:rPr>
  </w:style>
  <w:style w:type="character" w:customStyle="1" w:styleId="WW8Num8z1">
    <w:name w:val="WW8Num8z1"/>
    <w:basedOn w:val="ListLabel3497"/>
    <w:rsid w:val="00D754CD"/>
    <w:rPr>
      <w:rFonts w:cs="OpenSymbol"/>
      <w:b/>
      <w:sz w:val="24"/>
    </w:rPr>
  </w:style>
  <w:style w:type="character" w:customStyle="1" w:styleId="WW8Num8z2">
    <w:name w:val="WW8Num8z2"/>
    <w:basedOn w:val="ListLabel3497"/>
    <w:rsid w:val="00D754CD"/>
    <w:rPr>
      <w:rFonts w:cs="OpenSymbol"/>
      <w:b/>
      <w:sz w:val="24"/>
    </w:rPr>
  </w:style>
  <w:style w:type="character" w:customStyle="1" w:styleId="WW8Num8z3">
    <w:name w:val="WW8Num8z3"/>
    <w:basedOn w:val="ListLabel3497"/>
    <w:rsid w:val="00D754CD"/>
    <w:rPr>
      <w:rFonts w:cs="OpenSymbol"/>
      <w:b/>
      <w:sz w:val="24"/>
    </w:rPr>
  </w:style>
  <w:style w:type="character" w:customStyle="1" w:styleId="WW8Num8z4">
    <w:name w:val="WW8Num8z4"/>
    <w:basedOn w:val="ListLabel3497"/>
    <w:rsid w:val="00D754CD"/>
    <w:rPr>
      <w:rFonts w:cs="OpenSymbol"/>
      <w:b/>
      <w:sz w:val="24"/>
    </w:rPr>
  </w:style>
  <w:style w:type="character" w:customStyle="1" w:styleId="WW8Num8z5">
    <w:name w:val="WW8Num8z5"/>
    <w:basedOn w:val="ListLabel3497"/>
    <w:rsid w:val="00D754CD"/>
    <w:rPr>
      <w:rFonts w:cs="OpenSymbol"/>
      <w:b/>
      <w:sz w:val="24"/>
    </w:rPr>
  </w:style>
  <w:style w:type="character" w:customStyle="1" w:styleId="WW8Num8z6">
    <w:name w:val="WW8Num8z6"/>
    <w:basedOn w:val="ListLabel3497"/>
    <w:rsid w:val="00D754CD"/>
    <w:rPr>
      <w:rFonts w:cs="OpenSymbol"/>
      <w:b/>
      <w:sz w:val="24"/>
    </w:rPr>
  </w:style>
  <w:style w:type="character" w:customStyle="1" w:styleId="WW8Num8z7">
    <w:name w:val="WW8Num8z7"/>
    <w:basedOn w:val="ListLabel3497"/>
    <w:rsid w:val="00D754CD"/>
    <w:rPr>
      <w:rFonts w:cs="OpenSymbol"/>
      <w:b/>
      <w:sz w:val="24"/>
    </w:rPr>
  </w:style>
  <w:style w:type="character" w:customStyle="1" w:styleId="WW8Num8z8">
    <w:name w:val="WW8Num8z8"/>
    <w:basedOn w:val="ListLabel3497"/>
    <w:rsid w:val="00D754CD"/>
    <w:rPr>
      <w:rFonts w:cs="OpenSymbol"/>
      <w:b/>
      <w:sz w:val="24"/>
    </w:rPr>
  </w:style>
  <w:style w:type="character" w:customStyle="1" w:styleId="WW8Num13z0">
    <w:name w:val="WW8Num13z0"/>
    <w:rsid w:val="00D754CD"/>
    <w:rPr>
      <w:rFonts w:ascii="Symbol" w:hAnsi="Symbol" w:cs="OpenSymbol"/>
      <w:b/>
      <w:sz w:val="24"/>
      <w:szCs w:val="24"/>
    </w:rPr>
  </w:style>
  <w:style w:type="character" w:customStyle="1" w:styleId="WW8Num14z0">
    <w:name w:val="WW8Num14z0"/>
    <w:rsid w:val="00D754CD"/>
    <w:rPr>
      <w:rFonts w:ascii="Wingdings" w:hAnsi="Wingdings" w:cs="OpenSymbol"/>
      <w:b/>
      <w:sz w:val="24"/>
    </w:rPr>
  </w:style>
  <w:style w:type="character" w:customStyle="1" w:styleId="WW8Num14z1">
    <w:name w:val="WW8Num14z1"/>
    <w:rsid w:val="00D754CD"/>
    <w:rPr>
      <w:rFonts w:ascii="Wingdings" w:hAnsi="Wingdings" w:cs="Wingdings"/>
      <w:b/>
      <w:sz w:val="24"/>
    </w:rPr>
  </w:style>
  <w:style w:type="character" w:customStyle="1" w:styleId="WW8Num14z2">
    <w:name w:val="WW8Num14z2"/>
    <w:rsid w:val="00D754CD"/>
    <w:rPr>
      <w:rFonts w:ascii="Symbol" w:hAnsi="Symbol" w:cs="OpenSymbol"/>
      <w:b/>
      <w:sz w:val="24"/>
    </w:rPr>
  </w:style>
  <w:style w:type="character" w:customStyle="1" w:styleId="WW8Num15z0">
    <w:name w:val="WW8Num15z0"/>
    <w:rsid w:val="00D754CD"/>
    <w:rPr>
      <w:rFonts w:ascii="Times New Roman" w:hAnsi="Times New Roman" w:cs="Times New Roman"/>
      <w:b/>
      <w:sz w:val="24"/>
      <w:szCs w:val="24"/>
      <w:lang w:val="ro-RO"/>
    </w:rPr>
  </w:style>
  <w:style w:type="character" w:customStyle="1" w:styleId="WW8Num15z1">
    <w:name w:val="WW8Num15z1"/>
    <w:rsid w:val="00D754CD"/>
    <w:rPr>
      <w:rFonts w:ascii="Courier New" w:hAnsi="Courier New" w:cs="Courier New"/>
      <w:b/>
      <w:sz w:val="24"/>
    </w:rPr>
  </w:style>
  <w:style w:type="character" w:customStyle="1" w:styleId="WW8Num15z2">
    <w:name w:val="WW8Num15z2"/>
    <w:rsid w:val="00D754CD"/>
    <w:rPr>
      <w:rFonts w:ascii="Wingdings" w:hAnsi="Wingdings" w:cs="Wingdings"/>
      <w:b/>
      <w:sz w:val="24"/>
    </w:rPr>
  </w:style>
  <w:style w:type="character" w:customStyle="1" w:styleId="WW8Num15z3">
    <w:name w:val="WW8Num15z3"/>
    <w:rsid w:val="00D754CD"/>
    <w:rPr>
      <w:rFonts w:ascii="Symbol" w:hAnsi="Symbol" w:cs="Symbol"/>
      <w:b/>
      <w:sz w:val="24"/>
    </w:rPr>
  </w:style>
  <w:style w:type="character" w:customStyle="1" w:styleId="WW8Num16z0">
    <w:name w:val="WW8Num16z0"/>
    <w:rsid w:val="00D754CD"/>
    <w:rPr>
      <w:rFonts w:ascii="Times New Roman" w:hAnsi="Times New Roman" w:cs="Times New Roman"/>
      <w:b/>
      <w:sz w:val="24"/>
      <w:szCs w:val="24"/>
      <w:lang w:val="ro-RO"/>
    </w:rPr>
  </w:style>
  <w:style w:type="character" w:customStyle="1" w:styleId="WW8Num16z1">
    <w:name w:val="WW8Num16z1"/>
    <w:rsid w:val="00D754CD"/>
    <w:rPr>
      <w:rFonts w:ascii="Courier New" w:hAnsi="Courier New" w:cs="Arial"/>
      <w:b/>
      <w:sz w:val="24"/>
    </w:rPr>
  </w:style>
  <w:style w:type="character" w:customStyle="1" w:styleId="WW8Num16z2">
    <w:name w:val="WW8Num16z2"/>
    <w:rsid w:val="00D754CD"/>
    <w:rPr>
      <w:rFonts w:ascii="Wingdings" w:hAnsi="Wingdings" w:cs="Wingdings"/>
      <w:b/>
      <w:sz w:val="24"/>
    </w:rPr>
  </w:style>
  <w:style w:type="character" w:customStyle="1" w:styleId="WW8Num16z3">
    <w:name w:val="WW8Num16z3"/>
    <w:rsid w:val="00D754CD"/>
    <w:rPr>
      <w:rFonts w:ascii="Symbol" w:hAnsi="Symbol" w:cs="Symbol"/>
      <w:b/>
      <w:sz w:val="24"/>
    </w:rPr>
  </w:style>
  <w:style w:type="character" w:customStyle="1" w:styleId="WW8Num17z0">
    <w:name w:val="WW8Num17z0"/>
    <w:basedOn w:val="ListLabel3497"/>
    <w:rsid w:val="00D754CD"/>
    <w:rPr>
      <w:rFonts w:cs="OpenSymbol"/>
      <w:b/>
      <w:sz w:val="24"/>
    </w:rPr>
  </w:style>
  <w:style w:type="character" w:customStyle="1" w:styleId="WW8Num17z1">
    <w:name w:val="WW8Num17z1"/>
    <w:basedOn w:val="ListLabel3497"/>
    <w:rsid w:val="00D754CD"/>
    <w:rPr>
      <w:rFonts w:cs="OpenSymbol"/>
      <w:b/>
      <w:sz w:val="24"/>
    </w:rPr>
  </w:style>
  <w:style w:type="character" w:customStyle="1" w:styleId="WW8Num17z2">
    <w:name w:val="WW8Num17z2"/>
    <w:basedOn w:val="ListLabel3497"/>
    <w:rsid w:val="00D754CD"/>
    <w:rPr>
      <w:rFonts w:cs="OpenSymbol"/>
      <w:b/>
      <w:sz w:val="24"/>
    </w:rPr>
  </w:style>
  <w:style w:type="character" w:customStyle="1" w:styleId="WW8Num17z3">
    <w:name w:val="WW8Num17z3"/>
    <w:basedOn w:val="ListLabel3497"/>
    <w:rsid w:val="00D754CD"/>
    <w:rPr>
      <w:rFonts w:cs="OpenSymbol"/>
      <w:b/>
      <w:sz w:val="24"/>
    </w:rPr>
  </w:style>
  <w:style w:type="character" w:customStyle="1" w:styleId="WW8Num17z4">
    <w:name w:val="WW8Num17z4"/>
    <w:basedOn w:val="ListLabel3497"/>
    <w:rsid w:val="00D754CD"/>
    <w:rPr>
      <w:rFonts w:cs="OpenSymbol"/>
      <w:b/>
      <w:sz w:val="24"/>
    </w:rPr>
  </w:style>
  <w:style w:type="character" w:customStyle="1" w:styleId="WW8Num17z5">
    <w:name w:val="WW8Num17z5"/>
    <w:basedOn w:val="ListLabel3497"/>
    <w:rsid w:val="00D754CD"/>
    <w:rPr>
      <w:rFonts w:cs="OpenSymbol"/>
      <w:b/>
      <w:sz w:val="24"/>
    </w:rPr>
  </w:style>
  <w:style w:type="character" w:customStyle="1" w:styleId="WW8Num17z6">
    <w:name w:val="WW8Num17z6"/>
    <w:basedOn w:val="ListLabel3497"/>
    <w:rsid w:val="00D754CD"/>
    <w:rPr>
      <w:rFonts w:cs="OpenSymbol"/>
      <w:b/>
      <w:sz w:val="24"/>
    </w:rPr>
  </w:style>
  <w:style w:type="character" w:customStyle="1" w:styleId="WW8Num17z7">
    <w:name w:val="WW8Num17z7"/>
    <w:basedOn w:val="ListLabel3497"/>
    <w:rsid w:val="00D754CD"/>
    <w:rPr>
      <w:rFonts w:cs="OpenSymbol"/>
      <w:b/>
      <w:sz w:val="24"/>
    </w:rPr>
  </w:style>
  <w:style w:type="character" w:customStyle="1" w:styleId="WW8Num17z8">
    <w:name w:val="WW8Num17z8"/>
    <w:basedOn w:val="ListLabel3497"/>
    <w:rsid w:val="00D754CD"/>
    <w:rPr>
      <w:rFonts w:cs="OpenSymbol"/>
      <w:b/>
      <w:sz w:val="24"/>
    </w:rPr>
  </w:style>
  <w:style w:type="character" w:customStyle="1" w:styleId="WW8Num18z0">
    <w:name w:val="WW8Num18z0"/>
    <w:rsid w:val="00D754CD"/>
    <w:rPr>
      <w:rFonts w:ascii="Symbol" w:hAnsi="Symbol" w:cs="OpenSymbol"/>
      <w:b/>
      <w:sz w:val="24"/>
    </w:rPr>
  </w:style>
  <w:style w:type="character" w:customStyle="1" w:styleId="WW8Num18z1">
    <w:name w:val="WW8Num18z1"/>
    <w:rsid w:val="00D754CD"/>
    <w:rPr>
      <w:rFonts w:ascii="OpenSymbol" w:hAnsi="OpenSymbol" w:cs="OpenSymbol"/>
      <w:b/>
      <w:sz w:val="24"/>
    </w:rPr>
  </w:style>
  <w:style w:type="character" w:customStyle="1" w:styleId="WW8Num19z0">
    <w:name w:val="WW8Num19z0"/>
    <w:rsid w:val="00D754CD"/>
    <w:rPr>
      <w:rFonts w:ascii="Symbol" w:hAnsi="Symbol" w:cs="OpenSymbol"/>
      <w:b/>
      <w:sz w:val="24"/>
    </w:rPr>
  </w:style>
  <w:style w:type="character" w:customStyle="1" w:styleId="WW8Num20z0">
    <w:name w:val="WW8Num20z0"/>
    <w:rsid w:val="00D754CD"/>
    <w:rPr>
      <w:rFonts w:ascii="Symbol" w:hAnsi="Symbol" w:cs="OpenSymbol"/>
      <w:b/>
      <w:sz w:val="24"/>
    </w:rPr>
  </w:style>
  <w:style w:type="character" w:customStyle="1" w:styleId="WW8Num21z0">
    <w:name w:val="WW8Num21z0"/>
    <w:rsid w:val="00D754CD"/>
    <w:rPr>
      <w:rFonts w:ascii="Symbol" w:hAnsi="Symbol" w:cs="OpenSymbol"/>
      <w:b/>
      <w:sz w:val="24"/>
    </w:rPr>
  </w:style>
  <w:style w:type="character" w:customStyle="1" w:styleId="WW8Num22z0">
    <w:name w:val="WW8Num22z0"/>
    <w:rsid w:val="00D754CD"/>
    <w:rPr>
      <w:rFonts w:ascii="Symbol" w:hAnsi="Symbol" w:cs="OpenSymbol"/>
      <w:b/>
      <w:sz w:val="24"/>
    </w:rPr>
  </w:style>
  <w:style w:type="character" w:customStyle="1" w:styleId="WW8Num23z0">
    <w:name w:val="WW8Num23z0"/>
    <w:rsid w:val="00D754CD"/>
    <w:rPr>
      <w:rFonts w:ascii="Symbol" w:hAnsi="Symbol" w:cs="OpenSymbol"/>
      <w:b/>
      <w:sz w:val="24"/>
    </w:rPr>
  </w:style>
  <w:style w:type="character" w:customStyle="1" w:styleId="WW8Num24z0">
    <w:name w:val="WW8Num24z0"/>
    <w:rsid w:val="00D754CD"/>
    <w:rPr>
      <w:rFonts w:ascii="Symbol" w:hAnsi="Symbol" w:cs="Times New Roman"/>
      <w:b/>
      <w:spacing w:val="0"/>
      <w:sz w:val="24"/>
      <w:szCs w:val="24"/>
      <w:lang w:val="ro-RO"/>
    </w:rPr>
  </w:style>
  <w:style w:type="character" w:customStyle="1" w:styleId="WW8Num24z1">
    <w:name w:val="WW8Num24z1"/>
    <w:rsid w:val="00D754CD"/>
    <w:rPr>
      <w:rFonts w:ascii="OpenSymbol" w:hAnsi="OpenSymbol" w:cs="OpenSymbol"/>
      <w:b/>
      <w:sz w:val="24"/>
    </w:rPr>
  </w:style>
  <w:style w:type="character" w:customStyle="1" w:styleId="WW8Num25z0">
    <w:name w:val="WW8Num25z0"/>
    <w:rsid w:val="00D754CD"/>
    <w:rPr>
      <w:rFonts w:ascii="Symbol" w:hAnsi="Symbol" w:cs="OpenSymbol"/>
      <w:b/>
      <w:sz w:val="24"/>
    </w:rPr>
  </w:style>
  <w:style w:type="character" w:customStyle="1" w:styleId="WW8Num26z0">
    <w:name w:val="WW8Num26z0"/>
    <w:rsid w:val="00D754CD"/>
    <w:rPr>
      <w:rFonts w:ascii="Symbol" w:hAnsi="Symbol" w:cs="Symbol"/>
      <w:b/>
      <w:sz w:val="24"/>
    </w:rPr>
  </w:style>
  <w:style w:type="character" w:customStyle="1" w:styleId="WW8Num26z1">
    <w:name w:val="WW8Num26z1"/>
    <w:rsid w:val="00D754CD"/>
    <w:rPr>
      <w:rFonts w:ascii="Courier New" w:hAnsi="Courier New" w:cs="Courier New"/>
      <w:b/>
      <w:sz w:val="24"/>
    </w:rPr>
  </w:style>
  <w:style w:type="character" w:customStyle="1" w:styleId="WW8Num26z2">
    <w:name w:val="WW8Num26z2"/>
    <w:rsid w:val="00D754CD"/>
    <w:rPr>
      <w:rFonts w:ascii="Wingdings" w:hAnsi="Wingdings" w:cs="Wingdings"/>
      <w:b/>
      <w:sz w:val="24"/>
    </w:rPr>
  </w:style>
  <w:style w:type="character" w:customStyle="1" w:styleId="WW8Num27z0">
    <w:name w:val="WW8Num27z0"/>
    <w:rsid w:val="00D754CD"/>
    <w:rPr>
      <w:rFonts w:ascii="Symbol" w:hAnsi="Symbol" w:cs="Symbol"/>
      <w:b/>
      <w:sz w:val="24"/>
    </w:rPr>
  </w:style>
  <w:style w:type="character" w:customStyle="1" w:styleId="WW8Num27z1">
    <w:name w:val="WW8Num27z1"/>
    <w:rsid w:val="00D754CD"/>
    <w:rPr>
      <w:rFonts w:ascii="Courier New" w:hAnsi="Courier New" w:cs="Courier New"/>
      <w:b/>
      <w:sz w:val="24"/>
    </w:rPr>
  </w:style>
  <w:style w:type="character" w:customStyle="1" w:styleId="WW8Num27z2">
    <w:name w:val="WW8Num27z2"/>
    <w:rsid w:val="00D754CD"/>
    <w:rPr>
      <w:rFonts w:ascii="Wingdings" w:hAnsi="Wingdings" w:cs="Wingdings"/>
      <w:b/>
      <w:sz w:val="24"/>
    </w:rPr>
  </w:style>
  <w:style w:type="character" w:customStyle="1" w:styleId="WW8Num28z0">
    <w:name w:val="WW8Num28z0"/>
    <w:rsid w:val="00D754CD"/>
    <w:rPr>
      <w:rFonts w:ascii="Symbol" w:hAnsi="Symbol" w:cs="Symbol"/>
      <w:b/>
      <w:sz w:val="24"/>
      <w:szCs w:val="24"/>
      <w:lang w:val="ro-RO" w:eastAsia="ro-RO" w:bidi="ro-RO"/>
    </w:rPr>
  </w:style>
  <w:style w:type="character" w:customStyle="1" w:styleId="WW8Num28z1">
    <w:name w:val="WW8Num28z1"/>
    <w:rsid w:val="00D754CD"/>
    <w:rPr>
      <w:rFonts w:ascii="Courier New" w:hAnsi="Courier New" w:cs="Courier New"/>
      <w:b/>
      <w:sz w:val="24"/>
    </w:rPr>
  </w:style>
  <w:style w:type="character" w:customStyle="1" w:styleId="WW8Num28z2">
    <w:name w:val="WW8Num28z2"/>
    <w:rsid w:val="00D754CD"/>
    <w:rPr>
      <w:rFonts w:ascii="Wingdings" w:hAnsi="Wingdings" w:cs="Wingdings"/>
      <w:b/>
      <w:sz w:val="24"/>
    </w:rPr>
  </w:style>
  <w:style w:type="character" w:customStyle="1" w:styleId="WW8Num29z0">
    <w:name w:val="WW8Num29z0"/>
    <w:rsid w:val="00D754CD"/>
    <w:rPr>
      <w:rFonts w:ascii="Arial" w:hAnsi="Arial" w:cs="Arial"/>
      <w:b/>
      <w:sz w:val="24"/>
    </w:rPr>
  </w:style>
  <w:style w:type="character" w:customStyle="1" w:styleId="WW8Num29z1">
    <w:name w:val="WW8Num29z1"/>
    <w:rsid w:val="00D754CD"/>
    <w:rPr>
      <w:rFonts w:ascii="Courier New" w:hAnsi="Courier New" w:cs="Courier New"/>
      <w:b/>
      <w:sz w:val="24"/>
    </w:rPr>
  </w:style>
  <w:style w:type="character" w:customStyle="1" w:styleId="WW8Num29z2">
    <w:name w:val="WW8Num29z2"/>
    <w:rsid w:val="00D754CD"/>
    <w:rPr>
      <w:rFonts w:ascii="Wingdings" w:hAnsi="Wingdings" w:cs="Wingdings"/>
      <w:b/>
      <w:sz w:val="24"/>
    </w:rPr>
  </w:style>
  <w:style w:type="character" w:customStyle="1" w:styleId="WW8Num29z3">
    <w:name w:val="WW8Num29z3"/>
    <w:rsid w:val="00D754CD"/>
    <w:rPr>
      <w:rFonts w:ascii="Symbol" w:hAnsi="Symbol" w:cs="Symbol"/>
      <w:b/>
      <w:sz w:val="24"/>
    </w:rPr>
  </w:style>
  <w:style w:type="character" w:customStyle="1" w:styleId="WW8Num30z0">
    <w:name w:val="WW8Num30z0"/>
    <w:basedOn w:val="ListLabel3497"/>
    <w:rsid w:val="00D754CD"/>
    <w:rPr>
      <w:rFonts w:cs="OpenSymbol"/>
      <w:b/>
      <w:sz w:val="24"/>
    </w:rPr>
  </w:style>
  <w:style w:type="character" w:customStyle="1" w:styleId="WW8Num30z1">
    <w:name w:val="WW8Num30z1"/>
    <w:basedOn w:val="ListLabel3497"/>
    <w:rsid w:val="00D754CD"/>
    <w:rPr>
      <w:rFonts w:cs="OpenSymbol"/>
      <w:b/>
      <w:sz w:val="24"/>
    </w:rPr>
  </w:style>
  <w:style w:type="character" w:customStyle="1" w:styleId="WW8Num30z2">
    <w:name w:val="WW8Num30z2"/>
    <w:basedOn w:val="ListLabel3497"/>
    <w:rsid w:val="00D754CD"/>
    <w:rPr>
      <w:rFonts w:cs="OpenSymbol"/>
      <w:b/>
      <w:sz w:val="24"/>
    </w:rPr>
  </w:style>
  <w:style w:type="character" w:customStyle="1" w:styleId="WW8Num30z3">
    <w:name w:val="WW8Num30z3"/>
    <w:basedOn w:val="ListLabel3497"/>
    <w:rsid w:val="00D754CD"/>
    <w:rPr>
      <w:rFonts w:cs="OpenSymbol"/>
      <w:b/>
      <w:sz w:val="24"/>
    </w:rPr>
  </w:style>
  <w:style w:type="character" w:customStyle="1" w:styleId="WW8Num30z4">
    <w:name w:val="WW8Num30z4"/>
    <w:basedOn w:val="ListLabel3497"/>
    <w:rsid w:val="00D754CD"/>
    <w:rPr>
      <w:rFonts w:cs="OpenSymbol"/>
      <w:b/>
      <w:sz w:val="24"/>
    </w:rPr>
  </w:style>
  <w:style w:type="character" w:customStyle="1" w:styleId="WW8Num30z5">
    <w:name w:val="WW8Num30z5"/>
    <w:basedOn w:val="ListLabel3497"/>
    <w:rsid w:val="00D754CD"/>
    <w:rPr>
      <w:rFonts w:cs="OpenSymbol"/>
      <w:b/>
      <w:sz w:val="24"/>
    </w:rPr>
  </w:style>
  <w:style w:type="character" w:customStyle="1" w:styleId="WW8Num30z6">
    <w:name w:val="WW8Num30z6"/>
    <w:basedOn w:val="ListLabel3497"/>
    <w:rsid w:val="00D754CD"/>
    <w:rPr>
      <w:rFonts w:cs="OpenSymbol"/>
      <w:b/>
      <w:sz w:val="24"/>
    </w:rPr>
  </w:style>
  <w:style w:type="character" w:customStyle="1" w:styleId="WW8Num30z7">
    <w:name w:val="WW8Num30z7"/>
    <w:basedOn w:val="ListLabel3497"/>
    <w:rsid w:val="00D754CD"/>
    <w:rPr>
      <w:rFonts w:cs="OpenSymbol"/>
      <w:b/>
      <w:sz w:val="24"/>
    </w:rPr>
  </w:style>
  <w:style w:type="character" w:customStyle="1" w:styleId="WW8Num30z8">
    <w:name w:val="WW8Num30z8"/>
    <w:basedOn w:val="ListLabel3497"/>
    <w:rsid w:val="00D754CD"/>
    <w:rPr>
      <w:rFonts w:cs="OpenSymbol"/>
      <w:b/>
      <w:sz w:val="24"/>
    </w:rPr>
  </w:style>
  <w:style w:type="character" w:customStyle="1" w:styleId="WW8Num31z0">
    <w:name w:val="WW8Num31z0"/>
    <w:basedOn w:val="ListLabel3497"/>
    <w:rsid w:val="00D754CD"/>
    <w:rPr>
      <w:rFonts w:cs="OpenSymbol"/>
      <w:b/>
      <w:sz w:val="24"/>
    </w:rPr>
  </w:style>
  <w:style w:type="character" w:customStyle="1" w:styleId="WW8Num31z1">
    <w:name w:val="WW8Num31z1"/>
    <w:rsid w:val="00D754CD"/>
    <w:rPr>
      <w:rFonts w:ascii="Courier New" w:hAnsi="Courier New" w:cs="Courier New"/>
      <w:b/>
      <w:sz w:val="24"/>
    </w:rPr>
  </w:style>
  <w:style w:type="character" w:customStyle="1" w:styleId="WW8Num31z2">
    <w:name w:val="WW8Num31z2"/>
    <w:rsid w:val="00D754CD"/>
    <w:rPr>
      <w:rFonts w:ascii="Wingdings" w:hAnsi="Wingdings" w:cs="Wingdings"/>
      <w:b/>
      <w:sz w:val="24"/>
    </w:rPr>
  </w:style>
  <w:style w:type="character" w:customStyle="1" w:styleId="WW8Num31z3">
    <w:name w:val="WW8Num31z3"/>
    <w:rsid w:val="00D754CD"/>
    <w:rPr>
      <w:rFonts w:ascii="Symbol" w:hAnsi="Symbol" w:cs="Symbol"/>
      <w:b/>
      <w:sz w:val="24"/>
    </w:rPr>
  </w:style>
  <w:style w:type="character" w:customStyle="1" w:styleId="WW8Num32z0">
    <w:name w:val="WW8Num32z0"/>
    <w:rsid w:val="00D754CD"/>
    <w:rPr>
      <w:rFonts w:ascii="Garamond" w:hAnsi="Garamond" w:cs="Times New Roman"/>
      <w:b/>
      <w:sz w:val="24"/>
    </w:rPr>
  </w:style>
  <w:style w:type="character" w:customStyle="1" w:styleId="WW8Num32z1">
    <w:name w:val="WW8Num32z1"/>
    <w:basedOn w:val="ListLabel3497"/>
    <w:rsid w:val="00D754CD"/>
    <w:rPr>
      <w:rFonts w:cs="OpenSymbol"/>
      <w:b/>
      <w:sz w:val="24"/>
    </w:rPr>
  </w:style>
  <w:style w:type="character" w:customStyle="1" w:styleId="WW8Num32z2">
    <w:name w:val="WW8Num32z2"/>
    <w:basedOn w:val="ListLabel3497"/>
    <w:rsid w:val="00D754CD"/>
    <w:rPr>
      <w:rFonts w:cs="OpenSymbol"/>
      <w:b/>
      <w:sz w:val="24"/>
    </w:rPr>
  </w:style>
  <w:style w:type="character" w:customStyle="1" w:styleId="WW8Num32z3">
    <w:name w:val="WW8Num32z3"/>
    <w:basedOn w:val="ListLabel3497"/>
    <w:rsid w:val="00D754CD"/>
    <w:rPr>
      <w:rFonts w:cs="OpenSymbol"/>
      <w:b/>
      <w:sz w:val="24"/>
    </w:rPr>
  </w:style>
  <w:style w:type="character" w:customStyle="1" w:styleId="WW8Num32z4">
    <w:name w:val="WW8Num32z4"/>
    <w:basedOn w:val="ListLabel3497"/>
    <w:rsid w:val="00D754CD"/>
    <w:rPr>
      <w:rFonts w:cs="OpenSymbol"/>
      <w:b/>
      <w:sz w:val="24"/>
    </w:rPr>
  </w:style>
  <w:style w:type="character" w:customStyle="1" w:styleId="WW8Num32z5">
    <w:name w:val="WW8Num32z5"/>
    <w:basedOn w:val="ListLabel3497"/>
    <w:rsid w:val="00D754CD"/>
    <w:rPr>
      <w:rFonts w:cs="OpenSymbol"/>
      <w:b/>
      <w:sz w:val="24"/>
    </w:rPr>
  </w:style>
  <w:style w:type="character" w:customStyle="1" w:styleId="WW8Num32z6">
    <w:name w:val="WW8Num32z6"/>
    <w:basedOn w:val="ListLabel3497"/>
    <w:rsid w:val="00D754CD"/>
    <w:rPr>
      <w:rFonts w:cs="OpenSymbol"/>
      <w:b/>
      <w:sz w:val="24"/>
    </w:rPr>
  </w:style>
  <w:style w:type="character" w:customStyle="1" w:styleId="WW8Num32z7">
    <w:name w:val="WW8Num32z7"/>
    <w:basedOn w:val="ListLabel3497"/>
    <w:rsid w:val="00D754CD"/>
    <w:rPr>
      <w:rFonts w:cs="OpenSymbol"/>
      <w:b/>
      <w:sz w:val="24"/>
    </w:rPr>
  </w:style>
  <w:style w:type="character" w:customStyle="1" w:styleId="WW8Num32z8">
    <w:name w:val="WW8Num32z8"/>
    <w:basedOn w:val="ListLabel3497"/>
    <w:rsid w:val="00D754CD"/>
    <w:rPr>
      <w:rFonts w:cs="OpenSymbol"/>
      <w:b/>
      <w:sz w:val="24"/>
    </w:rPr>
  </w:style>
  <w:style w:type="character" w:customStyle="1" w:styleId="WW8Num33z0">
    <w:name w:val="WW8Num33z0"/>
    <w:basedOn w:val="ListLabel3497"/>
    <w:rsid w:val="00D754CD"/>
    <w:rPr>
      <w:rFonts w:cs="OpenSymbol"/>
      <w:b/>
      <w:sz w:val="24"/>
    </w:rPr>
  </w:style>
  <w:style w:type="character" w:customStyle="1" w:styleId="WW8Num33z1">
    <w:name w:val="WW8Num33z1"/>
    <w:basedOn w:val="ListLabel3497"/>
    <w:rsid w:val="00D754CD"/>
    <w:rPr>
      <w:rFonts w:cs="OpenSymbol"/>
      <w:b/>
      <w:sz w:val="24"/>
    </w:rPr>
  </w:style>
  <w:style w:type="character" w:customStyle="1" w:styleId="WW8Num33z2">
    <w:name w:val="WW8Num33z2"/>
    <w:basedOn w:val="ListLabel3497"/>
    <w:rsid w:val="00D754CD"/>
    <w:rPr>
      <w:rFonts w:cs="OpenSymbol"/>
      <w:b/>
      <w:sz w:val="24"/>
    </w:rPr>
  </w:style>
  <w:style w:type="character" w:customStyle="1" w:styleId="WW8Num33z3">
    <w:name w:val="WW8Num33z3"/>
    <w:basedOn w:val="ListLabel3497"/>
    <w:rsid w:val="00D754CD"/>
    <w:rPr>
      <w:rFonts w:cs="OpenSymbol"/>
      <w:b/>
      <w:sz w:val="24"/>
    </w:rPr>
  </w:style>
  <w:style w:type="character" w:customStyle="1" w:styleId="WW8Num33z4">
    <w:name w:val="WW8Num33z4"/>
    <w:basedOn w:val="ListLabel3497"/>
    <w:rsid w:val="00D754CD"/>
    <w:rPr>
      <w:rFonts w:cs="OpenSymbol"/>
      <w:b/>
      <w:sz w:val="24"/>
    </w:rPr>
  </w:style>
  <w:style w:type="character" w:customStyle="1" w:styleId="WW8Num33z5">
    <w:name w:val="WW8Num33z5"/>
    <w:basedOn w:val="ListLabel3497"/>
    <w:rsid w:val="00D754CD"/>
    <w:rPr>
      <w:rFonts w:cs="OpenSymbol"/>
      <w:b/>
      <w:sz w:val="24"/>
    </w:rPr>
  </w:style>
  <w:style w:type="character" w:customStyle="1" w:styleId="WW8Num33z6">
    <w:name w:val="WW8Num33z6"/>
    <w:basedOn w:val="ListLabel3497"/>
    <w:rsid w:val="00D754CD"/>
    <w:rPr>
      <w:rFonts w:cs="OpenSymbol"/>
      <w:b/>
      <w:sz w:val="24"/>
    </w:rPr>
  </w:style>
  <w:style w:type="character" w:customStyle="1" w:styleId="WW8Num33z7">
    <w:name w:val="WW8Num33z7"/>
    <w:basedOn w:val="ListLabel3497"/>
    <w:rsid w:val="00D754CD"/>
    <w:rPr>
      <w:rFonts w:cs="OpenSymbol"/>
      <w:b/>
      <w:sz w:val="24"/>
    </w:rPr>
  </w:style>
  <w:style w:type="character" w:customStyle="1" w:styleId="WW8Num33z8">
    <w:name w:val="WW8Num33z8"/>
    <w:basedOn w:val="ListLabel3497"/>
    <w:rsid w:val="00D754CD"/>
    <w:rPr>
      <w:rFonts w:cs="OpenSymbol"/>
      <w:b/>
      <w:sz w:val="24"/>
    </w:rPr>
  </w:style>
  <w:style w:type="character" w:customStyle="1" w:styleId="WW8Num34z0">
    <w:name w:val="WW8Num34z0"/>
    <w:rsid w:val="00D754CD"/>
    <w:rPr>
      <w:rFonts w:ascii="Times New Roman" w:hAnsi="Times New Roman" w:cs="Symbol"/>
      <w:b/>
      <w:sz w:val="24"/>
    </w:rPr>
  </w:style>
  <w:style w:type="character" w:customStyle="1" w:styleId="WW8Num34z1">
    <w:name w:val="WW8Num34z1"/>
    <w:rsid w:val="00D754CD"/>
    <w:rPr>
      <w:rFonts w:cs="Courier New"/>
      <w:b/>
      <w:sz w:val="24"/>
    </w:rPr>
  </w:style>
  <w:style w:type="character" w:customStyle="1" w:styleId="WW8Num34z2">
    <w:name w:val="WW8Num34z2"/>
    <w:rsid w:val="00D754CD"/>
    <w:rPr>
      <w:rFonts w:cs="Wingdings"/>
      <w:b/>
      <w:sz w:val="24"/>
    </w:rPr>
  </w:style>
  <w:style w:type="character" w:customStyle="1" w:styleId="WW8Num34z3">
    <w:name w:val="WW8Num34z3"/>
    <w:rsid w:val="00D754CD"/>
    <w:rPr>
      <w:rFonts w:cs="OpenSymbol"/>
      <w:b/>
      <w:sz w:val="24"/>
    </w:rPr>
  </w:style>
  <w:style w:type="character" w:customStyle="1" w:styleId="WW8Num34z4">
    <w:name w:val="WW8Num34z4"/>
    <w:basedOn w:val="ListLabel3497"/>
    <w:rsid w:val="00D754CD"/>
    <w:rPr>
      <w:rFonts w:cs="OpenSymbol"/>
      <w:b/>
      <w:sz w:val="24"/>
    </w:rPr>
  </w:style>
  <w:style w:type="character" w:customStyle="1" w:styleId="WW8Num34z5">
    <w:name w:val="WW8Num34z5"/>
    <w:basedOn w:val="ListLabel3497"/>
    <w:rsid w:val="00D754CD"/>
    <w:rPr>
      <w:rFonts w:cs="OpenSymbol"/>
      <w:b/>
      <w:sz w:val="24"/>
    </w:rPr>
  </w:style>
  <w:style w:type="character" w:customStyle="1" w:styleId="WW8Num34z6">
    <w:name w:val="WW8Num34z6"/>
    <w:basedOn w:val="ListLabel3497"/>
    <w:rsid w:val="00D754CD"/>
    <w:rPr>
      <w:rFonts w:cs="OpenSymbol"/>
      <w:b/>
      <w:sz w:val="24"/>
    </w:rPr>
  </w:style>
  <w:style w:type="character" w:customStyle="1" w:styleId="WW8Num34z7">
    <w:name w:val="WW8Num34z7"/>
    <w:basedOn w:val="ListLabel3497"/>
    <w:rsid w:val="00D754CD"/>
    <w:rPr>
      <w:rFonts w:cs="OpenSymbol"/>
      <w:b/>
      <w:sz w:val="24"/>
    </w:rPr>
  </w:style>
  <w:style w:type="character" w:customStyle="1" w:styleId="WW8Num34z8">
    <w:name w:val="WW8Num34z8"/>
    <w:basedOn w:val="ListLabel3497"/>
    <w:rsid w:val="00D754CD"/>
    <w:rPr>
      <w:rFonts w:cs="OpenSymbol"/>
      <w:b/>
      <w:sz w:val="24"/>
    </w:rPr>
  </w:style>
  <w:style w:type="character" w:customStyle="1" w:styleId="WW8Num35z0">
    <w:name w:val="WW8Num35z0"/>
    <w:rsid w:val="00D754CD"/>
    <w:rPr>
      <w:rFonts w:ascii="Calibri" w:hAnsi="Calibri" w:cs="Calibri"/>
      <w:b/>
      <w:sz w:val="24"/>
    </w:rPr>
  </w:style>
  <w:style w:type="character" w:customStyle="1" w:styleId="WW8Num35z1">
    <w:name w:val="WW8Num35z1"/>
    <w:basedOn w:val="ListLabel3497"/>
    <w:rsid w:val="00D754CD"/>
    <w:rPr>
      <w:rFonts w:cs="OpenSymbol"/>
      <w:b/>
      <w:sz w:val="24"/>
    </w:rPr>
  </w:style>
  <w:style w:type="character" w:customStyle="1" w:styleId="WW8Num35z2">
    <w:name w:val="WW8Num35z2"/>
    <w:basedOn w:val="ListLabel3497"/>
    <w:rsid w:val="00D754CD"/>
    <w:rPr>
      <w:rFonts w:cs="OpenSymbol"/>
      <w:b/>
      <w:sz w:val="24"/>
    </w:rPr>
  </w:style>
  <w:style w:type="character" w:customStyle="1" w:styleId="WW8Num35z3">
    <w:name w:val="WW8Num35z3"/>
    <w:basedOn w:val="ListLabel3497"/>
    <w:rsid w:val="00D754CD"/>
    <w:rPr>
      <w:rFonts w:cs="OpenSymbol"/>
      <w:b/>
      <w:sz w:val="24"/>
    </w:rPr>
  </w:style>
  <w:style w:type="character" w:customStyle="1" w:styleId="WW8Num35z4">
    <w:name w:val="WW8Num35z4"/>
    <w:basedOn w:val="ListLabel3497"/>
    <w:rsid w:val="00D754CD"/>
    <w:rPr>
      <w:rFonts w:cs="OpenSymbol"/>
      <w:b/>
      <w:sz w:val="24"/>
    </w:rPr>
  </w:style>
  <w:style w:type="character" w:customStyle="1" w:styleId="WW8Num35z5">
    <w:name w:val="WW8Num35z5"/>
    <w:basedOn w:val="ListLabel3497"/>
    <w:rsid w:val="00D754CD"/>
    <w:rPr>
      <w:rFonts w:cs="OpenSymbol"/>
      <w:b/>
      <w:sz w:val="24"/>
    </w:rPr>
  </w:style>
  <w:style w:type="character" w:customStyle="1" w:styleId="WW8Num35z6">
    <w:name w:val="WW8Num35z6"/>
    <w:basedOn w:val="ListLabel3497"/>
    <w:rsid w:val="00D754CD"/>
    <w:rPr>
      <w:rFonts w:cs="OpenSymbol"/>
      <w:b/>
      <w:sz w:val="24"/>
    </w:rPr>
  </w:style>
  <w:style w:type="character" w:customStyle="1" w:styleId="WW8Num35z7">
    <w:name w:val="WW8Num35z7"/>
    <w:basedOn w:val="ListLabel3497"/>
    <w:rsid w:val="00D754CD"/>
    <w:rPr>
      <w:rFonts w:cs="OpenSymbol"/>
      <w:b/>
      <w:sz w:val="24"/>
    </w:rPr>
  </w:style>
  <w:style w:type="character" w:customStyle="1" w:styleId="WW8Num35z8">
    <w:name w:val="WW8Num35z8"/>
    <w:basedOn w:val="ListLabel3497"/>
    <w:rsid w:val="00D754CD"/>
    <w:rPr>
      <w:rFonts w:cs="OpenSymbol"/>
      <w:b/>
      <w:sz w:val="24"/>
    </w:rPr>
  </w:style>
  <w:style w:type="character" w:customStyle="1" w:styleId="WW8Num36z0">
    <w:name w:val="WW8Num36z0"/>
    <w:rsid w:val="00D754CD"/>
    <w:rPr>
      <w:rFonts w:ascii="Times New Roman" w:hAnsi="Times New Roman" w:cs="OpenSymbol"/>
      <w:b/>
      <w:sz w:val="24"/>
      <w:szCs w:val="24"/>
    </w:rPr>
  </w:style>
  <w:style w:type="character" w:customStyle="1" w:styleId="WW8Num36z1">
    <w:name w:val="WW8Num36z1"/>
    <w:basedOn w:val="ListLabel3497"/>
    <w:rsid w:val="00D754CD"/>
    <w:rPr>
      <w:rFonts w:cs="OpenSymbol"/>
      <w:b/>
      <w:sz w:val="24"/>
    </w:rPr>
  </w:style>
  <w:style w:type="character" w:customStyle="1" w:styleId="WW8Num36z2">
    <w:name w:val="WW8Num36z2"/>
    <w:basedOn w:val="ListLabel3497"/>
    <w:rsid w:val="00D754CD"/>
    <w:rPr>
      <w:rFonts w:cs="OpenSymbol"/>
      <w:b/>
      <w:sz w:val="24"/>
    </w:rPr>
  </w:style>
  <w:style w:type="character" w:customStyle="1" w:styleId="WW8Num36z3">
    <w:name w:val="WW8Num36z3"/>
    <w:basedOn w:val="ListLabel3497"/>
    <w:rsid w:val="00D754CD"/>
    <w:rPr>
      <w:rFonts w:cs="OpenSymbol"/>
      <w:b/>
      <w:sz w:val="24"/>
    </w:rPr>
  </w:style>
  <w:style w:type="character" w:customStyle="1" w:styleId="WW8Num36z4">
    <w:name w:val="WW8Num36z4"/>
    <w:basedOn w:val="ListLabel3497"/>
    <w:rsid w:val="00D754CD"/>
    <w:rPr>
      <w:rFonts w:cs="OpenSymbol"/>
      <w:b/>
      <w:sz w:val="24"/>
    </w:rPr>
  </w:style>
  <w:style w:type="character" w:customStyle="1" w:styleId="WW8Num36z5">
    <w:name w:val="WW8Num36z5"/>
    <w:basedOn w:val="ListLabel3497"/>
    <w:rsid w:val="00D754CD"/>
    <w:rPr>
      <w:rFonts w:cs="OpenSymbol"/>
      <w:b/>
      <w:sz w:val="24"/>
    </w:rPr>
  </w:style>
  <w:style w:type="character" w:customStyle="1" w:styleId="WW8Num36z6">
    <w:name w:val="WW8Num36z6"/>
    <w:basedOn w:val="ListLabel3497"/>
    <w:rsid w:val="00D754CD"/>
    <w:rPr>
      <w:rFonts w:cs="OpenSymbol"/>
      <w:b/>
      <w:sz w:val="24"/>
    </w:rPr>
  </w:style>
  <w:style w:type="character" w:customStyle="1" w:styleId="WW8Num36z7">
    <w:name w:val="WW8Num36z7"/>
    <w:basedOn w:val="ListLabel3497"/>
    <w:rsid w:val="00D754CD"/>
    <w:rPr>
      <w:rFonts w:cs="OpenSymbol"/>
      <w:b/>
      <w:sz w:val="24"/>
    </w:rPr>
  </w:style>
  <w:style w:type="character" w:customStyle="1" w:styleId="WW8Num36z8">
    <w:name w:val="WW8Num36z8"/>
    <w:basedOn w:val="ListLabel3497"/>
    <w:rsid w:val="00D754CD"/>
    <w:rPr>
      <w:rFonts w:cs="OpenSymbol"/>
      <w:b/>
      <w:sz w:val="24"/>
    </w:rPr>
  </w:style>
  <w:style w:type="character" w:customStyle="1" w:styleId="WW8Num37z0">
    <w:name w:val="WW8Num37z0"/>
    <w:rsid w:val="00D754CD"/>
    <w:rPr>
      <w:rFonts w:ascii="Symbol" w:eastAsia="HiddenHorzOCR" w:hAnsi="Symbol" w:cs="OpenSymbol"/>
      <w:b/>
      <w:sz w:val="24"/>
      <w:szCs w:val="24"/>
    </w:rPr>
  </w:style>
  <w:style w:type="character" w:customStyle="1" w:styleId="WW8Num37z1">
    <w:name w:val="WW8Num37z1"/>
    <w:basedOn w:val="ListLabel3497"/>
    <w:rsid w:val="00D754CD"/>
    <w:rPr>
      <w:rFonts w:cs="OpenSymbol"/>
      <w:b/>
      <w:sz w:val="24"/>
    </w:rPr>
  </w:style>
  <w:style w:type="character" w:customStyle="1" w:styleId="WW8Num37z2">
    <w:name w:val="WW8Num37z2"/>
    <w:basedOn w:val="ListLabel3497"/>
    <w:rsid w:val="00D754CD"/>
    <w:rPr>
      <w:rFonts w:cs="OpenSymbol"/>
      <w:b/>
      <w:sz w:val="24"/>
    </w:rPr>
  </w:style>
  <w:style w:type="character" w:customStyle="1" w:styleId="WW8Num37z3">
    <w:name w:val="WW8Num37z3"/>
    <w:basedOn w:val="ListLabel3497"/>
    <w:rsid w:val="00D754CD"/>
    <w:rPr>
      <w:rFonts w:cs="OpenSymbol"/>
      <w:b/>
      <w:sz w:val="24"/>
    </w:rPr>
  </w:style>
  <w:style w:type="character" w:customStyle="1" w:styleId="WW8Num37z4">
    <w:name w:val="WW8Num37z4"/>
    <w:basedOn w:val="ListLabel3497"/>
    <w:rsid w:val="00D754CD"/>
    <w:rPr>
      <w:rFonts w:cs="OpenSymbol"/>
      <w:b/>
      <w:sz w:val="24"/>
    </w:rPr>
  </w:style>
  <w:style w:type="character" w:customStyle="1" w:styleId="WW8Num37z5">
    <w:name w:val="WW8Num37z5"/>
    <w:basedOn w:val="ListLabel3497"/>
    <w:rsid w:val="00D754CD"/>
    <w:rPr>
      <w:rFonts w:cs="OpenSymbol"/>
      <w:b/>
      <w:sz w:val="24"/>
    </w:rPr>
  </w:style>
  <w:style w:type="character" w:customStyle="1" w:styleId="WW8Num37z6">
    <w:name w:val="WW8Num37z6"/>
    <w:basedOn w:val="ListLabel3497"/>
    <w:rsid w:val="00D754CD"/>
    <w:rPr>
      <w:rFonts w:cs="OpenSymbol"/>
      <w:b/>
      <w:sz w:val="24"/>
    </w:rPr>
  </w:style>
  <w:style w:type="character" w:customStyle="1" w:styleId="WW8Num37z7">
    <w:name w:val="WW8Num37z7"/>
    <w:basedOn w:val="ListLabel3497"/>
    <w:rsid w:val="00D754CD"/>
    <w:rPr>
      <w:rFonts w:cs="OpenSymbol"/>
      <w:b/>
      <w:sz w:val="24"/>
    </w:rPr>
  </w:style>
  <w:style w:type="character" w:customStyle="1" w:styleId="WW8Num37z8">
    <w:name w:val="WW8Num37z8"/>
    <w:basedOn w:val="ListLabel3497"/>
    <w:rsid w:val="00D754CD"/>
    <w:rPr>
      <w:rFonts w:cs="OpenSymbol"/>
      <w:b/>
      <w:sz w:val="24"/>
    </w:rPr>
  </w:style>
  <w:style w:type="character" w:customStyle="1" w:styleId="WW8Num38z0">
    <w:name w:val="WW8Num38z0"/>
    <w:rsid w:val="00D754CD"/>
    <w:rPr>
      <w:rFonts w:ascii="Symbol" w:hAnsi="Symbol" w:cs="Symbol"/>
      <w:b/>
      <w:sz w:val="24"/>
    </w:rPr>
  </w:style>
  <w:style w:type="character" w:customStyle="1" w:styleId="WW8Num38z1">
    <w:name w:val="WW8Num38z1"/>
    <w:rsid w:val="00D754CD"/>
    <w:rPr>
      <w:rFonts w:ascii="Symbol" w:hAnsi="Symbol" w:cs="Symbol"/>
      <w:b/>
      <w:sz w:val="24"/>
    </w:rPr>
  </w:style>
  <w:style w:type="character" w:customStyle="1" w:styleId="WW8Num39z0">
    <w:name w:val="WW8Num39z0"/>
    <w:rsid w:val="00D754CD"/>
    <w:rPr>
      <w:rFonts w:ascii="Symbol" w:hAnsi="Symbol" w:cs="Symbol"/>
      <w:b/>
      <w:sz w:val="24"/>
    </w:rPr>
  </w:style>
  <w:style w:type="character" w:customStyle="1" w:styleId="WW8Num39z1">
    <w:name w:val="WW8Num39z1"/>
    <w:rsid w:val="00D754CD"/>
    <w:rPr>
      <w:rFonts w:ascii="Symbol" w:hAnsi="Symbol" w:cs="Symbol"/>
      <w:b/>
      <w:sz w:val="24"/>
    </w:rPr>
  </w:style>
  <w:style w:type="character" w:customStyle="1" w:styleId="WW8Num40z0">
    <w:name w:val="WW8Num40z0"/>
    <w:rsid w:val="00D754CD"/>
    <w:rPr>
      <w:rFonts w:ascii="Symbol" w:hAnsi="Symbol" w:cs="Symbol"/>
      <w:b/>
      <w:sz w:val="24"/>
    </w:rPr>
  </w:style>
  <w:style w:type="character" w:customStyle="1" w:styleId="WW8Num40z1">
    <w:name w:val="WW8Num40z1"/>
    <w:rsid w:val="00D754CD"/>
    <w:rPr>
      <w:rFonts w:ascii="Symbol" w:hAnsi="Symbol" w:cs="Symbol"/>
      <w:b/>
      <w:sz w:val="24"/>
    </w:rPr>
  </w:style>
  <w:style w:type="character" w:customStyle="1" w:styleId="WW8Num41z0">
    <w:name w:val="WW8Num41z0"/>
    <w:rsid w:val="00D754CD"/>
    <w:rPr>
      <w:rFonts w:ascii="Symbol" w:hAnsi="Symbol" w:cs="Symbol"/>
      <w:b/>
      <w:sz w:val="24"/>
    </w:rPr>
  </w:style>
  <w:style w:type="character" w:customStyle="1" w:styleId="WW8Num41z1">
    <w:name w:val="WW8Num41z1"/>
    <w:rsid w:val="00D754CD"/>
    <w:rPr>
      <w:rFonts w:ascii="Symbol" w:hAnsi="Symbol" w:cs="Symbol"/>
      <w:b/>
      <w:sz w:val="24"/>
    </w:rPr>
  </w:style>
  <w:style w:type="character" w:customStyle="1" w:styleId="WW8Num42z0">
    <w:name w:val="WW8Num42z0"/>
    <w:rsid w:val="00D754CD"/>
    <w:rPr>
      <w:rFonts w:ascii="Symbol" w:hAnsi="Symbol" w:cs="Times New Roman"/>
      <w:b/>
      <w:sz w:val="24"/>
      <w:szCs w:val="24"/>
    </w:rPr>
  </w:style>
  <w:style w:type="character" w:customStyle="1" w:styleId="WW8Num43z0">
    <w:name w:val="WW8Num43z0"/>
    <w:rsid w:val="00D754CD"/>
    <w:rPr>
      <w:rFonts w:ascii="Symbol" w:hAnsi="Symbol" w:cs="Times New Roman"/>
      <w:b/>
      <w:sz w:val="24"/>
      <w:szCs w:val="24"/>
      <w:lang w:val="ro-RO"/>
    </w:rPr>
  </w:style>
  <w:style w:type="character" w:customStyle="1" w:styleId="WW8Num43z1">
    <w:name w:val="WW8Num43z1"/>
    <w:rsid w:val="00D754CD"/>
    <w:rPr>
      <w:rFonts w:ascii="Wingdings" w:hAnsi="Wingdings" w:cs="Courier New"/>
      <w:b/>
      <w:sz w:val="24"/>
    </w:rPr>
  </w:style>
  <w:style w:type="character" w:customStyle="1" w:styleId="WW8Num43z2">
    <w:name w:val="WW8Num43z2"/>
    <w:rsid w:val="00D754CD"/>
    <w:rPr>
      <w:rFonts w:ascii="Symbol" w:hAnsi="Symbol" w:cs="Wingdings"/>
      <w:b/>
      <w:sz w:val="24"/>
    </w:rPr>
  </w:style>
  <w:style w:type="character" w:customStyle="1" w:styleId="WW8Num44z0">
    <w:name w:val="WW8Num44z0"/>
    <w:rsid w:val="00D754CD"/>
    <w:rPr>
      <w:rFonts w:ascii="Garamond" w:hAnsi="Garamond" w:cs="OpenSymbol"/>
      <w:b/>
      <w:sz w:val="24"/>
    </w:rPr>
  </w:style>
  <w:style w:type="character" w:customStyle="1" w:styleId="WW8Num44z1">
    <w:name w:val="WW8Num44z1"/>
    <w:basedOn w:val="ListLabel3497"/>
    <w:rsid w:val="00D754CD"/>
    <w:rPr>
      <w:rFonts w:cs="OpenSymbol"/>
      <w:b/>
      <w:sz w:val="24"/>
    </w:rPr>
  </w:style>
  <w:style w:type="character" w:customStyle="1" w:styleId="WW8Num44z2">
    <w:name w:val="WW8Num44z2"/>
    <w:basedOn w:val="ListLabel3497"/>
    <w:rsid w:val="00D754CD"/>
    <w:rPr>
      <w:rFonts w:cs="OpenSymbol"/>
      <w:b/>
      <w:sz w:val="24"/>
    </w:rPr>
  </w:style>
  <w:style w:type="character" w:customStyle="1" w:styleId="WW8Num44z3">
    <w:name w:val="WW8Num44z3"/>
    <w:basedOn w:val="ListLabel3497"/>
    <w:rsid w:val="00D754CD"/>
    <w:rPr>
      <w:rFonts w:cs="OpenSymbol"/>
      <w:b/>
      <w:sz w:val="24"/>
    </w:rPr>
  </w:style>
  <w:style w:type="character" w:customStyle="1" w:styleId="WW8Num44z4">
    <w:name w:val="WW8Num44z4"/>
    <w:basedOn w:val="ListLabel3497"/>
    <w:rsid w:val="00D754CD"/>
    <w:rPr>
      <w:rFonts w:cs="OpenSymbol"/>
      <w:b/>
      <w:sz w:val="24"/>
    </w:rPr>
  </w:style>
  <w:style w:type="character" w:customStyle="1" w:styleId="WW8Num44z5">
    <w:name w:val="WW8Num44z5"/>
    <w:basedOn w:val="ListLabel3497"/>
    <w:rsid w:val="00D754CD"/>
    <w:rPr>
      <w:rFonts w:cs="OpenSymbol"/>
      <w:b/>
      <w:sz w:val="24"/>
    </w:rPr>
  </w:style>
  <w:style w:type="character" w:customStyle="1" w:styleId="WW8Num44z6">
    <w:name w:val="WW8Num44z6"/>
    <w:basedOn w:val="ListLabel3497"/>
    <w:rsid w:val="00D754CD"/>
    <w:rPr>
      <w:rFonts w:cs="OpenSymbol"/>
      <w:b/>
      <w:sz w:val="24"/>
    </w:rPr>
  </w:style>
  <w:style w:type="character" w:customStyle="1" w:styleId="WW8Num44z7">
    <w:name w:val="WW8Num44z7"/>
    <w:basedOn w:val="ListLabel3497"/>
    <w:rsid w:val="00D754CD"/>
    <w:rPr>
      <w:rFonts w:cs="OpenSymbol"/>
      <w:b/>
      <w:sz w:val="24"/>
    </w:rPr>
  </w:style>
  <w:style w:type="character" w:customStyle="1" w:styleId="WW8Num44z8">
    <w:name w:val="WW8Num44z8"/>
    <w:basedOn w:val="ListLabel3497"/>
    <w:rsid w:val="00D754CD"/>
    <w:rPr>
      <w:rFonts w:cs="OpenSymbol"/>
      <w:b/>
      <w:sz w:val="24"/>
    </w:rPr>
  </w:style>
  <w:style w:type="character" w:customStyle="1" w:styleId="WW8Num45z0">
    <w:name w:val="WW8Num45z0"/>
    <w:rsid w:val="00D754CD"/>
    <w:rPr>
      <w:rFonts w:ascii="Times New Roman" w:hAnsi="Times New Roman" w:cs="OpenSymbol"/>
      <w:b/>
      <w:color w:val="000000"/>
      <w:spacing w:val="-1"/>
      <w:sz w:val="24"/>
      <w:szCs w:val="24"/>
      <w:lang w:val="ro-RO"/>
    </w:rPr>
  </w:style>
  <w:style w:type="character" w:customStyle="1" w:styleId="WW8Num45z1">
    <w:name w:val="WW8Num45z1"/>
    <w:basedOn w:val="ListLabel3497"/>
    <w:rsid w:val="00D754CD"/>
    <w:rPr>
      <w:rFonts w:cs="OpenSymbol"/>
      <w:b/>
      <w:sz w:val="24"/>
    </w:rPr>
  </w:style>
  <w:style w:type="character" w:customStyle="1" w:styleId="WW8Num45z2">
    <w:name w:val="WW8Num45z2"/>
    <w:basedOn w:val="ListLabel3497"/>
    <w:rsid w:val="00D754CD"/>
    <w:rPr>
      <w:rFonts w:cs="OpenSymbol"/>
      <w:b/>
      <w:sz w:val="24"/>
    </w:rPr>
  </w:style>
  <w:style w:type="character" w:customStyle="1" w:styleId="WW8Num45z3">
    <w:name w:val="WW8Num45z3"/>
    <w:basedOn w:val="ListLabel3497"/>
    <w:rsid w:val="00D754CD"/>
    <w:rPr>
      <w:rFonts w:cs="OpenSymbol"/>
      <w:b/>
      <w:sz w:val="24"/>
    </w:rPr>
  </w:style>
  <w:style w:type="character" w:customStyle="1" w:styleId="WW8Num45z4">
    <w:name w:val="WW8Num45z4"/>
    <w:basedOn w:val="ListLabel3497"/>
    <w:rsid w:val="00D754CD"/>
    <w:rPr>
      <w:rFonts w:cs="OpenSymbol"/>
      <w:b/>
      <w:sz w:val="24"/>
    </w:rPr>
  </w:style>
  <w:style w:type="character" w:customStyle="1" w:styleId="WW8Num45z5">
    <w:name w:val="WW8Num45z5"/>
    <w:basedOn w:val="ListLabel3497"/>
    <w:rsid w:val="00D754CD"/>
    <w:rPr>
      <w:rFonts w:cs="OpenSymbol"/>
      <w:b/>
      <w:sz w:val="24"/>
    </w:rPr>
  </w:style>
  <w:style w:type="character" w:customStyle="1" w:styleId="WW8Num45z6">
    <w:name w:val="WW8Num45z6"/>
    <w:basedOn w:val="ListLabel3497"/>
    <w:rsid w:val="00D754CD"/>
    <w:rPr>
      <w:rFonts w:cs="OpenSymbol"/>
      <w:b/>
      <w:sz w:val="24"/>
    </w:rPr>
  </w:style>
  <w:style w:type="character" w:customStyle="1" w:styleId="WW8Num45z7">
    <w:name w:val="WW8Num45z7"/>
    <w:basedOn w:val="ListLabel3497"/>
    <w:rsid w:val="00D754CD"/>
    <w:rPr>
      <w:rFonts w:cs="OpenSymbol"/>
      <w:b/>
      <w:sz w:val="24"/>
    </w:rPr>
  </w:style>
  <w:style w:type="character" w:customStyle="1" w:styleId="WW8Num45z8">
    <w:name w:val="WW8Num45z8"/>
    <w:basedOn w:val="ListLabel3497"/>
    <w:rsid w:val="00D754CD"/>
    <w:rPr>
      <w:rFonts w:cs="OpenSymbol"/>
      <w:b/>
      <w:sz w:val="24"/>
    </w:rPr>
  </w:style>
  <w:style w:type="character" w:customStyle="1" w:styleId="WW8Num46z0">
    <w:name w:val="WW8Num46z0"/>
    <w:rsid w:val="00D754CD"/>
    <w:rPr>
      <w:rFonts w:ascii="Times New Roman" w:hAnsi="Times New Roman" w:cs="Arial"/>
      <w:b/>
      <w:color w:val="000000"/>
      <w:sz w:val="24"/>
      <w:szCs w:val="24"/>
      <w:lang w:val="ro-RO"/>
    </w:rPr>
  </w:style>
  <w:style w:type="character" w:customStyle="1" w:styleId="WW8Num46z1">
    <w:name w:val="WW8Num46z1"/>
    <w:basedOn w:val="ListLabel3497"/>
    <w:rsid w:val="00D754CD"/>
    <w:rPr>
      <w:rFonts w:cs="OpenSymbol"/>
      <w:b/>
      <w:sz w:val="24"/>
    </w:rPr>
  </w:style>
  <w:style w:type="character" w:customStyle="1" w:styleId="WW8Num46z2">
    <w:name w:val="WW8Num46z2"/>
    <w:basedOn w:val="ListLabel3497"/>
    <w:rsid w:val="00D754CD"/>
    <w:rPr>
      <w:rFonts w:cs="OpenSymbol"/>
      <w:b/>
      <w:sz w:val="24"/>
    </w:rPr>
  </w:style>
  <w:style w:type="character" w:customStyle="1" w:styleId="WW8Num46z3">
    <w:name w:val="WW8Num46z3"/>
    <w:basedOn w:val="ListLabel3497"/>
    <w:rsid w:val="00D754CD"/>
    <w:rPr>
      <w:rFonts w:cs="OpenSymbol"/>
      <w:b/>
      <w:sz w:val="24"/>
    </w:rPr>
  </w:style>
  <w:style w:type="character" w:customStyle="1" w:styleId="WW8Num46z4">
    <w:name w:val="WW8Num46z4"/>
    <w:basedOn w:val="ListLabel3497"/>
    <w:rsid w:val="00D754CD"/>
    <w:rPr>
      <w:rFonts w:cs="OpenSymbol"/>
      <w:b/>
      <w:sz w:val="24"/>
    </w:rPr>
  </w:style>
  <w:style w:type="character" w:customStyle="1" w:styleId="WW8Num46z5">
    <w:name w:val="WW8Num46z5"/>
    <w:basedOn w:val="ListLabel3497"/>
    <w:rsid w:val="00D754CD"/>
    <w:rPr>
      <w:rFonts w:cs="OpenSymbol"/>
      <w:b/>
      <w:sz w:val="24"/>
    </w:rPr>
  </w:style>
  <w:style w:type="character" w:customStyle="1" w:styleId="WW8Num46z6">
    <w:name w:val="WW8Num46z6"/>
    <w:basedOn w:val="ListLabel3497"/>
    <w:rsid w:val="00D754CD"/>
    <w:rPr>
      <w:rFonts w:cs="OpenSymbol"/>
      <w:b/>
      <w:sz w:val="24"/>
    </w:rPr>
  </w:style>
  <w:style w:type="character" w:customStyle="1" w:styleId="WW8Num46z7">
    <w:name w:val="WW8Num46z7"/>
    <w:basedOn w:val="ListLabel3497"/>
    <w:rsid w:val="00D754CD"/>
    <w:rPr>
      <w:rFonts w:cs="OpenSymbol"/>
      <w:b/>
      <w:sz w:val="24"/>
    </w:rPr>
  </w:style>
  <w:style w:type="character" w:customStyle="1" w:styleId="WW8Num46z8">
    <w:name w:val="WW8Num46z8"/>
    <w:basedOn w:val="ListLabel3497"/>
    <w:rsid w:val="00D754CD"/>
    <w:rPr>
      <w:rFonts w:cs="OpenSymbol"/>
      <w:b/>
      <w:sz w:val="24"/>
    </w:rPr>
  </w:style>
  <w:style w:type="character" w:customStyle="1" w:styleId="WW8Num47z0">
    <w:name w:val="WW8Num47z0"/>
    <w:rsid w:val="00D754CD"/>
    <w:rPr>
      <w:rFonts w:ascii="Times New Roman" w:hAnsi="Times New Roman" w:cs="OpenSymbol"/>
      <w:b/>
      <w:sz w:val="24"/>
    </w:rPr>
  </w:style>
  <w:style w:type="character" w:customStyle="1" w:styleId="WW8Num47z1">
    <w:name w:val="WW8Num47z1"/>
    <w:basedOn w:val="ListLabel3497"/>
    <w:rsid w:val="00D754CD"/>
    <w:rPr>
      <w:rFonts w:cs="OpenSymbol"/>
      <w:b/>
      <w:sz w:val="24"/>
    </w:rPr>
  </w:style>
  <w:style w:type="character" w:customStyle="1" w:styleId="WW8Num47z2">
    <w:name w:val="WW8Num47z2"/>
    <w:basedOn w:val="ListLabel3497"/>
    <w:rsid w:val="00D754CD"/>
    <w:rPr>
      <w:rFonts w:cs="OpenSymbol"/>
      <w:b/>
      <w:sz w:val="24"/>
    </w:rPr>
  </w:style>
  <w:style w:type="character" w:customStyle="1" w:styleId="WW8Num47z3">
    <w:name w:val="WW8Num47z3"/>
    <w:basedOn w:val="ListLabel3497"/>
    <w:rsid w:val="00D754CD"/>
    <w:rPr>
      <w:rFonts w:cs="OpenSymbol"/>
      <w:b/>
      <w:sz w:val="24"/>
    </w:rPr>
  </w:style>
  <w:style w:type="character" w:customStyle="1" w:styleId="WW8Num47z4">
    <w:name w:val="WW8Num47z4"/>
    <w:basedOn w:val="ListLabel3497"/>
    <w:rsid w:val="00D754CD"/>
    <w:rPr>
      <w:rFonts w:cs="OpenSymbol"/>
      <w:b/>
      <w:sz w:val="24"/>
    </w:rPr>
  </w:style>
  <w:style w:type="character" w:customStyle="1" w:styleId="WW8Num47z5">
    <w:name w:val="WW8Num47z5"/>
    <w:basedOn w:val="ListLabel3497"/>
    <w:rsid w:val="00D754CD"/>
    <w:rPr>
      <w:rFonts w:cs="OpenSymbol"/>
      <w:b/>
      <w:sz w:val="24"/>
    </w:rPr>
  </w:style>
  <w:style w:type="character" w:customStyle="1" w:styleId="WW8Num47z6">
    <w:name w:val="WW8Num47z6"/>
    <w:basedOn w:val="ListLabel3497"/>
    <w:rsid w:val="00D754CD"/>
    <w:rPr>
      <w:rFonts w:cs="OpenSymbol"/>
      <w:b/>
      <w:sz w:val="24"/>
    </w:rPr>
  </w:style>
  <w:style w:type="character" w:customStyle="1" w:styleId="WW8Num47z7">
    <w:name w:val="WW8Num47z7"/>
    <w:basedOn w:val="ListLabel3497"/>
    <w:rsid w:val="00D754CD"/>
    <w:rPr>
      <w:rFonts w:cs="OpenSymbol"/>
      <w:b/>
      <w:sz w:val="24"/>
    </w:rPr>
  </w:style>
  <w:style w:type="character" w:customStyle="1" w:styleId="WW8Num47z8">
    <w:name w:val="WW8Num47z8"/>
    <w:basedOn w:val="ListLabel3497"/>
    <w:rsid w:val="00D754CD"/>
    <w:rPr>
      <w:rFonts w:cs="OpenSymbol"/>
      <w:b/>
      <w:sz w:val="24"/>
    </w:rPr>
  </w:style>
  <w:style w:type="character" w:customStyle="1" w:styleId="WW8Num48z0">
    <w:name w:val="WW8Num48z0"/>
    <w:rsid w:val="00D754CD"/>
    <w:rPr>
      <w:rFonts w:ascii="Times New Roman" w:hAnsi="Times New Roman" w:cs="Symbol"/>
      <w:b/>
      <w:sz w:val="24"/>
      <w:szCs w:val="24"/>
    </w:rPr>
  </w:style>
  <w:style w:type="character" w:customStyle="1" w:styleId="WW8Num48z1">
    <w:name w:val="WW8Num48z1"/>
    <w:basedOn w:val="ListLabel3497"/>
    <w:rsid w:val="00D754CD"/>
    <w:rPr>
      <w:rFonts w:cs="OpenSymbol"/>
      <w:b/>
      <w:sz w:val="24"/>
    </w:rPr>
  </w:style>
  <w:style w:type="character" w:customStyle="1" w:styleId="WW8Num48z2">
    <w:name w:val="WW8Num48z2"/>
    <w:basedOn w:val="ListLabel3497"/>
    <w:rsid w:val="00D754CD"/>
    <w:rPr>
      <w:rFonts w:cs="OpenSymbol"/>
      <w:b/>
      <w:sz w:val="24"/>
    </w:rPr>
  </w:style>
  <w:style w:type="character" w:customStyle="1" w:styleId="WW8Num48z3">
    <w:name w:val="WW8Num48z3"/>
    <w:basedOn w:val="ListLabel3497"/>
    <w:rsid w:val="00D754CD"/>
    <w:rPr>
      <w:rFonts w:cs="OpenSymbol"/>
      <w:b/>
      <w:sz w:val="24"/>
    </w:rPr>
  </w:style>
  <w:style w:type="character" w:customStyle="1" w:styleId="WW8Num48z4">
    <w:name w:val="WW8Num48z4"/>
    <w:basedOn w:val="ListLabel3497"/>
    <w:rsid w:val="00D754CD"/>
    <w:rPr>
      <w:rFonts w:cs="OpenSymbol"/>
      <w:b/>
      <w:sz w:val="24"/>
    </w:rPr>
  </w:style>
  <w:style w:type="character" w:customStyle="1" w:styleId="WW8Num48z5">
    <w:name w:val="WW8Num48z5"/>
    <w:basedOn w:val="ListLabel3497"/>
    <w:rsid w:val="00D754CD"/>
    <w:rPr>
      <w:rFonts w:cs="OpenSymbol"/>
      <w:b/>
      <w:sz w:val="24"/>
    </w:rPr>
  </w:style>
  <w:style w:type="character" w:customStyle="1" w:styleId="WW8Num48z6">
    <w:name w:val="WW8Num48z6"/>
    <w:basedOn w:val="ListLabel3497"/>
    <w:rsid w:val="00D754CD"/>
    <w:rPr>
      <w:rFonts w:cs="OpenSymbol"/>
      <w:b/>
      <w:sz w:val="24"/>
    </w:rPr>
  </w:style>
  <w:style w:type="character" w:customStyle="1" w:styleId="WW8Num48z7">
    <w:name w:val="WW8Num48z7"/>
    <w:basedOn w:val="ListLabel3497"/>
    <w:rsid w:val="00D754CD"/>
    <w:rPr>
      <w:rFonts w:cs="OpenSymbol"/>
      <w:b/>
      <w:sz w:val="24"/>
    </w:rPr>
  </w:style>
  <w:style w:type="character" w:customStyle="1" w:styleId="WW8Num48z8">
    <w:name w:val="WW8Num48z8"/>
    <w:basedOn w:val="ListLabel3497"/>
    <w:rsid w:val="00D754CD"/>
    <w:rPr>
      <w:rFonts w:cs="OpenSymbol"/>
      <w:b/>
      <w:sz w:val="24"/>
    </w:rPr>
  </w:style>
  <w:style w:type="character" w:customStyle="1" w:styleId="WW8Num49z0">
    <w:name w:val="WW8Num49z0"/>
    <w:rsid w:val="00D754CD"/>
    <w:rPr>
      <w:rFonts w:ascii="Times New Roman" w:hAnsi="Times New Roman" w:cs="Times New Roman"/>
      <w:b/>
      <w:sz w:val="24"/>
      <w:lang w:val="it-IT"/>
    </w:rPr>
  </w:style>
  <w:style w:type="character" w:customStyle="1" w:styleId="WW8Num49z1">
    <w:name w:val="WW8Num49z1"/>
    <w:rsid w:val="00D754CD"/>
    <w:rPr>
      <w:rFonts w:cs="Courier New"/>
      <w:b/>
      <w:sz w:val="24"/>
    </w:rPr>
  </w:style>
  <w:style w:type="character" w:customStyle="1" w:styleId="WW8Num50z0">
    <w:name w:val="WW8Num50z0"/>
    <w:rsid w:val="00D754CD"/>
    <w:rPr>
      <w:rFonts w:ascii="Arial" w:hAnsi="Arial" w:cs="Symbol"/>
      <w:b/>
      <w:sz w:val="24"/>
    </w:rPr>
  </w:style>
  <w:style w:type="character" w:customStyle="1" w:styleId="WW8Num50z1">
    <w:name w:val="WW8Num50z1"/>
    <w:rsid w:val="00D754CD"/>
    <w:rPr>
      <w:rFonts w:ascii="Courier New" w:hAnsi="Courier New" w:cs="Courier New"/>
      <w:b/>
      <w:sz w:val="24"/>
    </w:rPr>
  </w:style>
  <w:style w:type="character" w:customStyle="1" w:styleId="WW8Num50z2">
    <w:name w:val="WW8Num50z2"/>
    <w:rsid w:val="00D754CD"/>
    <w:rPr>
      <w:rFonts w:ascii="Wingdings" w:hAnsi="Wingdings" w:cs="Wingdings"/>
      <w:b/>
      <w:sz w:val="24"/>
    </w:rPr>
  </w:style>
  <w:style w:type="character" w:customStyle="1" w:styleId="WW8Num50z3">
    <w:name w:val="WW8Num50z3"/>
    <w:rsid w:val="00D754CD"/>
    <w:rPr>
      <w:rFonts w:ascii="Symbol" w:hAnsi="Symbol" w:cs="OpenSymbol"/>
      <w:b/>
      <w:sz w:val="24"/>
    </w:rPr>
  </w:style>
  <w:style w:type="character" w:customStyle="1" w:styleId="WW8Num4z3">
    <w:name w:val="WW8Num4z3"/>
    <w:rsid w:val="00D754CD"/>
    <w:rPr>
      <w:rFonts w:ascii="Symbol" w:hAnsi="Symbol" w:cs="Symbol"/>
      <w:b/>
      <w:sz w:val="24"/>
    </w:rPr>
  </w:style>
  <w:style w:type="character" w:customStyle="1" w:styleId="WW8Num7z4">
    <w:name w:val="WW8Num7z4"/>
    <w:basedOn w:val="ListLabel3497"/>
    <w:rsid w:val="00D754CD"/>
    <w:rPr>
      <w:rFonts w:cs="OpenSymbol"/>
      <w:b/>
      <w:sz w:val="24"/>
    </w:rPr>
  </w:style>
  <w:style w:type="character" w:customStyle="1" w:styleId="WW8Num7z5">
    <w:name w:val="WW8Num7z5"/>
    <w:basedOn w:val="ListLabel3497"/>
    <w:rsid w:val="00D754CD"/>
    <w:rPr>
      <w:rFonts w:cs="OpenSymbol"/>
      <w:b/>
      <w:sz w:val="24"/>
    </w:rPr>
  </w:style>
  <w:style w:type="character" w:customStyle="1" w:styleId="WW8Num7z6">
    <w:name w:val="WW8Num7z6"/>
    <w:basedOn w:val="ListLabel3497"/>
    <w:rsid w:val="00D754CD"/>
    <w:rPr>
      <w:rFonts w:cs="OpenSymbol"/>
      <w:b/>
      <w:sz w:val="24"/>
    </w:rPr>
  </w:style>
  <w:style w:type="character" w:customStyle="1" w:styleId="WW8Num7z7">
    <w:name w:val="WW8Num7z7"/>
    <w:basedOn w:val="ListLabel3497"/>
    <w:rsid w:val="00D754CD"/>
    <w:rPr>
      <w:rFonts w:cs="OpenSymbol"/>
      <w:b/>
      <w:sz w:val="24"/>
    </w:rPr>
  </w:style>
  <w:style w:type="character" w:customStyle="1" w:styleId="WW8Num7z8">
    <w:name w:val="WW8Num7z8"/>
    <w:basedOn w:val="ListLabel3497"/>
    <w:rsid w:val="00D754CD"/>
    <w:rPr>
      <w:rFonts w:cs="OpenSymbol"/>
      <w:b/>
      <w:sz w:val="24"/>
    </w:rPr>
  </w:style>
  <w:style w:type="character" w:customStyle="1" w:styleId="WW8Num13z1">
    <w:name w:val="WW8Num13z1"/>
    <w:rsid w:val="00D754CD"/>
    <w:rPr>
      <w:rFonts w:ascii="Wingdings" w:hAnsi="Wingdings" w:cs="Wingdings"/>
      <w:b/>
      <w:sz w:val="24"/>
    </w:rPr>
  </w:style>
  <w:style w:type="character" w:customStyle="1" w:styleId="WW8Num13z2">
    <w:name w:val="WW8Num13z2"/>
    <w:rsid w:val="00D754CD"/>
    <w:rPr>
      <w:rFonts w:ascii="Symbol" w:hAnsi="Symbol" w:cs="OpenSymbol"/>
      <w:b/>
      <w:sz w:val="24"/>
    </w:rPr>
  </w:style>
  <w:style w:type="character" w:customStyle="1" w:styleId="WW8Num14z3">
    <w:name w:val="WW8Num14z3"/>
    <w:rsid w:val="00D754CD"/>
    <w:rPr>
      <w:rFonts w:ascii="Symbol" w:hAnsi="Symbol" w:cs="Symbol"/>
      <w:b/>
      <w:sz w:val="24"/>
    </w:rPr>
  </w:style>
  <w:style w:type="character" w:customStyle="1" w:styleId="WW8Num16z4">
    <w:name w:val="WW8Num16z4"/>
    <w:basedOn w:val="ListLabel3497"/>
    <w:rsid w:val="00D754CD"/>
    <w:rPr>
      <w:rFonts w:cs="OpenSymbol"/>
      <w:b/>
      <w:sz w:val="24"/>
    </w:rPr>
  </w:style>
  <w:style w:type="character" w:customStyle="1" w:styleId="WW8Num16z5">
    <w:name w:val="WW8Num16z5"/>
    <w:basedOn w:val="ListLabel3497"/>
    <w:rsid w:val="00D754CD"/>
    <w:rPr>
      <w:rFonts w:cs="OpenSymbol"/>
      <w:b/>
      <w:sz w:val="24"/>
    </w:rPr>
  </w:style>
  <w:style w:type="character" w:customStyle="1" w:styleId="WW8Num16z6">
    <w:name w:val="WW8Num16z6"/>
    <w:basedOn w:val="ListLabel3497"/>
    <w:rsid w:val="00D754CD"/>
    <w:rPr>
      <w:rFonts w:cs="OpenSymbol"/>
      <w:b/>
      <w:sz w:val="24"/>
    </w:rPr>
  </w:style>
  <w:style w:type="character" w:customStyle="1" w:styleId="WW8Num16z7">
    <w:name w:val="WW8Num16z7"/>
    <w:basedOn w:val="ListLabel3497"/>
    <w:rsid w:val="00D754CD"/>
    <w:rPr>
      <w:rFonts w:cs="OpenSymbol"/>
      <w:b/>
      <w:sz w:val="24"/>
    </w:rPr>
  </w:style>
  <w:style w:type="character" w:customStyle="1" w:styleId="WW8Num16z8">
    <w:name w:val="WW8Num16z8"/>
    <w:basedOn w:val="ListLabel3497"/>
    <w:rsid w:val="00D754CD"/>
    <w:rPr>
      <w:rFonts w:cs="OpenSymbol"/>
      <w:b/>
      <w:sz w:val="24"/>
    </w:rPr>
  </w:style>
  <w:style w:type="character" w:customStyle="1" w:styleId="WW8Num23z1">
    <w:name w:val="WW8Num23z1"/>
    <w:rsid w:val="00D754CD"/>
    <w:rPr>
      <w:rFonts w:ascii="OpenSymbol" w:hAnsi="OpenSymbol" w:cs="OpenSymbol"/>
      <w:b/>
      <w:sz w:val="24"/>
    </w:rPr>
  </w:style>
  <w:style w:type="character" w:customStyle="1" w:styleId="WW8Num25z1">
    <w:name w:val="WW8Num25z1"/>
    <w:rsid w:val="00D754CD"/>
    <w:rPr>
      <w:rFonts w:ascii="Courier New" w:hAnsi="Courier New" w:cs="Courier New"/>
      <w:b/>
      <w:sz w:val="24"/>
    </w:rPr>
  </w:style>
  <w:style w:type="character" w:customStyle="1" w:styleId="WW8Num25z2">
    <w:name w:val="WW8Num25z2"/>
    <w:rsid w:val="00D754CD"/>
    <w:rPr>
      <w:rFonts w:ascii="Wingdings" w:hAnsi="Wingdings" w:cs="Wingdings"/>
      <w:b/>
      <w:sz w:val="24"/>
    </w:rPr>
  </w:style>
  <w:style w:type="character" w:customStyle="1" w:styleId="WW8Num28z3">
    <w:name w:val="WW8Num28z3"/>
    <w:rsid w:val="00D754CD"/>
    <w:rPr>
      <w:rFonts w:ascii="Symbol" w:hAnsi="Symbol" w:cs="Symbol"/>
      <w:b/>
      <w:sz w:val="24"/>
    </w:rPr>
  </w:style>
  <w:style w:type="character" w:customStyle="1" w:styleId="WW8Num29z4">
    <w:name w:val="WW8Num29z4"/>
    <w:basedOn w:val="ListLabel3497"/>
    <w:rsid w:val="00D754CD"/>
    <w:rPr>
      <w:rFonts w:cs="OpenSymbol"/>
      <w:b/>
      <w:sz w:val="24"/>
    </w:rPr>
  </w:style>
  <w:style w:type="character" w:customStyle="1" w:styleId="WW8Num29z5">
    <w:name w:val="WW8Num29z5"/>
    <w:basedOn w:val="ListLabel3497"/>
    <w:rsid w:val="00D754CD"/>
    <w:rPr>
      <w:rFonts w:cs="OpenSymbol"/>
      <w:b/>
      <w:sz w:val="24"/>
    </w:rPr>
  </w:style>
  <w:style w:type="character" w:customStyle="1" w:styleId="WW8Num29z6">
    <w:name w:val="WW8Num29z6"/>
    <w:basedOn w:val="ListLabel3497"/>
    <w:rsid w:val="00D754CD"/>
    <w:rPr>
      <w:rFonts w:cs="OpenSymbol"/>
      <w:b/>
      <w:sz w:val="24"/>
    </w:rPr>
  </w:style>
  <w:style w:type="character" w:customStyle="1" w:styleId="WW8Num29z7">
    <w:name w:val="WW8Num29z7"/>
    <w:basedOn w:val="ListLabel3497"/>
    <w:rsid w:val="00D754CD"/>
    <w:rPr>
      <w:rFonts w:cs="OpenSymbol"/>
      <w:b/>
      <w:sz w:val="24"/>
    </w:rPr>
  </w:style>
  <w:style w:type="character" w:customStyle="1" w:styleId="WW8Num29z8">
    <w:name w:val="WW8Num29z8"/>
    <w:basedOn w:val="ListLabel3497"/>
    <w:rsid w:val="00D754CD"/>
    <w:rPr>
      <w:rFonts w:cs="OpenSymbol"/>
      <w:b/>
      <w:sz w:val="24"/>
    </w:rPr>
  </w:style>
  <w:style w:type="character" w:customStyle="1" w:styleId="WW8Num31z4">
    <w:name w:val="WW8Num31z4"/>
    <w:basedOn w:val="ListLabel3497"/>
    <w:rsid w:val="00D754CD"/>
    <w:rPr>
      <w:rFonts w:cs="OpenSymbol"/>
      <w:b/>
      <w:sz w:val="24"/>
    </w:rPr>
  </w:style>
  <w:style w:type="character" w:customStyle="1" w:styleId="WW8Num31z5">
    <w:name w:val="WW8Num31z5"/>
    <w:basedOn w:val="ListLabel3497"/>
    <w:rsid w:val="00D754CD"/>
    <w:rPr>
      <w:rFonts w:cs="OpenSymbol"/>
      <w:b/>
      <w:sz w:val="24"/>
    </w:rPr>
  </w:style>
  <w:style w:type="character" w:customStyle="1" w:styleId="WW8Num31z6">
    <w:name w:val="WW8Num31z6"/>
    <w:basedOn w:val="ListLabel3497"/>
    <w:rsid w:val="00D754CD"/>
    <w:rPr>
      <w:rFonts w:cs="OpenSymbol"/>
      <w:b/>
      <w:sz w:val="24"/>
    </w:rPr>
  </w:style>
  <w:style w:type="character" w:customStyle="1" w:styleId="WW8Num31z7">
    <w:name w:val="WW8Num31z7"/>
    <w:basedOn w:val="ListLabel3497"/>
    <w:rsid w:val="00D754CD"/>
    <w:rPr>
      <w:rFonts w:cs="OpenSymbol"/>
      <w:b/>
      <w:sz w:val="24"/>
    </w:rPr>
  </w:style>
  <w:style w:type="character" w:customStyle="1" w:styleId="WW8Num31z8">
    <w:name w:val="WW8Num31z8"/>
    <w:basedOn w:val="ListLabel3497"/>
    <w:rsid w:val="00D754CD"/>
    <w:rPr>
      <w:rFonts w:cs="OpenSymbol"/>
      <w:b/>
      <w:sz w:val="24"/>
    </w:rPr>
  </w:style>
  <w:style w:type="character" w:customStyle="1" w:styleId="WW8Num42z1">
    <w:name w:val="WW8Num42z1"/>
    <w:rsid w:val="00D754CD"/>
    <w:rPr>
      <w:rFonts w:ascii="Wingdings" w:hAnsi="Wingdings" w:cs="Courier New"/>
      <w:b/>
      <w:sz w:val="24"/>
    </w:rPr>
  </w:style>
  <w:style w:type="character" w:customStyle="1" w:styleId="WW8Num42z2">
    <w:name w:val="WW8Num42z2"/>
    <w:rsid w:val="00D754CD"/>
    <w:rPr>
      <w:rFonts w:ascii="Symbol" w:hAnsi="Symbol" w:cs="Wingdings"/>
      <w:b/>
      <w:sz w:val="24"/>
    </w:rPr>
  </w:style>
  <w:style w:type="character" w:customStyle="1" w:styleId="WW8Num43z3">
    <w:name w:val="WW8Num43z3"/>
    <w:basedOn w:val="ListLabel3497"/>
    <w:rsid w:val="00D754CD"/>
    <w:rPr>
      <w:rFonts w:cs="OpenSymbol"/>
      <w:b/>
      <w:sz w:val="24"/>
    </w:rPr>
  </w:style>
  <w:style w:type="character" w:customStyle="1" w:styleId="WW8Num43z4">
    <w:name w:val="WW8Num43z4"/>
    <w:basedOn w:val="ListLabel3497"/>
    <w:rsid w:val="00D754CD"/>
    <w:rPr>
      <w:rFonts w:cs="OpenSymbol"/>
      <w:b/>
      <w:sz w:val="24"/>
    </w:rPr>
  </w:style>
  <w:style w:type="character" w:customStyle="1" w:styleId="WW8Num43z5">
    <w:name w:val="WW8Num43z5"/>
    <w:basedOn w:val="ListLabel3497"/>
    <w:rsid w:val="00D754CD"/>
    <w:rPr>
      <w:rFonts w:cs="OpenSymbol"/>
      <w:b/>
      <w:sz w:val="24"/>
    </w:rPr>
  </w:style>
  <w:style w:type="character" w:customStyle="1" w:styleId="WW8Num43z6">
    <w:name w:val="WW8Num43z6"/>
    <w:basedOn w:val="ListLabel3497"/>
    <w:rsid w:val="00D754CD"/>
    <w:rPr>
      <w:rFonts w:cs="OpenSymbol"/>
      <w:b/>
      <w:sz w:val="24"/>
    </w:rPr>
  </w:style>
  <w:style w:type="character" w:customStyle="1" w:styleId="WW8Num43z7">
    <w:name w:val="WW8Num43z7"/>
    <w:basedOn w:val="ListLabel3497"/>
    <w:rsid w:val="00D754CD"/>
    <w:rPr>
      <w:rFonts w:cs="OpenSymbol"/>
      <w:b/>
      <w:sz w:val="24"/>
    </w:rPr>
  </w:style>
  <w:style w:type="character" w:customStyle="1" w:styleId="WW8Num43z8">
    <w:name w:val="WW8Num43z8"/>
    <w:basedOn w:val="ListLabel3497"/>
    <w:rsid w:val="00D754CD"/>
    <w:rPr>
      <w:rFonts w:cs="OpenSymbol"/>
      <w:b/>
      <w:sz w:val="24"/>
    </w:rPr>
  </w:style>
  <w:style w:type="character" w:customStyle="1" w:styleId="WW8Num49z2">
    <w:name w:val="WW8Num49z2"/>
    <w:rsid w:val="00D754CD"/>
    <w:rPr>
      <w:rFonts w:ascii="Wingdings" w:hAnsi="Wingdings" w:cs="Wingdings"/>
      <w:b/>
      <w:sz w:val="24"/>
    </w:rPr>
  </w:style>
  <w:style w:type="character" w:customStyle="1" w:styleId="WW8Num49z3">
    <w:name w:val="WW8Num49z3"/>
    <w:rsid w:val="00D754CD"/>
    <w:rPr>
      <w:rFonts w:ascii="Symbol" w:hAnsi="Symbol" w:cs="OpenSymbol"/>
      <w:b/>
      <w:sz w:val="24"/>
    </w:rPr>
  </w:style>
  <w:style w:type="character" w:customStyle="1" w:styleId="WW8Num50z4">
    <w:name w:val="WW8Num50z4"/>
    <w:basedOn w:val="ListLabel3497"/>
    <w:rsid w:val="00D754CD"/>
    <w:rPr>
      <w:rFonts w:cs="OpenSymbol"/>
      <w:b/>
      <w:sz w:val="24"/>
    </w:rPr>
  </w:style>
  <w:style w:type="character" w:customStyle="1" w:styleId="WW8Num50z5">
    <w:name w:val="WW8Num50z5"/>
    <w:basedOn w:val="ListLabel3497"/>
    <w:rsid w:val="00D754CD"/>
    <w:rPr>
      <w:rFonts w:cs="OpenSymbol"/>
      <w:b/>
      <w:sz w:val="24"/>
    </w:rPr>
  </w:style>
  <w:style w:type="character" w:customStyle="1" w:styleId="WW8Num50z6">
    <w:name w:val="WW8Num50z6"/>
    <w:basedOn w:val="ListLabel3497"/>
    <w:rsid w:val="00D754CD"/>
    <w:rPr>
      <w:rFonts w:cs="OpenSymbol"/>
      <w:b/>
      <w:sz w:val="24"/>
    </w:rPr>
  </w:style>
  <w:style w:type="character" w:customStyle="1" w:styleId="WW8Num50z7">
    <w:name w:val="WW8Num50z7"/>
    <w:basedOn w:val="ListLabel3497"/>
    <w:rsid w:val="00D754CD"/>
    <w:rPr>
      <w:rFonts w:cs="OpenSymbol"/>
      <w:b/>
      <w:sz w:val="24"/>
    </w:rPr>
  </w:style>
  <w:style w:type="character" w:customStyle="1" w:styleId="WW8Num50z8">
    <w:name w:val="WW8Num50z8"/>
    <w:basedOn w:val="ListLabel3497"/>
    <w:rsid w:val="00D754CD"/>
    <w:rPr>
      <w:rFonts w:cs="OpenSymbol"/>
      <w:b/>
      <w:sz w:val="24"/>
    </w:rPr>
  </w:style>
  <w:style w:type="character" w:customStyle="1" w:styleId="DefaultParagraphFont1">
    <w:name w:val="Default Paragraph Font1"/>
    <w:basedOn w:val="ListLabel3497"/>
    <w:rsid w:val="00D754CD"/>
    <w:rPr>
      <w:rFonts w:cs="OpenSymbol"/>
      <w:b/>
      <w:sz w:val="24"/>
    </w:rPr>
  </w:style>
  <w:style w:type="character" w:customStyle="1" w:styleId="Fontdeparagrafimplicit1">
    <w:name w:val="Font de paragraf implicit1"/>
    <w:basedOn w:val="ListLabel3497"/>
    <w:rsid w:val="00D754CD"/>
    <w:rPr>
      <w:rFonts w:cs="OpenSymbol"/>
      <w:b/>
      <w:sz w:val="24"/>
    </w:rPr>
  </w:style>
  <w:style w:type="character" w:customStyle="1" w:styleId="Heading4Char">
    <w:name w:val="Heading 4 Char"/>
    <w:rsid w:val="00D754CD"/>
    <w:rPr>
      <w:rFonts w:ascii="Arial" w:eastAsia="Times New Roman" w:hAnsi="Arial" w:cs="Times New Roman"/>
      <w:b/>
      <w:sz w:val="28"/>
      <w:szCs w:val="20"/>
      <w:lang w:val="ro-RO"/>
    </w:rPr>
  </w:style>
  <w:style w:type="character" w:customStyle="1" w:styleId="HeaderChar">
    <w:name w:val="Header Char"/>
    <w:aliases w:val=" Char Char,hd Char"/>
    <w:uiPriority w:val="99"/>
    <w:rsid w:val="00D754CD"/>
    <w:rPr>
      <w:rFonts w:ascii="Calibri" w:eastAsia="Calibri" w:hAnsi="Calibri" w:cs="Times New Roman"/>
      <w:b/>
      <w:sz w:val="24"/>
    </w:rPr>
  </w:style>
  <w:style w:type="character" w:customStyle="1" w:styleId="FooterChar">
    <w:name w:val="Footer Char"/>
    <w:uiPriority w:val="99"/>
    <w:rsid w:val="00D754CD"/>
    <w:rPr>
      <w:rFonts w:ascii="Calibri" w:eastAsia="Calibri" w:hAnsi="Calibri" w:cs="Times New Roman"/>
      <w:b/>
      <w:sz w:val="24"/>
    </w:rPr>
  </w:style>
  <w:style w:type="character" w:customStyle="1" w:styleId="Referincomentariu1">
    <w:name w:val="Referință comentariu1"/>
    <w:rsid w:val="00D754CD"/>
    <w:rPr>
      <w:rFonts w:cs="OpenSymbol"/>
      <w:b/>
      <w:sz w:val="16"/>
      <w:szCs w:val="16"/>
    </w:rPr>
  </w:style>
  <w:style w:type="character" w:customStyle="1" w:styleId="CommentTextChar">
    <w:name w:val="Comment Text Char"/>
    <w:uiPriority w:val="99"/>
    <w:rsid w:val="00D754CD"/>
    <w:rPr>
      <w:rFonts w:ascii="Calibri" w:eastAsia="Calibri" w:hAnsi="Calibri" w:cs="Times New Roman"/>
      <w:b/>
      <w:sz w:val="20"/>
      <w:szCs w:val="20"/>
    </w:rPr>
  </w:style>
  <w:style w:type="character" w:customStyle="1" w:styleId="CommentSubjectChar">
    <w:name w:val="Comment Subject Char"/>
    <w:uiPriority w:val="99"/>
    <w:rsid w:val="00D754CD"/>
    <w:rPr>
      <w:rFonts w:ascii="Calibri" w:eastAsia="Calibri" w:hAnsi="Calibri" w:cs="Times New Roman"/>
      <w:b/>
      <w:bCs/>
      <w:sz w:val="20"/>
      <w:szCs w:val="20"/>
    </w:rPr>
  </w:style>
  <w:style w:type="character" w:customStyle="1" w:styleId="BalloonTextChar">
    <w:name w:val="Balloon Text Char"/>
    <w:uiPriority w:val="99"/>
    <w:rsid w:val="00D754CD"/>
    <w:rPr>
      <w:rFonts w:ascii="Segoe UI" w:eastAsia="Calibri" w:hAnsi="Segoe UI" w:cs="Segoe UI"/>
      <w:b/>
      <w:sz w:val="18"/>
      <w:szCs w:val="18"/>
    </w:rPr>
  </w:style>
  <w:style w:type="character" w:customStyle="1" w:styleId="BodyText2Char">
    <w:name w:val="Body Text 2 Char"/>
    <w:uiPriority w:val="99"/>
    <w:rsid w:val="00D754CD"/>
    <w:rPr>
      <w:rFonts w:ascii="Times New Roman-Rom" w:eastAsia="Times New Roman" w:hAnsi="Times New Roman-Rom" w:cs="Times New Roman"/>
      <w:b/>
      <w:sz w:val="24"/>
      <w:szCs w:val="20"/>
      <w:lang w:val="ro-RO"/>
    </w:rPr>
  </w:style>
  <w:style w:type="character" w:customStyle="1" w:styleId="BodyText3Char">
    <w:name w:val="Body Text 3 Char"/>
    <w:uiPriority w:val="99"/>
    <w:rsid w:val="00D754CD"/>
    <w:rPr>
      <w:rFonts w:ascii="Times New Roman-Rom" w:eastAsia="Times New Roman" w:hAnsi="Times New Roman-Rom" w:cs="Times New Roman"/>
      <w:b/>
      <w:sz w:val="24"/>
      <w:szCs w:val="20"/>
      <w:lang w:val="ro-RO"/>
    </w:rPr>
  </w:style>
  <w:style w:type="character" w:customStyle="1" w:styleId="Bodytext211pt">
    <w:name w:val="Body text (2) + 11 pt"/>
    <w:rsid w:val="00D754CD"/>
    <w:rPr>
      <w:rFonts w:ascii="Times New Roman" w:eastAsia="Times New Roman" w:hAnsi="Times New Roman" w:cs="Times New Roman"/>
      <w:b w:val="0"/>
      <w:bCs w:val="0"/>
      <w:i w:val="0"/>
      <w:iCs w:val="0"/>
      <w:caps w:val="0"/>
      <w:smallCaps w:val="0"/>
      <w:strike w:val="0"/>
      <w:dstrike w:val="0"/>
      <w:color w:val="000000"/>
      <w:spacing w:val="0"/>
      <w:w w:val="100"/>
      <w:position w:val="0"/>
      <w:sz w:val="22"/>
      <w:szCs w:val="22"/>
      <w:u w:val="none"/>
      <w:vertAlign w:val="baseline"/>
      <w:lang w:val="ro-RO" w:eastAsia="ro-RO" w:bidi="ro-RO"/>
    </w:rPr>
  </w:style>
  <w:style w:type="character" w:customStyle="1" w:styleId="Bodytext2Italic">
    <w:name w:val="Body text (2) + Italic"/>
    <w:rsid w:val="00D754CD"/>
    <w:rPr>
      <w:rFonts w:ascii="Times New Roman" w:eastAsia="Times New Roman" w:hAnsi="Times New Roman" w:cs="Times New Roman"/>
      <w:b w:val="0"/>
      <w:bCs w:val="0"/>
      <w:i/>
      <w:iCs/>
      <w:caps w:val="0"/>
      <w:smallCaps w:val="0"/>
      <w:strike w:val="0"/>
      <w:dstrike w:val="0"/>
      <w:color w:val="000000"/>
      <w:spacing w:val="0"/>
      <w:w w:val="100"/>
      <w:position w:val="0"/>
      <w:sz w:val="26"/>
      <w:szCs w:val="26"/>
      <w:u w:val="none"/>
      <w:vertAlign w:val="baseline"/>
      <w:lang w:val="ro-RO" w:eastAsia="ro-RO" w:bidi="ro-RO"/>
    </w:rPr>
  </w:style>
  <w:style w:type="character" w:customStyle="1" w:styleId="Bodytext4NotBold">
    <w:name w:val="Body text (4) + Not Bold"/>
    <w:rsid w:val="00D754CD"/>
    <w:rPr>
      <w:rFonts w:ascii="Times New Roman" w:eastAsia="Times New Roman" w:hAnsi="Times New Roman" w:cs="Times New Roman"/>
      <w:b/>
      <w:bCs/>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Bodytext2Bold">
    <w:name w:val="Body text (2) + Bold"/>
    <w:rsid w:val="00D754CD"/>
    <w:rPr>
      <w:rFonts w:ascii="Times New Roman" w:eastAsia="Times New Roman" w:hAnsi="Times New Roman" w:cs="Times New Roman"/>
      <w:b/>
      <w:bCs/>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Bodytext2Spacing2pt">
    <w:name w:val="Body text (2) + Spacing 2 pt"/>
    <w:rsid w:val="00D754CD"/>
    <w:rPr>
      <w:rFonts w:ascii="Times New Roman" w:eastAsia="Times New Roman" w:hAnsi="Times New Roman" w:cs="Times New Roman"/>
      <w:b w:val="0"/>
      <w:bCs w:val="0"/>
      <w:i w:val="0"/>
      <w:iCs w:val="0"/>
      <w:caps w:val="0"/>
      <w:smallCaps w:val="0"/>
      <w:strike w:val="0"/>
      <w:dstrike w:val="0"/>
      <w:color w:val="000000"/>
      <w:spacing w:val="50"/>
      <w:w w:val="100"/>
      <w:position w:val="0"/>
      <w:sz w:val="26"/>
      <w:szCs w:val="26"/>
      <w:u w:val="none"/>
      <w:vertAlign w:val="baseline"/>
      <w:lang w:val="ro-RO" w:eastAsia="ro-RO" w:bidi="ro-RO"/>
    </w:rPr>
  </w:style>
  <w:style w:type="character" w:customStyle="1" w:styleId="Bodytext49ptNotBold">
    <w:name w:val="Body text (4) + 9 pt;Not Bold"/>
    <w:rsid w:val="00D754CD"/>
    <w:rPr>
      <w:rFonts w:ascii="Times New Roman" w:eastAsia="Times New Roman" w:hAnsi="Times New Roman" w:cs="Times New Roman"/>
      <w:b/>
      <w:bCs/>
      <w:i w:val="0"/>
      <w:iCs w:val="0"/>
      <w:caps w:val="0"/>
      <w:smallCaps w:val="0"/>
      <w:strike w:val="0"/>
      <w:dstrike w:val="0"/>
      <w:color w:val="000000"/>
      <w:spacing w:val="0"/>
      <w:w w:val="100"/>
      <w:position w:val="0"/>
      <w:sz w:val="18"/>
      <w:szCs w:val="18"/>
      <w:u w:val="none"/>
      <w:vertAlign w:val="baseline"/>
      <w:lang w:val="ro-RO" w:eastAsia="ro-RO" w:bidi="ro-RO"/>
    </w:rPr>
  </w:style>
  <w:style w:type="character" w:customStyle="1" w:styleId="Bodytext21Exact">
    <w:name w:val="Body text (21) Exact"/>
    <w:rsid w:val="00D754CD"/>
    <w:rPr>
      <w:rFonts w:ascii="Times New Roman" w:eastAsia="Times New Roman" w:hAnsi="Times New Roman" w:cs="Times New Roman"/>
      <w:b w:val="0"/>
      <w:bCs w:val="0"/>
      <w:i w:val="0"/>
      <w:iCs w:val="0"/>
      <w:caps w:val="0"/>
      <w:smallCaps w:val="0"/>
      <w:strike w:val="0"/>
      <w:dstrike w:val="0"/>
      <w:sz w:val="22"/>
      <w:szCs w:val="22"/>
      <w:u w:val="none"/>
    </w:rPr>
  </w:style>
  <w:style w:type="character" w:customStyle="1" w:styleId="Bodytext21BoldExact">
    <w:name w:val="Body text (21) + Bold Exact"/>
    <w:rsid w:val="00D754CD"/>
    <w:rPr>
      <w:rFonts w:ascii="Times New Roman" w:eastAsia="Times New Roman" w:hAnsi="Times New Roman" w:cs="Times New Roman"/>
      <w:b/>
      <w:bCs/>
      <w:i w:val="0"/>
      <w:iCs w:val="0"/>
      <w:caps w:val="0"/>
      <w:smallCaps w:val="0"/>
      <w:strike w:val="0"/>
      <w:dstrike w:val="0"/>
      <w:sz w:val="22"/>
      <w:szCs w:val="22"/>
      <w:u w:val="none"/>
    </w:rPr>
  </w:style>
  <w:style w:type="character" w:customStyle="1" w:styleId="Bodytext21ItalicExact">
    <w:name w:val="Body text (21) + Italic Exact"/>
    <w:rsid w:val="00D754CD"/>
    <w:rPr>
      <w:rFonts w:ascii="Times New Roman" w:eastAsia="Times New Roman" w:hAnsi="Times New Roman" w:cs="Times New Roman"/>
      <w:b w:val="0"/>
      <w:bCs w:val="0"/>
      <w:i/>
      <w:iCs/>
      <w:caps w:val="0"/>
      <w:smallCaps w:val="0"/>
      <w:strike w:val="0"/>
      <w:dstrike w:val="0"/>
      <w:sz w:val="22"/>
      <w:szCs w:val="22"/>
      <w:u w:val="none"/>
    </w:rPr>
  </w:style>
  <w:style w:type="character" w:customStyle="1" w:styleId="Bodytext9Exact">
    <w:name w:val="Body text (9) Exact"/>
    <w:rsid w:val="00D754CD"/>
    <w:rPr>
      <w:rFonts w:ascii="Times New Roman" w:eastAsia="Times New Roman" w:hAnsi="Times New Roman" w:cs="Times New Roman"/>
      <w:b w:val="0"/>
      <w:bCs w:val="0"/>
      <w:i/>
      <w:iCs/>
      <w:caps w:val="0"/>
      <w:smallCaps w:val="0"/>
      <w:strike w:val="0"/>
      <w:dstrike w:val="0"/>
      <w:sz w:val="22"/>
      <w:szCs w:val="22"/>
      <w:u w:val="none"/>
    </w:rPr>
  </w:style>
  <w:style w:type="character" w:customStyle="1" w:styleId="Bodytext16NotItalic">
    <w:name w:val="Body text (16) + Not Italic"/>
    <w:rsid w:val="00D754CD"/>
    <w:rPr>
      <w:rFonts w:cs="OpenSymbol"/>
      <w:b w:val="0"/>
      <w:bCs w:val="0"/>
      <w:i/>
      <w:iCs/>
      <w:caps w:val="0"/>
      <w:smallCaps w:val="0"/>
      <w:strike w:val="0"/>
      <w:dstrike w:val="0"/>
      <w:color w:val="000000"/>
      <w:spacing w:val="0"/>
      <w:w w:val="100"/>
      <w:position w:val="0"/>
      <w:sz w:val="26"/>
      <w:szCs w:val="26"/>
      <w:u w:val="none"/>
      <w:vertAlign w:val="baseline"/>
      <w:lang w:val="ro-RO" w:eastAsia="ro-RO" w:bidi="ro-RO"/>
    </w:rPr>
  </w:style>
  <w:style w:type="character" w:customStyle="1" w:styleId="ListLabel1">
    <w:name w:val="ListLabel 1"/>
    <w:rsid w:val="00D754CD"/>
    <w:rPr>
      <w:rFonts w:cs="Courier New"/>
      <w:b/>
      <w:sz w:val="24"/>
    </w:rPr>
  </w:style>
  <w:style w:type="character" w:customStyle="1" w:styleId="ListLabel2">
    <w:name w:val="ListLabel 2"/>
    <w:rsid w:val="00D754CD"/>
    <w:rPr>
      <w:rFonts w:eastAsia="Meiryo" w:cs="Arial"/>
      <w:b/>
      <w:sz w:val="24"/>
    </w:rPr>
  </w:style>
  <w:style w:type="character" w:customStyle="1" w:styleId="ListLabel3">
    <w:name w:val="ListLabel 3"/>
    <w:rsid w:val="00D754CD"/>
    <w:rPr>
      <w:rFonts w:cs="OpenSymbol"/>
      <w:b w:val="0"/>
      <w:sz w:val="24"/>
    </w:rPr>
  </w:style>
  <w:style w:type="character" w:customStyle="1" w:styleId="ListLabel4">
    <w:name w:val="ListLabel 4"/>
    <w:rsid w:val="00D754CD"/>
    <w:rPr>
      <w:rFonts w:cs="OpenSymbol"/>
      <w:b/>
      <w:sz w:val="24"/>
      <w:lang w:val="ro-RO"/>
    </w:rPr>
  </w:style>
  <w:style w:type="character" w:customStyle="1" w:styleId="ListLabel5">
    <w:name w:val="ListLabel 5"/>
    <w:rsid w:val="00D754CD"/>
    <w:rPr>
      <w:rFonts w:cs="OpenSymbol"/>
      <w:b/>
      <w:sz w:val="24"/>
      <w:lang w:val="ro-RO"/>
    </w:rPr>
  </w:style>
  <w:style w:type="character" w:customStyle="1" w:styleId="ListLabel6">
    <w:name w:val="ListLabel 6"/>
    <w:rsid w:val="00D754CD"/>
    <w:rPr>
      <w:rFonts w:cs="OpenSymbol"/>
      <w:b/>
      <w:sz w:val="24"/>
    </w:rPr>
  </w:style>
  <w:style w:type="character" w:customStyle="1" w:styleId="ListLabel7">
    <w:name w:val="ListLabel 7"/>
    <w:rsid w:val="00D754CD"/>
    <w:rPr>
      <w:rFonts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ListLabel8">
    <w:name w:val="ListLabel 8"/>
    <w:rsid w:val="00D754CD"/>
    <w:rPr>
      <w:rFonts w:eastAsia="Times New Roman" w:cs="Times New Roman"/>
      <w:b/>
      <w:sz w:val="24"/>
    </w:rPr>
  </w:style>
  <w:style w:type="character" w:customStyle="1" w:styleId="NumberingSymbols">
    <w:name w:val="Numbering Symbols"/>
    <w:basedOn w:val="ListLabel3497"/>
    <w:rsid w:val="00D754CD"/>
    <w:rPr>
      <w:rFonts w:cs="OpenSymbol"/>
      <w:b/>
      <w:sz w:val="24"/>
    </w:rPr>
  </w:style>
  <w:style w:type="character" w:customStyle="1" w:styleId="Bullets">
    <w:name w:val="Bullets"/>
    <w:rsid w:val="00D754CD"/>
    <w:rPr>
      <w:rFonts w:ascii="OpenSymbol" w:eastAsia="OpenSymbol" w:hAnsi="OpenSymbol" w:cs="OpenSymbol"/>
      <w:b/>
      <w:sz w:val="24"/>
    </w:rPr>
  </w:style>
  <w:style w:type="character" w:customStyle="1" w:styleId="WWCharLFO1LVL1">
    <w:name w:val="WW_CharLFO1LVL1"/>
    <w:rsid w:val="00D754CD"/>
    <w:rPr>
      <w:rFonts w:ascii="Symbol" w:hAnsi="Symbol" w:cs="Symbol"/>
      <w:b/>
      <w:sz w:val="24"/>
    </w:rPr>
  </w:style>
  <w:style w:type="character" w:customStyle="1" w:styleId="WWCharLFO1LVL2">
    <w:name w:val="WW_CharLFO1LVL2"/>
    <w:rsid w:val="00D754CD"/>
    <w:rPr>
      <w:rFonts w:ascii="Courier New" w:hAnsi="Courier New" w:cs="Courier New"/>
      <w:b/>
      <w:sz w:val="24"/>
    </w:rPr>
  </w:style>
  <w:style w:type="character" w:customStyle="1" w:styleId="WWCharLFO1LVL3">
    <w:name w:val="WW_CharLFO1LVL3"/>
    <w:rsid w:val="00D754CD"/>
    <w:rPr>
      <w:rFonts w:ascii="Wingdings" w:hAnsi="Wingdings" w:cs="Wingdings"/>
      <w:b/>
      <w:sz w:val="24"/>
    </w:rPr>
  </w:style>
  <w:style w:type="character" w:customStyle="1" w:styleId="WWCharLFO1LVL4">
    <w:name w:val="WW_CharLFO1LVL4"/>
    <w:rsid w:val="00D754CD"/>
    <w:rPr>
      <w:rFonts w:ascii="Symbol" w:hAnsi="Symbol" w:cs="Symbol"/>
      <w:b/>
      <w:sz w:val="24"/>
    </w:rPr>
  </w:style>
  <w:style w:type="character" w:customStyle="1" w:styleId="WWCharLFO1LVL5">
    <w:name w:val="WW_CharLFO1LVL5"/>
    <w:rsid w:val="00D754CD"/>
    <w:rPr>
      <w:rFonts w:ascii="Courier New" w:hAnsi="Courier New" w:cs="Courier New"/>
      <w:b/>
      <w:sz w:val="24"/>
    </w:rPr>
  </w:style>
  <w:style w:type="character" w:customStyle="1" w:styleId="WWCharLFO1LVL6">
    <w:name w:val="WW_CharLFO1LVL6"/>
    <w:rsid w:val="00D754CD"/>
    <w:rPr>
      <w:rFonts w:ascii="Wingdings" w:hAnsi="Wingdings" w:cs="Wingdings"/>
      <w:b/>
      <w:sz w:val="24"/>
    </w:rPr>
  </w:style>
  <w:style w:type="character" w:customStyle="1" w:styleId="WWCharLFO1LVL7">
    <w:name w:val="WW_CharLFO1LVL7"/>
    <w:rsid w:val="00D754CD"/>
    <w:rPr>
      <w:rFonts w:ascii="Symbol" w:hAnsi="Symbol" w:cs="Symbol"/>
      <w:b/>
      <w:sz w:val="24"/>
    </w:rPr>
  </w:style>
  <w:style w:type="character" w:customStyle="1" w:styleId="WWCharLFO1LVL8">
    <w:name w:val="WW_CharLFO1LVL8"/>
    <w:rsid w:val="00D754CD"/>
    <w:rPr>
      <w:rFonts w:ascii="Courier New" w:hAnsi="Courier New" w:cs="Courier New"/>
      <w:b/>
      <w:sz w:val="24"/>
    </w:rPr>
  </w:style>
  <w:style w:type="character" w:customStyle="1" w:styleId="WWCharLFO1LVL9">
    <w:name w:val="WW_CharLFO1LVL9"/>
    <w:rsid w:val="00D754CD"/>
    <w:rPr>
      <w:rFonts w:ascii="Wingdings" w:hAnsi="Wingdings" w:cs="Wingdings"/>
      <w:b/>
      <w:sz w:val="24"/>
    </w:rPr>
  </w:style>
  <w:style w:type="character" w:customStyle="1" w:styleId="WWCharLFO2LVL1">
    <w:name w:val="WW_CharLFO2LVL1"/>
    <w:rsid w:val="00D754CD"/>
    <w:rPr>
      <w:rFonts w:ascii="Symbol" w:hAnsi="Symbol" w:cs="Symbol"/>
      <w:b/>
      <w:sz w:val="24"/>
    </w:rPr>
  </w:style>
  <w:style w:type="character" w:customStyle="1" w:styleId="WWCharLFO2LVL2">
    <w:name w:val="WW_CharLFO2LVL2"/>
    <w:rsid w:val="00D754CD"/>
    <w:rPr>
      <w:rFonts w:ascii="Courier New" w:hAnsi="Courier New" w:cs="Courier New"/>
      <w:b/>
      <w:sz w:val="24"/>
    </w:rPr>
  </w:style>
  <w:style w:type="character" w:customStyle="1" w:styleId="WWCharLFO2LVL3">
    <w:name w:val="WW_CharLFO2LVL3"/>
    <w:rsid w:val="00D754CD"/>
    <w:rPr>
      <w:rFonts w:ascii="Wingdings" w:hAnsi="Wingdings" w:cs="Wingdings"/>
      <w:b/>
      <w:sz w:val="24"/>
    </w:rPr>
  </w:style>
  <w:style w:type="character" w:customStyle="1" w:styleId="WWCharLFO2LVL4">
    <w:name w:val="WW_CharLFO2LVL4"/>
    <w:rsid w:val="00D754CD"/>
    <w:rPr>
      <w:rFonts w:ascii="Symbol" w:hAnsi="Symbol" w:cs="Symbol"/>
      <w:b/>
      <w:sz w:val="24"/>
    </w:rPr>
  </w:style>
  <w:style w:type="character" w:customStyle="1" w:styleId="WWCharLFO2LVL5">
    <w:name w:val="WW_CharLFO2LVL5"/>
    <w:rsid w:val="00D754CD"/>
    <w:rPr>
      <w:rFonts w:ascii="Courier New" w:hAnsi="Courier New" w:cs="Courier New"/>
      <w:b/>
      <w:sz w:val="24"/>
    </w:rPr>
  </w:style>
  <w:style w:type="character" w:customStyle="1" w:styleId="WWCharLFO2LVL6">
    <w:name w:val="WW_CharLFO2LVL6"/>
    <w:rsid w:val="00D754CD"/>
    <w:rPr>
      <w:rFonts w:ascii="Wingdings" w:hAnsi="Wingdings" w:cs="Wingdings"/>
      <w:b/>
      <w:sz w:val="24"/>
    </w:rPr>
  </w:style>
  <w:style w:type="character" w:customStyle="1" w:styleId="WWCharLFO2LVL7">
    <w:name w:val="WW_CharLFO2LVL7"/>
    <w:rsid w:val="00D754CD"/>
    <w:rPr>
      <w:rFonts w:ascii="Symbol" w:hAnsi="Symbol" w:cs="Symbol"/>
      <w:b/>
      <w:sz w:val="24"/>
    </w:rPr>
  </w:style>
  <w:style w:type="character" w:customStyle="1" w:styleId="WWCharLFO2LVL8">
    <w:name w:val="WW_CharLFO2LVL8"/>
    <w:rsid w:val="00D754CD"/>
    <w:rPr>
      <w:rFonts w:ascii="Courier New" w:hAnsi="Courier New" w:cs="Courier New"/>
      <w:b/>
      <w:sz w:val="24"/>
    </w:rPr>
  </w:style>
  <w:style w:type="character" w:customStyle="1" w:styleId="WWCharLFO2LVL9">
    <w:name w:val="WW_CharLFO2LVL9"/>
    <w:rsid w:val="00D754CD"/>
    <w:rPr>
      <w:rFonts w:ascii="Wingdings" w:hAnsi="Wingdings" w:cs="Wingdings"/>
      <w:b/>
      <w:sz w:val="24"/>
    </w:rPr>
  </w:style>
  <w:style w:type="character" w:customStyle="1" w:styleId="WWCharLFO3LVL1">
    <w:name w:val="WW_CharLFO3LVL1"/>
    <w:rsid w:val="00D754CD"/>
    <w:rPr>
      <w:rFonts w:ascii="Symbol" w:hAnsi="Symbol" w:cs="Symbol"/>
      <w:b/>
      <w:sz w:val="24"/>
    </w:rPr>
  </w:style>
  <w:style w:type="character" w:customStyle="1" w:styleId="WWCharLFO3LVL2">
    <w:name w:val="WW_CharLFO3LVL2"/>
    <w:rsid w:val="00D754CD"/>
    <w:rPr>
      <w:rFonts w:ascii="Courier New" w:hAnsi="Courier New" w:cs="Courier New"/>
      <w:b/>
      <w:sz w:val="24"/>
    </w:rPr>
  </w:style>
  <w:style w:type="character" w:customStyle="1" w:styleId="WWCharLFO3LVL3">
    <w:name w:val="WW_CharLFO3LVL3"/>
    <w:rsid w:val="00D754CD"/>
    <w:rPr>
      <w:rFonts w:ascii="Wingdings" w:hAnsi="Wingdings" w:cs="Wingdings"/>
      <w:b/>
      <w:sz w:val="24"/>
    </w:rPr>
  </w:style>
  <w:style w:type="character" w:customStyle="1" w:styleId="WWCharLFO3LVL4">
    <w:name w:val="WW_CharLFO3LVL4"/>
    <w:rsid w:val="00D754CD"/>
    <w:rPr>
      <w:rFonts w:ascii="Symbol" w:hAnsi="Symbol" w:cs="Symbol"/>
      <w:b/>
      <w:sz w:val="24"/>
    </w:rPr>
  </w:style>
  <w:style w:type="character" w:customStyle="1" w:styleId="WWCharLFO3LVL5">
    <w:name w:val="WW_CharLFO3LVL5"/>
    <w:rsid w:val="00D754CD"/>
    <w:rPr>
      <w:rFonts w:ascii="Courier New" w:hAnsi="Courier New" w:cs="Courier New"/>
      <w:b/>
      <w:sz w:val="24"/>
    </w:rPr>
  </w:style>
  <w:style w:type="character" w:customStyle="1" w:styleId="WWCharLFO3LVL6">
    <w:name w:val="WW_CharLFO3LVL6"/>
    <w:rsid w:val="00D754CD"/>
    <w:rPr>
      <w:rFonts w:ascii="Wingdings" w:hAnsi="Wingdings" w:cs="Wingdings"/>
      <w:b/>
      <w:sz w:val="24"/>
    </w:rPr>
  </w:style>
  <w:style w:type="character" w:customStyle="1" w:styleId="WWCharLFO3LVL7">
    <w:name w:val="WW_CharLFO3LVL7"/>
    <w:rsid w:val="00D754CD"/>
    <w:rPr>
      <w:rFonts w:ascii="Symbol" w:hAnsi="Symbol" w:cs="Symbol"/>
      <w:b/>
      <w:sz w:val="24"/>
    </w:rPr>
  </w:style>
  <w:style w:type="character" w:customStyle="1" w:styleId="WWCharLFO3LVL8">
    <w:name w:val="WW_CharLFO3LVL8"/>
    <w:rsid w:val="00D754CD"/>
    <w:rPr>
      <w:rFonts w:ascii="Courier New" w:hAnsi="Courier New" w:cs="Courier New"/>
      <w:b/>
      <w:sz w:val="24"/>
    </w:rPr>
  </w:style>
  <w:style w:type="character" w:customStyle="1" w:styleId="WWCharLFO3LVL9">
    <w:name w:val="WW_CharLFO3LVL9"/>
    <w:rsid w:val="00D754CD"/>
    <w:rPr>
      <w:rFonts w:ascii="Wingdings" w:hAnsi="Wingdings" w:cs="Wingdings"/>
      <w:b/>
      <w:sz w:val="24"/>
    </w:rPr>
  </w:style>
  <w:style w:type="character" w:customStyle="1" w:styleId="WWCharLFO4LVL1">
    <w:name w:val="WW_CharLFO4LVL1"/>
    <w:rsid w:val="00D754CD"/>
    <w:rPr>
      <w:rFonts w:ascii="Symbol" w:hAnsi="Symbol" w:cs="Symbol"/>
      <w:b/>
      <w:sz w:val="24"/>
    </w:rPr>
  </w:style>
  <w:style w:type="character" w:customStyle="1" w:styleId="WWCharLFO4LVL2">
    <w:name w:val="WW_CharLFO4LVL2"/>
    <w:rsid w:val="00D754CD"/>
    <w:rPr>
      <w:rFonts w:ascii="Courier New" w:hAnsi="Courier New" w:cs="Courier New"/>
      <w:b/>
      <w:sz w:val="24"/>
    </w:rPr>
  </w:style>
  <w:style w:type="character" w:customStyle="1" w:styleId="WWCharLFO4LVL3">
    <w:name w:val="WW_CharLFO4LVL3"/>
    <w:rsid w:val="00D754CD"/>
    <w:rPr>
      <w:rFonts w:ascii="Wingdings" w:hAnsi="Wingdings" w:cs="Wingdings"/>
      <w:b/>
      <w:sz w:val="24"/>
    </w:rPr>
  </w:style>
  <w:style w:type="character" w:customStyle="1" w:styleId="WWCharLFO4LVL4">
    <w:name w:val="WW_CharLFO4LVL4"/>
    <w:rsid w:val="00D754CD"/>
    <w:rPr>
      <w:rFonts w:ascii="Symbol" w:hAnsi="Symbol" w:cs="Symbol"/>
      <w:b/>
      <w:sz w:val="24"/>
    </w:rPr>
  </w:style>
  <w:style w:type="character" w:customStyle="1" w:styleId="WWCharLFO4LVL5">
    <w:name w:val="WW_CharLFO4LVL5"/>
    <w:rsid w:val="00D754CD"/>
    <w:rPr>
      <w:rFonts w:ascii="Courier New" w:hAnsi="Courier New" w:cs="Courier New"/>
      <w:b/>
      <w:sz w:val="24"/>
    </w:rPr>
  </w:style>
  <w:style w:type="character" w:customStyle="1" w:styleId="WWCharLFO4LVL6">
    <w:name w:val="WW_CharLFO4LVL6"/>
    <w:rsid w:val="00D754CD"/>
    <w:rPr>
      <w:rFonts w:ascii="Wingdings" w:hAnsi="Wingdings" w:cs="Wingdings"/>
      <w:b/>
      <w:sz w:val="24"/>
    </w:rPr>
  </w:style>
  <w:style w:type="character" w:customStyle="1" w:styleId="WWCharLFO4LVL7">
    <w:name w:val="WW_CharLFO4LVL7"/>
    <w:rsid w:val="00D754CD"/>
    <w:rPr>
      <w:rFonts w:ascii="Symbol" w:hAnsi="Symbol" w:cs="Symbol"/>
      <w:b/>
      <w:sz w:val="24"/>
    </w:rPr>
  </w:style>
  <w:style w:type="character" w:customStyle="1" w:styleId="WWCharLFO4LVL8">
    <w:name w:val="WW_CharLFO4LVL8"/>
    <w:rsid w:val="00D754CD"/>
    <w:rPr>
      <w:rFonts w:ascii="Courier New" w:hAnsi="Courier New" w:cs="Courier New"/>
      <w:b/>
      <w:sz w:val="24"/>
    </w:rPr>
  </w:style>
  <w:style w:type="character" w:customStyle="1" w:styleId="WWCharLFO4LVL9">
    <w:name w:val="WW_CharLFO4LVL9"/>
    <w:rsid w:val="00D754CD"/>
    <w:rPr>
      <w:rFonts w:ascii="Wingdings" w:hAnsi="Wingdings" w:cs="Wingdings"/>
      <w:b/>
      <w:sz w:val="24"/>
    </w:rPr>
  </w:style>
  <w:style w:type="character" w:customStyle="1" w:styleId="WWCharLFO5LVL1">
    <w:name w:val="WW_CharLFO5LVL1"/>
    <w:rsid w:val="00D754CD"/>
    <w:rPr>
      <w:rFonts w:ascii="Arial" w:eastAsia="Meiryo" w:hAnsi="Arial" w:cs="Arial"/>
      <w:b/>
      <w:sz w:val="24"/>
    </w:rPr>
  </w:style>
  <w:style w:type="character" w:customStyle="1" w:styleId="WWCharLFO5LVL2">
    <w:name w:val="WW_CharLFO5LVL2"/>
    <w:rsid w:val="00D754CD"/>
    <w:rPr>
      <w:rFonts w:ascii="Courier New" w:hAnsi="Courier New" w:cs="Courier New"/>
      <w:b/>
      <w:sz w:val="24"/>
    </w:rPr>
  </w:style>
  <w:style w:type="character" w:customStyle="1" w:styleId="WWCharLFO5LVL3">
    <w:name w:val="WW_CharLFO5LVL3"/>
    <w:rsid w:val="00D754CD"/>
    <w:rPr>
      <w:rFonts w:ascii="Wingdings" w:hAnsi="Wingdings" w:cs="Wingdings"/>
      <w:b/>
      <w:sz w:val="24"/>
    </w:rPr>
  </w:style>
  <w:style w:type="character" w:customStyle="1" w:styleId="WWCharLFO5LVL4">
    <w:name w:val="WW_CharLFO5LVL4"/>
    <w:rsid w:val="00D754CD"/>
    <w:rPr>
      <w:rFonts w:ascii="Symbol" w:hAnsi="Symbol" w:cs="Symbol"/>
      <w:b/>
      <w:sz w:val="24"/>
    </w:rPr>
  </w:style>
  <w:style w:type="character" w:customStyle="1" w:styleId="WWCharLFO5LVL5">
    <w:name w:val="WW_CharLFO5LVL5"/>
    <w:rsid w:val="00D754CD"/>
    <w:rPr>
      <w:rFonts w:ascii="Courier New" w:hAnsi="Courier New" w:cs="Courier New"/>
      <w:b/>
      <w:sz w:val="24"/>
    </w:rPr>
  </w:style>
  <w:style w:type="character" w:customStyle="1" w:styleId="WWCharLFO5LVL6">
    <w:name w:val="WW_CharLFO5LVL6"/>
    <w:rsid w:val="00D754CD"/>
    <w:rPr>
      <w:rFonts w:ascii="Wingdings" w:hAnsi="Wingdings" w:cs="Wingdings"/>
      <w:b/>
      <w:sz w:val="24"/>
    </w:rPr>
  </w:style>
  <w:style w:type="character" w:customStyle="1" w:styleId="WWCharLFO5LVL7">
    <w:name w:val="WW_CharLFO5LVL7"/>
    <w:rsid w:val="00D754CD"/>
    <w:rPr>
      <w:rFonts w:ascii="Symbol" w:hAnsi="Symbol" w:cs="Symbol"/>
      <w:b/>
      <w:sz w:val="24"/>
    </w:rPr>
  </w:style>
  <w:style w:type="character" w:customStyle="1" w:styleId="WWCharLFO5LVL8">
    <w:name w:val="WW_CharLFO5LVL8"/>
    <w:rsid w:val="00D754CD"/>
    <w:rPr>
      <w:rFonts w:ascii="Courier New" w:hAnsi="Courier New" w:cs="Courier New"/>
      <w:b/>
      <w:sz w:val="24"/>
    </w:rPr>
  </w:style>
  <w:style w:type="character" w:customStyle="1" w:styleId="WWCharLFO5LVL9">
    <w:name w:val="WW_CharLFO5LVL9"/>
    <w:rsid w:val="00D754CD"/>
    <w:rPr>
      <w:rFonts w:ascii="Wingdings" w:hAnsi="Wingdings" w:cs="Wingdings"/>
      <w:b/>
      <w:sz w:val="24"/>
    </w:rPr>
  </w:style>
  <w:style w:type="character" w:customStyle="1" w:styleId="WWCharLFO6LVL1">
    <w:name w:val="WW_CharLFO6LVL1"/>
    <w:rsid w:val="00D754CD"/>
    <w:rPr>
      <w:rFonts w:cs="OpenSymbol"/>
      <w:b w:val="0"/>
      <w:sz w:val="24"/>
    </w:rPr>
  </w:style>
  <w:style w:type="character" w:customStyle="1" w:styleId="WWCharLFO7LVL1">
    <w:name w:val="WW_CharLFO7LVL1"/>
    <w:rsid w:val="00D754CD"/>
    <w:rPr>
      <w:rFonts w:ascii="Times New Roman" w:hAnsi="Times New Roman" w:cs="OpenSymbol"/>
      <w:b/>
      <w:sz w:val="24"/>
      <w:lang w:val="ro-RO"/>
    </w:rPr>
  </w:style>
  <w:style w:type="character" w:customStyle="1" w:styleId="WWCharLFO8LVL1">
    <w:name w:val="WW_CharLFO8LVL1"/>
    <w:rsid w:val="00D754CD"/>
    <w:rPr>
      <w:rFonts w:ascii="Times New Roman" w:hAnsi="Times New Roman" w:cs="Times New Roman"/>
      <w:b/>
      <w:sz w:val="24"/>
      <w:lang w:val="ro-RO"/>
    </w:rPr>
  </w:style>
  <w:style w:type="character" w:customStyle="1" w:styleId="WWCharLFO9LVL1">
    <w:name w:val="WW_CharLFO9LVL1"/>
    <w:rsid w:val="00D754CD"/>
    <w:rPr>
      <w:rFonts w:ascii="Times New Roman" w:hAnsi="Times New Roman" w:cs="Times New Roman"/>
      <w:b/>
      <w:sz w:val="24"/>
    </w:rPr>
  </w:style>
  <w:style w:type="character" w:customStyle="1" w:styleId="WWCharLFO10LVL1">
    <w:name w:val="WW_CharLFO10LVL1"/>
    <w:rsid w:val="00D754CD"/>
    <w:rPr>
      <w:rFonts w:ascii="Times New Roman" w:hAnsi="Times New Roman" w:cs="OpenSymbol"/>
      <w:b/>
      <w:sz w:val="24"/>
      <w:lang w:val="ro-RO"/>
    </w:rPr>
  </w:style>
  <w:style w:type="character" w:customStyle="1" w:styleId="WWCharLFO11LVL1">
    <w:name w:val="WW_CharLFO11LVL1"/>
    <w:rsid w:val="00D754CD"/>
    <w:rPr>
      <w:rFonts w:ascii="Times New Roman" w:hAnsi="Times New Roman" w:cs="OpenSymbol"/>
      <w:b/>
      <w:sz w:val="24"/>
    </w:rPr>
  </w:style>
  <w:style w:type="character" w:customStyle="1" w:styleId="WWCharLFO12LVL1">
    <w:name w:val="WW_CharLFO12LVL1"/>
    <w:rsid w:val="00D754CD"/>
    <w:rPr>
      <w:rFonts w:ascii="Symbol" w:hAnsi="Symbol" w:cs="Symbol"/>
      <w:b/>
      <w:sz w:val="24"/>
    </w:rPr>
  </w:style>
  <w:style w:type="character" w:customStyle="1" w:styleId="WWCharLFO12LVL2">
    <w:name w:val="WW_CharLFO12LVL2"/>
    <w:rsid w:val="00D754CD"/>
    <w:rPr>
      <w:rFonts w:ascii="Symbol" w:hAnsi="Symbol" w:cs="Symbol"/>
      <w:b/>
      <w:sz w:val="24"/>
    </w:rPr>
  </w:style>
  <w:style w:type="character" w:customStyle="1" w:styleId="WWCharLFO12LVL3">
    <w:name w:val="WW_CharLFO12LVL3"/>
    <w:rsid w:val="00D754CD"/>
    <w:rPr>
      <w:rFonts w:ascii="Symbol" w:hAnsi="Symbol" w:cs="Symbol"/>
      <w:b/>
      <w:sz w:val="24"/>
    </w:rPr>
  </w:style>
  <w:style w:type="character" w:customStyle="1" w:styleId="WWCharLFO12LVL4">
    <w:name w:val="WW_CharLFO12LVL4"/>
    <w:rsid w:val="00D754CD"/>
    <w:rPr>
      <w:rFonts w:ascii="Symbol" w:hAnsi="Symbol" w:cs="Symbol"/>
      <w:b/>
      <w:sz w:val="24"/>
    </w:rPr>
  </w:style>
  <w:style w:type="character" w:customStyle="1" w:styleId="WWCharLFO12LVL5">
    <w:name w:val="WW_CharLFO12LVL5"/>
    <w:rsid w:val="00D754CD"/>
    <w:rPr>
      <w:rFonts w:ascii="Symbol" w:hAnsi="Symbol" w:cs="Symbol"/>
      <w:b/>
      <w:sz w:val="24"/>
    </w:rPr>
  </w:style>
  <w:style w:type="character" w:customStyle="1" w:styleId="WWCharLFO12LVL6">
    <w:name w:val="WW_CharLFO12LVL6"/>
    <w:rsid w:val="00D754CD"/>
    <w:rPr>
      <w:rFonts w:ascii="Symbol" w:hAnsi="Symbol" w:cs="Symbol"/>
      <w:b/>
      <w:sz w:val="24"/>
    </w:rPr>
  </w:style>
  <w:style w:type="character" w:customStyle="1" w:styleId="WWCharLFO12LVL7">
    <w:name w:val="WW_CharLFO12LVL7"/>
    <w:rsid w:val="00D754CD"/>
    <w:rPr>
      <w:rFonts w:ascii="Symbol" w:hAnsi="Symbol" w:cs="Symbol"/>
      <w:b/>
      <w:sz w:val="24"/>
    </w:rPr>
  </w:style>
  <w:style w:type="character" w:customStyle="1" w:styleId="WWCharLFO12LVL8">
    <w:name w:val="WW_CharLFO12LVL8"/>
    <w:rsid w:val="00D754CD"/>
    <w:rPr>
      <w:rFonts w:ascii="Symbol" w:hAnsi="Symbol" w:cs="Symbol"/>
      <w:b/>
      <w:sz w:val="24"/>
    </w:rPr>
  </w:style>
  <w:style w:type="character" w:customStyle="1" w:styleId="WWCharLFO12LVL9">
    <w:name w:val="WW_CharLFO12LVL9"/>
    <w:rsid w:val="00D754CD"/>
    <w:rPr>
      <w:rFonts w:ascii="Symbol" w:hAnsi="Symbol" w:cs="Symbol"/>
      <w:b/>
      <w:sz w:val="24"/>
    </w:rPr>
  </w:style>
  <w:style w:type="character" w:customStyle="1" w:styleId="WWCharLFO13LVL1">
    <w:name w:val="WW_CharLFO13LVL1"/>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3LVL2">
    <w:name w:val="WW_CharLFO13LVL2"/>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3LVL3">
    <w:name w:val="WW_CharLFO13LVL3"/>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3LVL4">
    <w:name w:val="WW_CharLFO13LVL4"/>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3LVL5">
    <w:name w:val="WW_CharLFO13LVL5"/>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3LVL6">
    <w:name w:val="WW_CharLFO13LVL6"/>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3LVL7">
    <w:name w:val="WW_CharLFO13LVL7"/>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3LVL8">
    <w:name w:val="WW_CharLFO13LVL8"/>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3LVL9">
    <w:name w:val="WW_CharLFO13LVL9"/>
    <w:rsid w:val="00D754CD"/>
    <w:rPr>
      <w:rFonts w:ascii="Symbol" w:hAnsi="Symbol" w:cs="Times New Roman"/>
      <w:b w:val="0"/>
      <w:bCs w:val="0"/>
      <w:i w:val="0"/>
      <w:iCs w:val="0"/>
      <w:caps w:val="0"/>
      <w:smallCaps w:val="0"/>
      <w:strike w:val="0"/>
      <w:dstrike w:val="0"/>
      <w:color w:val="000000"/>
      <w:spacing w:val="0"/>
      <w:w w:val="100"/>
      <w:position w:val="0"/>
      <w:sz w:val="26"/>
      <w:szCs w:val="26"/>
      <w:u w:val="none"/>
      <w:vertAlign w:val="baseline"/>
      <w:lang w:val="ro-RO" w:eastAsia="ro-RO" w:bidi="ro-RO"/>
    </w:rPr>
  </w:style>
  <w:style w:type="character" w:customStyle="1" w:styleId="WWCharLFO14LVL1">
    <w:name w:val="WW_CharLFO14LVL1"/>
    <w:rsid w:val="00D754CD"/>
    <w:rPr>
      <w:rFonts w:ascii="Times New Roman" w:eastAsia="Times New Roman" w:hAnsi="Times New Roman" w:cs="Times New Roman"/>
      <w:b/>
      <w:sz w:val="24"/>
    </w:rPr>
  </w:style>
  <w:style w:type="character" w:customStyle="1" w:styleId="WWCharLFO14LVL2">
    <w:name w:val="WW_CharLFO14LVL2"/>
    <w:rsid w:val="00D754CD"/>
    <w:rPr>
      <w:rFonts w:ascii="Courier New" w:hAnsi="Courier New" w:cs="Courier New"/>
      <w:b/>
      <w:sz w:val="24"/>
    </w:rPr>
  </w:style>
  <w:style w:type="character" w:customStyle="1" w:styleId="WWCharLFO14LVL3">
    <w:name w:val="WW_CharLFO14LVL3"/>
    <w:rsid w:val="00D754CD"/>
    <w:rPr>
      <w:rFonts w:ascii="Wingdings" w:hAnsi="Wingdings" w:cs="Wingdings"/>
      <w:b/>
      <w:sz w:val="24"/>
    </w:rPr>
  </w:style>
  <w:style w:type="character" w:customStyle="1" w:styleId="WWCharLFO14LVL4">
    <w:name w:val="WW_CharLFO14LVL4"/>
    <w:rsid w:val="00D754CD"/>
    <w:rPr>
      <w:rFonts w:ascii="Symbol" w:hAnsi="Symbol" w:cs="Symbol"/>
      <w:b/>
      <w:sz w:val="24"/>
    </w:rPr>
  </w:style>
  <w:style w:type="character" w:customStyle="1" w:styleId="WWCharLFO14LVL5">
    <w:name w:val="WW_CharLFO14LVL5"/>
    <w:rsid w:val="00D754CD"/>
    <w:rPr>
      <w:rFonts w:ascii="Courier New" w:hAnsi="Courier New" w:cs="Courier New"/>
      <w:b/>
      <w:sz w:val="24"/>
    </w:rPr>
  </w:style>
  <w:style w:type="character" w:customStyle="1" w:styleId="WWCharLFO14LVL6">
    <w:name w:val="WW_CharLFO14LVL6"/>
    <w:rsid w:val="00D754CD"/>
    <w:rPr>
      <w:rFonts w:ascii="Wingdings" w:hAnsi="Wingdings" w:cs="Wingdings"/>
      <w:b/>
      <w:sz w:val="24"/>
    </w:rPr>
  </w:style>
  <w:style w:type="character" w:customStyle="1" w:styleId="WWCharLFO14LVL7">
    <w:name w:val="WW_CharLFO14LVL7"/>
    <w:rsid w:val="00D754CD"/>
    <w:rPr>
      <w:rFonts w:ascii="Symbol" w:hAnsi="Symbol" w:cs="Symbol"/>
      <w:b/>
      <w:sz w:val="24"/>
    </w:rPr>
  </w:style>
  <w:style w:type="character" w:customStyle="1" w:styleId="WWCharLFO14LVL8">
    <w:name w:val="WW_CharLFO14LVL8"/>
    <w:rsid w:val="00D754CD"/>
    <w:rPr>
      <w:rFonts w:ascii="Courier New" w:hAnsi="Courier New" w:cs="Courier New"/>
      <w:b/>
      <w:sz w:val="24"/>
    </w:rPr>
  </w:style>
  <w:style w:type="character" w:customStyle="1" w:styleId="WWCharLFO14LVL9">
    <w:name w:val="WW_CharLFO14LVL9"/>
    <w:rsid w:val="00D754CD"/>
    <w:rPr>
      <w:rFonts w:ascii="Wingdings" w:hAnsi="Wingdings" w:cs="Wingdings"/>
      <w:b/>
      <w:sz w:val="24"/>
    </w:rPr>
  </w:style>
  <w:style w:type="character" w:customStyle="1" w:styleId="WWCharLFO18LVL2">
    <w:name w:val="WW_CharLFO18LVL2"/>
    <w:rsid w:val="00D754CD"/>
    <w:rPr>
      <w:rFonts w:ascii="Courier New" w:hAnsi="Courier New" w:cs="Courier New"/>
      <w:b/>
      <w:sz w:val="24"/>
    </w:rPr>
  </w:style>
  <w:style w:type="character" w:customStyle="1" w:styleId="WWCharLFO18LVL3">
    <w:name w:val="WW_CharLFO18LVL3"/>
    <w:rsid w:val="00D754CD"/>
    <w:rPr>
      <w:rFonts w:ascii="Wingdings" w:hAnsi="Wingdings" w:cs="Wingdings"/>
      <w:b/>
      <w:sz w:val="24"/>
    </w:rPr>
  </w:style>
  <w:style w:type="character" w:customStyle="1" w:styleId="WWCharLFO18LVL4">
    <w:name w:val="WW_CharLFO18LVL4"/>
    <w:rsid w:val="00D754CD"/>
    <w:rPr>
      <w:rFonts w:ascii="Symbol" w:hAnsi="Symbol" w:cs="Symbol"/>
      <w:b/>
      <w:sz w:val="24"/>
    </w:rPr>
  </w:style>
  <w:style w:type="character" w:customStyle="1" w:styleId="WWCharLFO18LVL5">
    <w:name w:val="WW_CharLFO18LVL5"/>
    <w:rsid w:val="00D754CD"/>
    <w:rPr>
      <w:rFonts w:ascii="Courier New" w:hAnsi="Courier New" w:cs="Courier New"/>
      <w:b/>
      <w:sz w:val="24"/>
    </w:rPr>
  </w:style>
  <w:style w:type="character" w:customStyle="1" w:styleId="WWCharLFO18LVL6">
    <w:name w:val="WW_CharLFO18LVL6"/>
    <w:rsid w:val="00D754CD"/>
    <w:rPr>
      <w:rFonts w:ascii="Wingdings" w:hAnsi="Wingdings" w:cs="Wingdings"/>
      <w:b/>
      <w:sz w:val="24"/>
    </w:rPr>
  </w:style>
  <w:style w:type="character" w:customStyle="1" w:styleId="WWCharLFO18LVL7">
    <w:name w:val="WW_CharLFO18LVL7"/>
    <w:rsid w:val="00D754CD"/>
    <w:rPr>
      <w:rFonts w:ascii="Symbol" w:hAnsi="Symbol" w:cs="Symbol"/>
      <w:b/>
      <w:sz w:val="24"/>
    </w:rPr>
  </w:style>
  <w:style w:type="character" w:customStyle="1" w:styleId="WWCharLFO18LVL8">
    <w:name w:val="WW_CharLFO18LVL8"/>
    <w:rsid w:val="00D754CD"/>
    <w:rPr>
      <w:rFonts w:ascii="Courier New" w:hAnsi="Courier New" w:cs="Courier New"/>
      <w:b/>
      <w:sz w:val="24"/>
    </w:rPr>
  </w:style>
  <w:style w:type="character" w:customStyle="1" w:styleId="WWCharLFO18LVL9">
    <w:name w:val="WW_CharLFO18LVL9"/>
    <w:rsid w:val="00D754CD"/>
    <w:rPr>
      <w:rFonts w:ascii="Wingdings" w:hAnsi="Wingdings" w:cs="Wingdings"/>
      <w:b/>
      <w:sz w:val="24"/>
    </w:rPr>
  </w:style>
  <w:style w:type="character" w:customStyle="1" w:styleId="WWCharLFO20LVL1">
    <w:name w:val="WW_CharLFO20LVL1"/>
    <w:rsid w:val="00D754CD"/>
    <w:rPr>
      <w:rFonts w:ascii="OpenSymbol" w:eastAsia="OpenSymbol" w:hAnsi="OpenSymbol" w:cs="OpenSymbol"/>
      <w:b/>
      <w:sz w:val="24"/>
    </w:rPr>
  </w:style>
  <w:style w:type="character" w:customStyle="1" w:styleId="WWCharLFO20LVL2">
    <w:name w:val="WW_CharLFO20LVL2"/>
    <w:rsid w:val="00D754CD"/>
    <w:rPr>
      <w:rFonts w:ascii="OpenSymbol" w:eastAsia="OpenSymbol" w:hAnsi="OpenSymbol" w:cs="OpenSymbol"/>
      <w:b/>
      <w:sz w:val="24"/>
    </w:rPr>
  </w:style>
  <w:style w:type="character" w:customStyle="1" w:styleId="WWCharLFO20LVL3">
    <w:name w:val="WW_CharLFO20LVL3"/>
    <w:rsid w:val="00D754CD"/>
    <w:rPr>
      <w:rFonts w:ascii="OpenSymbol" w:eastAsia="OpenSymbol" w:hAnsi="OpenSymbol" w:cs="OpenSymbol"/>
      <w:b/>
      <w:sz w:val="24"/>
    </w:rPr>
  </w:style>
  <w:style w:type="character" w:customStyle="1" w:styleId="WWCharLFO20LVL4">
    <w:name w:val="WW_CharLFO20LVL4"/>
    <w:rsid w:val="00D754CD"/>
    <w:rPr>
      <w:rFonts w:ascii="OpenSymbol" w:eastAsia="OpenSymbol" w:hAnsi="OpenSymbol" w:cs="OpenSymbol"/>
      <w:b/>
      <w:sz w:val="24"/>
    </w:rPr>
  </w:style>
  <w:style w:type="character" w:customStyle="1" w:styleId="WWCharLFO20LVL5">
    <w:name w:val="WW_CharLFO20LVL5"/>
    <w:rsid w:val="00D754CD"/>
    <w:rPr>
      <w:rFonts w:ascii="OpenSymbol" w:eastAsia="OpenSymbol" w:hAnsi="OpenSymbol" w:cs="OpenSymbol"/>
      <w:b/>
      <w:sz w:val="24"/>
    </w:rPr>
  </w:style>
  <w:style w:type="character" w:customStyle="1" w:styleId="WWCharLFO20LVL6">
    <w:name w:val="WW_CharLFO20LVL6"/>
    <w:rsid w:val="00D754CD"/>
    <w:rPr>
      <w:rFonts w:ascii="OpenSymbol" w:eastAsia="OpenSymbol" w:hAnsi="OpenSymbol" w:cs="OpenSymbol"/>
      <w:b/>
      <w:sz w:val="24"/>
    </w:rPr>
  </w:style>
  <w:style w:type="character" w:customStyle="1" w:styleId="WWCharLFO20LVL7">
    <w:name w:val="WW_CharLFO20LVL7"/>
    <w:rsid w:val="00D754CD"/>
    <w:rPr>
      <w:rFonts w:ascii="OpenSymbol" w:eastAsia="OpenSymbol" w:hAnsi="OpenSymbol" w:cs="OpenSymbol"/>
      <w:b/>
      <w:sz w:val="24"/>
    </w:rPr>
  </w:style>
  <w:style w:type="character" w:customStyle="1" w:styleId="WWCharLFO20LVL8">
    <w:name w:val="WW_CharLFO20LVL8"/>
    <w:rsid w:val="00D754CD"/>
    <w:rPr>
      <w:rFonts w:ascii="OpenSymbol" w:eastAsia="OpenSymbol" w:hAnsi="OpenSymbol" w:cs="OpenSymbol"/>
      <w:b/>
      <w:sz w:val="24"/>
    </w:rPr>
  </w:style>
  <w:style w:type="character" w:customStyle="1" w:styleId="WWCharLFO20LVL9">
    <w:name w:val="WW_CharLFO20LVL9"/>
    <w:rsid w:val="00D754CD"/>
    <w:rPr>
      <w:rFonts w:ascii="OpenSymbol" w:eastAsia="OpenSymbol" w:hAnsi="OpenSymbol" w:cs="OpenSymbol"/>
      <w:b/>
      <w:sz w:val="24"/>
    </w:rPr>
  </w:style>
  <w:style w:type="character" w:customStyle="1" w:styleId="WWCharLFO21LVL1">
    <w:name w:val="WW_CharLFO21LVL1"/>
    <w:rsid w:val="00D754CD"/>
    <w:rPr>
      <w:rFonts w:ascii="OpenSymbol" w:eastAsia="OpenSymbol" w:hAnsi="OpenSymbol" w:cs="OpenSymbol"/>
      <w:b/>
      <w:sz w:val="24"/>
    </w:rPr>
  </w:style>
  <w:style w:type="character" w:customStyle="1" w:styleId="WWCharLFO21LVL2">
    <w:name w:val="WW_CharLFO21LVL2"/>
    <w:rsid w:val="00D754CD"/>
    <w:rPr>
      <w:rFonts w:ascii="OpenSymbol" w:eastAsia="OpenSymbol" w:hAnsi="OpenSymbol" w:cs="OpenSymbol"/>
      <w:b/>
      <w:sz w:val="24"/>
    </w:rPr>
  </w:style>
  <w:style w:type="character" w:customStyle="1" w:styleId="WWCharLFO21LVL3">
    <w:name w:val="WW_CharLFO21LVL3"/>
    <w:rsid w:val="00D754CD"/>
    <w:rPr>
      <w:rFonts w:ascii="OpenSymbol" w:eastAsia="OpenSymbol" w:hAnsi="OpenSymbol" w:cs="OpenSymbol"/>
      <w:b/>
      <w:sz w:val="24"/>
    </w:rPr>
  </w:style>
  <w:style w:type="character" w:customStyle="1" w:styleId="WWCharLFO21LVL4">
    <w:name w:val="WW_CharLFO21LVL4"/>
    <w:rsid w:val="00D754CD"/>
    <w:rPr>
      <w:rFonts w:ascii="OpenSymbol" w:eastAsia="OpenSymbol" w:hAnsi="OpenSymbol" w:cs="OpenSymbol"/>
      <w:b/>
      <w:sz w:val="24"/>
    </w:rPr>
  </w:style>
  <w:style w:type="character" w:customStyle="1" w:styleId="WWCharLFO21LVL5">
    <w:name w:val="WW_CharLFO21LVL5"/>
    <w:rsid w:val="00D754CD"/>
    <w:rPr>
      <w:rFonts w:ascii="OpenSymbol" w:eastAsia="OpenSymbol" w:hAnsi="OpenSymbol" w:cs="OpenSymbol"/>
      <w:b/>
      <w:sz w:val="24"/>
    </w:rPr>
  </w:style>
  <w:style w:type="character" w:customStyle="1" w:styleId="WWCharLFO21LVL6">
    <w:name w:val="WW_CharLFO21LVL6"/>
    <w:rsid w:val="00D754CD"/>
    <w:rPr>
      <w:rFonts w:ascii="OpenSymbol" w:eastAsia="OpenSymbol" w:hAnsi="OpenSymbol" w:cs="OpenSymbol"/>
      <w:b/>
      <w:sz w:val="24"/>
    </w:rPr>
  </w:style>
  <w:style w:type="character" w:customStyle="1" w:styleId="WWCharLFO21LVL7">
    <w:name w:val="WW_CharLFO21LVL7"/>
    <w:rsid w:val="00D754CD"/>
    <w:rPr>
      <w:rFonts w:ascii="OpenSymbol" w:eastAsia="OpenSymbol" w:hAnsi="OpenSymbol" w:cs="OpenSymbol"/>
      <w:b/>
      <w:sz w:val="24"/>
    </w:rPr>
  </w:style>
  <w:style w:type="character" w:customStyle="1" w:styleId="WWCharLFO21LVL8">
    <w:name w:val="WW_CharLFO21LVL8"/>
    <w:rsid w:val="00D754CD"/>
    <w:rPr>
      <w:rFonts w:ascii="OpenSymbol" w:eastAsia="OpenSymbol" w:hAnsi="OpenSymbol" w:cs="OpenSymbol"/>
      <w:b/>
      <w:sz w:val="24"/>
    </w:rPr>
  </w:style>
  <w:style w:type="character" w:customStyle="1" w:styleId="WWCharLFO21LVL9">
    <w:name w:val="WW_CharLFO21LVL9"/>
    <w:rsid w:val="00D754CD"/>
    <w:rPr>
      <w:rFonts w:ascii="OpenSymbol" w:eastAsia="OpenSymbol" w:hAnsi="OpenSymbol" w:cs="OpenSymbol"/>
      <w:b/>
      <w:sz w:val="24"/>
    </w:rPr>
  </w:style>
  <w:style w:type="character" w:customStyle="1" w:styleId="WWCharLFO22LVL1">
    <w:name w:val="WW_CharLFO22LVL1"/>
    <w:rsid w:val="00D754CD"/>
    <w:rPr>
      <w:rFonts w:ascii="OpenSymbol" w:eastAsia="OpenSymbol" w:hAnsi="OpenSymbol" w:cs="OpenSymbol"/>
      <w:b/>
      <w:sz w:val="24"/>
    </w:rPr>
  </w:style>
  <w:style w:type="character" w:customStyle="1" w:styleId="WWCharLFO22LVL2">
    <w:name w:val="WW_CharLFO22LVL2"/>
    <w:rsid w:val="00D754CD"/>
    <w:rPr>
      <w:rFonts w:ascii="OpenSymbol" w:eastAsia="OpenSymbol" w:hAnsi="OpenSymbol" w:cs="OpenSymbol"/>
      <w:b/>
      <w:sz w:val="24"/>
    </w:rPr>
  </w:style>
  <w:style w:type="character" w:customStyle="1" w:styleId="WWCharLFO22LVL3">
    <w:name w:val="WW_CharLFO22LVL3"/>
    <w:rsid w:val="00D754CD"/>
    <w:rPr>
      <w:rFonts w:ascii="OpenSymbol" w:eastAsia="OpenSymbol" w:hAnsi="OpenSymbol" w:cs="OpenSymbol"/>
      <w:b/>
      <w:sz w:val="24"/>
    </w:rPr>
  </w:style>
  <w:style w:type="character" w:customStyle="1" w:styleId="WWCharLFO22LVL4">
    <w:name w:val="WW_CharLFO22LVL4"/>
    <w:rsid w:val="00D754CD"/>
    <w:rPr>
      <w:rFonts w:ascii="OpenSymbol" w:eastAsia="OpenSymbol" w:hAnsi="OpenSymbol" w:cs="OpenSymbol"/>
      <w:b/>
      <w:sz w:val="24"/>
    </w:rPr>
  </w:style>
  <w:style w:type="character" w:customStyle="1" w:styleId="WWCharLFO22LVL5">
    <w:name w:val="WW_CharLFO22LVL5"/>
    <w:rsid w:val="00D754CD"/>
    <w:rPr>
      <w:rFonts w:ascii="OpenSymbol" w:eastAsia="OpenSymbol" w:hAnsi="OpenSymbol" w:cs="OpenSymbol"/>
      <w:b/>
      <w:sz w:val="24"/>
    </w:rPr>
  </w:style>
  <w:style w:type="character" w:customStyle="1" w:styleId="WWCharLFO22LVL6">
    <w:name w:val="WW_CharLFO22LVL6"/>
    <w:rsid w:val="00D754CD"/>
    <w:rPr>
      <w:rFonts w:ascii="OpenSymbol" w:eastAsia="OpenSymbol" w:hAnsi="OpenSymbol" w:cs="OpenSymbol"/>
      <w:b/>
      <w:sz w:val="24"/>
    </w:rPr>
  </w:style>
  <w:style w:type="character" w:customStyle="1" w:styleId="WWCharLFO22LVL7">
    <w:name w:val="WW_CharLFO22LVL7"/>
    <w:rsid w:val="00D754CD"/>
    <w:rPr>
      <w:rFonts w:ascii="OpenSymbol" w:eastAsia="OpenSymbol" w:hAnsi="OpenSymbol" w:cs="OpenSymbol"/>
      <w:b/>
      <w:sz w:val="24"/>
    </w:rPr>
  </w:style>
  <w:style w:type="character" w:customStyle="1" w:styleId="WWCharLFO22LVL8">
    <w:name w:val="WW_CharLFO22LVL8"/>
    <w:rsid w:val="00D754CD"/>
    <w:rPr>
      <w:rFonts w:ascii="OpenSymbol" w:eastAsia="OpenSymbol" w:hAnsi="OpenSymbol" w:cs="OpenSymbol"/>
      <w:b/>
      <w:sz w:val="24"/>
    </w:rPr>
  </w:style>
  <w:style w:type="character" w:customStyle="1" w:styleId="WWCharLFO22LVL9">
    <w:name w:val="WW_CharLFO22LVL9"/>
    <w:rsid w:val="00D754CD"/>
    <w:rPr>
      <w:rFonts w:ascii="OpenSymbol" w:eastAsia="OpenSymbol" w:hAnsi="OpenSymbol" w:cs="OpenSymbol"/>
      <w:b/>
      <w:sz w:val="24"/>
    </w:rPr>
  </w:style>
  <w:style w:type="character" w:customStyle="1" w:styleId="WWCharLFO23LVL1">
    <w:name w:val="WW_CharLFO23LVL1"/>
    <w:rsid w:val="00D754CD"/>
    <w:rPr>
      <w:rFonts w:ascii="OpenSymbol" w:eastAsia="OpenSymbol" w:hAnsi="OpenSymbol" w:cs="OpenSymbol"/>
      <w:b/>
      <w:sz w:val="24"/>
    </w:rPr>
  </w:style>
  <w:style w:type="character" w:customStyle="1" w:styleId="WWCharLFO23LVL2">
    <w:name w:val="WW_CharLFO23LVL2"/>
    <w:rsid w:val="00D754CD"/>
    <w:rPr>
      <w:rFonts w:ascii="OpenSymbol" w:eastAsia="OpenSymbol" w:hAnsi="OpenSymbol" w:cs="OpenSymbol"/>
      <w:b/>
      <w:sz w:val="24"/>
    </w:rPr>
  </w:style>
  <w:style w:type="character" w:customStyle="1" w:styleId="WWCharLFO23LVL3">
    <w:name w:val="WW_CharLFO23LVL3"/>
    <w:rsid w:val="00D754CD"/>
    <w:rPr>
      <w:rFonts w:ascii="OpenSymbol" w:eastAsia="OpenSymbol" w:hAnsi="OpenSymbol" w:cs="OpenSymbol"/>
      <w:b/>
      <w:sz w:val="24"/>
    </w:rPr>
  </w:style>
  <w:style w:type="character" w:customStyle="1" w:styleId="WWCharLFO23LVL4">
    <w:name w:val="WW_CharLFO23LVL4"/>
    <w:rsid w:val="00D754CD"/>
    <w:rPr>
      <w:rFonts w:ascii="OpenSymbol" w:eastAsia="OpenSymbol" w:hAnsi="OpenSymbol" w:cs="OpenSymbol"/>
      <w:b/>
      <w:sz w:val="24"/>
    </w:rPr>
  </w:style>
  <w:style w:type="character" w:customStyle="1" w:styleId="WWCharLFO23LVL5">
    <w:name w:val="WW_CharLFO23LVL5"/>
    <w:rsid w:val="00D754CD"/>
    <w:rPr>
      <w:rFonts w:ascii="OpenSymbol" w:eastAsia="OpenSymbol" w:hAnsi="OpenSymbol" w:cs="OpenSymbol"/>
      <w:b/>
      <w:sz w:val="24"/>
    </w:rPr>
  </w:style>
  <w:style w:type="character" w:customStyle="1" w:styleId="WWCharLFO23LVL6">
    <w:name w:val="WW_CharLFO23LVL6"/>
    <w:rsid w:val="00D754CD"/>
    <w:rPr>
      <w:rFonts w:ascii="OpenSymbol" w:eastAsia="OpenSymbol" w:hAnsi="OpenSymbol" w:cs="OpenSymbol"/>
      <w:b/>
      <w:sz w:val="24"/>
    </w:rPr>
  </w:style>
  <w:style w:type="character" w:customStyle="1" w:styleId="WWCharLFO23LVL7">
    <w:name w:val="WW_CharLFO23LVL7"/>
    <w:rsid w:val="00D754CD"/>
    <w:rPr>
      <w:rFonts w:ascii="OpenSymbol" w:eastAsia="OpenSymbol" w:hAnsi="OpenSymbol" w:cs="OpenSymbol"/>
      <w:b/>
      <w:sz w:val="24"/>
    </w:rPr>
  </w:style>
  <w:style w:type="character" w:customStyle="1" w:styleId="WWCharLFO23LVL8">
    <w:name w:val="WW_CharLFO23LVL8"/>
    <w:rsid w:val="00D754CD"/>
    <w:rPr>
      <w:rFonts w:ascii="OpenSymbol" w:eastAsia="OpenSymbol" w:hAnsi="OpenSymbol" w:cs="OpenSymbol"/>
      <w:b/>
      <w:sz w:val="24"/>
    </w:rPr>
  </w:style>
  <w:style w:type="character" w:customStyle="1" w:styleId="WWCharLFO23LVL9">
    <w:name w:val="WW_CharLFO23LVL9"/>
    <w:rsid w:val="00D754CD"/>
    <w:rPr>
      <w:rFonts w:ascii="OpenSymbol" w:eastAsia="OpenSymbol" w:hAnsi="OpenSymbol" w:cs="OpenSymbol"/>
      <w:b/>
      <w:sz w:val="24"/>
    </w:rPr>
  </w:style>
  <w:style w:type="character" w:customStyle="1" w:styleId="WWCharLFO24LVL1">
    <w:name w:val="WW_CharLFO24LVL1"/>
    <w:rsid w:val="00D754CD"/>
    <w:rPr>
      <w:rFonts w:ascii="OpenSymbol" w:eastAsia="OpenSymbol" w:hAnsi="OpenSymbol" w:cs="OpenSymbol"/>
      <w:b/>
      <w:sz w:val="24"/>
    </w:rPr>
  </w:style>
  <w:style w:type="character" w:customStyle="1" w:styleId="WWCharLFO24LVL2">
    <w:name w:val="WW_CharLFO24LVL2"/>
    <w:rsid w:val="00D754CD"/>
    <w:rPr>
      <w:rFonts w:ascii="OpenSymbol" w:eastAsia="OpenSymbol" w:hAnsi="OpenSymbol" w:cs="OpenSymbol"/>
      <w:b/>
      <w:sz w:val="24"/>
    </w:rPr>
  </w:style>
  <w:style w:type="character" w:customStyle="1" w:styleId="WWCharLFO24LVL3">
    <w:name w:val="WW_CharLFO24LVL3"/>
    <w:rsid w:val="00D754CD"/>
    <w:rPr>
      <w:rFonts w:ascii="OpenSymbol" w:eastAsia="OpenSymbol" w:hAnsi="OpenSymbol" w:cs="OpenSymbol"/>
      <w:b/>
      <w:sz w:val="24"/>
    </w:rPr>
  </w:style>
  <w:style w:type="character" w:customStyle="1" w:styleId="WWCharLFO24LVL4">
    <w:name w:val="WW_CharLFO24LVL4"/>
    <w:rsid w:val="00D754CD"/>
    <w:rPr>
      <w:rFonts w:ascii="OpenSymbol" w:eastAsia="OpenSymbol" w:hAnsi="OpenSymbol" w:cs="OpenSymbol"/>
      <w:b/>
      <w:sz w:val="24"/>
    </w:rPr>
  </w:style>
  <w:style w:type="character" w:customStyle="1" w:styleId="WWCharLFO24LVL5">
    <w:name w:val="WW_CharLFO24LVL5"/>
    <w:rsid w:val="00D754CD"/>
    <w:rPr>
      <w:rFonts w:ascii="OpenSymbol" w:eastAsia="OpenSymbol" w:hAnsi="OpenSymbol" w:cs="OpenSymbol"/>
      <w:b/>
      <w:sz w:val="24"/>
    </w:rPr>
  </w:style>
  <w:style w:type="character" w:customStyle="1" w:styleId="WWCharLFO24LVL6">
    <w:name w:val="WW_CharLFO24LVL6"/>
    <w:rsid w:val="00D754CD"/>
    <w:rPr>
      <w:rFonts w:ascii="OpenSymbol" w:eastAsia="OpenSymbol" w:hAnsi="OpenSymbol" w:cs="OpenSymbol"/>
      <w:b/>
      <w:sz w:val="24"/>
    </w:rPr>
  </w:style>
  <w:style w:type="character" w:customStyle="1" w:styleId="WWCharLFO24LVL7">
    <w:name w:val="WW_CharLFO24LVL7"/>
    <w:rsid w:val="00D754CD"/>
    <w:rPr>
      <w:rFonts w:ascii="OpenSymbol" w:eastAsia="OpenSymbol" w:hAnsi="OpenSymbol" w:cs="OpenSymbol"/>
      <w:b/>
      <w:sz w:val="24"/>
    </w:rPr>
  </w:style>
  <w:style w:type="character" w:customStyle="1" w:styleId="WWCharLFO24LVL8">
    <w:name w:val="WW_CharLFO24LVL8"/>
    <w:rsid w:val="00D754CD"/>
    <w:rPr>
      <w:rFonts w:ascii="OpenSymbol" w:eastAsia="OpenSymbol" w:hAnsi="OpenSymbol" w:cs="OpenSymbol"/>
      <w:b/>
      <w:sz w:val="24"/>
    </w:rPr>
  </w:style>
  <w:style w:type="character" w:customStyle="1" w:styleId="WWCharLFO24LVL9">
    <w:name w:val="WW_CharLFO24LVL9"/>
    <w:rsid w:val="00D754CD"/>
    <w:rPr>
      <w:rFonts w:ascii="OpenSymbol" w:eastAsia="OpenSymbol" w:hAnsi="OpenSymbol" w:cs="OpenSymbol"/>
      <w:b/>
      <w:sz w:val="24"/>
    </w:rPr>
  </w:style>
  <w:style w:type="character" w:customStyle="1" w:styleId="WWCharLFO25LVL1">
    <w:name w:val="WW_CharLFO25LVL1"/>
    <w:rsid w:val="00D754CD"/>
    <w:rPr>
      <w:rFonts w:ascii="StarSymbol" w:eastAsia="OpenSymbol" w:hAnsi="StarSymbol" w:cs="OpenSymbol"/>
      <w:b/>
      <w:sz w:val="24"/>
    </w:rPr>
  </w:style>
  <w:style w:type="character" w:customStyle="1" w:styleId="WWCharLFO25LVL2">
    <w:name w:val="WW_CharLFO25LVL2"/>
    <w:rsid w:val="00D754CD"/>
    <w:rPr>
      <w:rFonts w:ascii="StarSymbol" w:hAnsi="StarSymbol" w:cs="StarSymbol"/>
      <w:b/>
      <w:sz w:val="24"/>
    </w:rPr>
  </w:style>
  <w:style w:type="character" w:customStyle="1" w:styleId="WWCharLFO25LVL3">
    <w:name w:val="WW_CharLFO25LVL3"/>
    <w:rsid w:val="00D754CD"/>
    <w:rPr>
      <w:rFonts w:ascii="OpenSymbol" w:eastAsia="OpenSymbol" w:hAnsi="OpenSymbol" w:cs="OpenSymbol"/>
      <w:b/>
      <w:sz w:val="24"/>
    </w:rPr>
  </w:style>
  <w:style w:type="character" w:customStyle="1" w:styleId="WWCharLFO25LVL4">
    <w:name w:val="WW_CharLFO25LVL4"/>
    <w:rsid w:val="00D754CD"/>
    <w:rPr>
      <w:rFonts w:ascii="OpenSymbol" w:eastAsia="OpenSymbol" w:hAnsi="OpenSymbol" w:cs="OpenSymbol"/>
      <w:b/>
      <w:sz w:val="24"/>
    </w:rPr>
  </w:style>
  <w:style w:type="character" w:customStyle="1" w:styleId="WWCharLFO25LVL5">
    <w:name w:val="WW_CharLFO25LVL5"/>
    <w:rsid w:val="00D754CD"/>
    <w:rPr>
      <w:rFonts w:ascii="OpenSymbol" w:eastAsia="OpenSymbol" w:hAnsi="OpenSymbol" w:cs="OpenSymbol"/>
      <w:b/>
      <w:sz w:val="24"/>
    </w:rPr>
  </w:style>
  <w:style w:type="character" w:customStyle="1" w:styleId="WWCharLFO25LVL6">
    <w:name w:val="WW_CharLFO25LVL6"/>
    <w:rsid w:val="00D754CD"/>
    <w:rPr>
      <w:rFonts w:ascii="OpenSymbol" w:eastAsia="OpenSymbol" w:hAnsi="OpenSymbol" w:cs="OpenSymbol"/>
      <w:b/>
      <w:sz w:val="24"/>
    </w:rPr>
  </w:style>
  <w:style w:type="character" w:customStyle="1" w:styleId="WWCharLFO25LVL7">
    <w:name w:val="WW_CharLFO25LVL7"/>
    <w:rsid w:val="00D754CD"/>
    <w:rPr>
      <w:rFonts w:ascii="OpenSymbol" w:eastAsia="OpenSymbol" w:hAnsi="OpenSymbol" w:cs="OpenSymbol"/>
      <w:b/>
      <w:sz w:val="24"/>
    </w:rPr>
  </w:style>
  <w:style w:type="character" w:customStyle="1" w:styleId="WWCharLFO25LVL8">
    <w:name w:val="WW_CharLFO25LVL8"/>
    <w:rsid w:val="00D754CD"/>
    <w:rPr>
      <w:rFonts w:ascii="OpenSymbol" w:eastAsia="OpenSymbol" w:hAnsi="OpenSymbol" w:cs="OpenSymbol"/>
      <w:b/>
      <w:sz w:val="24"/>
    </w:rPr>
  </w:style>
  <w:style w:type="character" w:customStyle="1" w:styleId="WWCharLFO25LVL9">
    <w:name w:val="WW_CharLFO25LVL9"/>
    <w:rsid w:val="00D754CD"/>
    <w:rPr>
      <w:rFonts w:ascii="OpenSymbol" w:eastAsia="OpenSymbol" w:hAnsi="OpenSymbol" w:cs="OpenSymbol"/>
      <w:b/>
      <w:sz w:val="24"/>
    </w:rPr>
  </w:style>
  <w:style w:type="character" w:customStyle="1" w:styleId="Strong1">
    <w:name w:val="Strong1"/>
    <w:rsid w:val="00D754CD"/>
    <w:rPr>
      <w:rFonts w:cs="OpenSymbol"/>
      <w:b/>
      <w:bCs/>
      <w:sz w:val="24"/>
    </w:rPr>
  </w:style>
  <w:style w:type="character" w:customStyle="1" w:styleId="WW8Num23z2">
    <w:name w:val="WW8Num23z2"/>
    <w:rsid w:val="00D754CD"/>
    <w:rPr>
      <w:rFonts w:ascii="OpenSymbol" w:eastAsia="OpenSymbol" w:hAnsi="OpenSymbol" w:cs="OpenSymbol"/>
      <w:b/>
      <w:sz w:val="24"/>
    </w:rPr>
  </w:style>
  <w:style w:type="character" w:customStyle="1" w:styleId="CommentReference1">
    <w:name w:val="Comment Reference1"/>
    <w:rsid w:val="00D754CD"/>
    <w:rPr>
      <w:rFonts w:cs="OpenSymbol"/>
      <w:b/>
      <w:sz w:val="16"/>
      <w:szCs w:val="16"/>
    </w:rPr>
  </w:style>
  <w:style w:type="character" w:customStyle="1" w:styleId="TextcomentariuCaracter">
    <w:name w:val="Text comentariu Caracter"/>
    <w:rsid w:val="00D754CD"/>
    <w:rPr>
      <w:rFonts w:ascii="Arial" w:hAnsi="Arial" w:cs="Arial"/>
      <w:b/>
      <w:sz w:val="24"/>
    </w:rPr>
  </w:style>
  <w:style w:type="character" w:customStyle="1" w:styleId="WW8Num3z3">
    <w:name w:val="WW8Num3z3"/>
    <w:rsid w:val="00D754CD"/>
    <w:rPr>
      <w:rFonts w:ascii="Symbol" w:hAnsi="Symbol" w:cs="OpenSymbol"/>
      <w:b/>
      <w:sz w:val="24"/>
    </w:rPr>
  </w:style>
  <w:style w:type="character" w:customStyle="1" w:styleId="WW8Num15z4">
    <w:name w:val="WW8Num15z4"/>
    <w:basedOn w:val="ListLabel3497"/>
    <w:rsid w:val="00D754CD"/>
    <w:rPr>
      <w:rFonts w:cs="OpenSymbol"/>
      <w:b/>
      <w:sz w:val="24"/>
    </w:rPr>
  </w:style>
  <w:style w:type="character" w:customStyle="1" w:styleId="WW8Num15z5">
    <w:name w:val="WW8Num15z5"/>
    <w:basedOn w:val="ListLabel3497"/>
    <w:rsid w:val="00D754CD"/>
    <w:rPr>
      <w:rFonts w:cs="OpenSymbol"/>
      <w:b/>
      <w:sz w:val="24"/>
    </w:rPr>
  </w:style>
  <w:style w:type="character" w:customStyle="1" w:styleId="WW8Num15z6">
    <w:name w:val="WW8Num15z6"/>
    <w:basedOn w:val="ListLabel3497"/>
    <w:rsid w:val="00D754CD"/>
    <w:rPr>
      <w:rFonts w:cs="OpenSymbol"/>
      <w:b/>
      <w:sz w:val="24"/>
    </w:rPr>
  </w:style>
  <w:style w:type="character" w:customStyle="1" w:styleId="WW8Num15z7">
    <w:name w:val="WW8Num15z7"/>
    <w:basedOn w:val="ListLabel3497"/>
    <w:rsid w:val="00D754CD"/>
    <w:rPr>
      <w:rFonts w:cs="OpenSymbol"/>
      <w:b/>
      <w:sz w:val="24"/>
    </w:rPr>
  </w:style>
  <w:style w:type="character" w:customStyle="1" w:styleId="WW8Num15z8">
    <w:name w:val="WW8Num15z8"/>
    <w:basedOn w:val="ListLabel3497"/>
    <w:rsid w:val="00D754CD"/>
    <w:rPr>
      <w:rFonts w:cs="OpenSymbol"/>
      <w:b/>
      <w:sz w:val="24"/>
    </w:rPr>
  </w:style>
  <w:style w:type="character" w:customStyle="1" w:styleId="WW8Num19z1">
    <w:name w:val="WW8Num19z1"/>
    <w:basedOn w:val="ListLabel3497"/>
    <w:rsid w:val="00D754CD"/>
    <w:rPr>
      <w:rFonts w:cs="OpenSymbol"/>
      <w:b/>
      <w:sz w:val="24"/>
    </w:rPr>
  </w:style>
  <w:style w:type="character" w:customStyle="1" w:styleId="WW8Num19z2">
    <w:name w:val="WW8Num19z2"/>
    <w:basedOn w:val="ListLabel3497"/>
    <w:rsid w:val="00D754CD"/>
    <w:rPr>
      <w:rFonts w:cs="OpenSymbol"/>
      <w:b/>
      <w:sz w:val="24"/>
    </w:rPr>
  </w:style>
  <w:style w:type="character" w:customStyle="1" w:styleId="WW8Num19z3">
    <w:name w:val="WW8Num19z3"/>
    <w:basedOn w:val="ListLabel3497"/>
    <w:rsid w:val="00D754CD"/>
    <w:rPr>
      <w:rFonts w:cs="OpenSymbol"/>
      <w:b/>
      <w:sz w:val="24"/>
    </w:rPr>
  </w:style>
  <w:style w:type="character" w:customStyle="1" w:styleId="WW8Num19z4">
    <w:name w:val="WW8Num19z4"/>
    <w:basedOn w:val="ListLabel3497"/>
    <w:rsid w:val="00D754CD"/>
    <w:rPr>
      <w:rFonts w:cs="OpenSymbol"/>
      <w:b/>
      <w:sz w:val="24"/>
    </w:rPr>
  </w:style>
  <w:style w:type="character" w:customStyle="1" w:styleId="WW8Num19z5">
    <w:name w:val="WW8Num19z5"/>
    <w:basedOn w:val="ListLabel3497"/>
    <w:rsid w:val="00D754CD"/>
    <w:rPr>
      <w:rFonts w:cs="OpenSymbol"/>
      <w:b/>
      <w:sz w:val="24"/>
    </w:rPr>
  </w:style>
  <w:style w:type="character" w:customStyle="1" w:styleId="WW8Num19z6">
    <w:name w:val="WW8Num19z6"/>
    <w:basedOn w:val="ListLabel3497"/>
    <w:rsid w:val="00D754CD"/>
    <w:rPr>
      <w:rFonts w:cs="OpenSymbol"/>
      <w:b/>
      <w:sz w:val="24"/>
    </w:rPr>
  </w:style>
  <w:style w:type="character" w:customStyle="1" w:styleId="WW8Num19z7">
    <w:name w:val="WW8Num19z7"/>
    <w:basedOn w:val="ListLabel3497"/>
    <w:rsid w:val="00D754CD"/>
    <w:rPr>
      <w:rFonts w:cs="OpenSymbol"/>
      <w:b/>
      <w:sz w:val="24"/>
    </w:rPr>
  </w:style>
  <w:style w:type="character" w:customStyle="1" w:styleId="WW8Num19z8">
    <w:name w:val="WW8Num19z8"/>
    <w:basedOn w:val="ListLabel3497"/>
    <w:rsid w:val="00D754CD"/>
    <w:rPr>
      <w:rFonts w:cs="OpenSymbol"/>
      <w:b/>
      <w:sz w:val="24"/>
    </w:rPr>
  </w:style>
  <w:style w:type="character" w:customStyle="1" w:styleId="WW8Num20z1">
    <w:name w:val="WW8Num20z1"/>
    <w:basedOn w:val="ListLabel3497"/>
    <w:rsid w:val="00D754CD"/>
    <w:rPr>
      <w:rFonts w:cs="OpenSymbol"/>
      <w:b/>
      <w:sz w:val="24"/>
    </w:rPr>
  </w:style>
  <w:style w:type="character" w:customStyle="1" w:styleId="WW8Num20z2">
    <w:name w:val="WW8Num20z2"/>
    <w:basedOn w:val="ListLabel3497"/>
    <w:rsid w:val="00D754CD"/>
    <w:rPr>
      <w:rFonts w:cs="OpenSymbol"/>
      <w:b/>
      <w:sz w:val="24"/>
    </w:rPr>
  </w:style>
  <w:style w:type="character" w:customStyle="1" w:styleId="WW8Num20z3">
    <w:name w:val="WW8Num20z3"/>
    <w:basedOn w:val="ListLabel3497"/>
    <w:rsid w:val="00D754CD"/>
    <w:rPr>
      <w:rFonts w:cs="OpenSymbol"/>
      <w:b/>
      <w:sz w:val="24"/>
    </w:rPr>
  </w:style>
  <w:style w:type="character" w:customStyle="1" w:styleId="WW8Num20z4">
    <w:name w:val="WW8Num20z4"/>
    <w:basedOn w:val="ListLabel3497"/>
    <w:rsid w:val="00D754CD"/>
    <w:rPr>
      <w:rFonts w:cs="OpenSymbol"/>
      <w:b/>
      <w:sz w:val="24"/>
    </w:rPr>
  </w:style>
  <w:style w:type="character" w:customStyle="1" w:styleId="WW8Num20z5">
    <w:name w:val="WW8Num20z5"/>
    <w:basedOn w:val="ListLabel3497"/>
    <w:rsid w:val="00D754CD"/>
    <w:rPr>
      <w:rFonts w:cs="OpenSymbol"/>
      <w:b/>
      <w:sz w:val="24"/>
    </w:rPr>
  </w:style>
  <w:style w:type="character" w:customStyle="1" w:styleId="WW8Num20z6">
    <w:name w:val="WW8Num20z6"/>
    <w:basedOn w:val="ListLabel3497"/>
    <w:rsid w:val="00D754CD"/>
    <w:rPr>
      <w:rFonts w:cs="OpenSymbol"/>
      <w:b/>
      <w:sz w:val="24"/>
    </w:rPr>
  </w:style>
  <w:style w:type="character" w:customStyle="1" w:styleId="WW8Num20z7">
    <w:name w:val="WW8Num20z7"/>
    <w:basedOn w:val="ListLabel3497"/>
    <w:rsid w:val="00D754CD"/>
    <w:rPr>
      <w:rFonts w:cs="OpenSymbol"/>
      <w:b/>
      <w:sz w:val="24"/>
    </w:rPr>
  </w:style>
  <w:style w:type="character" w:customStyle="1" w:styleId="WW8Num20z8">
    <w:name w:val="WW8Num20z8"/>
    <w:basedOn w:val="ListLabel3497"/>
    <w:rsid w:val="00D754CD"/>
    <w:rPr>
      <w:rFonts w:cs="OpenSymbol"/>
      <w:b/>
      <w:sz w:val="24"/>
    </w:rPr>
  </w:style>
  <w:style w:type="character" w:customStyle="1" w:styleId="WW8Num21z1">
    <w:name w:val="WW8Num21z1"/>
    <w:basedOn w:val="ListLabel3497"/>
    <w:rsid w:val="00D754CD"/>
    <w:rPr>
      <w:rFonts w:cs="OpenSymbol"/>
      <w:b/>
      <w:sz w:val="24"/>
    </w:rPr>
  </w:style>
  <w:style w:type="character" w:customStyle="1" w:styleId="WW8Num21z2">
    <w:name w:val="WW8Num21z2"/>
    <w:basedOn w:val="ListLabel3497"/>
    <w:rsid w:val="00D754CD"/>
    <w:rPr>
      <w:rFonts w:cs="OpenSymbol"/>
      <w:b/>
      <w:sz w:val="24"/>
    </w:rPr>
  </w:style>
  <w:style w:type="character" w:customStyle="1" w:styleId="WW8Num21z3">
    <w:name w:val="WW8Num21z3"/>
    <w:basedOn w:val="ListLabel3497"/>
    <w:rsid w:val="00D754CD"/>
    <w:rPr>
      <w:rFonts w:cs="OpenSymbol"/>
      <w:b/>
      <w:sz w:val="24"/>
    </w:rPr>
  </w:style>
  <w:style w:type="character" w:customStyle="1" w:styleId="WW8Num21z4">
    <w:name w:val="WW8Num21z4"/>
    <w:basedOn w:val="ListLabel3497"/>
    <w:rsid w:val="00D754CD"/>
    <w:rPr>
      <w:rFonts w:cs="OpenSymbol"/>
      <w:b/>
      <w:sz w:val="24"/>
    </w:rPr>
  </w:style>
  <w:style w:type="character" w:customStyle="1" w:styleId="WW8Num21z5">
    <w:name w:val="WW8Num21z5"/>
    <w:basedOn w:val="ListLabel3497"/>
    <w:rsid w:val="00D754CD"/>
    <w:rPr>
      <w:rFonts w:cs="OpenSymbol"/>
      <w:b/>
      <w:sz w:val="24"/>
    </w:rPr>
  </w:style>
  <w:style w:type="character" w:customStyle="1" w:styleId="WW8Num21z6">
    <w:name w:val="WW8Num21z6"/>
    <w:basedOn w:val="ListLabel3497"/>
    <w:rsid w:val="00D754CD"/>
    <w:rPr>
      <w:rFonts w:cs="OpenSymbol"/>
      <w:b/>
      <w:sz w:val="24"/>
    </w:rPr>
  </w:style>
  <w:style w:type="character" w:customStyle="1" w:styleId="WW8Num21z7">
    <w:name w:val="WW8Num21z7"/>
    <w:basedOn w:val="ListLabel3497"/>
    <w:rsid w:val="00D754CD"/>
    <w:rPr>
      <w:rFonts w:cs="OpenSymbol"/>
      <w:b/>
      <w:sz w:val="24"/>
    </w:rPr>
  </w:style>
  <w:style w:type="character" w:customStyle="1" w:styleId="WW8Num21z8">
    <w:name w:val="WW8Num21z8"/>
    <w:basedOn w:val="ListLabel3497"/>
    <w:rsid w:val="00D754CD"/>
    <w:rPr>
      <w:rFonts w:cs="OpenSymbol"/>
      <w:b/>
      <w:sz w:val="24"/>
    </w:rPr>
  </w:style>
  <w:style w:type="character" w:customStyle="1" w:styleId="WW8Num24z2">
    <w:name w:val="WW8Num24z2"/>
    <w:basedOn w:val="ListLabel3497"/>
    <w:rsid w:val="00D754CD"/>
    <w:rPr>
      <w:rFonts w:cs="OpenSymbol"/>
      <w:b/>
      <w:sz w:val="24"/>
    </w:rPr>
  </w:style>
  <w:style w:type="character" w:customStyle="1" w:styleId="WW8Num24z3">
    <w:name w:val="WW8Num24z3"/>
    <w:basedOn w:val="ListLabel3497"/>
    <w:rsid w:val="00D754CD"/>
    <w:rPr>
      <w:rFonts w:cs="OpenSymbol"/>
      <w:b/>
      <w:sz w:val="24"/>
    </w:rPr>
  </w:style>
  <w:style w:type="character" w:customStyle="1" w:styleId="WW8Num24z4">
    <w:name w:val="WW8Num24z4"/>
    <w:basedOn w:val="ListLabel3497"/>
    <w:rsid w:val="00D754CD"/>
    <w:rPr>
      <w:rFonts w:cs="OpenSymbol"/>
      <w:b/>
      <w:sz w:val="24"/>
    </w:rPr>
  </w:style>
  <w:style w:type="character" w:customStyle="1" w:styleId="WW8Num24z5">
    <w:name w:val="WW8Num24z5"/>
    <w:basedOn w:val="ListLabel3497"/>
    <w:rsid w:val="00D754CD"/>
    <w:rPr>
      <w:rFonts w:cs="OpenSymbol"/>
      <w:b/>
      <w:sz w:val="24"/>
    </w:rPr>
  </w:style>
  <w:style w:type="character" w:customStyle="1" w:styleId="WW8Num24z6">
    <w:name w:val="WW8Num24z6"/>
    <w:basedOn w:val="ListLabel3497"/>
    <w:rsid w:val="00D754CD"/>
    <w:rPr>
      <w:rFonts w:cs="OpenSymbol"/>
      <w:b/>
      <w:sz w:val="24"/>
    </w:rPr>
  </w:style>
  <w:style w:type="character" w:customStyle="1" w:styleId="WW8Num24z7">
    <w:name w:val="WW8Num24z7"/>
    <w:basedOn w:val="ListLabel3497"/>
    <w:rsid w:val="00D754CD"/>
    <w:rPr>
      <w:rFonts w:cs="OpenSymbol"/>
      <w:b/>
      <w:sz w:val="24"/>
    </w:rPr>
  </w:style>
  <w:style w:type="character" w:customStyle="1" w:styleId="WW8Num24z8">
    <w:name w:val="WW8Num24z8"/>
    <w:basedOn w:val="ListLabel3497"/>
    <w:rsid w:val="00D754CD"/>
    <w:rPr>
      <w:rFonts w:cs="OpenSymbol"/>
      <w:b/>
      <w:sz w:val="24"/>
    </w:rPr>
  </w:style>
  <w:style w:type="character" w:customStyle="1" w:styleId="WW8Num5z4">
    <w:name w:val="WW8Num5z4"/>
    <w:basedOn w:val="ListLabel3497"/>
    <w:rsid w:val="00D754CD"/>
    <w:rPr>
      <w:rFonts w:cs="OpenSymbol"/>
      <w:b/>
      <w:sz w:val="24"/>
    </w:rPr>
  </w:style>
  <w:style w:type="character" w:customStyle="1" w:styleId="WW8Num5z5">
    <w:name w:val="WW8Num5z5"/>
    <w:basedOn w:val="ListLabel3497"/>
    <w:rsid w:val="00D754CD"/>
    <w:rPr>
      <w:rFonts w:cs="OpenSymbol"/>
      <w:b/>
      <w:sz w:val="24"/>
    </w:rPr>
  </w:style>
  <w:style w:type="character" w:customStyle="1" w:styleId="WW8Num5z6">
    <w:name w:val="WW8Num5z6"/>
    <w:basedOn w:val="ListLabel3497"/>
    <w:rsid w:val="00D754CD"/>
    <w:rPr>
      <w:rFonts w:cs="OpenSymbol"/>
      <w:b/>
      <w:sz w:val="24"/>
    </w:rPr>
  </w:style>
  <w:style w:type="character" w:customStyle="1" w:styleId="WW8Num5z7">
    <w:name w:val="WW8Num5z7"/>
    <w:basedOn w:val="ListLabel3497"/>
    <w:rsid w:val="00D754CD"/>
    <w:rPr>
      <w:rFonts w:cs="OpenSymbol"/>
      <w:b/>
      <w:sz w:val="24"/>
    </w:rPr>
  </w:style>
  <w:style w:type="character" w:customStyle="1" w:styleId="WW8Num5z8">
    <w:name w:val="WW8Num5z8"/>
    <w:basedOn w:val="ListLabel3497"/>
    <w:rsid w:val="00D754CD"/>
    <w:rPr>
      <w:rFonts w:cs="OpenSymbol"/>
      <w:b/>
      <w:sz w:val="24"/>
    </w:rPr>
  </w:style>
  <w:style w:type="character" w:customStyle="1" w:styleId="WW8Num9z1">
    <w:name w:val="WW8Num9z1"/>
    <w:basedOn w:val="ListLabel3497"/>
    <w:rsid w:val="00D754CD"/>
    <w:rPr>
      <w:rFonts w:cs="OpenSymbol"/>
      <w:b/>
      <w:sz w:val="24"/>
    </w:rPr>
  </w:style>
  <w:style w:type="character" w:customStyle="1" w:styleId="WW8Num9z2">
    <w:name w:val="WW8Num9z2"/>
    <w:basedOn w:val="ListLabel3497"/>
    <w:rsid w:val="00D754CD"/>
    <w:rPr>
      <w:rFonts w:cs="OpenSymbol"/>
      <w:b/>
      <w:sz w:val="24"/>
    </w:rPr>
  </w:style>
  <w:style w:type="character" w:customStyle="1" w:styleId="WW8Num9z3">
    <w:name w:val="WW8Num9z3"/>
    <w:basedOn w:val="ListLabel3497"/>
    <w:rsid w:val="00D754CD"/>
    <w:rPr>
      <w:rFonts w:cs="OpenSymbol"/>
      <w:b/>
      <w:sz w:val="24"/>
    </w:rPr>
  </w:style>
  <w:style w:type="character" w:customStyle="1" w:styleId="WW8Num9z4">
    <w:name w:val="WW8Num9z4"/>
    <w:basedOn w:val="ListLabel3497"/>
    <w:rsid w:val="00D754CD"/>
    <w:rPr>
      <w:rFonts w:cs="OpenSymbol"/>
      <w:b/>
      <w:sz w:val="24"/>
    </w:rPr>
  </w:style>
  <w:style w:type="character" w:customStyle="1" w:styleId="WW8Num9z5">
    <w:name w:val="WW8Num9z5"/>
    <w:basedOn w:val="ListLabel3497"/>
    <w:rsid w:val="00D754CD"/>
    <w:rPr>
      <w:rFonts w:cs="OpenSymbol"/>
      <w:b/>
      <w:sz w:val="24"/>
    </w:rPr>
  </w:style>
  <w:style w:type="character" w:customStyle="1" w:styleId="WW8Num9z6">
    <w:name w:val="WW8Num9z6"/>
    <w:basedOn w:val="ListLabel3497"/>
    <w:rsid w:val="00D754CD"/>
    <w:rPr>
      <w:rFonts w:cs="OpenSymbol"/>
      <w:b/>
      <w:sz w:val="24"/>
    </w:rPr>
  </w:style>
  <w:style w:type="character" w:customStyle="1" w:styleId="WW8Num9z7">
    <w:name w:val="WW8Num9z7"/>
    <w:basedOn w:val="ListLabel3497"/>
    <w:rsid w:val="00D754CD"/>
    <w:rPr>
      <w:rFonts w:cs="OpenSymbol"/>
      <w:b/>
      <w:sz w:val="24"/>
    </w:rPr>
  </w:style>
  <w:style w:type="character" w:customStyle="1" w:styleId="WW8Num9z8">
    <w:name w:val="WW8Num9z8"/>
    <w:basedOn w:val="ListLabel3497"/>
    <w:rsid w:val="00D754CD"/>
    <w:rPr>
      <w:rFonts w:cs="OpenSymbol"/>
      <w:b/>
      <w:sz w:val="24"/>
    </w:rPr>
  </w:style>
  <w:style w:type="character" w:customStyle="1" w:styleId="WW8Num11z1">
    <w:name w:val="WW8Num11z1"/>
    <w:basedOn w:val="ListLabel3497"/>
    <w:rsid w:val="00D754CD"/>
    <w:rPr>
      <w:rFonts w:cs="OpenSymbol"/>
      <w:b/>
      <w:sz w:val="24"/>
    </w:rPr>
  </w:style>
  <w:style w:type="character" w:customStyle="1" w:styleId="WW8Num11z2">
    <w:name w:val="WW8Num11z2"/>
    <w:basedOn w:val="ListLabel3497"/>
    <w:rsid w:val="00D754CD"/>
    <w:rPr>
      <w:rFonts w:cs="OpenSymbol"/>
      <w:b/>
      <w:sz w:val="24"/>
    </w:rPr>
  </w:style>
  <w:style w:type="character" w:customStyle="1" w:styleId="WW8Num11z3">
    <w:name w:val="WW8Num11z3"/>
    <w:basedOn w:val="ListLabel3497"/>
    <w:rsid w:val="00D754CD"/>
    <w:rPr>
      <w:rFonts w:cs="OpenSymbol"/>
      <w:b/>
      <w:sz w:val="24"/>
    </w:rPr>
  </w:style>
  <w:style w:type="character" w:customStyle="1" w:styleId="WW8Num11z4">
    <w:name w:val="WW8Num11z4"/>
    <w:basedOn w:val="ListLabel3497"/>
    <w:rsid w:val="00D754CD"/>
    <w:rPr>
      <w:rFonts w:cs="OpenSymbol"/>
      <w:b/>
      <w:sz w:val="24"/>
    </w:rPr>
  </w:style>
  <w:style w:type="character" w:customStyle="1" w:styleId="WW8Num11z5">
    <w:name w:val="WW8Num11z5"/>
    <w:basedOn w:val="ListLabel3497"/>
    <w:rsid w:val="00D754CD"/>
    <w:rPr>
      <w:rFonts w:cs="OpenSymbol"/>
      <w:b/>
      <w:sz w:val="24"/>
    </w:rPr>
  </w:style>
  <w:style w:type="character" w:customStyle="1" w:styleId="WW8Num11z6">
    <w:name w:val="WW8Num11z6"/>
    <w:basedOn w:val="ListLabel3497"/>
    <w:rsid w:val="00D754CD"/>
    <w:rPr>
      <w:rFonts w:cs="OpenSymbol"/>
      <w:b/>
      <w:sz w:val="24"/>
    </w:rPr>
  </w:style>
  <w:style w:type="character" w:customStyle="1" w:styleId="WW8Num11z7">
    <w:name w:val="WW8Num11z7"/>
    <w:basedOn w:val="ListLabel3497"/>
    <w:rsid w:val="00D754CD"/>
    <w:rPr>
      <w:rFonts w:cs="OpenSymbol"/>
      <w:b/>
      <w:sz w:val="24"/>
    </w:rPr>
  </w:style>
  <w:style w:type="character" w:customStyle="1" w:styleId="WW8Num11z8">
    <w:name w:val="WW8Num11z8"/>
    <w:basedOn w:val="ListLabel3497"/>
    <w:rsid w:val="00D754CD"/>
    <w:rPr>
      <w:rFonts w:cs="OpenSymbol"/>
      <w:b/>
      <w:sz w:val="24"/>
    </w:rPr>
  </w:style>
  <w:style w:type="character" w:customStyle="1" w:styleId="WW8Num22z1">
    <w:name w:val="WW8Num22z1"/>
    <w:basedOn w:val="ListLabel3497"/>
    <w:rsid w:val="00D754CD"/>
    <w:rPr>
      <w:rFonts w:cs="OpenSymbol"/>
      <w:b/>
      <w:sz w:val="24"/>
    </w:rPr>
  </w:style>
  <w:style w:type="character" w:customStyle="1" w:styleId="WW8Num22z2">
    <w:name w:val="WW8Num22z2"/>
    <w:basedOn w:val="ListLabel3497"/>
    <w:rsid w:val="00D754CD"/>
    <w:rPr>
      <w:rFonts w:cs="OpenSymbol"/>
      <w:b/>
      <w:sz w:val="24"/>
    </w:rPr>
  </w:style>
  <w:style w:type="character" w:customStyle="1" w:styleId="WW8Num22z3">
    <w:name w:val="WW8Num22z3"/>
    <w:basedOn w:val="ListLabel3497"/>
    <w:rsid w:val="00D754CD"/>
    <w:rPr>
      <w:rFonts w:cs="OpenSymbol"/>
      <w:b/>
      <w:sz w:val="24"/>
    </w:rPr>
  </w:style>
  <w:style w:type="character" w:customStyle="1" w:styleId="WW8Num22z4">
    <w:name w:val="WW8Num22z4"/>
    <w:basedOn w:val="ListLabel3497"/>
    <w:rsid w:val="00D754CD"/>
    <w:rPr>
      <w:rFonts w:cs="OpenSymbol"/>
      <w:b/>
      <w:sz w:val="24"/>
    </w:rPr>
  </w:style>
  <w:style w:type="character" w:customStyle="1" w:styleId="WW8Num22z5">
    <w:name w:val="WW8Num22z5"/>
    <w:basedOn w:val="ListLabel3497"/>
    <w:rsid w:val="00D754CD"/>
    <w:rPr>
      <w:rFonts w:cs="OpenSymbol"/>
      <w:b/>
      <w:sz w:val="24"/>
    </w:rPr>
  </w:style>
  <w:style w:type="character" w:customStyle="1" w:styleId="WW8Num22z6">
    <w:name w:val="WW8Num22z6"/>
    <w:basedOn w:val="ListLabel3497"/>
    <w:rsid w:val="00D754CD"/>
    <w:rPr>
      <w:rFonts w:cs="OpenSymbol"/>
      <w:b/>
      <w:sz w:val="24"/>
    </w:rPr>
  </w:style>
  <w:style w:type="character" w:customStyle="1" w:styleId="WW8Num22z7">
    <w:name w:val="WW8Num22z7"/>
    <w:basedOn w:val="ListLabel3497"/>
    <w:rsid w:val="00D754CD"/>
    <w:rPr>
      <w:rFonts w:cs="OpenSymbol"/>
      <w:b/>
      <w:sz w:val="24"/>
    </w:rPr>
  </w:style>
  <w:style w:type="character" w:customStyle="1" w:styleId="WW8Num22z8">
    <w:name w:val="WW8Num22z8"/>
    <w:basedOn w:val="ListLabel3497"/>
    <w:rsid w:val="00D754CD"/>
    <w:rPr>
      <w:rFonts w:cs="OpenSymbol"/>
      <w:b/>
      <w:sz w:val="24"/>
    </w:rPr>
  </w:style>
  <w:style w:type="character" w:customStyle="1" w:styleId="WW8Num23z3">
    <w:name w:val="WW8Num23z3"/>
    <w:basedOn w:val="ListLabel3497"/>
    <w:rsid w:val="00D754CD"/>
    <w:rPr>
      <w:rFonts w:cs="OpenSymbol"/>
      <w:b/>
      <w:sz w:val="24"/>
    </w:rPr>
  </w:style>
  <w:style w:type="character" w:customStyle="1" w:styleId="WW8Num23z4">
    <w:name w:val="WW8Num23z4"/>
    <w:basedOn w:val="ListLabel3497"/>
    <w:rsid w:val="00D754CD"/>
    <w:rPr>
      <w:rFonts w:cs="OpenSymbol"/>
      <w:b/>
      <w:sz w:val="24"/>
    </w:rPr>
  </w:style>
  <w:style w:type="character" w:customStyle="1" w:styleId="WW8Num23z5">
    <w:name w:val="WW8Num23z5"/>
    <w:basedOn w:val="ListLabel3497"/>
    <w:rsid w:val="00D754CD"/>
    <w:rPr>
      <w:rFonts w:cs="OpenSymbol"/>
      <w:b/>
      <w:sz w:val="24"/>
    </w:rPr>
  </w:style>
  <w:style w:type="character" w:customStyle="1" w:styleId="WW8Num23z6">
    <w:name w:val="WW8Num23z6"/>
    <w:basedOn w:val="ListLabel3497"/>
    <w:rsid w:val="00D754CD"/>
    <w:rPr>
      <w:rFonts w:cs="OpenSymbol"/>
      <w:b/>
      <w:sz w:val="24"/>
    </w:rPr>
  </w:style>
  <w:style w:type="character" w:customStyle="1" w:styleId="WW8Num23z7">
    <w:name w:val="WW8Num23z7"/>
    <w:basedOn w:val="ListLabel3497"/>
    <w:rsid w:val="00D754CD"/>
    <w:rPr>
      <w:rFonts w:cs="OpenSymbol"/>
      <w:b/>
      <w:sz w:val="24"/>
    </w:rPr>
  </w:style>
  <w:style w:type="character" w:customStyle="1" w:styleId="WW8Num23z8">
    <w:name w:val="WW8Num23z8"/>
    <w:basedOn w:val="ListLabel3497"/>
    <w:rsid w:val="00D754CD"/>
    <w:rPr>
      <w:rFonts w:cs="OpenSymbol"/>
      <w:b/>
      <w:sz w:val="24"/>
    </w:rPr>
  </w:style>
  <w:style w:type="character" w:customStyle="1" w:styleId="WW8Num25z3">
    <w:name w:val="WW8Num25z3"/>
    <w:basedOn w:val="ListLabel3497"/>
    <w:rsid w:val="00D754CD"/>
    <w:rPr>
      <w:rFonts w:cs="OpenSymbol"/>
      <w:b/>
      <w:sz w:val="24"/>
    </w:rPr>
  </w:style>
  <w:style w:type="character" w:customStyle="1" w:styleId="WW8Num25z4">
    <w:name w:val="WW8Num25z4"/>
    <w:basedOn w:val="ListLabel3497"/>
    <w:rsid w:val="00D754CD"/>
    <w:rPr>
      <w:rFonts w:cs="OpenSymbol"/>
      <w:b/>
      <w:sz w:val="24"/>
    </w:rPr>
  </w:style>
  <w:style w:type="character" w:customStyle="1" w:styleId="WW8Num25z5">
    <w:name w:val="WW8Num25z5"/>
    <w:basedOn w:val="ListLabel3497"/>
    <w:rsid w:val="00D754CD"/>
    <w:rPr>
      <w:rFonts w:cs="OpenSymbol"/>
      <w:b/>
      <w:sz w:val="24"/>
    </w:rPr>
  </w:style>
  <w:style w:type="character" w:customStyle="1" w:styleId="WW8Num25z6">
    <w:name w:val="WW8Num25z6"/>
    <w:basedOn w:val="ListLabel3497"/>
    <w:rsid w:val="00D754CD"/>
    <w:rPr>
      <w:rFonts w:cs="OpenSymbol"/>
      <w:b/>
      <w:sz w:val="24"/>
    </w:rPr>
  </w:style>
  <w:style w:type="character" w:customStyle="1" w:styleId="WW8Num25z7">
    <w:name w:val="WW8Num25z7"/>
    <w:basedOn w:val="ListLabel3497"/>
    <w:rsid w:val="00D754CD"/>
    <w:rPr>
      <w:rFonts w:cs="OpenSymbol"/>
      <w:b/>
      <w:sz w:val="24"/>
    </w:rPr>
  </w:style>
  <w:style w:type="character" w:customStyle="1" w:styleId="WW8Num25z8">
    <w:name w:val="WW8Num25z8"/>
    <w:basedOn w:val="ListLabel3497"/>
    <w:rsid w:val="00D754CD"/>
    <w:rPr>
      <w:rFonts w:cs="OpenSymbol"/>
      <w:b/>
      <w:sz w:val="24"/>
    </w:rPr>
  </w:style>
  <w:style w:type="character" w:customStyle="1" w:styleId="WW8Num26z3">
    <w:name w:val="WW8Num26z3"/>
    <w:basedOn w:val="ListLabel3497"/>
    <w:rsid w:val="00D754CD"/>
    <w:rPr>
      <w:rFonts w:cs="OpenSymbol"/>
      <w:b/>
      <w:sz w:val="24"/>
    </w:rPr>
  </w:style>
  <w:style w:type="character" w:customStyle="1" w:styleId="WW8Num26z4">
    <w:name w:val="WW8Num26z4"/>
    <w:basedOn w:val="ListLabel3497"/>
    <w:rsid w:val="00D754CD"/>
    <w:rPr>
      <w:rFonts w:cs="OpenSymbol"/>
      <w:b/>
      <w:sz w:val="24"/>
    </w:rPr>
  </w:style>
  <w:style w:type="character" w:customStyle="1" w:styleId="WW8Num26z5">
    <w:name w:val="WW8Num26z5"/>
    <w:basedOn w:val="ListLabel3497"/>
    <w:rsid w:val="00D754CD"/>
    <w:rPr>
      <w:rFonts w:cs="OpenSymbol"/>
      <w:b/>
      <w:sz w:val="24"/>
    </w:rPr>
  </w:style>
  <w:style w:type="character" w:customStyle="1" w:styleId="WW8Num26z6">
    <w:name w:val="WW8Num26z6"/>
    <w:basedOn w:val="ListLabel3497"/>
    <w:rsid w:val="00D754CD"/>
    <w:rPr>
      <w:rFonts w:cs="OpenSymbol"/>
      <w:b/>
      <w:sz w:val="24"/>
    </w:rPr>
  </w:style>
  <w:style w:type="character" w:customStyle="1" w:styleId="WW8Num26z7">
    <w:name w:val="WW8Num26z7"/>
    <w:basedOn w:val="ListLabel3497"/>
    <w:rsid w:val="00D754CD"/>
    <w:rPr>
      <w:rFonts w:cs="OpenSymbol"/>
      <w:b/>
      <w:sz w:val="24"/>
    </w:rPr>
  </w:style>
  <w:style w:type="character" w:customStyle="1" w:styleId="WW8Num26z8">
    <w:name w:val="WW8Num26z8"/>
    <w:basedOn w:val="ListLabel3497"/>
    <w:rsid w:val="00D754CD"/>
    <w:rPr>
      <w:rFonts w:cs="OpenSymbol"/>
      <w:b/>
      <w:sz w:val="24"/>
    </w:rPr>
  </w:style>
  <w:style w:type="character" w:customStyle="1" w:styleId="WW8Num27z3">
    <w:name w:val="WW8Num27z3"/>
    <w:basedOn w:val="ListLabel3497"/>
    <w:rsid w:val="00D754CD"/>
    <w:rPr>
      <w:rFonts w:cs="OpenSymbol"/>
      <w:b/>
      <w:sz w:val="24"/>
    </w:rPr>
  </w:style>
  <w:style w:type="character" w:customStyle="1" w:styleId="WW8Num27z4">
    <w:name w:val="WW8Num27z4"/>
    <w:basedOn w:val="ListLabel3497"/>
    <w:rsid w:val="00D754CD"/>
    <w:rPr>
      <w:rFonts w:cs="OpenSymbol"/>
      <w:b/>
      <w:sz w:val="24"/>
    </w:rPr>
  </w:style>
  <w:style w:type="character" w:customStyle="1" w:styleId="WW8Num27z5">
    <w:name w:val="WW8Num27z5"/>
    <w:basedOn w:val="ListLabel3497"/>
    <w:rsid w:val="00D754CD"/>
    <w:rPr>
      <w:rFonts w:cs="OpenSymbol"/>
      <w:b/>
      <w:sz w:val="24"/>
    </w:rPr>
  </w:style>
  <w:style w:type="character" w:customStyle="1" w:styleId="WW8Num27z6">
    <w:name w:val="WW8Num27z6"/>
    <w:basedOn w:val="ListLabel3497"/>
    <w:rsid w:val="00D754CD"/>
    <w:rPr>
      <w:rFonts w:cs="OpenSymbol"/>
      <w:b/>
      <w:sz w:val="24"/>
    </w:rPr>
  </w:style>
  <w:style w:type="character" w:customStyle="1" w:styleId="WW8Num27z7">
    <w:name w:val="WW8Num27z7"/>
    <w:basedOn w:val="ListLabel3497"/>
    <w:rsid w:val="00D754CD"/>
    <w:rPr>
      <w:rFonts w:cs="OpenSymbol"/>
      <w:b/>
      <w:sz w:val="24"/>
    </w:rPr>
  </w:style>
  <w:style w:type="character" w:customStyle="1" w:styleId="WW8Num27z8">
    <w:name w:val="WW8Num27z8"/>
    <w:basedOn w:val="ListLabel3497"/>
    <w:rsid w:val="00D754CD"/>
    <w:rPr>
      <w:rFonts w:cs="OpenSymbol"/>
      <w:b/>
      <w:sz w:val="24"/>
    </w:rPr>
  </w:style>
  <w:style w:type="character" w:customStyle="1" w:styleId="WW-Fontdeparagrafimplicit">
    <w:name w:val="WW-Font de paragraf implicit"/>
    <w:basedOn w:val="ListLabel3497"/>
    <w:rsid w:val="00D754CD"/>
    <w:rPr>
      <w:rFonts w:cs="OpenSymbol"/>
      <w:b/>
      <w:sz w:val="24"/>
    </w:rPr>
  </w:style>
  <w:style w:type="character" w:customStyle="1" w:styleId="WW8Num6z4">
    <w:name w:val="WW8Num6z4"/>
    <w:basedOn w:val="ListLabel3497"/>
    <w:rsid w:val="00D754CD"/>
    <w:rPr>
      <w:rFonts w:cs="OpenSymbol"/>
      <w:b/>
      <w:sz w:val="24"/>
    </w:rPr>
  </w:style>
  <w:style w:type="character" w:customStyle="1" w:styleId="WW8Num6z5">
    <w:name w:val="WW8Num6z5"/>
    <w:basedOn w:val="ListLabel3497"/>
    <w:rsid w:val="00D754CD"/>
    <w:rPr>
      <w:rFonts w:cs="OpenSymbol"/>
      <w:b/>
      <w:sz w:val="24"/>
    </w:rPr>
  </w:style>
  <w:style w:type="character" w:customStyle="1" w:styleId="WW8Num6z6">
    <w:name w:val="WW8Num6z6"/>
    <w:basedOn w:val="ListLabel3497"/>
    <w:rsid w:val="00D754CD"/>
    <w:rPr>
      <w:rFonts w:cs="OpenSymbol"/>
      <w:b/>
      <w:sz w:val="24"/>
    </w:rPr>
  </w:style>
  <w:style w:type="character" w:customStyle="1" w:styleId="WW8Num6z7">
    <w:name w:val="WW8Num6z7"/>
    <w:basedOn w:val="ListLabel3497"/>
    <w:rsid w:val="00D754CD"/>
    <w:rPr>
      <w:rFonts w:cs="OpenSymbol"/>
      <w:b/>
      <w:sz w:val="24"/>
    </w:rPr>
  </w:style>
  <w:style w:type="character" w:customStyle="1" w:styleId="WW8Num6z8">
    <w:name w:val="WW8Num6z8"/>
    <w:basedOn w:val="ListLabel3497"/>
    <w:rsid w:val="00D754CD"/>
    <w:rPr>
      <w:rFonts w:cs="OpenSymbol"/>
      <w:b/>
      <w:sz w:val="24"/>
    </w:rPr>
  </w:style>
  <w:style w:type="character" w:customStyle="1" w:styleId="WW8Num12z1">
    <w:name w:val="WW8Num12z1"/>
    <w:basedOn w:val="ListLabel3497"/>
    <w:rsid w:val="00D754CD"/>
    <w:rPr>
      <w:rFonts w:cs="OpenSymbol"/>
      <w:b/>
      <w:sz w:val="24"/>
    </w:rPr>
  </w:style>
  <w:style w:type="character" w:customStyle="1" w:styleId="WW8Num12z2">
    <w:name w:val="WW8Num12z2"/>
    <w:basedOn w:val="ListLabel3497"/>
    <w:rsid w:val="00D754CD"/>
    <w:rPr>
      <w:rFonts w:cs="OpenSymbol"/>
      <w:b/>
      <w:sz w:val="24"/>
    </w:rPr>
  </w:style>
  <w:style w:type="character" w:customStyle="1" w:styleId="WW8Num12z3">
    <w:name w:val="WW8Num12z3"/>
    <w:basedOn w:val="ListLabel3497"/>
    <w:rsid w:val="00D754CD"/>
    <w:rPr>
      <w:rFonts w:cs="OpenSymbol"/>
      <w:b/>
      <w:sz w:val="24"/>
    </w:rPr>
  </w:style>
  <w:style w:type="character" w:customStyle="1" w:styleId="WW8Num12z4">
    <w:name w:val="WW8Num12z4"/>
    <w:basedOn w:val="ListLabel3497"/>
    <w:rsid w:val="00D754CD"/>
    <w:rPr>
      <w:rFonts w:cs="OpenSymbol"/>
      <w:b/>
      <w:sz w:val="24"/>
    </w:rPr>
  </w:style>
  <w:style w:type="character" w:customStyle="1" w:styleId="WW8Num12z5">
    <w:name w:val="WW8Num12z5"/>
    <w:basedOn w:val="ListLabel3497"/>
    <w:rsid w:val="00D754CD"/>
    <w:rPr>
      <w:rFonts w:cs="OpenSymbol"/>
      <w:b/>
      <w:sz w:val="24"/>
    </w:rPr>
  </w:style>
  <w:style w:type="character" w:customStyle="1" w:styleId="WW8Num12z6">
    <w:name w:val="WW8Num12z6"/>
    <w:basedOn w:val="ListLabel3497"/>
    <w:rsid w:val="00D754CD"/>
    <w:rPr>
      <w:rFonts w:cs="OpenSymbol"/>
      <w:b/>
      <w:sz w:val="24"/>
    </w:rPr>
  </w:style>
  <w:style w:type="character" w:customStyle="1" w:styleId="WW8Num12z7">
    <w:name w:val="WW8Num12z7"/>
    <w:basedOn w:val="ListLabel3497"/>
    <w:rsid w:val="00D754CD"/>
    <w:rPr>
      <w:rFonts w:cs="OpenSymbol"/>
      <w:b/>
      <w:sz w:val="24"/>
    </w:rPr>
  </w:style>
  <w:style w:type="character" w:customStyle="1" w:styleId="WW8Num12z8">
    <w:name w:val="WW8Num12z8"/>
    <w:basedOn w:val="ListLabel3497"/>
    <w:rsid w:val="00D754CD"/>
    <w:rPr>
      <w:rFonts w:cs="OpenSymbol"/>
      <w:b/>
      <w:sz w:val="24"/>
    </w:rPr>
  </w:style>
  <w:style w:type="character" w:customStyle="1" w:styleId="WW8Num13z3">
    <w:name w:val="WW8Num13z3"/>
    <w:basedOn w:val="ListLabel3497"/>
    <w:rsid w:val="00D754CD"/>
    <w:rPr>
      <w:rFonts w:cs="OpenSymbol"/>
      <w:b/>
      <w:sz w:val="24"/>
    </w:rPr>
  </w:style>
  <w:style w:type="character" w:customStyle="1" w:styleId="WW8Num13z4">
    <w:name w:val="WW8Num13z4"/>
    <w:basedOn w:val="ListLabel3497"/>
    <w:rsid w:val="00D754CD"/>
    <w:rPr>
      <w:rFonts w:cs="OpenSymbol"/>
      <w:b/>
      <w:sz w:val="24"/>
    </w:rPr>
  </w:style>
  <w:style w:type="character" w:customStyle="1" w:styleId="WW8Num13z5">
    <w:name w:val="WW8Num13z5"/>
    <w:basedOn w:val="ListLabel3497"/>
    <w:rsid w:val="00D754CD"/>
    <w:rPr>
      <w:rFonts w:cs="OpenSymbol"/>
      <w:b/>
      <w:sz w:val="24"/>
    </w:rPr>
  </w:style>
  <w:style w:type="character" w:customStyle="1" w:styleId="WW8Num13z6">
    <w:name w:val="WW8Num13z6"/>
    <w:basedOn w:val="ListLabel3497"/>
    <w:rsid w:val="00D754CD"/>
    <w:rPr>
      <w:rFonts w:cs="OpenSymbol"/>
      <w:b/>
      <w:sz w:val="24"/>
    </w:rPr>
  </w:style>
  <w:style w:type="character" w:customStyle="1" w:styleId="WW8Num13z7">
    <w:name w:val="WW8Num13z7"/>
    <w:basedOn w:val="ListLabel3497"/>
    <w:rsid w:val="00D754CD"/>
    <w:rPr>
      <w:rFonts w:cs="OpenSymbol"/>
      <w:b/>
      <w:sz w:val="24"/>
    </w:rPr>
  </w:style>
  <w:style w:type="character" w:customStyle="1" w:styleId="WW8Num13z8">
    <w:name w:val="WW8Num13z8"/>
    <w:basedOn w:val="ListLabel3497"/>
    <w:rsid w:val="00D754CD"/>
    <w:rPr>
      <w:rFonts w:cs="OpenSymbol"/>
      <w:b/>
      <w:sz w:val="24"/>
    </w:rPr>
  </w:style>
  <w:style w:type="character" w:customStyle="1" w:styleId="WW8Num14z4">
    <w:name w:val="WW8Num14z4"/>
    <w:basedOn w:val="ListLabel3497"/>
    <w:rsid w:val="00D754CD"/>
    <w:rPr>
      <w:rFonts w:cs="OpenSymbol"/>
      <w:b/>
      <w:sz w:val="24"/>
    </w:rPr>
  </w:style>
  <w:style w:type="character" w:customStyle="1" w:styleId="WW8Num14z5">
    <w:name w:val="WW8Num14z5"/>
    <w:basedOn w:val="ListLabel3497"/>
    <w:rsid w:val="00D754CD"/>
    <w:rPr>
      <w:rFonts w:cs="OpenSymbol"/>
      <w:b/>
      <w:sz w:val="24"/>
    </w:rPr>
  </w:style>
  <w:style w:type="character" w:customStyle="1" w:styleId="WW8Num14z6">
    <w:name w:val="WW8Num14z6"/>
    <w:basedOn w:val="ListLabel3497"/>
    <w:rsid w:val="00D754CD"/>
    <w:rPr>
      <w:rFonts w:cs="OpenSymbol"/>
      <w:b/>
      <w:sz w:val="24"/>
    </w:rPr>
  </w:style>
  <w:style w:type="character" w:customStyle="1" w:styleId="WW8Num14z7">
    <w:name w:val="WW8Num14z7"/>
    <w:basedOn w:val="ListLabel3497"/>
    <w:rsid w:val="00D754CD"/>
    <w:rPr>
      <w:rFonts w:cs="OpenSymbol"/>
      <w:b/>
      <w:sz w:val="24"/>
    </w:rPr>
  </w:style>
  <w:style w:type="character" w:customStyle="1" w:styleId="WW8Num14z8">
    <w:name w:val="WW8Num14z8"/>
    <w:basedOn w:val="ListLabel3497"/>
    <w:rsid w:val="00D754CD"/>
    <w:rPr>
      <w:rFonts w:cs="OpenSymbol"/>
      <w:b/>
      <w:sz w:val="24"/>
    </w:rPr>
  </w:style>
  <w:style w:type="character" w:customStyle="1" w:styleId="WW-DefaultParagraphFont">
    <w:name w:val="WW-Default Paragraph Font"/>
    <w:basedOn w:val="ListLabel3497"/>
    <w:rsid w:val="00D754CD"/>
    <w:rPr>
      <w:rFonts w:cs="OpenSymbol"/>
      <w:b/>
      <w:sz w:val="24"/>
    </w:rPr>
  </w:style>
  <w:style w:type="character" w:customStyle="1" w:styleId="Bodytext2">
    <w:name w:val="Body text (2)_"/>
    <w:rsid w:val="00D754CD"/>
    <w:rPr>
      <w:rFonts w:cs="OpenSymbol"/>
      <w:b/>
      <w:sz w:val="26"/>
      <w:szCs w:val="26"/>
      <w:shd w:val="clear" w:color="auto" w:fill="FFFFFF"/>
    </w:rPr>
  </w:style>
  <w:style w:type="character" w:customStyle="1" w:styleId="Bodytext3">
    <w:name w:val="Body text (3)_"/>
    <w:rsid w:val="00D754CD"/>
    <w:rPr>
      <w:rFonts w:cs="OpenSymbol"/>
      <w:b/>
      <w:sz w:val="22"/>
      <w:szCs w:val="22"/>
      <w:shd w:val="clear" w:color="auto" w:fill="FFFFFF"/>
    </w:rPr>
  </w:style>
  <w:style w:type="character" w:customStyle="1" w:styleId="Bodytext5">
    <w:name w:val="Body text (5)_"/>
    <w:rsid w:val="00D754CD"/>
    <w:rPr>
      <w:rFonts w:cs="OpenSymbol"/>
      <w:b/>
      <w:sz w:val="22"/>
      <w:szCs w:val="22"/>
      <w:shd w:val="clear" w:color="auto" w:fill="FFFFFF"/>
    </w:rPr>
  </w:style>
  <w:style w:type="character" w:customStyle="1" w:styleId="Bodytext8NotBoldNotItalic">
    <w:name w:val="Body text (8) + Not Bold;Not Italic"/>
    <w:rsid w:val="00D754CD"/>
    <w:rPr>
      <w:rFonts w:ascii="Times New Roman" w:eastAsia="Times New Roman" w:hAnsi="Times New Roman" w:cs="Times New Roman"/>
      <w:b/>
      <w:bCs/>
      <w:i/>
      <w:iCs/>
      <w:caps w:val="0"/>
      <w:smallCaps w:val="0"/>
      <w:strike w:val="0"/>
      <w:dstrike w:val="0"/>
      <w:color w:val="000000"/>
      <w:spacing w:val="0"/>
      <w:w w:val="100"/>
      <w:position w:val="0"/>
      <w:sz w:val="22"/>
      <w:szCs w:val="22"/>
      <w:u w:val="none"/>
      <w:vertAlign w:val="baseline"/>
      <w:lang w:val="ro-RO" w:eastAsia="ro-RO" w:bidi="ro-RO"/>
    </w:rPr>
  </w:style>
  <w:style w:type="character" w:customStyle="1" w:styleId="Bodytext15">
    <w:name w:val="Body text (15)_"/>
    <w:rsid w:val="00D754CD"/>
    <w:rPr>
      <w:rFonts w:cs="OpenSymbol"/>
      <w:b/>
      <w:i/>
      <w:iCs/>
      <w:sz w:val="26"/>
      <w:szCs w:val="26"/>
      <w:shd w:val="clear" w:color="auto" w:fill="FFFFFF"/>
    </w:rPr>
  </w:style>
  <w:style w:type="character" w:customStyle="1" w:styleId="Bodytext15Exact">
    <w:name w:val="Body text (15) Exact"/>
    <w:rsid w:val="00D754CD"/>
    <w:rPr>
      <w:rFonts w:ascii="Times New Roman" w:eastAsia="Times New Roman" w:hAnsi="Times New Roman" w:cs="Times New Roman"/>
      <w:b/>
      <w:bCs/>
      <w:i/>
      <w:iCs/>
      <w:caps w:val="0"/>
      <w:smallCaps w:val="0"/>
      <w:strike w:val="0"/>
      <w:dstrike w:val="0"/>
      <w:sz w:val="26"/>
      <w:szCs w:val="26"/>
      <w:u w:val="none"/>
    </w:rPr>
  </w:style>
  <w:style w:type="character" w:customStyle="1" w:styleId="Bodytext2Exact">
    <w:name w:val="Body text (2) Exact"/>
    <w:rsid w:val="00D754CD"/>
    <w:rPr>
      <w:rFonts w:ascii="Times New Roman" w:eastAsia="Times New Roman" w:hAnsi="Times New Roman" w:cs="Times New Roman"/>
      <w:b w:val="0"/>
      <w:bCs w:val="0"/>
      <w:i w:val="0"/>
      <w:iCs w:val="0"/>
      <w:caps w:val="0"/>
      <w:smallCaps w:val="0"/>
      <w:strike w:val="0"/>
      <w:dstrike w:val="0"/>
      <w:sz w:val="26"/>
      <w:szCs w:val="26"/>
      <w:u w:val="none"/>
    </w:rPr>
  </w:style>
  <w:style w:type="character" w:customStyle="1" w:styleId="Bodytext16">
    <w:name w:val="Body text (16)_"/>
    <w:rsid w:val="00D754CD"/>
    <w:rPr>
      <w:rFonts w:cs="OpenSymbol"/>
      <w:b/>
      <w:i/>
      <w:iCs/>
      <w:sz w:val="26"/>
      <w:szCs w:val="26"/>
      <w:shd w:val="clear" w:color="auto" w:fill="FFFFFF"/>
    </w:rPr>
  </w:style>
  <w:style w:type="character" w:customStyle="1" w:styleId="Bodytext4">
    <w:name w:val="Body text (4)_"/>
    <w:rsid w:val="00D754CD"/>
    <w:rPr>
      <w:rFonts w:cs="OpenSymbol"/>
      <w:b/>
      <w:sz w:val="26"/>
      <w:szCs w:val="26"/>
      <w:shd w:val="clear" w:color="auto" w:fill="FFFFFF"/>
    </w:rPr>
  </w:style>
  <w:style w:type="character" w:customStyle="1" w:styleId="Bodytext9">
    <w:name w:val="Body text (9)_"/>
    <w:rsid w:val="00D754CD"/>
    <w:rPr>
      <w:rFonts w:cs="OpenSymbol"/>
      <w:b/>
      <w:i/>
      <w:iCs/>
      <w:sz w:val="22"/>
      <w:szCs w:val="22"/>
      <w:shd w:val="clear" w:color="auto" w:fill="FFFFFF"/>
    </w:rPr>
  </w:style>
  <w:style w:type="character" w:customStyle="1" w:styleId="Bodytext21">
    <w:name w:val="Body text (21)_"/>
    <w:rsid w:val="00D754CD"/>
    <w:rPr>
      <w:rFonts w:cs="OpenSymbol"/>
      <w:b/>
      <w:sz w:val="22"/>
      <w:szCs w:val="22"/>
      <w:shd w:val="clear" w:color="auto" w:fill="FFFFFF"/>
    </w:rPr>
  </w:style>
  <w:style w:type="character" w:customStyle="1" w:styleId="Bodytext49pt">
    <w:name w:val="Body text (4) + 9 pt"/>
    <w:rsid w:val="00D754CD"/>
    <w:rPr>
      <w:rFonts w:cs="OpenSymbol"/>
      <w:b/>
      <w:i w:val="0"/>
      <w:iCs w:val="0"/>
      <w:caps w:val="0"/>
      <w:smallCaps w:val="0"/>
      <w:color w:val="000000"/>
      <w:spacing w:val="0"/>
      <w:w w:val="100"/>
      <w:position w:val="0"/>
      <w:sz w:val="18"/>
      <w:szCs w:val="18"/>
      <w:shd w:val="clear" w:color="auto" w:fill="FFFFFF"/>
      <w:vertAlign w:val="baseline"/>
      <w:lang w:val="ro-RO" w:eastAsia="ro-RO" w:bidi="ro-RO"/>
    </w:rPr>
  </w:style>
  <w:style w:type="character" w:customStyle="1" w:styleId="Bodytext2Arial">
    <w:name w:val="Body text (2) + Arial"/>
    <w:rsid w:val="00D754CD"/>
    <w:rPr>
      <w:rFonts w:ascii="Arial" w:eastAsia="Arial" w:hAnsi="Arial" w:cs="Arial"/>
      <w:b/>
      <w:i w:val="0"/>
      <w:iCs w:val="0"/>
      <w:caps w:val="0"/>
      <w:smallCaps w:val="0"/>
      <w:color w:val="000000"/>
      <w:spacing w:val="0"/>
      <w:w w:val="100"/>
      <w:position w:val="0"/>
      <w:sz w:val="22"/>
      <w:szCs w:val="22"/>
      <w:shd w:val="clear" w:color="auto" w:fill="FFFFFF"/>
      <w:vertAlign w:val="baseline"/>
      <w:lang w:val="ro-RO" w:eastAsia="ro-RO" w:bidi="ro-RO"/>
    </w:rPr>
  </w:style>
  <w:style w:type="character" w:customStyle="1" w:styleId="Corptext2Caracter">
    <w:name w:val="Corp text 2 Caracter"/>
    <w:rsid w:val="00D754CD"/>
    <w:rPr>
      <w:rFonts w:ascii="Arial" w:hAnsi="Arial" w:cs="Arial"/>
      <w:b/>
      <w:sz w:val="22"/>
      <w:szCs w:val="22"/>
    </w:rPr>
  </w:style>
  <w:style w:type="character" w:customStyle="1" w:styleId="ListLabel9">
    <w:name w:val="ListLabel 9"/>
    <w:rsid w:val="00D754CD"/>
    <w:rPr>
      <w:rFonts w:ascii="Times New Roman" w:hAnsi="Times New Roman" w:cs="Symbol"/>
      <w:b/>
      <w:sz w:val="24"/>
      <w:szCs w:val="24"/>
    </w:rPr>
  </w:style>
  <w:style w:type="character" w:customStyle="1" w:styleId="ListLabel10">
    <w:name w:val="ListLabel 10"/>
    <w:rsid w:val="00D754CD"/>
    <w:rPr>
      <w:rFonts w:ascii="Times New Roman" w:hAnsi="Times New Roman" w:cs="Courier New"/>
      <w:b/>
      <w:sz w:val="24"/>
    </w:rPr>
  </w:style>
  <w:style w:type="character" w:customStyle="1" w:styleId="ListLabel11">
    <w:name w:val="ListLabel 11"/>
    <w:rsid w:val="00D754CD"/>
    <w:rPr>
      <w:rFonts w:cs="Wingdings"/>
      <w:b/>
      <w:sz w:val="24"/>
    </w:rPr>
  </w:style>
  <w:style w:type="character" w:customStyle="1" w:styleId="ListLabel12">
    <w:name w:val="ListLabel 12"/>
    <w:rsid w:val="00D754CD"/>
    <w:rPr>
      <w:rFonts w:ascii="Times New Roman" w:hAnsi="Times New Roman" w:cs="Symbol"/>
      <w:b/>
      <w:sz w:val="24"/>
    </w:rPr>
  </w:style>
  <w:style w:type="character" w:customStyle="1" w:styleId="ListLabel13">
    <w:name w:val="ListLabel 13"/>
    <w:rsid w:val="00D754CD"/>
    <w:rPr>
      <w:rFonts w:ascii="Times New Roman" w:hAnsi="Times New Roman" w:cs="Arial"/>
      <w:b/>
      <w:sz w:val="24"/>
    </w:rPr>
  </w:style>
  <w:style w:type="character" w:customStyle="1" w:styleId="ListLabel14">
    <w:name w:val="ListLabel 14"/>
    <w:rsid w:val="00D754CD"/>
    <w:rPr>
      <w:rFonts w:ascii="Times New Roman" w:hAnsi="Times New Roman" w:cs="Times New Roman"/>
      <w:b/>
      <w:sz w:val="24"/>
    </w:rPr>
  </w:style>
  <w:style w:type="character" w:customStyle="1" w:styleId="ListLabel15">
    <w:name w:val="ListLabel 15"/>
    <w:rsid w:val="00D754CD"/>
    <w:rPr>
      <w:rFonts w:ascii="Times New Roman" w:hAnsi="Times New Roman" w:cs="OpenSymbol"/>
      <w:b/>
      <w:sz w:val="24"/>
    </w:rPr>
  </w:style>
  <w:style w:type="character" w:customStyle="1" w:styleId="ListLabel16">
    <w:name w:val="ListLabel 16"/>
    <w:rsid w:val="00D754CD"/>
    <w:rPr>
      <w:rFonts w:ascii="Times New Roman" w:hAnsi="Times New Roman" w:cs="Times New Roman"/>
      <w:b/>
      <w:sz w:val="24"/>
      <w:szCs w:val="24"/>
      <w:lang w:val="ro-RO"/>
    </w:rPr>
  </w:style>
  <w:style w:type="character" w:customStyle="1" w:styleId="ListLabel17">
    <w:name w:val="ListLabel 17"/>
    <w:rsid w:val="00D754CD"/>
    <w:rPr>
      <w:rFonts w:ascii="Times New Roman" w:hAnsi="Times New Roman" w:cs="Times New Roman"/>
      <w:b/>
      <w:sz w:val="24"/>
      <w:szCs w:val="24"/>
    </w:rPr>
  </w:style>
  <w:style w:type="character" w:customStyle="1" w:styleId="ListLabel18">
    <w:name w:val="ListLabel 18"/>
    <w:rsid w:val="00D754CD"/>
    <w:rPr>
      <w:rFonts w:cs="Times New Roman"/>
      <w:b/>
      <w:spacing w:val="0"/>
      <w:sz w:val="24"/>
      <w:lang w:val="ro-RO"/>
    </w:rPr>
  </w:style>
  <w:style w:type="character" w:customStyle="1" w:styleId="ListLabel19">
    <w:name w:val="ListLabel 19"/>
    <w:rsid w:val="00D754CD"/>
    <w:rPr>
      <w:rFonts w:ascii="Times New Roman" w:eastAsia="Meiryo" w:hAnsi="Times New Roman" w:cs="Arial"/>
      <w:b/>
      <w:sz w:val="24"/>
    </w:rPr>
  </w:style>
  <w:style w:type="character" w:customStyle="1" w:styleId="ListLabel20">
    <w:name w:val="ListLabel 20"/>
    <w:rsid w:val="00D754CD"/>
    <w:rPr>
      <w:rFonts w:eastAsia="Times New Roman" w:cs="Arial"/>
      <w:b/>
      <w:sz w:val="24"/>
    </w:rPr>
  </w:style>
  <w:style w:type="character" w:customStyle="1" w:styleId="ListLabel21">
    <w:name w:val="ListLabel 21"/>
    <w:rsid w:val="00D754CD"/>
    <w:rPr>
      <w:rFonts w:ascii="Times New Roman" w:hAnsi="Times New Roman" w:cs="Times New Roman"/>
      <w:b/>
      <w:sz w:val="24"/>
    </w:rPr>
  </w:style>
  <w:style w:type="character" w:customStyle="1" w:styleId="ListLabel22">
    <w:name w:val="ListLabel 22"/>
    <w:rsid w:val="00D754CD"/>
    <w:rPr>
      <w:rFonts w:ascii="Times New Roman" w:hAnsi="Times New Roman" w:cs="Symbol"/>
      <w:b/>
      <w:sz w:val="24"/>
      <w:szCs w:val="24"/>
    </w:rPr>
  </w:style>
  <w:style w:type="character" w:customStyle="1" w:styleId="ListLabel23">
    <w:name w:val="ListLabel 23"/>
    <w:rsid w:val="00D754CD"/>
    <w:rPr>
      <w:rFonts w:ascii="Times New Roman" w:hAnsi="Times New Roman" w:cs="Courier New"/>
      <w:b/>
      <w:sz w:val="24"/>
    </w:rPr>
  </w:style>
  <w:style w:type="character" w:customStyle="1" w:styleId="ListLabel24">
    <w:name w:val="ListLabel 24"/>
    <w:rsid w:val="00D754CD"/>
    <w:rPr>
      <w:rFonts w:cs="Wingdings"/>
      <w:b/>
      <w:sz w:val="24"/>
    </w:rPr>
  </w:style>
  <w:style w:type="character" w:customStyle="1" w:styleId="ListLabel25">
    <w:name w:val="ListLabel 25"/>
    <w:rsid w:val="00D754CD"/>
    <w:rPr>
      <w:rFonts w:ascii="Times New Roman" w:hAnsi="Times New Roman" w:cs="Symbol"/>
      <w:b/>
      <w:sz w:val="24"/>
    </w:rPr>
  </w:style>
  <w:style w:type="character" w:customStyle="1" w:styleId="ListLabel26">
    <w:name w:val="ListLabel 26"/>
    <w:rsid w:val="00D754CD"/>
    <w:rPr>
      <w:rFonts w:ascii="Times New Roman" w:hAnsi="Times New Roman" w:cs="Arial"/>
      <w:b/>
      <w:sz w:val="24"/>
    </w:rPr>
  </w:style>
  <w:style w:type="character" w:customStyle="1" w:styleId="ListLabel27">
    <w:name w:val="ListLabel 27"/>
    <w:rsid w:val="00D754CD"/>
    <w:rPr>
      <w:rFonts w:ascii="Times New Roman" w:hAnsi="Times New Roman" w:cs="Times New Roman"/>
      <w:b/>
      <w:sz w:val="24"/>
    </w:rPr>
  </w:style>
  <w:style w:type="character" w:customStyle="1" w:styleId="ListLabel28">
    <w:name w:val="ListLabel 28"/>
    <w:rsid w:val="00D754CD"/>
    <w:rPr>
      <w:rFonts w:ascii="Times New Roman" w:hAnsi="Times New Roman" w:cs="OpenSymbol"/>
      <w:b/>
      <w:sz w:val="24"/>
    </w:rPr>
  </w:style>
  <w:style w:type="character" w:customStyle="1" w:styleId="ListLabel29">
    <w:name w:val="ListLabel 29"/>
    <w:rsid w:val="00D754CD"/>
    <w:rPr>
      <w:rFonts w:ascii="Times New Roman" w:hAnsi="Times New Roman" w:cs="Times New Roman"/>
      <w:b/>
      <w:sz w:val="24"/>
      <w:szCs w:val="24"/>
      <w:lang w:val="ro-RO"/>
    </w:rPr>
  </w:style>
  <w:style w:type="character" w:customStyle="1" w:styleId="ListLabel30">
    <w:name w:val="ListLabel 30"/>
    <w:rsid w:val="00D754CD"/>
    <w:rPr>
      <w:rFonts w:ascii="Times New Roman" w:hAnsi="Times New Roman" w:cs="Times New Roman"/>
      <w:b/>
      <w:sz w:val="24"/>
      <w:szCs w:val="24"/>
    </w:rPr>
  </w:style>
  <w:style w:type="character" w:customStyle="1" w:styleId="ListLabel31">
    <w:name w:val="ListLabel 31"/>
    <w:rsid w:val="00D754CD"/>
    <w:rPr>
      <w:rFonts w:cs="Times New Roman"/>
      <w:b/>
      <w:spacing w:val="0"/>
      <w:sz w:val="24"/>
      <w:lang w:val="ro-RO"/>
    </w:rPr>
  </w:style>
  <w:style w:type="character" w:customStyle="1" w:styleId="ListLabel32">
    <w:name w:val="ListLabel 32"/>
    <w:rsid w:val="00D754CD"/>
    <w:rPr>
      <w:rFonts w:cs="OpenSymbol"/>
      <w:b/>
      <w:sz w:val="24"/>
    </w:rPr>
  </w:style>
  <w:style w:type="character" w:customStyle="1" w:styleId="ListLabel33">
    <w:name w:val="ListLabel 33"/>
    <w:rsid w:val="00D754CD"/>
    <w:rPr>
      <w:rFonts w:ascii="Times New Roman" w:hAnsi="Times New Roman" w:cs="Symbol"/>
      <w:b/>
      <w:sz w:val="24"/>
    </w:rPr>
  </w:style>
  <w:style w:type="character" w:customStyle="1" w:styleId="ListLabel34">
    <w:name w:val="ListLabel 34"/>
    <w:rsid w:val="00D754CD"/>
    <w:rPr>
      <w:rFonts w:cs="Wingdings"/>
      <w:b/>
      <w:sz w:val="24"/>
    </w:rPr>
  </w:style>
  <w:style w:type="character" w:customStyle="1" w:styleId="ListLabel35">
    <w:name w:val="ListLabel 35"/>
    <w:rsid w:val="00D754CD"/>
    <w:rPr>
      <w:rFonts w:ascii="Times New Roman" w:hAnsi="Times New Roman" w:cs="Symbol"/>
      <w:b/>
      <w:sz w:val="24"/>
      <w:szCs w:val="24"/>
    </w:rPr>
  </w:style>
  <w:style w:type="character" w:customStyle="1" w:styleId="ListLabel36">
    <w:name w:val="ListLabel 36"/>
    <w:rsid w:val="00D754CD"/>
    <w:rPr>
      <w:rFonts w:ascii="Times New Roman" w:hAnsi="Times New Roman" w:cs="Courier New"/>
      <w:b/>
      <w:sz w:val="24"/>
    </w:rPr>
  </w:style>
  <w:style w:type="character" w:customStyle="1" w:styleId="ListLabel37">
    <w:name w:val="ListLabel 37"/>
    <w:rsid w:val="00D754CD"/>
    <w:rPr>
      <w:rFonts w:cs="Wingdings"/>
      <w:b/>
      <w:sz w:val="24"/>
    </w:rPr>
  </w:style>
  <w:style w:type="character" w:customStyle="1" w:styleId="ListLabel38">
    <w:name w:val="ListLabel 38"/>
    <w:rsid w:val="00D754CD"/>
    <w:rPr>
      <w:rFonts w:ascii="Times New Roman" w:hAnsi="Times New Roman" w:cs="Symbol"/>
      <w:b/>
      <w:sz w:val="24"/>
    </w:rPr>
  </w:style>
  <w:style w:type="character" w:customStyle="1" w:styleId="ListLabel39">
    <w:name w:val="ListLabel 39"/>
    <w:rsid w:val="00D754CD"/>
    <w:rPr>
      <w:rFonts w:ascii="Times New Roman" w:hAnsi="Times New Roman" w:cs="Arial"/>
      <w:b/>
      <w:sz w:val="24"/>
    </w:rPr>
  </w:style>
  <w:style w:type="character" w:customStyle="1" w:styleId="ListLabel40">
    <w:name w:val="ListLabel 40"/>
    <w:rsid w:val="00D754CD"/>
    <w:rPr>
      <w:rFonts w:ascii="Times New Roman" w:hAnsi="Times New Roman" w:cs="Times New Roman"/>
      <w:b/>
      <w:sz w:val="24"/>
    </w:rPr>
  </w:style>
  <w:style w:type="character" w:customStyle="1" w:styleId="ListLabel41">
    <w:name w:val="ListLabel 41"/>
    <w:rsid w:val="00D754CD"/>
    <w:rPr>
      <w:rFonts w:ascii="Times New Roman" w:hAnsi="Times New Roman" w:cs="OpenSymbol"/>
      <w:b/>
      <w:sz w:val="24"/>
    </w:rPr>
  </w:style>
  <w:style w:type="character" w:customStyle="1" w:styleId="ListLabel42">
    <w:name w:val="ListLabel 42"/>
    <w:rsid w:val="00D754CD"/>
    <w:rPr>
      <w:rFonts w:ascii="Times New Roman" w:hAnsi="Times New Roman" w:cs="Times New Roman"/>
      <w:b/>
      <w:sz w:val="24"/>
      <w:szCs w:val="24"/>
      <w:lang w:val="ro-RO"/>
    </w:rPr>
  </w:style>
  <w:style w:type="character" w:customStyle="1" w:styleId="ListLabel43">
    <w:name w:val="ListLabel 43"/>
    <w:rsid w:val="00D754CD"/>
    <w:rPr>
      <w:rFonts w:ascii="Times New Roman" w:hAnsi="Times New Roman" w:cs="Times New Roman"/>
      <w:b/>
      <w:sz w:val="24"/>
      <w:szCs w:val="24"/>
    </w:rPr>
  </w:style>
  <w:style w:type="character" w:customStyle="1" w:styleId="ListLabel44">
    <w:name w:val="ListLabel 44"/>
    <w:rsid w:val="00D754CD"/>
    <w:rPr>
      <w:rFonts w:cs="Times New Roman"/>
      <w:b/>
      <w:spacing w:val="0"/>
      <w:sz w:val="24"/>
      <w:lang w:val="ro-RO"/>
    </w:rPr>
  </w:style>
  <w:style w:type="character" w:customStyle="1" w:styleId="ListLabel45">
    <w:name w:val="ListLabel 45"/>
    <w:rsid w:val="00D754CD"/>
    <w:rPr>
      <w:rFonts w:cs="OpenSymbol"/>
      <w:b/>
      <w:sz w:val="24"/>
    </w:rPr>
  </w:style>
  <w:style w:type="character" w:customStyle="1" w:styleId="ListLabel46">
    <w:name w:val="ListLabel 46"/>
    <w:rsid w:val="00D754CD"/>
    <w:rPr>
      <w:rFonts w:cs="Wingdings"/>
      <w:b/>
      <w:sz w:val="24"/>
    </w:rPr>
  </w:style>
  <w:style w:type="character" w:customStyle="1" w:styleId="ListLabel47">
    <w:name w:val="ListLabel 47"/>
    <w:rsid w:val="00D754CD"/>
    <w:rPr>
      <w:rFonts w:ascii="Times New Roman" w:hAnsi="Times New Roman" w:cs="Symbol"/>
      <w:b/>
      <w:sz w:val="24"/>
      <w:szCs w:val="24"/>
    </w:rPr>
  </w:style>
  <w:style w:type="character" w:customStyle="1" w:styleId="ListLabel48">
    <w:name w:val="ListLabel 48"/>
    <w:rsid w:val="00D754CD"/>
    <w:rPr>
      <w:rFonts w:ascii="Times New Roman" w:hAnsi="Times New Roman" w:cs="Courier New"/>
      <w:b/>
      <w:sz w:val="24"/>
    </w:rPr>
  </w:style>
  <w:style w:type="character" w:customStyle="1" w:styleId="ListLabel49">
    <w:name w:val="ListLabel 49"/>
    <w:rsid w:val="00D754CD"/>
    <w:rPr>
      <w:rFonts w:cs="Wingdings"/>
      <w:b/>
      <w:sz w:val="24"/>
    </w:rPr>
  </w:style>
  <w:style w:type="character" w:customStyle="1" w:styleId="ListLabel50">
    <w:name w:val="ListLabel 50"/>
    <w:rsid w:val="00D754CD"/>
    <w:rPr>
      <w:rFonts w:ascii="Times New Roman" w:hAnsi="Times New Roman" w:cs="Symbol"/>
      <w:b/>
      <w:sz w:val="24"/>
    </w:rPr>
  </w:style>
  <w:style w:type="character" w:customStyle="1" w:styleId="ListLabel51">
    <w:name w:val="ListLabel 51"/>
    <w:rsid w:val="00D754CD"/>
    <w:rPr>
      <w:rFonts w:ascii="Times New Roman" w:hAnsi="Times New Roman" w:cs="Arial"/>
      <w:b/>
      <w:sz w:val="24"/>
    </w:rPr>
  </w:style>
  <w:style w:type="character" w:customStyle="1" w:styleId="ListLabel52">
    <w:name w:val="ListLabel 52"/>
    <w:rsid w:val="00D754CD"/>
    <w:rPr>
      <w:rFonts w:ascii="Times New Roman" w:hAnsi="Times New Roman" w:cs="Times New Roman"/>
      <w:b/>
      <w:sz w:val="24"/>
    </w:rPr>
  </w:style>
  <w:style w:type="character" w:customStyle="1" w:styleId="ListLabel53">
    <w:name w:val="ListLabel 53"/>
    <w:rsid w:val="00D754CD"/>
    <w:rPr>
      <w:rFonts w:ascii="Times New Roman" w:hAnsi="Times New Roman" w:cs="OpenSymbol"/>
      <w:b/>
      <w:sz w:val="24"/>
    </w:rPr>
  </w:style>
  <w:style w:type="character" w:customStyle="1" w:styleId="ListLabel54">
    <w:name w:val="ListLabel 54"/>
    <w:rsid w:val="00D754CD"/>
    <w:rPr>
      <w:rFonts w:ascii="Times New Roman" w:hAnsi="Times New Roman" w:cs="Times New Roman"/>
      <w:b/>
      <w:sz w:val="24"/>
      <w:szCs w:val="24"/>
      <w:lang w:val="ro-RO"/>
    </w:rPr>
  </w:style>
  <w:style w:type="character" w:customStyle="1" w:styleId="ListLabel55">
    <w:name w:val="ListLabel 55"/>
    <w:rsid w:val="00D754CD"/>
    <w:rPr>
      <w:rFonts w:ascii="Times New Roman" w:hAnsi="Times New Roman" w:cs="Times New Roman"/>
      <w:b/>
      <w:sz w:val="24"/>
      <w:szCs w:val="24"/>
    </w:rPr>
  </w:style>
  <w:style w:type="character" w:customStyle="1" w:styleId="ListLabel56">
    <w:name w:val="ListLabel 56"/>
    <w:rsid w:val="00D754CD"/>
    <w:rPr>
      <w:rFonts w:cs="Times New Roman"/>
      <w:b/>
      <w:spacing w:val="0"/>
      <w:sz w:val="24"/>
      <w:lang w:val="ro-RO"/>
    </w:rPr>
  </w:style>
  <w:style w:type="character" w:customStyle="1" w:styleId="ListLabel57">
    <w:name w:val="ListLabel 57"/>
    <w:rsid w:val="00D754CD"/>
    <w:rPr>
      <w:rFonts w:cs="OpenSymbol"/>
      <w:b/>
      <w:sz w:val="24"/>
    </w:rPr>
  </w:style>
  <w:style w:type="character" w:customStyle="1" w:styleId="ListLabel58">
    <w:name w:val="ListLabel 58"/>
    <w:rsid w:val="00D754CD"/>
    <w:rPr>
      <w:rFonts w:cs="Wingdings"/>
      <w:b/>
      <w:sz w:val="24"/>
    </w:rPr>
  </w:style>
  <w:style w:type="character" w:customStyle="1" w:styleId="ListLabel59">
    <w:name w:val="ListLabel 59"/>
    <w:rsid w:val="00D754CD"/>
    <w:rPr>
      <w:rFonts w:ascii="Times New Roman" w:hAnsi="Times New Roman" w:cs="Symbol"/>
      <w:b/>
      <w:sz w:val="24"/>
      <w:szCs w:val="24"/>
    </w:rPr>
  </w:style>
  <w:style w:type="character" w:customStyle="1" w:styleId="ListLabel60">
    <w:name w:val="ListLabel 60"/>
    <w:rsid w:val="00D754CD"/>
    <w:rPr>
      <w:rFonts w:ascii="Times New Roman" w:hAnsi="Times New Roman" w:cs="Courier New"/>
      <w:b/>
      <w:sz w:val="24"/>
    </w:rPr>
  </w:style>
  <w:style w:type="character" w:customStyle="1" w:styleId="ListLabel61">
    <w:name w:val="ListLabel 61"/>
    <w:rsid w:val="00D754CD"/>
    <w:rPr>
      <w:rFonts w:cs="Wingdings"/>
      <w:b/>
      <w:sz w:val="24"/>
    </w:rPr>
  </w:style>
  <w:style w:type="character" w:customStyle="1" w:styleId="ListLabel62">
    <w:name w:val="ListLabel 62"/>
    <w:rsid w:val="00D754CD"/>
    <w:rPr>
      <w:rFonts w:ascii="Times New Roman" w:hAnsi="Times New Roman" w:cs="Symbol"/>
      <w:b/>
      <w:sz w:val="24"/>
    </w:rPr>
  </w:style>
  <w:style w:type="character" w:customStyle="1" w:styleId="ListLabel63">
    <w:name w:val="ListLabel 63"/>
    <w:rsid w:val="00D754CD"/>
    <w:rPr>
      <w:rFonts w:ascii="Times New Roman" w:hAnsi="Times New Roman" w:cs="Arial"/>
      <w:b/>
      <w:sz w:val="24"/>
    </w:rPr>
  </w:style>
  <w:style w:type="character" w:customStyle="1" w:styleId="ListLabel64">
    <w:name w:val="ListLabel 64"/>
    <w:rsid w:val="00D754CD"/>
    <w:rPr>
      <w:rFonts w:ascii="Times New Roman" w:hAnsi="Times New Roman" w:cs="Times New Roman"/>
      <w:b/>
      <w:sz w:val="24"/>
    </w:rPr>
  </w:style>
  <w:style w:type="character" w:customStyle="1" w:styleId="ListLabel65">
    <w:name w:val="ListLabel 65"/>
    <w:rsid w:val="00D754CD"/>
    <w:rPr>
      <w:rFonts w:ascii="Times New Roman" w:hAnsi="Times New Roman" w:cs="OpenSymbol"/>
      <w:b/>
      <w:sz w:val="24"/>
    </w:rPr>
  </w:style>
  <w:style w:type="character" w:customStyle="1" w:styleId="ListLabel66">
    <w:name w:val="ListLabel 66"/>
    <w:rsid w:val="00D754CD"/>
    <w:rPr>
      <w:rFonts w:ascii="Times New Roman" w:hAnsi="Times New Roman" w:cs="Times New Roman"/>
      <w:b/>
      <w:sz w:val="24"/>
      <w:szCs w:val="24"/>
      <w:lang w:val="ro-RO"/>
    </w:rPr>
  </w:style>
  <w:style w:type="character" w:customStyle="1" w:styleId="ListLabel67">
    <w:name w:val="ListLabel 67"/>
    <w:rsid w:val="00D754CD"/>
    <w:rPr>
      <w:rFonts w:ascii="Times New Roman" w:hAnsi="Times New Roman" w:cs="Times New Roman"/>
      <w:b/>
      <w:sz w:val="24"/>
      <w:szCs w:val="24"/>
    </w:rPr>
  </w:style>
  <w:style w:type="character" w:customStyle="1" w:styleId="ListLabel68">
    <w:name w:val="ListLabel 68"/>
    <w:rsid w:val="00D754CD"/>
    <w:rPr>
      <w:rFonts w:cs="Times New Roman"/>
      <w:b/>
      <w:spacing w:val="0"/>
      <w:sz w:val="24"/>
      <w:lang w:val="ro-RO"/>
    </w:rPr>
  </w:style>
  <w:style w:type="character" w:customStyle="1" w:styleId="ListLabel69">
    <w:name w:val="ListLabel 69"/>
    <w:rsid w:val="00D754CD"/>
    <w:rPr>
      <w:rFonts w:cs="OpenSymbol"/>
      <w:b/>
      <w:sz w:val="24"/>
    </w:rPr>
  </w:style>
  <w:style w:type="character" w:customStyle="1" w:styleId="ListLabel70">
    <w:name w:val="ListLabel 70"/>
    <w:rsid w:val="00D754CD"/>
    <w:rPr>
      <w:rFonts w:cs="Wingdings"/>
      <w:b/>
      <w:sz w:val="24"/>
    </w:rPr>
  </w:style>
  <w:style w:type="character" w:customStyle="1" w:styleId="ListLabel71">
    <w:name w:val="ListLabel 71"/>
    <w:rsid w:val="00D754CD"/>
    <w:rPr>
      <w:rFonts w:ascii="Times New Roman" w:hAnsi="Times New Roman" w:cs="Symbol"/>
      <w:b/>
      <w:sz w:val="24"/>
      <w:szCs w:val="24"/>
    </w:rPr>
  </w:style>
  <w:style w:type="character" w:customStyle="1" w:styleId="ListLabel72">
    <w:name w:val="ListLabel 72"/>
    <w:rsid w:val="00D754CD"/>
    <w:rPr>
      <w:rFonts w:ascii="Times New Roman" w:hAnsi="Times New Roman" w:cs="Courier New"/>
      <w:b/>
      <w:sz w:val="24"/>
    </w:rPr>
  </w:style>
  <w:style w:type="character" w:customStyle="1" w:styleId="ListLabel73">
    <w:name w:val="ListLabel 73"/>
    <w:rsid w:val="00D754CD"/>
    <w:rPr>
      <w:rFonts w:cs="Wingdings"/>
      <w:b/>
      <w:sz w:val="24"/>
    </w:rPr>
  </w:style>
  <w:style w:type="character" w:customStyle="1" w:styleId="ListLabel74">
    <w:name w:val="ListLabel 74"/>
    <w:rsid w:val="00D754CD"/>
    <w:rPr>
      <w:rFonts w:ascii="Times New Roman" w:hAnsi="Times New Roman" w:cs="Symbol"/>
      <w:b/>
      <w:sz w:val="24"/>
    </w:rPr>
  </w:style>
  <w:style w:type="character" w:customStyle="1" w:styleId="ListLabel75">
    <w:name w:val="ListLabel 75"/>
    <w:rsid w:val="00D754CD"/>
    <w:rPr>
      <w:rFonts w:ascii="Times New Roman" w:hAnsi="Times New Roman" w:cs="Arial"/>
      <w:b/>
      <w:sz w:val="24"/>
    </w:rPr>
  </w:style>
  <w:style w:type="character" w:customStyle="1" w:styleId="ListLabel76">
    <w:name w:val="ListLabel 76"/>
    <w:rsid w:val="00D754CD"/>
    <w:rPr>
      <w:rFonts w:ascii="Times New Roman" w:hAnsi="Times New Roman" w:cs="Times New Roman"/>
      <w:b/>
      <w:sz w:val="24"/>
    </w:rPr>
  </w:style>
  <w:style w:type="character" w:customStyle="1" w:styleId="ListLabel77">
    <w:name w:val="ListLabel 77"/>
    <w:rsid w:val="00D754CD"/>
    <w:rPr>
      <w:rFonts w:ascii="Times New Roman" w:hAnsi="Times New Roman" w:cs="OpenSymbol"/>
      <w:b/>
      <w:sz w:val="24"/>
    </w:rPr>
  </w:style>
  <w:style w:type="character" w:customStyle="1" w:styleId="ListLabel78">
    <w:name w:val="ListLabel 78"/>
    <w:rsid w:val="00D754CD"/>
    <w:rPr>
      <w:rFonts w:ascii="Times New Roman" w:hAnsi="Times New Roman" w:cs="Times New Roman"/>
      <w:b/>
      <w:sz w:val="24"/>
      <w:szCs w:val="24"/>
      <w:lang w:val="ro-RO"/>
    </w:rPr>
  </w:style>
  <w:style w:type="character" w:customStyle="1" w:styleId="ListLabel79">
    <w:name w:val="ListLabel 79"/>
    <w:rsid w:val="00D754CD"/>
    <w:rPr>
      <w:rFonts w:ascii="Times New Roman" w:hAnsi="Times New Roman" w:cs="Times New Roman"/>
      <w:b/>
      <w:sz w:val="24"/>
      <w:szCs w:val="24"/>
    </w:rPr>
  </w:style>
  <w:style w:type="character" w:customStyle="1" w:styleId="ListLabel80">
    <w:name w:val="ListLabel 80"/>
    <w:rsid w:val="00D754CD"/>
    <w:rPr>
      <w:rFonts w:cs="Times New Roman"/>
      <w:b/>
      <w:spacing w:val="0"/>
      <w:sz w:val="24"/>
      <w:lang w:val="ro-RO"/>
    </w:rPr>
  </w:style>
  <w:style w:type="character" w:customStyle="1" w:styleId="ListLabel81">
    <w:name w:val="ListLabel 81"/>
    <w:rsid w:val="00D754CD"/>
    <w:rPr>
      <w:rFonts w:cs="OpenSymbol"/>
      <w:b/>
      <w:sz w:val="24"/>
    </w:rPr>
  </w:style>
  <w:style w:type="character" w:customStyle="1" w:styleId="ListLabel82">
    <w:name w:val="ListLabel 82"/>
    <w:rsid w:val="00D754CD"/>
    <w:rPr>
      <w:rFonts w:cs="Wingdings"/>
      <w:b/>
      <w:sz w:val="24"/>
    </w:rPr>
  </w:style>
  <w:style w:type="character" w:customStyle="1" w:styleId="Heading1Char">
    <w:name w:val="Heading 1 Char"/>
    <w:rsid w:val="00D754CD"/>
    <w:rPr>
      <w:rFonts w:ascii="Cambria" w:eastAsia="font502" w:hAnsi="Cambria" w:cs="font502"/>
      <w:b/>
      <w:bCs/>
      <w:sz w:val="32"/>
      <w:szCs w:val="32"/>
      <w:lang w:val="ro-RO"/>
    </w:rPr>
  </w:style>
  <w:style w:type="character" w:customStyle="1" w:styleId="Heading5Char">
    <w:name w:val="Heading 5 Char"/>
    <w:rsid w:val="00D754CD"/>
    <w:rPr>
      <w:rFonts w:cs="OpenSymbol"/>
      <w:b/>
      <w:bCs/>
      <w:i/>
      <w:iCs/>
      <w:sz w:val="26"/>
      <w:szCs w:val="26"/>
    </w:rPr>
  </w:style>
  <w:style w:type="character" w:customStyle="1" w:styleId="ListLabel83">
    <w:name w:val="ListLabel 83"/>
    <w:rsid w:val="00D754CD"/>
    <w:rPr>
      <w:rFonts w:ascii="Times New Roman" w:hAnsi="Times New Roman" w:cs="Symbol"/>
      <w:b/>
      <w:sz w:val="24"/>
      <w:szCs w:val="24"/>
    </w:rPr>
  </w:style>
  <w:style w:type="character" w:customStyle="1" w:styleId="ListLabel84">
    <w:name w:val="ListLabel 84"/>
    <w:rsid w:val="00D754CD"/>
    <w:rPr>
      <w:rFonts w:ascii="Times New Roman" w:hAnsi="Times New Roman" w:cs="Courier New"/>
      <w:b/>
      <w:sz w:val="24"/>
    </w:rPr>
  </w:style>
  <w:style w:type="character" w:customStyle="1" w:styleId="ListLabel85">
    <w:name w:val="ListLabel 85"/>
    <w:rsid w:val="00D754CD"/>
    <w:rPr>
      <w:rFonts w:cs="Wingdings"/>
      <w:b/>
      <w:sz w:val="24"/>
    </w:rPr>
  </w:style>
  <w:style w:type="character" w:customStyle="1" w:styleId="ListLabel86">
    <w:name w:val="ListLabel 86"/>
    <w:rsid w:val="00D754CD"/>
    <w:rPr>
      <w:rFonts w:ascii="Times New Roman" w:hAnsi="Times New Roman" w:cs="Symbol"/>
      <w:b/>
      <w:sz w:val="24"/>
    </w:rPr>
  </w:style>
  <w:style w:type="character" w:customStyle="1" w:styleId="ListLabel87">
    <w:name w:val="ListLabel 87"/>
    <w:rsid w:val="00D754CD"/>
    <w:rPr>
      <w:rFonts w:ascii="Times New Roman" w:hAnsi="Times New Roman" w:cs="Arial"/>
      <w:b/>
      <w:sz w:val="24"/>
    </w:rPr>
  </w:style>
  <w:style w:type="character" w:customStyle="1" w:styleId="ListLabel88">
    <w:name w:val="ListLabel 88"/>
    <w:rsid w:val="00D754CD"/>
    <w:rPr>
      <w:rFonts w:ascii="Times New Roman" w:hAnsi="Times New Roman" w:cs="Times New Roman"/>
      <w:b/>
      <w:sz w:val="24"/>
    </w:rPr>
  </w:style>
  <w:style w:type="character" w:customStyle="1" w:styleId="ListLabel89">
    <w:name w:val="ListLabel 89"/>
    <w:rsid w:val="00D754CD"/>
    <w:rPr>
      <w:rFonts w:ascii="Times New Roman" w:hAnsi="Times New Roman" w:cs="OpenSymbol"/>
      <w:b/>
      <w:sz w:val="24"/>
    </w:rPr>
  </w:style>
  <w:style w:type="character" w:customStyle="1" w:styleId="ListLabel90">
    <w:name w:val="ListLabel 90"/>
    <w:rsid w:val="00D754CD"/>
    <w:rPr>
      <w:rFonts w:ascii="Times New Roman" w:hAnsi="Times New Roman" w:cs="Times New Roman"/>
      <w:b/>
      <w:sz w:val="24"/>
      <w:szCs w:val="24"/>
      <w:lang w:val="ro-RO"/>
    </w:rPr>
  </w:style>
  <w:style w:type="character" w:customStyle="1" w:styleId="ListLabel91">
    <w:name w:val="ListLabel 91"/>
    <w:rsid w:val="00D754CD"/>
    <w:rPr>
      <w:rFonts w:ascii="Times New Roman" w:hAnsi="Times New Roman" w:cs="Times New Roman"/>
      <w:b/>
      <w:sz w:val="24"/>
      <w:szCs w:val="24"/>
    </w:rPr>
  </w:style>
  <w:style w:type="character" w:customStyle="1" w:styleId="ListLabel92">
    <w:name w:val="ListLabel 92"/>
    <w:rsid w:val="00D754CD"/>
    <w:rPr>
      <w:rFonts w:cs="Times New Roman"/>
      <w:b/>
      <w:spacing w:val="0"/>
      <w:sz w:val="24"/>
      <w:lang w:val="ro-RO"/>
    </w:rPr>
  </w:style>
  <w:style w:type="character" w:customStyle="1" w:styleId="ListLabel93">
    <w:name w:val="ListLabel 93"/>
    <w:rsid w:val="00D754CD"/>
    <w:rPr>
      <w:rFonts w:cs="OpenSymbol"/>
      <w:b/>
      <w:sz w:val="24"/>
    </w:rPr>
  </w:style>
  <w:style w:type="character" w:customStyle="1" w:styleId="ListLabel94">
    <w:name w:val="ListLabel 94"/>
    <w:rsid w:val="00D754CD"/>
    <w:rPr>
      <w:rFonts w:cs="Wingdings"/>
      <w:b/>
      <w:sz w:val="24"/>
    </w:rPr>
  </w:style>
  <w:style w:type="character" w:customStyle="1" w:styleId="ListLabel95">
    <w:name w:val="ListLabel 95"/>
    <w:rsid w:val="00D754CD"/>
    <w:rPr>
      <w:rFonts w:ascii="Times New Roman" w:hAnsi="Times New Roman" w:cs="Symbol"/>
      <w:b/>
      <w:sz w:val="24"/>
      <w:szCs w:val="24"/>
    </w:rPr>
  </w:style>
  <w:style w:type="character" w:customStyle="1" w:styleId="ListLabel96">
    <w:name w:val="ListLabel 96"/>
    <w:rsid w:val="00D754CD"/>
    <w:rPr>
      <w:rFonts w:cs="Courier New"/>
      <w:b/>
      <w:sz w:val="24"/>
    </w:rPr>
  </w:style>
  <w:style w:type="character" w:customStyle="1" w:styleId="ListLabel97">
    <w:name w:val="ListLabel 97"/>
    <w:rsid w:val="00D754CD"/>
    <w:rPr>
      <w:rFonts w:cs="Wingdings"/>
      <w:b/>
      <w:sz w:val="24"/>
    </w:rPr>
  </w:style>
  <w:style w:type="character" w:customStyle="1" w:styleId="ListLabel98">
    <w:name w:val="ListLabel 98"/>
    <w:rsid w:val="00D754CD"/>
    <w:rPr>
      <w:rFonts w:cs="Symbol"/>
      <w:b/>
      <w:sz w:val="24"/>
      <w:szCs w:val="24"/>
    </w:rPr>
  </w:style>
  <w:style w:type="character" w:customStyle="1" w:styleId="ListLabel99">
    <w:name w:val="ListLabel 99"/>
    <w:rsid w:val="00D754CD"/>
    <w:rPr>
      <w:rFonts w:cs="Courier New"/>
      <w:b/>
      <w:sz w:val="24"/>
    </w:rPr>
  </w:style>
  <w:style w:type="character" w:customStyle="1" w:styleId="ListLabel100">
    <w:name w:val="ListLabel 100"/>
    <w:rsid w:val="00D754CD"/>
    <w:rPr>
      <w:rFonts w:cs="Wingdings"/>
      <w:b/>
      <w:sz w:val="24"/>
    </w:rPr>
  </w:style>
  <w:style w:type="character" w:customStyle="1" w:styleId="ListLabel101">
    <w:name w:val="ListLabel 101"/>
    <w:rsid w:val="00D754CD"/>
    <w:rPr>
      <w:rFonts w:cs="Symbol"/>
      <w:b/>
      <w:sz w:val="24"/>
      <w:szCs w:val="24"/>
    </w:rPr>
  </w:style>
  <w:style w:type="character" w:customStyle="1" w:styleId="ListLabel102">
    <w:name w:val="ListLabel 102"/>
    <w:rsid w:val="00D754CD"/>
    <w:rPr>
      <w:rFonts w:cs="Courier New"/>
      <w:b/>
      <w:sz w:val="24"/>
    </w:rPr>
  </w:style>
  <w:style w:type="character" w:customStyle="1" w:styleId="ListLabel103">
    <w:name w:val="ListLabel 103"/>
    <w:rsid w:val="00D754CD"/>
    <w:rPr>
      <w:rFonts w:cs="Wingdings"/>
      <w:b/>
      <w:sz w:val="24"/>
    </w:rPr>
  </w:style>
  <w:style w:type="character" w:customStyle="1" w:styleId="ListLabel104">
    <w:name w:val="ListLabel 104"/>
    <w:rsid w:val="00D754CD"/>
    <w:rPr>
      <w:rFonts w:ascii="Times New Roman" w:hAnsi="Times New Roman" w:cs="Symbol"/>
      <w:b/>
      <w:sz w:val="24"/>
    </w:rPr>
  </w:style>
  <w:style w:type="character" w:customStyle="1" w:styleId="ListLabel105">
    <w:name w:val="ListLabel 105"/>
    <w:rsid w:val="00D754CD"/>
    <w:rPr>
      <w:rFonts w:cs="Courier New"/>
      <w:b/>
      <w:sz w:val="24"/>
    </w:rPr>
  </w:style>
  <w:style w:type="character" w:customStyle="1" w:styleId="ListLabel106">
    <w:name w:val="ListLabel 106"/>
    <w:rsid w:val="00D754CD"/>
    <w:rPr>
      <w:rFonts w:cs="Wingdings"/>
      <w:b/>
      <w:sz w:val="24"/>
    </w:rPr>
  </w:style>
  <w:style w:type="character" w:customStyle="1" w:styleId="ListLabel107">
    <w:name w:val="ListLabel 107"/>
    <w:rsid w:val="00D754CD"/>
    <w:rPr>
      <w:rFonts w:cs="Symbol"/>
      <w:b/>
      <w:sz w:val="24"/>
    </w:rPr>
  </w:style>
  <w:style w:type="character" w:customStyle="1" w:styleId="ListLabel108">
    <w:name w:val="ListLabel 108"/>
    <w:rsid w:val="00D754CD"/>
    <w:rPr>
      <w:rFonts w:cs="Courier New"/>
      <w:b/>
      <w:sz w:val="24"/>
    </w:rPr>
  </w:style>
  <w:style w:type="character" w:customStyle="1" w:styleId="ListLabel109">
    <w:name w:val="ListLabel 109"/>
    <w:rsid w:val="00D754CD"/>
    <w:rPr>
      <w:rFonts w:cs="Wingdings"/>
      <w:b/>
      <w:sz w:val="24"/>
    </w:rPr>
  </w:style>
  <w:style w:type="character" w:customStyle="1" w:styleId="ListLabel110">
    <w:name w:val="ListLabel 110"/>
    <w:rsid w:val="00D754CD"/>
    <w:rPr>
      <w:rFonts w:cs="Symbol"/>
      <w:b/>
      <w:sz w:val="24"/>
    </w:rPr>
  </w:style>
  <w:style w:type="character" w:customStyle="1" w:styleId="ListLabel111">
    <w:name w:val="ListLabel 111"/>
    <w:rsid w:val="00D754CD"/>
    <w:rPr>
      <w:rFonts w:cs="Courier New"/>
      <w:b/>
      <w:sz w:val="24"/>
    </w:rPr>
  </w:style>
  <w:style w:type="character" w:customStyle="1" w:styleId="ListLabel112">
    <w:name w:val="ListLabel 112"/>
    <w:rsid w:val="00D754CD"/>
    <w:rPr>
      <w:rFonts w:cs="Wingdings"/>
      <w:b/>
      <w:sz w:val="24"/>
    </w:rPr>
  </w:style>
  <w:style w:type="character" w:customStyle="1" w:styleId="ListLabel113">
    <w:name w:val="ListLabel 113"/>
    <w:rsid w:val="00D754CD"/>
    <w:rPr>
      <w:rFonts w:ascii="Times New Roman" w:hAnsi="Times New Roman" w:cs="Symbol"/>
      <w:b/>
      <w:sz w:val="24"/>
    </w:rPr>
  </w:style>
  <w:style w:type="character" w:customStyle="1" w:styleId="ListLabel114">
    <w:name w:val="ListLabel 114"/>
    <w:rsid w:val="00D754CD"/>
    <w:rPr>
      <w:rFonts w:cs="Courier New"/>
      <w:b/>
      <w:sz w:val="24"/>
    </w:rPr>
  </w:style>
  <w:style w:type="character" w:customStyle="1" w:styleId="ListLabel115">
    <w:name w:val="ListLabel 115"/>
    <w:rsid w:val="00D754CD"/>
    <w:rPr>
      <w:rFonts w:cs="Wingdings"/>
      <w:b/>
      <w:sz w:val="24"/>
    </w:rPr>
  </w:style>
  <w:style w:type="character" w:customStyle="1" w:styleId="ListLabel116">
    <w:name w:val="ListLabel 116"/>
    <w:rsid w:val="00D754CD"/>
    <w:rPr>
      <w:rFonts w:cs="Symbol"/>
      <w:b/>
      <w:sz w:val="24"/>
    </w:rPr>
  </w:style>
  <w:style w:type="character" w:customStyle="1" w:styleId="ListLabel117">
    <w:name w:val="ListLabel 117"/>
    <w:rsid w:val="00D754CD"/>
    <w:rPr>
      <w:rFonts w:cs="Courier New"/>
      <w:b/>
      <w:sz w:val="24"/>
    </w:rPr>
  </w:style>
  <w:style w:type="character" w:customStyle="1" w:styleId="ListLabel118">
    <w:name w:val="ListLabel 118"/>
    <w:rsid w:val="00D754CD"/>
    <w:rPr>
      <w:rFonts w:cs="Wingdings"/>
      <w:b/>
      <w:sz w:val="24"/>
    </w:rPr>
  </w:style>
  <w:style w:type="character" w:customStyle="1" w:styleId="ListLabel119">
    <w:name w:val="ListLabel 119"/>
    <w:rsid w:val="00D754CD"/>
    <w:rPr>
      <w:rFonts w:cs="Symbol"/>
      <w:b/>
      <w:sz w:val="24"/>
    </w:rPr>
  </w:style>
  <w:style w:type="character" w:customStyle="1" w:styleId="ListLabel120">
    <w:name w:val="ListLabel 120"/>
    <w:rsid w:val="00D754CD"/>
    <w:rPr>
      <w:rFonts w:cs="Courier New"/>
      <w:b/>
      <w:sz w:val="24"/>
    </w:rPr>
  </w:style>
  <w:style w:type="character" w:customStyle="1" w:styleId="ListLabel121">
    <w:name w:val="ListLabel 121"/>
    <w:rsid w:val="00D754CD"/>
    <w:rPr>
      <w:rFonts w:cs="Wingdings"/>
      <w:b/>
      <w:sz w:val="24"/>
    </w:rPr>
  </w:style>
  <w:style w:type="character" w:customStyle="1" w:styleId="ListLabel122">
    <w:name w:val="ListLabel 122"/>
    <w:rsid w:val="00D754CD"/>
    <w:rPr>
      <w:rFonts w:ascii="Times New Roman" w:hAnsi="Times New Roman" w:cs="Arial"/>
      <w:b/>
      <w:sz w:val="24"/>
    </w:rPr>
  </w:style>
  <w:style w:type="character" w:customStyle="1" w:styleId="ListLabel123">
    <w:name w:val="ListLabel 123"/>
    <w:rsid w:val="00D754CD"/>
    <w:rPr>
      <w:rFonts w:cs="Courier New"/>
      <w:b/>
      <w:sz w:val="24"/>
    </w:rPr>
  </w:style>
  <w:style w:type="character" w:customStyle="1" w:styleId="ListLabel124">
    <w:name w:val="ListLabel 124"/>
    <w:rsid w:val="00D754CD"/>
    <w:rPr>
      <w:rFonts w:cs="Wingdings"/>
      <w:b/>
      <w:sz w:val="24"/>
    </w:rPr>
  </w:style>
  <w:style w:type="character" w:customStyle="1" w:styleId="ListLabel125">
    <w:name w:val="ListLabel 125"/>
    <w:rsid w:val="00D754CD"/>
    <w:rPr>
      <w:rFonts w:cs="Symbol"/>
      <w:b/>
      <w:sz w:val="24"/>
    </w:rPr>
  </w:style>
  <w:style w:type="character" w:customStyle="1" w:styleId="ListLabel126">
    <w:name w:val="ListLabel 126"/>
    <w:rsid w:val="00D754CD"/>
    <w:rPr>
      <w:rFonts w:cs="Courier New"/>
      <w:b/>
      <w:sz w:val="24"/>
    </w:rPr>
  </w:style>
  <w:style w:type="character" w:customStyle="1" w:styleId="ListLabel127">
    <w:name w:val="ListLabel 127"/>
    <w:rsid w:val="00D754CD"/>
    <w:rPr>
      <w:rFonts w:cs="Wingdings"/>
      <w:b/>
      <w:sz w:val="24"/>
    </w:rPr>
  </w:style>
  <w:style w:type="character" w:customStyle="1" w:styleId="ListLabel128">
    <w:name w:val="ListLabel 128"/>
    <w:rsid w:val="00D754CD"/>
    <w:rPr>
      <w:rFonts w:cs="Symbol"/>
      <w:b/>
      <w:sz w:val="24"/>
    </w:rPr>
  </w:style>
  <w:style w:type="character" w:customStyle="1" w:styleId="ListLabel129">
    <w:name w:val="ListLabel 129"/>
    <w:rsid w:val="00D754CD"/>
    <w:rPr>
      <w:rFonts w:cs="Courier New"/>
      <w:b/>
      <w:sz w:val="24"/>
    </w:rPr>
  </w:style>
  <w:style w:type="character" w:customStyle="1" w:styleId="ListLabel130">
    <w:name w:val="ListLabel 130"/>
    <w:rsid w:val="00D754CD"/>
    <w:rPr>
      <w:rFonts w:cs="Wingdings"/>
      <w:b/>
      <w:sz w:val="24"/>
    </w:rPr>
  </w:style>
  <w:style w:type="character" w:customStyle="1" w:styleId="ListLabel131">
    <w:name w:val="ListLabel 131"/>
    <w:rsid w:val="00D754CD"/>
    <w:rPr>
      <w:rFonts w:ascii="Times New Roman" w:hAnsi="Times New Roman" w:cs="Times New Roman"/>
      <w:b/>
      <w:sz w:val="24"/>
    </w:rPr>
  </w:style>
  <w:style w:type="character" w:customStyle="1" w:styleId="ListLabel132">
    <w:name w:val="ListLabel 132"/>
    <w:rsid w:val="00D754CD"/>
    <w:rPr>
      <w:rFonts w:cs="Courier New"/>
      <w:b/>
      <w:sz w:val="24"/>
    </w:rPr>
  </w:style>
  <w:style w:type="character" w:customStyle="1" w:styleId="ListLabel133">
    <w:name w:val="ListLabel 133"/>
    <w:rsid w:val="00D754CD"/>
    <w:rPr>
      <w:rFonts w:cs="Wingdings"/>
      <w:b/>
      <w:sz w:val="24"/>
    </w:rPr>
  </w:style>
  <w:style w:type="character" w:customStyle="1" w:styleId="ListLabel134">
    <w:name w:val="ListLabel 134"/>
    <w:rsid w:val="00D754CD"/>
    <w:rPr>
      <w:rFonts w:cs="Symbol"/>
      <w:b/>
      <w:sz w:val="24"/>
    </w:rPr>
  </w:style>
  <w:style w:type="character" w:customStyle="1" w:styleId="ListLabel135">
    <w:name w:val="ListLabel 135"/>
    <w:rsid w:val="00D754CD"/>
    <w:rPr>
      <w:rFonts w:cs="Courier New"/>
      <w:b/>
      <w:sz w:val="24"/>
    </w:rPr>
  </w:style>
  <w:style w:type="character" w:customStyle="1" w:styleId="ListLabel136">
    <w:name w:val="ListLabel 136"/>
    <w:rsid w:val="00D754CD"/>
    <w:rPr>
      <w:rFonts w:cs="Wingdings"/>
      <w:b/>
      <w:sz w:val="24"/>
    </w:rPr>
  </w:style>
  <w:style w:type="character" w:customStyle="1" w:styleId="ListLabel137">
    <w:name w:val="ListLabel 137"/>
    <w:rsid w:val="00D754CD"/>
    <w:rPr>
      <w:rFonts w:cs="Symbol"/>
      <w:b/>
      <w:sz w:val="24"/>
    </w:rPr>
  </w:style>
  <w:style w:type="character" w:customStyle="1" w:styleId="ListLabel138">
    <w:name w:val="ListLabel 138"/>
    <w:rsid w:val="00D754CD"/>
    <w:rPr>
      <w:rFonts w:cs="Courier New"/>
      <w:b/>
      <w:sz w:val="24"/>
    </w:rPr>
  </w:style>
  <w:style w:type="character" w:customStyle="1" w:styleId="ListLabel139">
    <w:name w:val="ListLabel 139"/>
    <w:rsid w:val="00D754CD"/>
    <w:rPr>
      <w:rFonts w:cs="Wingdings"/>
      <w:b/>
      <w:sz w:val="24"/>
    </w:rPr>
  </w:style>
  <w:style w:type="character" w:customStyle="1" w:styleId="ListLabel140">
    <w:name w:val="ListLabel 140"/>
    <w:rsid w:val="00D754CD"/>
    <w:rPr>
      <w:rFonts w:ascii="Times New Roman" w:hAnsi="Times New Roman" w:cs="Courier New"/>
      <w:b/>
      <w:sz w:val="24"/>
    </w:rPr>
  </w:style>
  <w:style w:type="character" w:customStyle="1" w:styleId="ListLabel141">
    <w:name w:val="ListLabel 141"/>
    <w:rsid w:val="00D754CD"/>
    <w:rPr>
      <w:rFonts w:cs="Wingdings"/>
      <w:b/>
      <w:sz w:val="24"/>
    </w:rPr>
  </w:style>
  <w:style w:type="character" w:customStyle="1" w:styleId="ListLabel142">
    <w:name w:val="ListLabel 142"/>
    <w:rsid w:val="00D754CD"/>
    <w:rPr>
      <w:rFonts w:cs="Symbol"/>
      <w:b/>
      <w:sz w:val="24"/>
    </w:rPr>
  </w:style>
  <w:style w:type="character" w:customStyle="1" w:styleId="ListLabel143">
    <w:name w:val="ListLabel 143"/>
    <w:rsid w:val="00D754CD"/>
    <w:rPr>
      <w:rFonts w:cs="Courier New"/>
      <w:b/>
      <w:sz w:val="24"/>
    </w:rPr>
  </w:style>
  <w:style w:type="character" w:customStyle="1" w:styleId="ListLabel144">
    <w:name w:val="ListLabel 144"/>
    <w:rsid w:val="00D754CD"/>
    <w:rPr>
      <w:rFonts w:cs="Wingdings"/>
      <w:b/>
      <w:sz w:val="24"/>
    </w:rPr>
  </w:style>
  <w:style w:type="character" w:customStyle="1" w:styleId="ListLabel145">
    <w:name w:val="ListLabel 145"/>
    <w:rsid w:val="00D754CD"/>
    <w:rPr>
      <w:rFonts w:cs="Symbol"/>
      <w:b/>
      <w:sz w:val="24"/>
    </w:rPr>
  </w:style>
  <w:style w:type="character" w:customStyle="1" w:styleId="ListLabel146">
    <w:name w:val="ListLabel 146"/>
    <w:rsid w:val="00D754CD"/>
    <w:rPr>
      <w:rFonts w:cs="Courier New"/>
      <w:b/>
      <w:sz w:val="24"/>
    </w:rPr>
  </w:style>
  <w:style w:type="character" w:customStyle="1" w:styleId="ListLabel147">
    <w:name w:val="ListLabel 147"/>
    <w:rsid w:val="00D754CD"/>
    <w:rPr>
      <w:rFonts w:cs="Wingdings"/>
      <w:b/>
      <w:sz w:val="24"/>
    </w:rPr>
  </w:style>
  <w:style w:type="character" w:customStyle="1" w:styleId="ListLabel148">
    <w:name w:val="ListLabel 148"/>
    <w:rsid w:val="00D754CD"/>
    <w:rPr>
      <w:rFonts w:ascii="Times New Roman" w:hAnsi="Times New Roman" w:cs="OpenSymbol"/>
      <w:b/>
      <w:sz w:val="24"/>
    </w:rPr>
  </w:style>
  <w:style w:type="character" w:customStyle="1" w:styleId="ListLabel149">
    <w:name w:val="ListLabel 149"/>
    <w:rsid w:val="00D754CD"/>
    <w:rPr>
      <w:rFonts w:cs="OpenSymbol"/>
      <w:b/>
      <w:sz w:val="24"/>
    </w:rPr>
  </w:style>
  <w:style w:type="character" w:customStyle="1" w:styleId="ListLabel150">
    <w:name w:val="ListLabel 150"/>
    <w:rsid w:val="00D754CD"/>
    <w:rPr>
      <w:rFonts w:cs="OpenSymbol"/>
      <w:b/>
      <w:sz w:val="24"/>
    </w:rPr>
  </w:style>
  <w:style w:type="character" w:customStyle="1" w:styleId="ListLabel151">
    <w:name w:val="ListLabel 151"/>
    <w:rsid w:val="00D754CD"/>
    <w:rPr>
      <w:rFonts w:cs="OpenSymbol"/>
      <w:b/>
      <w:sz w:val="24"/>
    </w:rPr>
  </w:style>
  <w:style w:type="character" w:customStyle="1" w:styleId="ListLabel152">
    <w:name w:val="ListLabel 152"/>
    <w:rsid w:val="00D754CD"/>
    <w:rPr>
      <w:rFonts w:cs="OpenSymbol"/>
      <w:b/>
      <w:sz w:val="24"/>
    </w:rPr>
  </w:style>
  <w:style w:type="character" w:customStyle="1" w:styleId="ListLabel153">
    <w:name w:val="ListLabel 153"/>
    <w:rsid w:val="00D754CD"/>
    <w:rPr>
      <w:rFonts w:cs="OpenSymbol"/>
      <w:b/>
      <w:sz w:val="24"/>
    </w:rPr>
  </w:style>
  <w:style w:type="character" w:customStyle="1" w:styleId="ListLabel154">
    <w:name w:val="ListLabel 154"/>
    <w:rsid w:val="00D754CD"/>
    <w:rPr>
      <w:rFonts w:cs="OpenSymbol"/>
      <w:b/>
      <w:sz w:val="24"/>
    </w:rPr>
  </w:style>
  <w:style w:type="character" w:customStyle="1" w:styleId="ListLabel155">
    <w:name w:val="ListLabel 155"/>
    <w:rsid w:val="00D754CD"/>
    <w:rPr>
      <w:rFonts w:cs="OpenSymbol"/>
      <w:b/>
      <w:sz w:val="24"/>
    </w:rPr>
  </w:style>
  <w:style w:type="character" w:customStyle="1" w:styleId="ListLabel156">
    <w:name w:val="ListLabel 156"/>
    <w:rsid w:val="00D754CD"/>
    <w:rPr>
      <w:rFonts w:cs="OpenSymbol"/>
      <w:b/>
      <w:sz w:val="24"/>
    </w:rPr>
  </w:style>
  <w:style w:type="character" w:customStyle="1" w:styleId="ListLabel157">
    <w:name w:val="ListLabel 157"/>
    <w:rsid w:val="00D754CD"/>
    <w:rPr>
      <w:rFonts w:ascii="Times New Roman" w:hAnsi="Times New Roman" w:cs="OpenSymbol"/>
      <w:b/>
      <w:sz w:val="24"/>
    </w:rPr>
  </w:style>
  <w:style w:type="character" w:customStyle="1" w:styleId="ListLabel158">
    <w:name w:val="ListLabel 158"/>
    <w:rsid w:val="00D754CD"/>
    <w:rPr>
      <w:rFonts w:cs="OpenSymbol"/>
      <w:b/>
      <w:sz w:val="24"/>
    </w:rPr>
  </w:style>
  <w:style w:type="character" w:customStyle="1" w:styleId="ListLabel159">
    <w:name w:val="ListLabel 159"/>
    <w:rsid w:val="00D754CD"/>
    <w:rPr>
      <w:rFonts w:cs="OpenSymbol"/>
      <w:b/>
      <w:sz w:val="24"/>
    </w:rPr>
  </w:style>
  <w:style w:type="character" w:customStyle="1" w:styleId="ListLabel160">
    <w:name w:val="ListLabel 160"/>
    <w:rsid w:val="00D754CD"/>
    <w:rPr>
      <w:rFonts w:cs="OpenSymbol"/>
      <w:b/>
      <w:sz w:val="24"/>
    </w:rPr>
  </w:style>
  <w:style w:type="character" w:customStyle="1" w:styleId="ListLabel161">
    <w:name w:val="ListLabel 161"/>
    <w:rsid w:val="00D754CD"/>
    <w:rPr>
      <w:rFonts w:cs="OpenSymbol"/>
      <w:b/>
      <w:sz w:val="24"/>
    </w:rPr>
  </w:style>
  <w:style w:type="character" w:customStyle="1" w:styleId="ListLabel162">
    <w:name w:val="ListLabel 162"/>
    <w:rsid w:val="00D754CD"/>
    <w:rPr>
      <w:rFonts w:cs="OpenSymbol"/>
      <w:b/>
      <w:sz w:val="24"/>
    </w:rPr>
  </w:style>
  <w:style w:type="character" w:customStyle="1" w:styleId="ListLabel163">
    <w:name w:val="ListLabel 163"/>
    <w:rsid w:val="00D754CD"/>
    <w:rPr>
      <w:rFonts w:cs="OpenSymbol"/>
      <w:b/>
      <w:sz w:val="24"/>
    </w:rPr>
  </w:style>
  <w:style w:type="character" w:customStyle="1" w:styleId="ListLabel164">
    <w:name w:val="ListLabel 164"/>
    <w:rsid w:val="00D754CD"/>
    <w:rPr>
      <w:rFonts w:cs="OpenSymbol"/>
      <w:b/>
      <w:sz w:val="24"/>
    </w:rPr>
  </w:style>
  <w:style w:type="character" w:customStyle="1" w:styleId="ListLabel165">
    <w:name w:val="ListLabel 165"/>
    <w:rsid w:val="00D754CD"/>
    <w:rPr>
      <w:rFonts w:cs="OpenSymbol"/>
      <w:b/>
      <w:sz w:val="24"/>
    </w:rPr>
  </w:style>
  <w:style w:type="character" w:customStyle="1" w:styleId="ListLabel166">
    <w:name w:val="ListLabel 166"/>
    <w:rsid w:val="00D754CD"/>
    <w:rPr>
      <w:rFonts w:ascii="Times New Roman" w:hAnsi="Times New Roman" w:cs="OpenSymbol"/>
      <w:b/>
      <w:sz w:val="24"/>
    </w:rPr>
  </w:style>
  <w:style w:type="character" w:customStyle="1" w:styleId="ListLabel167">
    <w:name w:val="ListLabel 167"/>
    <w:rsid w:val="00D754CD"/>
    <w:rPr>
      <w:rFonts w:cs="OpenSymbol"/>
      <w:b/>
      <w:sz w:val="24"/>
    </w:rPr>
  </w:style>
  <w:style w:type="character" w:customStyle="1" w:styleId="ListLabel168">
    <w:name w:val="ListLabel 168"/>
    <w:rsid w:val="00D754CD"/>
    <w:rPr>
      <w:rFonts w:cs="OpenSymbol"/>
      <w:b/>
      <w:sz w:val="24"/>
    </w:rPr>
  </w:style>
  <w:style w:type="character" w:customStyle="1" w:styleId="ListLabel169">
    <w:name w:val="ListLabel 169"/>
    <w:rsid w:val="00D754CD"/>
    <w:rPr>
      <w:rFonts w:cs="OpenSymbol"/>
      <w:b/>
      <w:sz w:val="24"/>
    </w:rPr>
  </w:style>
  <w:style w:type="character" w:customStyle="1" w:styleId="ListLabel170">
    <w:name w:val="ListLabel 170"/>
    <w:rsid w:val="00D754CD"/>
    <w:rPr>
      <w:rFonts w:cs="OpenSymbol"/>
      <w:b/>
      <w:sz w:val="24"/>
    </w:rPr>
  </w:style>
  <w:style w:type="character" w:customStyle="1" w:styleId="ListLabel171">
    <w:name w:val="ListLabel 171"/>
    <w:rsid w:val="00D754CD"/>
    <w:rPr>
      <w:rFonts w:cs="OpenSymbol"/>
      <w:b/>
      <w:sz w:val="24"/>
    </w:rPr>
  </w:style>
  <w:style w:type="character" w:customStyle="1" w:styleId="ListLabel172">
    <w:name w:val="ListLabel 172"/>
    <w:rsid w:val="00D754CD"/>
    <w:rPr>
      <w:rFonts w:cs="OpenSymbol"/>
      <w:b/>
      <w:sz w:val="24"/>
    </w:rPr>
  </w:style>
  <w:style w:type="character" w:customStyle="1" w:styleId="ListLabel173">
    <w:name w:val="ListLabel 173"/>
    <w:rsid w:val="00D754CD"/>
    <w:rPr>
      <w:rFonts w:cs="OpenSymbol"/>
      <w:b/>
      <w:sz w:val="24"/>
    </w:rPr>
  </w:style>
  <w:style w:type="character" w:customStyle="1" w:styleId="ListLabel174">
    <w:name w:val="ListLabel 174"/>
    <w:rsid w:val="00D754CD"/>
    <w:rPr>
      <w:rFonts w:cs="OpenSymbol"/>
      <w:b/>
      <w:sz w:val="24"/>
    </w:rPr>
  </w:style>
  <w:style w:type="character" w:customStyle="1" w:styleId="ListLabel175">
    <w:name w:val="ListLabel 175"/>
    <w:rsid w:val="00D754CD"/>
    <w:rPr>
      <w:rFonts w:ascii="Times New Roman" w:hAnsi="Times New Roman" w:cs="OpenSymbol"/>
      <w:b/>
      <w:sz w:val="24"/>
    </w:rPr>
  </w:style>
  <w:style w:type="character" w:customStyle="1" w:styleId="ListLabel176">
    <w:name w:val="ListLabel 176"/>
    <w:rsid w:val="00D754CD"/>
    <w:rPr>
      <w:rFonts w:cs="OpenSymbol"/>
      <w:b/>
      <w:sz w:val="24"/>
    </w:rPr>
  </w:style>
  <w:style w:type="character" w:customStyle="1" w:styleId="ListLabel177">
    <w:name w:val="ListLabel 177"/>
    <w:rsid w:val="00D754CD"/>
    <w:rPr>
      <w:rFonts w:cs="OpenSymbol"/>
      <w:b/>
      <w:sz w:val="24"/>
    </w:rPr>
  </w:style>
  <w:style w:type="character" w:customStyle="1" w:styleId="ListLabel178">
    <w:name w:val="ListLabel 178"/>
    <w:rsid w:val="00D754CD"/>
    <w:rPr>
      <w:rFonts w:cs="OpenSymbol"/>
      <w:b/>
      <w:sz w:val="24"/>
    </w:rPr>
  </w:style>
  <w:style w:type="character" w:customStyle="1" w:styleId="ListLabel179">
    <w:name w:val="ListLabel 179"/>
    <w:rsid w:val="00D754CD"/>
    <w:rPr>
      <w:rFonts w:cs="OpenSymbol"/>
      <w:b/>
      <w:sz w:val="24"/>
    </w:rPr>
  </w:style>
  <w:style w:type="character" w:customStyle="1" w:styleId="ListLabel180">
    <w:name w:val="ListLabel 180"/>
    <w:rsid w:val="00D754CD"/>
    <w:rPr>
      <w:rFonts w:cs="OpenSymbol"/>
      <w:b/>
      <w:sz w:val="24"/>
    </w:rPr>
  </w:style>
  <w:style w:type="character" w:customStyle="1" w:styleId="ListLabel181">
    <w:name w:val="ListLabel 181"/>
    <w:rsid w:val="00D754CD"/>
    <w:rPr>
      <w:rFonts w:cs="OpenSymbol"/>
      <w:b/>
      <w:sz w:val="24"/>
    </w:rPr>
  </w:style>
  <w:style w:type="character" w:customStyle="1" w:styleId="ListLabel182">
    <w:name w:val="ListLabel 182"/>
    <w:rsid w:val="00D754CD"/>
    <w:rPr>
      <w:rFonts w:cs="OpenSymbol"/>
      <w:b/>
      <w:sz w:val="24"/>
    </w:rPr>
  </w:style>
  <w:style w:type="character" w:customStyle="1" w:styleId="ListLabel183">
    <w:name w:val="ListLabel 183"/>
    <w:rsid w:val="00D754CD"/>
    <w:rPr>
      <w:rFonts w:cs="OpenSymbol"/>
      <w:b/>
      <w:sz w:val="24"/>
    </w:rPr>
  </w:style>
  <w:style w:type="character" w:customStyle="1" w:styleId="ListLabel184">
    <w:name w:val="ListLabel 184"/>
    <w:rsid w:val="00D754CD"/>
    <w:rPr>
      <w:rFonts w:ascii="Times New Roman" w:hAnsi="Times New Roman" w:cs="OpenSymbol"/>
      <w:b/>
      <w:sz w:val="24"/>
    </w:rPr>
  </w:style>
  <w:style w:type="character" w:customStyle="1" w:styleId="ListLabel185">
    <w:name w:val="ListLabel 185"/>
    <w:rsid w:val="00D754CD"/>
    <w:rPr>
      <w:rFonts w:cs="OpenSymbol"/>
      <w:b/>
      <w:sz w:val="24"/>
    </w:rPr>
  </w:style>
  <w:style w:type="character" w:customStyle="1" w:styleId="ListLabel186">
    <w:name w:val="ListLabel 186"/>
    <w:rsid w:val="00D754CD"/>
    <w:rPr>
      <w:rFonts w:cs="OpenSymbol"/>
      <w:b/>
      <w:sz w:val="24"/>
    </w:rPr>
  </w:style>
  <w:style w:type="character" w:customStyle="1" w:styleId="ListLabel187">
    <w:name w:val="ListLabel 187"/>
    <w:rsid w:val="00D754CD"/>
    <w:rPr>
      <w:rFonts w:cs="OpenSymbol"/>
      <w:b/>
      <w:sz w:val="24"/>
    </w:rPr>
  </w:style>
  <w:style w:type="character" w:customStyle="1" w:styleId="ListLabel188">
    <w:name w:val="ListLabel 188"/>
    <w:rsid w:val="00D754CD"/>
    <w:rPr>
      <w:rFonts w:cs="OpenSymbol"/>
      <w:b/>
      <w:sz w:val="24"/>
    </w:rPr>
  </w:style>
  <w:style w:type="character" w:customStyle="1" w:styleId="ListLabel189">
    <w:name w:val="ListLabel 189"/>
    <w:rsid w:val="00D754CD"/>
    <w:rPr>
      <w:rFonts w:cs="OpenSymbol"/>
      <w:b/>
      <w:sz w:val="24"/>
    </w:rPr>
  </w:style>
  <w:style w:type="character" w:customStyle="1" w:styleId="ListLabel190">
    <w:name w:val="ListLabel 190"/>
    <w:rsid w:val="00D754CD"/>
    <w:rPr>
      <w:rFonts w:cs="OpenSymbol"/>
      <w:b/>
      <w:sz w:val="24"/>
    </w:rPr>
  </w:style>
  <w:style w:type="character" w:customStyle="1" w:styleId="ListLabel191">
    <w:name w:val="ListLabel 191"/>
    <w:rsid w:val="00D754CD"/>
    <w:rPr>
      <w:rFonts w:cs="OpenSymbol"/>
      <w:b/>
      <w:sz w:val="24"/>
    </w:rPr>
  </w:style>
  <w:style w:type="character" w:customStyle="1" w:styleId="ListLabel192">
    <w:name w:val="ListLabel 192"/>
    <w:rsid w:val="00D754CD"/>
    <w:rPr>
      <w:rFonts w:cs="OpenSymbol"/>
      <w:b/>
      <w:sz w:val="24"/>
    </w:rPr>
  </w:style>
  <w:style w:type="character" w:customStyle="1" w:styleId="ListLabel193">
    <w:name w:val="ListLabel 193"/>
    <w:rsid w:val="00D754CD"/>
    <w:rPr>
      <w:rFonts w:ascii="Times New Roman" w:hAnsi="Times New Roman" w:cs="OpenSymbol"/>
      <w:b/>
      <w:sz w:val="24"/>
    </w:rPr>
  </w:style>
  <w:style w:type="character" w:customStyle="1" w:styleId="ListLabel194">
    <w:name w:val="ListLabel 194"/>
    <w:rsid w:val="00D754CD"/>
    <w:rPr>
      <w:rFonts w:cs="Wingdings"/>
      <w:b/>
      <w:sz w:val="24"/>
    </w:rPr>
  </w:style>
  <w:style w:type="character" w:customStyle="1" w:styleId="ListLabel195">
    <w:name w:val="ListLabel 195"/>
    <w:rsid w:val="00D754CD"/>
    <w:rPr>
      <w:rFonts w:cs="OpenSymbol"/>
      <w:b/>
      <w:sz w:val="24"/>
    </w:rPr>
  </w:style>
  <w:style w:type="character" w:customStyle="1" w:styleId="ListLabel196">
    <w:name w:val="ListLabel 196"/>
    <w:rsid w:val="00D754CD"/>
    <w:rPr>
      <w:rFonts w:cs="OpenSymbol"/>
      <w:b/>
      <w:sz w:val="24"/>
    </w:rPr>
  </w:style>
  <w:style w:type="character" w:customStyle="1" w:styleId="ListLabel197">
    <w:name w:val="ListLabel 197"/>
    <w:rsid w:val="00D754CD"/>
    <w:rPr>
      <w:rFonts w:cs="OpenSymbol"/>
      <w:b/>
      <w:sz w:val="24"/>
    </w:rPr>
  </w:style>
  <w:style w:type="character" w:customStyle="1" w:styleId="ListLabel198">
    <w:name w:val="ListLabel 198"/>
    <w:rsid w:val="00D754CD"/>
    <w:rPr>
      <w:rFonts w:cs="OpenSymbol"/>
      <w:b/>
      <w:sz w:val="24"/>
    </w:rPr>
  </w:style>
  <w:style w:type="character" w:customStyle="1" w:styleId="ListLabel199">
    <w:name w:val="ListLabel 199"/>
    <w:rsid w:val="00D754CD"/>
    <w:rPr>
      <w:rFonts w:cs="OpenSymbol"/>
      <w:b/>
      <w:sz w:val="24"/>
    </w:rPr>
  </w:style>
  <w:style w:type="character" w:customStyle="1" w:styleId="ListLabel200">
    <w:name w:val="ListLabel 200"/>
    <w:rsid w:val="00D754CD"/>
    <w:rPr>
      <w:rFonts w:cs="OpenSymbol"/>
      <w:b/>
      <w:sz w:val="24"/>
    </w:rPr>
  </w:style>
  <w:style w:type="character" w:customStyle="1" w:styleId="ListLabel201">
    <w:name w:val="ListLabel 201"/>
    <w:rsid w:val="00D754CD"/>
    <w:rPr>
      <w:rFonts w:cs="OpenSymbol"/>
      <w:b/>
      <w:sz w:val="24"/>
    </w:rPr>
  </w:style>
  <w:style w:type="character" w:customStyle="1" w:styleId="ListLabel202">
    <w:name w:val="ListLabel 202"/>
    <w:rsid w:val="00D754CD"/>
    <w:rPr>
      <w:rFonts w:ascii="Times New Roman" w:hAnsi="Times New Roman" w:cs="Times New Roman"/>
      <w:b/>
      <w:sz w:val="24"/>
      <w:szCs w:val="24"/>
      <w:lang w:val="ro-RO"/>
    </w:rPr>
  </w:style>
  <w:style w:type="character" w:customStyle="1" w:styleId="ListLabel203">
    <w:name w:val="ListLabel 203"/>
    <w:rsid w:val="00D754CD"/>
    <w:rPr>
      <w:rFonts w:cs="Courier New"/>
      <w:b/>
      <w:sz w:val="24"/>
    </w:rPr>
  </w:style>
  <w:style w:type="character" w:customStyle="1" w:styleId="ListLabel204">
    <w:name w:val="ListLabel 204"/>
    <w:rsid w:val="00D754CD"/>
    <w:rPr>
      <w:rFonts w:cs="Wingdings"/>
      <w:b/>
      <w:sz w:val="24"/>
    </w:rPr>
  </w:style>
  <w:style w:type="character" w:customStyle="1" w:styleId="ListLabel205">
    <w:name w:val="ListLabel 205"/>
    <w:rsid w:val="00D754CD"/>
    <w:rPr>
      <w:rFonts w:cs="Symbol"/>
      <w:b/>
      <w:sz w:val="24"/>
    </w:rPr>
  </w:style>
  <w:style w:type="character" w:customStyle="1" w:styleId="ListLabel206">
    <w:name w:val="ListLabel 206"/>
    <w:rsid w:val="00D754CD"/>
    <w:rPr>
      <w:rFonts w:cs="Courier New"/>
      <w:b/>
      <w:sz w:val="24"/>
    </w:rPr>
  </w:style>
  <w:style w:type="character" w:customStyle="1" w:styleId="ListLabel207">
    <w:name w:val="ListLabel 207"/>
    <w:rsid w:val="00D754CD"/>
    <w:rPr>
      <w:rFonts w:cs="Wingdings"/>
      <w:b/>
      <w:sz w:val="24"/>
    </w:rPr>
  </w:style>
  <w:style w:type="character" w:customStyle="1" w:styleId="ListLabel208">
    <w:name w:val="ListLabel 208"/>
    <w:rsid w:val="00D754CD"/>
    <w:rPr>
      <w:rFonts w:cs="Symbol"/>
      <w:b/>
      <w:sz w:val="24"/>
    </w:rPr>
  </w:style>
  <w:style w:type="character" w:customStyle="1" w:styleId="ListLabel209">
    <w:name w:val="ListLabel 209"/>
    <w:rsid w:val="00D754CD"/>
    <w:rPr>
      <w:rFonts w:cs="Courier New"/>
      <w:b/>
      <w:sz w:val="24"/>
    </w:rPr>
  </w:style>
  <w:style w:type="character" w:customStyle="1" w:styleId="ListLabel210">
    <w:name w:val="ListLabel 210"/>
    <w:rsid w:val="00D754CD"/>
    <w:rPr>
      <w:rFonts w:cs="Wingdings"/>
      <w:b/>
      <w:sz w:val="24"/>
    </w:rPr>
  </w:style>
  <w:style w:type="character" w:customStyle="1" w:styleId="ListLabel211">
    <w:name w:val="ListLabel 211"/>
    <w:rsid w:val="00D754CD"/>
    <w:rPr>
      <w:rFonts w:ascii="Times New Roman" w:hAnsi="Times New Roman" w:cs="Times New Roman"/>
      <w:b/>
      <w:sz w:val="24"/>
      <w:szCs w:val="24"/>
    </w:rPr>
  </w:style>
  <w:style w:type="character" w:customStyle="1" w:styleId="ListLabel212">
    <w:name w:val="ListLabel 212"/>
    <w:rsid w:val="00D754CD"/>
    <w:rPr>
      <w:rFonts w:cs="Arial"/>
      <w:b/>
      <w:sz w:val="24"/>
    </w:rPr>
  </w:style>
  <w:style w:type="character" w:customStyle="1" w:styleId="ListLabel213">
    <w:name w:val="ListLabel 213"/>
    <w:rsid w:val="00D754CD"/>
    <w:rPr>
      <w:rFonts w:cs="Wingdings"/>
      <w:b/>
      <w:sz w:val="24"/>
    </w:rPr>
  </w:style>
  <w:style w:type="character" w:customStyle="1" w:styleId="ListLabel214">
    <w:name w:val="ListLabel 214"/>
    <w:rsid w:val="00D754CD"/>
    <w:rPr>
      <w:rFonts w:cs="Symbol"/>
      <w:b/>
      <w:sz w:val="24"/>
    </w:rPr>
  </w:style>
  <w:style w:type="character" w:customStyle="1" w:styleId="ListLabel215">
    <w:name w:val="ListLabel 215"/>
    <w:rsid w:val="00D754CD"/>
    <w:rPr>
      <w:rFonts w:cs="Arial"/>
      <w:b/>
      <w:sz w:val="24"/>
    </w:rPr>
  </w:style>
  <w:style w:type="character" w:customStyle="1" w:styleId="ListLabel216">
    <w:name w:val="ListLabel 216"/>
    <w:rsid w:val="00D754CD"/>
    <w:rPr>
      <w:rFonts w:cs="Wingdings"/>
      <w:b/>
      <w:sz w:val="24"/>
    </w:rPr>
  </w:style>
  <w:style w:type="character" w:customStyle="1" w:styleId="ListLabel217">
    <w:name w:val="ListLabel 217"/>
    <w:rsid w:val="00D754CD"/>
    <w:rPr>
      <w:rFonts w:cs="Symbol"/>
      <w:b/>
      <w:sz w:val="24"/>
    </w:rPr>
  </w:style>
  <w:style w:type="character" w:customStyle="1" w:styleId="ListLabel218">
    <w:name w:val="ListLabel 218"/>
    <w:rsid w:val="00D754CD"/>
    <w:rPr>
      <w:rFonts w:cs="Arial"/>
      <w:b/>
      <w:sz w:val="24"/>
    </w:rPr>
  </w:style>
  <w:style w:type="character" w:customStyle="1" w:styleId="ListLabel219">
    <w:name w:val="ListLabel 219"/>
    <w:rsid w:val="00D754CD"/>
    <w:rPr>
      <w:rFonts w:cs="Wingdings"/>
      <w:b/>
      <w:sz w:val="24"/>
    </w:rPr>
  </w:style>
  <w:style w:type="character" w:customStyle="1" w:styleId="ListLabel220">
    <w:name w:val="ListLabel 220"/>
    <w:rsid w:val="00D754CD"/>
    <w:rPr>
      <w:rFonts w:ascii="Times New Roman" w:hAnsi="Times New Roman" w:cs="OpenSymbol"/>
      <w:b/>
      <w:sz w:val="24"/>
    </w:rPr>
  </w:style>
  <w:style w:type="character" w:customStyle="1" w:styleId="ListLabel221">
    <w:name w:val="ListLabel 221"/>
    <w:rsid w:val="00D754CD"/>
    <w:rPr>
      <w:rFonts w:cs="OpenSymbol"/>
      <w:b/>
      <w:sz w:val="24"/>
    </w:rPr>
  </w:style>
  <w:style w:type="character" w:customStyle="1" w:styleId="ListLabel222">
    <w:name w:val="ListLabel 222"/>
    <w:rsid w:val="00D754CD"/>
    <w:rPr>
      <w:rFonts w:cs="OpenSymbol"/>
      <w:b/>
      <w:sz w:val="24"/>
    </w:rPr>
  </w:style>
  <w:style w:type="character" w:customStyle="1" w:styleId="ListLabel223">
    <w:name w:val="ListLabel 223"/>
    <w:rsid w:val="00D754CD"/>
    <w:rPr>
      <w:rFonts w:cs="OpenSymbol"/>
      <w:b/>
      <w:sz w:val="24"/>
    </w:rPr>
  </w:style>
  <w:style w:type="character" w:customStyle="1" w:styleId="ListLabel224">
    <w:name w:val="ListLabel 224"/>
    <w:rsid w:val="00D754CD"/>
    <w:rPr>
      <w:rFonts w:cs="OpenSymbol"/>
      <w:b/>
      <w:sz w:val="24"/>
    </w:rPr>
  </w:style>
  <w:style w:type="character" w:customStyle="1" w:styleId="ListLabel225">
    <w:name w:val="ListLabel 225"/>
    <w:rsid w:val="00D754CD"/>
    <w:rPr>
      <w:rFonts w:cs="OpenSymbol"/>
      <w:b/>
      <w:sz w:val="24"/>
    </w:rPr>
  </w:style>
  <w:style w:type="character" w:customStyle="1" w:styleId="ListLabel226">
    <w:name w:val="ListLabel 226"/>
    <w:rsid w:val="00D754CD"/>
    <w:rPr>
      <w:rFonts w:cs="OpenSymbol"/>
      <w:b/>
      <w:sz w:val="24"/>
    </w:rPr>
  </w:style>
  <w:style w:type="character" w:customStyle="1" w:styleId="ListLabel227">
    <w:name w:val="ListLabel 227"/>
    <w:rsid w:val="00D754CD"/>
    <w:rPr>
      <w:rFonts w:cs="OpenSymbol"/>
      <w:b/>
      <w:sz w:val="24"/>
    </w:rPr>
  </w:style>
  <w:style w:type="character" w:customStyle="1" w:styleId="ListLabel228">
    <w:name w:val="ListLabel 228"/>
    <w:rsid w:val="00D754CD"/>
    <w:rPr>
      <w:rFonts w:cs="OpenSymbol"/>
      <w:b/>
      <w:sz w:val="24"/>
    </w:rPr>
  </w:style>
  <w:style w:type="character" w:customStyle="1" w:styleId="ListLabel229">
    <w:name w:val="ListLabel 229"/>
    <w:rsid w:val="00D754CD"/>
    <w:rPr>
      <w:rFonts w:ascii="Times New Roman" w:hAnsi="Times New Roman" w:cs="OpenSymbol"/>
      <w:b/>
      <w:sz w:val="24"/>
    </w:rPr>
  </w:style>
  <w:style w:type="character" w:customStyle="1" w:styleId="ListLabel230">
    <w:name w:val="ListLabel 230"/>
    <w:rsid w:val="00D754CD"/>
    <w:rPr>
      <w:rFonts w:cs="OpenSymbol"/>
      <w:b/>
      <w:sz w:val="24"/>
    </w:rPr>
  </w:style>
  <w:style w:type="character" w:customStyle="1" w:styleId="ListLabel231">
    <w:name w:val="ListLabel 231"/>
    <w:rsid w:val="00D754CD"/>
    <w:rPr>
      <w:rFonts w:cs="OpenSymbol"/>
      <w:b/>
      <w:sz w:val="24"/>
    </w:rPr>
  </w:style>
  <w:style w:type="character" w:customStyle="1" w:styleId="ListLabel232">
    <w:name w:val="ListLabel 232"/>
    <w:rsid w:val="00D754CD"/>
    <w:rPr>
      <w:rFonts w:cs="OpenSymbol"/>
      <w:b/>
      <w:sz w:val="24"/>
    </w:rPr>
  </w:style>
  <w:style w:type="character" w:customStyle="1" w:styleId="ListLabel233">
    <w:name w:val="ListLabel 233"/>
    <w:rsid w:val="00D754CD"/>
    <w:rPr>
      <w:rFonts w:cs="OpenSymbol"/>
      <w:b/>
      <w:sz w:val="24"/>
    </w:rPr>
  </w:style>
  <w:style w:type="character" w:customStyle="1" w:styleId="ListLabel234">
    <w:name w:val="ListLabel 234"/>
    <w:rsid w:val="00D754CD"/>
    <w:rPr>
      <w:rFonts w:cs="OpenSymbol"/>
      <w:b/>
      <w:sz w:val="24"/>
    </w:rPr>
  </w:style>
  <w:style w:type="character" w:customStyle="1" w:styleId="ListLabel235">
    <w:name w:val="ListLabel 235"/>
    <w:rsid w:val="00D754CD"/>
    <w:rPr>
      <w:rFonts w:cs="OpenSymbol"/>
      <w:b/>
      <w:sz w:val="24"/>
    </w:rPr>
  </w:style>
  <w:style w:type="character" w:customStyle="1" w:styleId="ListLabel236">
    <w:name w:val="ListLabel 236"/>
    <w:rsid w:val="00D754CD"/>
    <w:rPr>
      <w:rFonts w:cs="OpenSymbol"/>
      <w:b/>
      <w:sz w:val="24"/>
    </w:rPr>
  </w:style>
  <w:style w:type="character" w:customStyle="1" w:styleId="ListLabel237">
    <w:name w:val="ListLabel 237"/>
    <w:rsid w:val="00D754CD"/>
    <w:rPr>
      <w:rFonts w:cs="OpenSymbol"/>
      <w:b/>
      <w:sz w:val="24"/>
    </w:rPr>
  </w:style>
  <w:style w:type="character" w:customStyle="1" w:styleId="ListLabel238">
    <w:name w:val="ListLabel 238"/>
    <w:rsid w:val="00D754CD"/>
    <w:rPr>
      <w:rFonts w:ascii="Times New Roman" w:hAnsi="Times New Roman" w:cs="OpenSymbol"/>
      <w:b/>
      <w:sz w:val="24"/>
    </w:rPr>
  </w:style>
  <w:style w:type="character" w:customStyle="1" w:styleId="ListLabel239">
    <w:name w:val="ListLabel 239"/>
    <w:rsid w:val="00D754CD"/>
    <w:rPr>
      <w:rFonts w:cs="OpenSymbol"/>
      <w:b/>
      <w:sz w:val="24"/>
    </w:rPr>
  </w:style>
  <w:style w:type="character" w:customStyle="1" w:styleId="ListLabel240">
    <w:name w:val="ListLabel 240"/>
    <w:rsid w:val="00D754CD"/>
    <w:rPr>
      <w:rFonts w:cs="OpenSymbol"/>
      <w:b/>
      <w:sz w:val="24"/>
    </w:rPr>
  </w:style>
  <w:style w:type="character" w:customStyle="1" w:styleId="ListLabel241">
    <w:name w:val="ListLabel 241"/>
    <w:rsid w:val="00D754CD"/>
    <w:rPr>
      <w:rFonts w:cs="OpenSymbol"/>
      <w:b/>
      <w:sz w:val="24"/>
    </w:rPr>
  </w:style>
  <w:style w:type="character" w:customStyle="1" w:styleId="ListLabel242">
    <w:name w:val="ListLabel 242"/>
    <w:rsid w:val="00D754CD"/>
    <w:rPr>
      <w:rFonts w:cs="OpenSymbol"/>
      <w:b/>
      <w:sz w:val="24"/>
    </w:rPr>
  </w:style>
  <w:style w:type="character" w:customStyle="1" w:styleId="ListLabel243">
    <w:name w:val="ListLabel 243"/>
    <w:rsid w:val="00D754CD"/>
    <w:rPr>
      <w:rFonts w:cs="OpenSymbol"/>
      <w:b/>
      <w:sz w:val="24"/>
    </w:rPr>
  </w:style>
  <w:style w:type="character" w:customStyle="1" w:styleId="ListLabel244">
    <w:name w:val="ListLabel 244"/>
    <w:rsid w:val="00D754CD"/>
    <w:rPr>
      <w:rFonts w:cs="OpenSymbol"/>
      <w:b/>
      <w:sz w:val="24"/>
    </w:rPr>
  </w:style>
  <w:style w:type="character" w:customStyle="1" w:styleId="ListLabel245">
    <w:name w:val="ListLabel 245"/>
    <w:rsid w:val="00D754CD"/>
    <w:rPr>
      <w:rFonts w:cs="OpenSymbol"/>
      <w:b/>
      <w:sz w:val="24"/>
    </w:rPr>
  </w:style>
  <w:style w:type="character" w:customStyle="1" w:styleId="ListLabel246">
    <w:name w:val="ListLabel 246"/>
    <w:rsid w:val="00D754CD"/>
    <w:rPr>
      <w:rFonts w:cs="OpenSymbol"/>
      <w:b/>
      <w:sz w:val="24"/>
    </w:rPr>
  </w:style>
  <w:style w:type="character" w:customStyle="1" w:styleId="ListLabel247">
    <w:name w:val="ListLabel 247"/>
    <w:rsid w:val="00D754CD"/>
    <w:rPr>
      <w:rFonts w:ascii="Times New Roman" w:hAnsi="Times New Roman" w:cs="OpenSymbol"/>
      <w:b/>
      <w:sz w:val="24"/>
    </w:rPr>
  </w:style>
  <w:style w:type="character" w:customStyle="1" w:styleId="ListLabel248">
    <w:name w:val="ListLabel 248"/>
    <w:rsid w:val="00D754CD"/>
    <w:rPr>
      <w:rFonts w:cs="OpenSymbol"/>
      <w:b/>
      <w:sz w:val="24"/>
    </w:rPr>
  </w:style>
  <w:style w:type="character" w:customStyle="1" w:styleId="ListLabel249">
    <w:name w:val="ListLabel 249"/>
    <w:rsid w:val="00D754CD"/>
    <w:rPr>
      <w:rFonts w:cs="OpenSymbol"/>
      <w:b/>
      <w:sz w:val="24"/>
    </w:rPr>
  </w:style>
  <w:style w:type="character" w:customStyle="1" w:styleId="ListLabel250">
    <w:name w:val="ListLabel 250"/>
    <w:rsid w:val="00D754CD"/>
    <w:rPr>
      <w:rFonts w:cs="OpenSymbol"/>
      <w:b/>
      <w:sz w:val="24"/>
    </w:rPr>
  </w:style>
  <w:style w:type="character" w:customStyle="1" w:styleId="ListLabel251">
    <w:name w:val="ListLabel 251"/>
    <w:rsid w:val="00D754CD"/>
    <w:rPr>
      <w:rFonts w:cs="OpenSymbol"/>
      <w:b/>
      <w:sz w:val="24"/>
    </w:rPr>
  </w:style>
  <w:style w:type="character" w:customStyle="1" w:styleId="ListLabel252">
    <w:name w:val="ListLabel 252"/>
    <w:rsid w:val="00D754CD"/>
    <w:rPr>
      <w:rFonts w:cs="OpenSymbol"/>
      <w:b/>
      <w:sz w:val="24"/>
    </w:rPr>
  </w:style>
  <w:style w:type="character" w:customStyle="1" w:styleId="ListLabel253">
    <w:name w:val="ListLabel 253"/>
    <w:rsid w:val="00D754CD"/>
    <w:rPr>
      <w:rFonts w:cs="OpenSymbol"/>
      <w:b/>
      <w:sz w:val="24"/>
    </w:rPr>
  </w:style>
  <w:style w:type="character" w:customStyle="1" w:styleId="ListLabel254">
    <w:name w:val="ListLabel 254"/>
    <w:rsid w:val="00D754CD"/>
    <w:rPr>
      <w:rFonts w:cs="OpenSymbol"/>
      <w:b/>
      <w:sz w:val="24"/>
    </w:rPr>
  </w:style>
  <w:style w:type="character" w:customStyle="1" w:styleId="ListLabel255">
    <w:name w:val="ListLabel 255"/>
    <w:rsid w:val="00D754CD"/>
    <w:rPr>
      <w:rFonts w:cs="OpenSymbol"/>
      <w:b/>
      <w:sz w:val="24"/>
    </w:rPr>
  </w:style>
  <w:style w:type="character" w:customStyle="1" w:styleId="ListLabel256">
    <w:name w:val="ListLabel 256"/>
    <w:rsid w:val="00D754CD"/>
    <w:rPr>
      <w:rFonts w:ascii="Times New Roman" w:hAnsi="Times New Roman" w:cs="OpenSymbol"/>
      <w:b/>
      <w:sz w:val="24"/>
    </w:rPr>
  </w:style>
  <w:style w:type="character" w:customStyle="1" w:styleId="ListLabel257">
    <w:name w:val="ListLabel 257"/>
    <w:rsid w:val="00D754CD"/>
    <w:rPr>
      <w:rFonts w:cs="OpenSymbol"/>
      <w:b/>
      <w:sz w:val="24"/>
    </w:rPr>
  </w:style>
  <w:style w:type="character" w:customStyle="1" w:styleId="ListLabel258">
    <w:name w:val="ListLabel 258"/>
    <w:rsid w:val="00D754CD"/>
    <w:rPr>
      <w:rFonts w:cs="OpenSymbol"/>
      <w:b/>
      <w:sz w:val="24"/>
    </w:rPr>
  </w:style>
  <w:style w:type="character" w:customStyle="1" w:styleId="ListLabel259">
    <w:name w:val="ListLabel 259"/>
    <w:rsid w:val="00D754CD"/>
    <w:rPr>
      <w:rFonts w:cs="OpenSymbol"/>
      <w:b/>
      <w:sz w:val="24"/>
    </w:rPr>
  </w:style>
  <w:style w:type="character" w:customStyle="1" w:styleId="ListLabel260">
    <w:name w:val="ListLabel 260"/>
    <w:rsid w:val="00D754CD"/>
    <w:rPr>
      <w:rFonts w:cs="OpenSymbol"/>
      <w:b/>
      <w:sz w:val="24"/>
    </w:rPr>
  </w:style>
  <w:style w:type="character" w:customStyle="1" w:styleId="ListLabel261">
    <w:name w:val="ListLabel 261"/>
    <w:rsid w:val="00D754CD"/>
    <w:rPr>
      <w:rFonts w:cs="OpenSymbol"/>
      <w:b/>
      <w:sz w:val="24"/>
    </w:rPr>
  </w:style>
  <w:style w:type="character" w:customStyle="1" w:styleId="ListLabel262">
    <w:name w:val="ListLabel 262"/>
    <w:rsid w:val="00D754CD"/>
    <w:rPr>
      <w:rFonts w:cs="OpenSymbol"/>
      <w:b/>
      <w:sz w:val="24"/>
    </w:rPr>
  </w:style>
  <w:style w:type="character" w:customStyle="1" w:styleId="ListLabel263">
    <w:name w:val="ListLabel 263"/>
    <w:rsid w:val="00D754CD"/>
    <w:rPr>
      <w:rFonts w:cs="OpenSymbol"/>
      <w:b/>
      <w:sz w:val="24"/>
    </w:rPr>
  </w:style>
  <w:style w:type="character" w:customStyle="1" w:styleId="ListLabel264">
    <w:name w:val="ListLabel 264"/>
    <w:rsid w:val="00D754CD"/>
    <w:rPr>
      <w:rFonts w:cs="OpenSymbol"/>
      <w:b/>
      <w:sz w:val="24"/>
    </w:rPr>
  </w:style>
  <w:style w:type="character" w:customStyle="1" w:styleId="ListLabel265">
    <w:name w:val="ListLabel 265"/>
    <w:rsid w:val="00D754CD"/>
    <w:rPr>
      <w:rFonts w:ascii="Times New Roman" w:hAnsi="Times New Roman" w:cs="OpenSymbol"/>
      <w:b/>
      <w:sz w:val="24"/>
    </w:rPr>
  </w:style>
  <w:style w:type="character" w:customStyle="1" w:styleId="ListLabel266">
    <w:name w:val="ListLabel 266"/>
    <w:rsid w:val="00D754CD"/>
    <w:rPr>
      <w:rFonts w:cs="OpenSymbol"/>
      <w:b/>
      <w:sz w:val="24"/>
    </w:rPr>
  </w:style>
  <w:style w:type="character" w:customStyle="1" w:styleId="ListLabel267">
    <w:name w:val="ListLabel 267"/>
    <w:rsid w:val="00D754CD"/>
    <w:rPr>
      <w:rFonts w:cs="OpenSymbol"/>
      <w:b/>
      <w:sz w:val="24"/>
    </w:rPr>
  </w:style>
  <w:style w:type="character" w:customStyle="1" w:styleId="ListLabel268">
    <w:name w:val="ListLabel 268"/>
    <w:rsid w:val="00D754CD"/>
    <w:rPr>
      <w:rFonts w:cs="OpenSymbol"/>
      <w:b/>
      <w:sz w:val="24"/>
    </w:rPr>
  </w:style>
  <w:style w:type="character" w:customStyle="1" w:styleId="ListLabel269">
    <w:name w:val="ListLabel 269"/>
    <w:rsid w:val="00D754CD"/>
    <w:rPr>
      <w:rFonts w:cs="OpenSymbol"/>
      <w:b/>
      <w:sz w:val="24"/>
    </w:rPr>
  </w:style>
  <w:style w:type="character" w:customStyle="1" w:styleId="ListLabel270">
    <w:name w:val="ListLabel 270"/>
    <w:rsid w:val="00D754CD"/>
    <w:rPr>
      <w:rFonts w:cs="OpenSymbol"/>
      <w:b/>
      <w:sz w:val="24"/>
    </w:rPr>
  </w:style>
  <w:style w:type="character" w:customStyle="1" w:styleId="ListLabel271">
    <w:name w:val="ListLabel 271"/>
    <w:rsid w:val="00D754CD"/>
    <w:rPr>
      <w:rFonts w:cs="OpenSymbol"/>
      <w:b/>
      <w:sz w:val="24"/>
    </w:rPr>
  </w:style>
  <w:style w:type="character" w:customStyle="1" w:styleId="ListLabel272">
    <w:name w:val="ListLabel 272"/>
    <w:rsid w:val="00D754CD"/>
    <w:rPr>
      <w:rFonts w:cs="OpenSymbol"/>
      <w:b/>
      <w:sz w:val="24"/>
    </w:rPr>
  </w:style>
  <w:style w:type="character" w:customStyle="1" w:styleId="ListLabel273">
    <w:name w:val="ListLabel 273"/>
    <w:rsid w:val="00D754CD"/>
    <w:rPr>
      <w:rFonts w:cs="OpenSymbol"/>
      <w:b/>
      <w:sz w:val="24"/>
    </w:rPr>
  </w:style>
  <w:style w:type="character" w:customStyle="1" w:styleId="ListLabel274">
    <w:name w:val="ListLabel 274"/>
    <w:rsid w:val="00D754CD"/>
    <w:rPr>
      <w:rFonts w:cs="Times New Roman"/>
      <w:b/>
      <w:spacing w:val="0"/>
      <w:sz w:val="24"/>
      <w:lang w:val="ro-RO"/>
    </w:rPr>
  </w:style>
  <w:style w:type="character" w:customStyle="1" w:styleId="ListLabel275">
    <w:name w:val="ListLabel 275"/>
    <w:rsid w:val="00D754CD"/>
    <w:rPr>
      <w:rFonts w:cs="OpenSymbol"/>
      <w:b/>
      <w:sz w:val="24"/>
    </w:rPr>
  </w:style>
  <w:style w:type="character" w:customStyle="1" w:styleId="ListLabel276">
    <w:name w:val="ListLabel 276"/>
    <w:rsid w:val="00D754CD"/>
    <w:rPr>
      <w:rFonts w:cs="OpenSymbol"/>
      <w:b/>
      <w:sz w:val="24"/>
    </w:rPr>
  </w:style>
  <w:style w:type="character" w:customStyle="1" w:styleId="ListLabel277">
    <w:name w:val="ListLabel 277"/>
    <w:rsid w:val="00D754CD"/>
    <w:rPr>
      <w:rFonts w:cs="Times New Roman"/>
      <w:b/>
      <w:spacing w:val="0"/>
      <w:sz w:val="24"/>
      <w:lang w:val="ro-RO"/>
    </w:rPr>
  </w:style>
  <w:style w:type="character" w:customStyle="1" w:styleId="ListLabel278">
    <w:name w:val="ListLabel 278"/>
    <w:rsid w:val="00D754CD"/>
    <w:rPr>
      <w:rFonts w:cs="OpenSymbol"/>
      <w:b/>
      <w:sz w:val="24"/>
    </w:rPr>
  </w:style>
  <w:style w:type="character" w:customStyle="1" w:styleId="ListLabel279">
    <w:name w:val="ListLabel 279"/>
    <w:rsid w:val="00D754CD"/>
    <w:rPr>
      <w:rFonts w:cs="OpenSymbol"/>
      <w:b/>
      <w:sz w:val="24"/>
    </w:rPr>
  </w:style>
  <w:style w:type="character" w:customStyle="1" w:styleId="ListLabel280">
    <w:name w:val="ListLabel 280"/>
    <w:rsid w:val="00D754CD"/>
    <w:rPr>
      <w:rFonts w:cs="Times New Roman"/>
      <w:b/>
      <w:spacing w:val="0"/>
      <w:sz w:val="24"/>
      <w:lang w:val="ro-RO"/>
    </w:rPr>
  </w:style>
  <w:style w:type="character" w:customStyle="1" w:styleId="ListLabel281">
    <w:name w:val="ListLabel 281"/>
    <w:rsid w:val="00D754CD"/>
    <w:rPr>
      <w:rFonts w:cs="OpenSymbol"/>
      <w:b/>
      <w:sz w:val="24"/>
    </w:rPr>
  </w:style>
  <w:style w:type="character" w:customStyle="1" w:styleId="ListLabel282">
    <w:name w:val="ListLabel 282"/>
    <w:rsid w:val="00D754CD"/>
    <w:rPr>
      <w:rFonts w:cs="OpenSymbol"/>
      <w:b/>
      <w:sz w:val="24"/>
    </w:rPr>
  </w:style>
  <w:style w:type="character" w:customStyle="1" w:styleId="ListLabel283">
    <w:name w:val="ListLabel 283"/>
    <w:rsid w:val="00D754CD"/>
    <w:rPr>
      <w:rFonts w:cs="OpenSymbol"/>
      <w:b/>
      <w:sz w:val="24"/>
    </w:rPr>
  </w:style>
  <w:style w:type="character" w:customStyle="1" w:styleId="ListLabel284">
    <w:name w:val="ListLabel 284"/>
    <w:rsid w:val="00D754CD"/>
    <w:rPr>
      <w:rFonts w:cs="OpenSymbol"/>
      <w:b/>
      <w:sz w:val="24"/>
    </w:rPr>
  </w:style>
  <w:style w:type="character" w:customStyle="1" w:styleId="ListLabel285">
    <w:name w:val="ListLabel 285"/>
    <w:rsid w:val="00D754CD"/>
    <w:rPr>
      <w:rFonts w:cs="OpenSymbol"/>
      <w:b/>
      <w:sz w:val="24"/>
    </w:rPr>
  </w:style>
  <w:style w:type="character" w:customStyle="1" w:styleId="ListLabel286">
    <w:name w:val="ListLabel 286"/>
    <w:rsid w:val="00D754CD"/>
    <w:rPr>
      <w:rFonts w:cs="OpenSymbol"/>
      <w:b/>
      <w:sz w:val="24"/>
    </w:rPr>
  </w:style>
  <w:style w:type="character" w:customStyle="1" w:styleId="ListLabel287">
    <w:name w:val="ListLabel 287"/>
    <w:rsid w:val="00D754CD"/>
    <w:rPr>
      <w:rFonts w:cs="OpenSymbol"/>
      <w:b/>
      <w:sz w:val="24"/>
    </w:rPr>
  </w:style>
  <w:style w:type="character" w:customStyle="1" w:styleId="ListLabel288">
    <w:name w:val="ListLabel 288"/>
    <w:rsid w:val="00D754CD"/>
    <w:rPr>
      <w:rFonts w:cs="OpenSymbol"/>
      <w:b/>
      <w:sz w:val="24"/>
    </w:rPr>
  </w:style>
  <w:style w:type="character" w:customStyle="1" w:styleId="ListLabel289">
    <w:name w:val="ListLabel 289"/>
    <w:rsid w:val="00D754CD"/>
    <w:rPr>
      <w:rFonts w:cs="OpenSymbol"/>
      <w:b/>
      <w:sz w:val="24"/>
    </w:rPr>
  </w:style>
  <w:style w:type="character" w:customStyle="1" w:styleId="ListLabel290">
    <w:name w:val="ListLabel 290"/>
    <w:rsid w:val="00D754CD"/>
    <w:rPr>
      <w:rFonts w:cs="OpenSymbol"/>
      <w:b/>
      <w:sz w:val="24"/>
    </w:rPr>
  </w:style>
  <w:style w:type="character" w:customStyle="1" w:styleId="ListLabel291">
    <w:name w:val="ListLabel 291"/>
    <w:rsid w:val="00D754CD"/>
    <w:rPr>
      <w:rFonts w:cs="OpenSymbol"/>
      <w:b/>
      <w:sz w:val="24"/>
    </w:rPr>
  </w:style>
  <w:style w:type="character" w:customStyle="1" w:styleId="ListLabel292">
    <w:name w:val="ListLabel 292"/>
    <w:rsid w:val="00D754CD"/>
    <w:rPr>
      <w:rFonts w:cs="Symbol"/>
      <w:b/>
      <w:sz w:val="24"/>
    </w:rPr>
  </w:style>
  <w:style w:type="character" w:customStyle="1" w:styleId="ListLabel293">
    <w:name w:val="ListLabel 293"/>
    <w:rsid w:val="00D754CD"/>
    <w:rPr>
      <w:rFonts w:cs="Wingdings"/>
      <w:b/>
      <w:sz w:val="24"/>
    </w:rPr>
  </w:style>
  <w:style w:type="character" w:customStyle="1" w:styleId="ListLabel294">
    <w:name w:val="ListLabel 294"/>
    <w:rsid w:val="00D754CD"/>
    <w:rPr>
      <w:rFonts w:cs="OpenSymbol"/>
      <w:b/>
      <w:sz w:val="24"/>
    </w:rPr>
  </w:style>
  <w:style w:type="character" w:customStyle="1" w:styleId="ListLabel295">
    <w:name w:val="ListLabel 295"/>
    <w:rsid w:val="00D754CD"/>
    <w:rPr>
      <w:rFonts w:cs="OpenSymbol"/>
      <w:b/>
      <w:sz w:val="24"/>
    </w:rPr>
  </w:style>
  <w:style w:type="character" w:customStyle="1" w:styleId="ListLabel296">
    <w:name w:val="ListLabel 296"/>
    <w:rsid w:val="00D754CD"/>
    <w:rPr>
      <w:rFonts w:cs="OpenSymbol"/>
      <w:b/>
      <w:sz w:val="24"/>
    </w:rPr>
  </w:style>
  <w:style w:type="character" w:customStyle="1" w:styleId="ListLabel297">
    <w:name w:val="ListLabel 297"/>
    <w:rsid w:val="00D754CD"/>
    <w:rPr>
      <w:rFonts w:cs="OpenSymbol"/>
      <w:b/>
      <w:sz w:val="24"/>
    </w:rPr>
  </w:style>
  <w:style w:type="character" w:customStyle="1" w:styleId="ListLabel298">
    <w:name w:val="ListLabel 298"/>
    <w:rsid w:val="00D754CD"/>
    <w:rPr>
      <w:rFonts w:cs="OpenSymbol"/>
      <w:b/>
      <w:sz w:val="24"/>
    </w:rPr>
  </w:style>
  <w:style w:type="character" w:customStyle="1" w:styleId="ListLabel299">
    <w:name w:val="ListLabel 299"/>
    <w:rsid w:val="00D754CD"/>
    <w:rPr>
      <w:rFonts w:cs="OpenSymbol"/>
      <w:b/>
      <w:sz w:val="24"/>
    </w:rPr>
  </w:style>
  <w:style w:type="character" w:customStyle="1" w:styleId="ListLabel300">
    <w:name w:val="ListLabel 300"/>
    <w:rsid w:val="00D754CD"/>
    <w:rPr>
      <w:rFonts w:cs="OpenSymbol"/>
      <w:b/>
      <w:sz w:val="24"/>
    </w:rPr>
  </w:style>
  <w:style w:type="character" w:customStyle="1" w:styleId="ListLabel301">
    <w:name w:val="ListLabel 301"/>
    <w:rsid w:val="00D754CD"/>
    <w:rPr>
      <w:rFonts w:ascii="Times New Roman" w:hAnsi="Times New Roman" w:cs="Symbol"/>
      <w:b/>
      <w:sz w:val="24"/>
    </w:rPr>
  </w:style>
  <w:style w:type="character" w:customStyle="1" w:styleId="ListLabel302">
    <w:name w:val="ListLabel 302"/>
    <w:rsid w:val="00D754CD"/>
    <w:rPr>
      <w:rFonts w:cs="Courier New"/>
      <w:b/>
      <w:sz w:val="24"/>
    </w:rPr>
  </w:style>
  <w:style w:type="character" w:customStyle="1" w:styleId="ListLabel303">
    <w:name w:val="ListLabel 303"/>
    <w:rsid w:val="00D754CD"/>
    <w:rPr>
      <w:rFonts w:cs="Wingdings"/>
      <w:b/>
      <w:sz w:val="24"/>
    </w:rPr>
  </w:style>
  <w:style w:type="character" w:customStyle="1" w:styleId="ListLabel304">
    <w:name w:val="ListLabel 304"/>
    <w:rsid w:val="00D754CD"/>
    <w:rPr>
      <w:rFonts w:cs="Symbol"/>
      <w:b/>
      <w:sz w:val="24"/>
    </w:rPr>
  </w:style>
  <w:style w:type="character" w:customStyle="1" w:styleId="ListLabel305">
    <w:name w:val="ListLabel 305"/>
    <w:rsid w:val="00D754CD"/>
    <w:rPr>
      <w:rFonts w:cs="Courier New"/>
      <w:b/>
      <w:sz w:val="24"/>
    </w:rPr>
  </w:style>
  <w:style w:type="character" w:customStyle="1" w:styleId="ListLabel306">
    <w:name w:val="ListLabel 306"/>
    <w:rsid w:val="00D754CD"/>
    <w:rPr>
      <w:rFonts w:cs="Wingdings"/>
      <w:b/>
      <w:sz w:val="24"/>
    </w:rPr>
  </w:style>
  <w:style w:type="character" w:customStyle="1" w:styleId="ListLabel307">
    <w:name w:val="ListLabel 307"/>
    <w:rsid w:val="00D754CD"/>
    <w:rPr>
      <w:rFonts w:cs="Symbol"/>
      <w:b/>
      <w:sz w:val="24"/>
    </w:rPr>
  </w:style>
  <w:style w:type="character" w:customStyle="1" w:styleId="ListLabel308">
    <w:name w:val="ListLabel 308"/>
    <w:rsid w:val="00D754CD"/>
    <w:rPr>
      <w:rFonts w:cs="Courier New"/>
      <w:b/>
      <w:sz w:val="24"/>
    </w:rPr>
  </w:style>
  <w:style w:type="character" w:customStyle="1" w:styleId="ListLabel309">
    <w:name w:val="ListLabel 309"/>
    <w:rsid w:val="00D754CD"/>
    <w:rPr>
      <w:rFonts w:cs="Wingdings"/>
      <w:b/>
      <w:sz w:val="24"/>
    </w:rPr>
  </w:style>
  <w:style w:type="character" w:customStyle="1" w:styleId="ListLabel310">
    <w:name w:val="ListLabel 310"/>
    <w:rsid w:val="00D754CD"/>
    <w:rPr>
      <w:rFonts w:ascii="Times New Roman" w:hAnsi="Times New Roman" w:cs="Symbol"/>
      <w:b/>
      <w:sz w:val="24"/>
    </w:rPr>
  </w:style>
  <w:style w:type="character" w:customStyle="1" w:styleId="ListLabel311">
    <w:name w:val="ListLabel 311"/>
    <w:rsid w:val="00D754CD"/>
    <w:rPr>
      <w:rFonts w:cs="Courier New"/>
      <w:b/>
      <w:sz w:val="24"/>
    </w:rPr>
  </w:style>
  <w:style w:type="character" w:customStyle="1" w:styleId="ListLabel312">
    <w:name w:val="ListLabel 312"/>
    <w:rsid w:val="00D754CD"/>
    <w:rPr>
      <w:rFonts w:cs="Wingdings"/>
      <w:b/>
      <w:sz w:val="24"/>
    </w:rPr>
  </w:style>
  <w:style w:type="character" w:customStyle="1" w:styleId="ListLabel313">
    <w:name w:val="ListLabel 313"/>
    <w:rsid w:val="00D754CD"/>
    <w:rPr>
      <w:rFonts w:cs="Symbol"/>
      <w:b/>
      <w:sz w:val="24"/>
    </w:rPr>
  </w:style>
  <w:style w:type="character" w:customStyle="1" w:styleId="ListLabel314">
    <w:name w:val="ListLabel 314"/>
    <w:rsid w:val="00D754CD"/>
    <w:rPr>
      <w:rFonts w:cs="Courier New"/>
      <w:b/>
      <w:sz w:val="24"/>
    </w:rPr>
  </w:style>
  <w:style w:type="character" w:customStyle="1" w:styleId="ListLabel315">
    <w:name w:val="ListLabel 315"/>
    <w:rsid w:val="00D754CD"/>
    <w:rPr>
      <w:rFonts w:cs="Wingdings"/>
      <w:b/>
      <w:sz w:val="24"/>
    </w:rPr>
  </w:style>
  <w:style w:type="character" w:customStyle="1" w:styleId="ListLabel316">
    <w:name w:val="ListLabel 316"/>
    <w:rsid w:val="00D754CD"/>
    <w:rPr>
      <w:rFonts w:cs="Symbol"/>
      <w:b/>
      <w:sz w:val="24"/>
    </w:rPr>
  </w:style>
  <w:style w:type="character" w:customStyle="1" w:styleId="ListLabel317">
    <w:name w:val="ListLabel 317"/>
    <w:rsid w:val="00D754CD"/>
    <w:rPr>
      <w:rFonts w:cs="Courier New"/>
      <w:b/>
      <w:sz w:val="24"/>
    </w:rPr>
  </w:style>
  <w:style w:type="character" w:customStyle="1" w:styleId="ListLabel318">
    <w:name w:val="ListLabel 318"/>
    <w:rsid w:val="00D754CD"/>
    <w:rPr>
      <w:rFonts w:cs="Wingdings"/>
      <w:b/>
      <w:sz w:val="24"/>
    </w:rPr>
  </w:style>
  <w:style w:type="character" w:customStyle="1" w:styleId="ListLabel319">
    <w:name w:val="ListLabel 319"/>
    <w:rsid w:val="00D754CD"/>
    <w:rPr>
      <w:rFonts w:ascii="Times New Roman" w:hAnsi="Times New Roman" w:cs="Symbol"/>
      <w:b/>
      <w:sz w:val="24"/>
    </w:rPr>
  </w:style>
  <w:style w:type="character" w:customStyle="1" w:styleId="ListLabel320">
    <w:name w:val="ListLabel 320"/>
    <w:rsid w:val="00D754CD"/>
    <w:rPr>
      <w:rFonts w:cs="Courier New"/>
      <w:b/>
      <w:sz w:val="24"/>
    </w:rPr>
  </w:style>
  <w:style w:type="character" w:customStyle="1" w:styleId="ListLabel321">
    <w:name w:val="ListLabel 321"/>
    <w:rsid w:val="00D754CD"/>
    <w:rPr>
      <w:rFonts w:cs="Wingdings"/>
      <w:b/>
      <w:sz w:val="24"/>
    </w:rPr>
  </w:style>
  <w:style w:type="character" w:customStyle="1" w:styleId="ListLabel322">
    <w:name w:val="ListLabel 322"/>
    <w:rsid w:val="00D754CD"/>
    <w:rPr>
      <w:rFonts w:cs="Symbol"/>
      <w:b/>
      <w:sz w:val="24"/>
    </w:rPr>
  </w:style>
  <w:style w:type="character" w:customStyle="1" w:styleId="ListLabel323">
    <w:name w:val="ListLabel 323"/>
    <w:rsid w:val="00D754CD"/>
    <w:rPr>
      <w:rFonts w:cs="Courier New"/>
      <w:b/>
      <w:sz w:val="24"/>
    </w:rPr>
  </w:style>
  <w:style w:type="character" w:customStyle="1" w:styleId="ListLabel324">
    <w:name w:val="ListLabel 324"/>
    <w:rsid w:val="00D754CD"/>
    <w:rPr>
      <w:rFonts w:cs="Wingdings"/>
      <w:b/>
      <w:sz w:val="24"/>
    </w:rPr>
  </w:style>
  <w:style w:type="character" w:customStyle="1" w:styleId="ListLabel325">
    <w:name w:val="ListLabel 325"/>
    <w:rsid w:val="00D754CD"/>
    <w:rPr>
      <w:rFonts w:cs="Symbol"/>
      <w:b/>
      <w:sz w:val="24"/>
    </w:rPr>
  </w:style>
  <w:style w:type="character" w:customStyle="1" w:styleId="ListLabel326">
    <w:name w:val="ListLabel 326"/>
    <w:rsid w:val="00D754CD"/>
    <w:rPr>
      <w:rFonts w:cs="Courier New"/>
      <w:b/>
      <w:sz w:val="24"/>
    </w:rPr>
  </w:style>
  <w:style w:type="character" w:customStyle="1" w:styleId="ListLabel327">
    <w:name w:val="ListLabel 327"/>
    <w:rsid w:val="00D754CD"/>
    <w:rPr>
      <w:rFonts w:cs="Wingdings"/>
      <w:b/>
      <w:sz w:val="24"/>
    </w:rPr>
  </w:style>
  <w:style w:type="character" w:customStyle="1" w:styleId="ListLabel328">
    <w:name w:val="ListLabel 328"/>
    <w:rsid w:val="00D754CD"/>
    <w:rPr>
      <w:rFonts w:ascii="Times New Roman" w:hAnsi="Times New Roman" w:cs="Arial"/>
      <w:b/>
      <w:sz w:val="24"/>
    </w:rPr>
  </w:style>
  <w:style w:type="character" w:customStyle="1" w:styleId="ListLabel329">
    <w:name w:val="ListLabel 329"/>
    <w:rsid w:val="00D754CD"/>
    <w:rPr>
      <w:rFonts w:cs="Courier New"/>
      <w:b/>
      <w:sz w:val="24"/>
    </w:rPr>
  </w:style>
  <w:style w:type="character" w:customStyle="1" w:styleId="ListLabel330">
    <w:name w:val="ListLabel 330"/>
    <w:rsid w:val="00D754CD"/>
    <w:rPr>
      <w:rFonts w:cs="Wingdings"/>
      <w:b/>
      <w:sz w:val="24"/>
    </w:rPr>
  </w:style>
  <w:style w:type="character" w:customStyle="1" w:styleId="ListLabel331">
    <w:name w:val="ListLabel 331"/>
    <w:rsid w:val="00D754CD"/>
    <w:rPr>
      <w:rFonts w:cs="Symbol"/>
      <w:b/>
      <w:sz w:val="24"/>
    </w:rPr>
  </w:style>
  <w:style w:type="character" w:customStyle="1" w:styleId="ListLabel332">
    <w:name w:val="ListLabel 332"/>
    <w:rsid w:val="00D754CD"/>
    <w:rPr>
      <w:rFonts w:cs="Courier New"/>
      <w:b/>
      <w:sz w:val="24"/>
    </w:rPr>
  </w:style>
  <w:style w:type="character" w:customStyle="1" w:styleId="ListLabel333">
    <w:name w:val="ListLabel 333"/>
    <w:rsid w:val="00D754CD"/>
    <w:rPr>
      <w:rFonts w:cs="Wingdings"/>
      <w:b/>
      <w:sz w:val="24"/>
    </w:rPr>
  </w:style>
  <w:style w:type="character" w:customStyle="1" w:styleId="ListLabel334">
    <w:name w:val="ListLabel 334"/>
    <w:rsid w:val="00D754CD"/>
    <w:rPr>
      <w:rFonts w:cs="Symbol"/>
      <w:b/>
      <w:sz w:val="24"/>
    </w:rPr>
  </w:style>
  <w:style w:type="character" w:customStyle="1" w:styleId="ListLabel335">
    <w:name w:val="ListLabel 335"/>
    <w:rsid w:val="00D754CD"/>
    <w:rPr>
      <w:rFonts w:cs="Courier New"/>
      <w:b/>
      <w:sz w:val="24"/>
    </w:rPr>
  </w:style>
  <w:style w:type="character" w:customStyle="1" w:styleId="ListLabel336">
    <w:name w:val="ListLabel 336"/>
    <w:rsid w:val="00D754CD"/>
    <w:rPr>
      <w:rFonts w:cs="Wingdings"/>
      <w:b/>
      <w:sz w:val="24"/>
    </w:rPr>
  </w:style>
  <w:style w:type="character" w:customStyle="1" w:styleId="ListLabel337">
    <w:name w:val="ListLabel 337"/>
    <w:rsid w:val="00D754CD"/>
    <w:rPr>
      <w:rFonts w:cs="Courier New"/>
      <w:b/>
      <w:sz w:val="24"/>
    </w:rPr>
  </w:style>
  <w:style w:type="character" w:customStyle="1" w:styleId="ListLabel338">
    <w:name w:val="ListLabel 338"/>
    <w:rsid w:val="00D754CD"/>
    <w:rPr>
      <w:rFonts w:cs="Wingdings"/>
      <w:b/>
      <w:sz w:val="24"/>
    </w:rPr>
  </w:style>
  <w:style w:type="character" w:customStyle="1" w:styleId="ListLabel339">
    <w:name w:val="ListLabel 339"/>
    <w:rsid w:val="00D754CD"/>
    <w:rPr>
      <w:rFonts w:cs="Symbol"/>
      <w:b/>
      <w:sz w:val="24"/>
    </w:rPr>
  </w:style>
  <w:style w:type="character" w:customStyle="1" w:styleId="ListLabel340">
    <w:name w:val="ListLabel 340"/>
    <w:rsid w:val="00D754CD"/>
    <w:rPr>
      <w:rFonts w:cs="Courier New"/>
      <w:b/>
      <w:sz w:val="24"/>
    </w:rPr>
  </w:style>
  <w:style w:type="character" w:customStyle="1" w:styleId="ListLabel341">
    <w:name w:val="ListLabel 341"/>
    <w:rsid w:val="00D754CD"/>
    <w:rPr>
      <w:rFonts w:cs="Wingdings"/>
      <w:b/>
      <w:sz w:val="24"/>
    </w:rPr>
  </w:style>
  <w:style w:type="character" w:customStyle="1" w:styleId="ListLabel342">
    <w:name w:val="ListLabel 342"/>
    <w:rsid w:val="00D754CD"/>
    <w:rPr>
      <w:rFonts w:cs="Symbol"/>
      <w:b/>
      <w:sz w:val="24"/>
    </w:rPr>
  </w:style>
  <w:style w:type="character" w:customStyle="1" w:styleId="ListLabel343">
    <w:name w:val="ListLabel 343"/>
    <w:rsid w:val="00D754CD"/>
    <w:rPr>
      <w:rFonts w:cs="Courier New"/>
      <w:b/>
      <w:sz w:val="24"/>
    </w:rPr>
  </w:style>
  <w:style w:type="character" w:customStyle="1" w:styleId="ListLabel344">
    <w:name w:val="ListLabel 344"/>
    <w:rsid w:val="00D754CD"/>
    <w:rPr>
      <w:rFonts w:cs="Wingdings"/>
      <w:b/>
      <w:sz w:val="24"/>
    </w:rPr>
  </w:style>
  <w:style w:type="character" w:customStyle="1" w:styleId="ListLabel345">
    <w:name w:val="ListLabel 345"/>
    <w:rsid w:val="00D754CD"/>
    <w:rPr>
      <w:rFonts w:cs="Times New Roman"/>
      <w:b/>
      <w:sz w:val="24"/>
    </w:rPr>
  </w:style>
  <w:style w:type="character" w:customStyle="1" w:styleId="ListLabel346">
    <w:name w:val="ListLabel 346"/>
    <w:rsid w:val="00D754CD"/>
    <w:rPr>
      <w:rFonts w:ascii="Times New Roman" w:hAnsi="Times New Roman" w:cs="Symbol"/>
      <w:b/>
      <w:sz w:val="24"/>
    </w:rPr>
  </w:style>
  <w:style w:type="character" w:customStyle="1" w:styleId="ListLabel347">
    <w:name w:val="ListLabel 347"/>
    <w:rsid w:val="00D754CD"/>
    <w:rPr>
      <w:rFonts w:cs="Courier New"/>
      <w:b/>
      <w:sz w:val="24"/>
    </w:rPr>
  </w:style>
  <w:style w:type="character" w:customStyle="1" w:styleId="ListLabel348">
    <w:name w:val="ListLabel 348"/>
    <w:rsid w:val="00D754CD"/>
    <w:rPr>
      <w:rFonts w:cs="Wingdings"/>
      <w:b/>
      <w:sz w:val="24"/>
    </w:rPr>
  </w:style>
  <w:style w:type="character" w:customStyle="1" w:styleId="ListLabel349">
    <w:name w:val="ListLabel 349"/>
    <w:rsid w:val="00D754CD"/>
    <w:rPr>
      <w:rFonts w:cs="Symbol"/>
      <w:b/>
      <w:sz w:val="24"/>
    </w:rPr>
  </w:style>
  <w:style w:type="character" w:customStyle="1" w:styleId="ListLabel350">
    <w:name w:val="ListLabel 350"/>
    <w:rsid w:val="00D754CD"/>
    <w:rPr>
      <w:rFonts w:cs="Courier New"/>
      <w:b/>
      <w:sz w:val="24"/>
    </w:rPr>
  </w:style>
  <w:style w:type="character" w:customStyle="1" w:styleId="ListLabel351">
    <w:name w:val="ListLabel 351"/>
    <w:rsid w:val="00D754CD"/>
    <w:rPr>
      <w:rFonts w:cs="Wingdings"/>
      <w:b/>
      <w:sz w:val="24"/>
    </w:rPr>
  </w:style>
  <w:style w:type="character" w:customStyle="1" w:styleId="ListLabel352">
    <w:name w:val="ListLabel 352"/>
    <w:rsid w:val="00D754CD"/>
    <w:rPr>
      <w:rFonts w:cs="Symbol"/>
      <w:b/>
      <w:sz w:val="24"/>
    </w:rPr>
  </w:style>
  <w:style w:type="character" w:customStyle="1" w:styleId="ListLabel353">
    <w:name w:val="ListLabel 353"/>
    <w:rsid w:val="00D754CD"/>
    <w:rPr>
      <w:rFonts w:cs="Courier New"/>
      <w:b/>
      <w:sz w:val="24"/>
    </w:rPr>
  </w:style>
  <w:style w:type="character" w:customStyle="1" w:styleId="ListLabel354">
    <w:name w:val="ListLabel 354"/>
    <w:rsid w:val="00D754CD"/>
    <w:rPr>
      <w:rFonts w:cs="Wingdings"/>
      <w:b/>
      <w:sz w:val="24"/>
    </w:rPr>
  </w:style>
  <w:style w:type="character" w:customStyle="1" w:styleId="ListLabel355">
    <w:name w:val="ListLabel 355"/>
    <w:rsid w:val="00D754CD"/>
    <w:rPr>
      <w:rFonts w:ascii="Times New Roman" w:hAnsi="Times New Roman" w:cs="Symbol"/>
      <w:b/>
      <w:sz w:val="24"/>
    </w:rPr>
  </w:style>
  <w:style w:type="character" w:customStyle="1" w:styleId="ListLabel356">
    <w:name w:val="ListLabel 356"/>
    <w:rsid w:val="00D754CD"/>
    <w:rPr>
      <w:rFonts w:cs="Courier New"/>
      <w:b/>
      <w:sz w:val="24"/>
    </w:rPr>
  </w:style>
  <w:style w:type="character" w:customStyle="1" w:styleId="ListLabel357">
    <w:name w:val="ListLabel 357"/>
    <w:rsid w:val="00D754CD"/>
    <w:rPr>
      <w:rFonts w:ascii="Times New Roman" w:hAnsi="Times New Roman" w:cs="Courier New"/>
      <w:b/>
      <w:sz w:val="24"/>
    </w:rPr>
  </w:style>
  <w:style w:type="character" w:customStyle="1" w:styleId="ListLabel358">
    <w:name w:val="ListLabel 358"/>
    <w:rsid w:val="00D754CD"/>
    <w:rPr>
      <w:rFonts w:cs="Wingdings"/>
      <w:b/>
      <w:sz w:val="24"/>
    </w:rPr>
  </w:style>
  <w:style w:type="character" w:customStyle="1" w:styleId="ListLabel359">
    <w:name w:val="ListLabel 359"/>
    <w:rsid w:val="00D754CD"/>
    <w:rPr>
      <w:rFonts w:cs="Symbol"/>
      <w:b/>
      <w:sz w:val="24"/>
    </w:rPr>
  </w:style>
  <w:style w:type="character" w:customStyle="1" w:styleId="ListLabel360">
    <w:name w:val="ListLabel 360"/>
    <w:rsid w:val="00D754CD"/>
    <w:rPr>
      <w:rFonts w:cs="Courier New"/>
      <w:b/>
      <w:sz w:val="24"/>
    </w:rPr>
  </w:style>
  <w:style w:type="character" w:customStyle="1" w:styleId="ListLabel361">
    <w:name w:val="ListLabel 361"/>
    <w:rsid w:val="00D754CD"/>
    <w:rPr>
      <w:rFonts w:cs="Wingdings"/>
      <w:b/>
      <w:sz w:val="24"/>
    </w:rPr>
  </w:style>
  <w:style w:type="character" w:customStyle="1" w:styleId="ListLabel362">
    <w:name w:val="ListLabel 362"/>
    <w:rsid w:val="00D754CD"/>
    <w:rPr>
      <w:rFonts w:cs="Symbol"/>
      <w:b/>
      <w:sz w:val="24"/>
    </w:rPr>
  </w:style>
  <w:style w:type="character" w:customStyle="1" w:styleId="ListLabel363">
    <w:name w:val="ListLabel 363"/>
    <w:rsid w:val="00D754CD"/>
    <w:rPr>
      <w:rFonts w:cs="Courier New"/>
      <w:b/>
      <w:sz w:val="24"/>
    </w:rPr>
  </w:style>
  <w:style w:type="character" w:customStyle="1" w:styleId="ListLabel364">
    <w:name w:val="ListLabel 364"/>
    <w:rsid w:val="00D754CD"/>
    <w:rPr>
      <w:rFonts w:cs="Wingdings"/>
      <w:b/>
      <w:sz w:val="24"/>
    </w:rPr>
  </w:style>
  <w:style w:type="character" w:customStyle="1" w:styleId="ListLabel365">
    <w:name w:val="ListLabel 365"/>
    <w:rsid w:val="00D754CD"/>
    <w:rPr>
      <w:rFonts w:ascii="Times New Roman" w:hAnsi="Times New Roman" w:cs="Courier New"/>
      <w:b/>
      <w:sz w:val="24"/>
    </w:rPr>
  </w:style>
  <w:style w:type="character" w:customStyle="1" w:styleId="ListLabel366">
    <w:name w:val="ListLabel 366"/>
    <w:rsid w:val="00D754CD"/>
    <w:rPr>
      <w:rFonts w:cs="Courier New"/>
      <w:b/>
      <w:sz w:val="24"/>
    </w:rPr>
  </w:style>
  <w:style w:type="character" w:customStyle="1" w:styleId="ListLabel367">
    <w:name w:val="ListLabel 367"/>
    <w:rsid w:val="00D754CD"/>
    <w:rPr>
      <w:rFonts w:cs="Wingdings"/>
      <w:b/>
      <w:sz w:val="24"/>
    </w:rPr>
  </w:style>
  <w:style w:type="character" w:customStyle="1" w:styleId="ListLabel368">
    <w:name w:val="ListLabel 368"/>
    <w:rsid w:val="00D754CD"/>
    <w:rPr>
      <w:rFonts w:cs="Symbol"/>
      <w:b/>
      <w:sz w:val="24"/>
    </w:rPr>
  </w:style>
  <w:style w:type="character" w:customStyle="1" w:styleId="ListLabel369">
    <w:name w:val="ListLabel 369"/>
    <w:rsid w:val="00D754CD"/>
    <w:rPr>
      <w:rFonts w:cs="Courier New"/>
      <w:b/>
      <w:sz w:val="24"/>
    </w:rPr>
  </w:style>
  <w:style w:type="character" w:customStyle="1" w:styleId="ListLabel370">
    <w:name w:val="ListLabel 370"/>
    <w:rsid w:val="00D754CD"/>
    <w:rPr>
      <w:rFonts w:cs="Wingdings"/>
      <w:b/>
      <w:sz w:val="24"/>
    </w:rPr>
  </w:style>
  <w:style w:type="character" w:customStyle="1" w:styleId="ListLabel371">
    <w:name w:val="ListLabel 371"/>
    <w:rsid w:val="00D754CD"/>
    <w:rPr>
      <w:rFonts w:cs="Symbol"/>
      <w:b/>
      <w:sz w:val="24"/>
    </w:rPr>
  </w:style>
  <w:style w:type="character" w:customStyle="1" w:styleId="ListLabel372">
    <w:name w:val="ListLabel 372"/>
    <w:rsid w:val="00D754CD"/>
    <w:rPr>
      <w:rFonts w:cs="Courier New"/>
      <w:b/>
      <w:sz w:val="24"/>
    </w:rPr>
  </w:style>
  <w:style w:type="character" w:customStyle="1" w:styleId="ListLabel373">
    <w:name w:val="ListLabel 373"/>
    <w:rsid w:val="00D754CD"/>
    <w:rPr>
      <w:rFonts w:cs="Wingdings"/>
      <w:b/>
      <w:sz w:val="24"/>
    </w:rPr>
  </w:style>
  <w:style w:type="character" w:customStyle="1" w:styleId="ListLabel374">
    <w:name w:val="ListLabel 374"/>
    <w:rsid w:val="00D754CD"/>
    <w:rPr>
      <w:rFonts w:ascii="Times New Roman" w:hAnsi="Times New Roman" w:cs="Courier New"/>
      <w:b/>
      <w:sz w:val="24"/>
    </w:rPr>
  </w:style>
  <w:style w:type="character" w:customStyle="1" w:styleId="ListLabel375">
    <w:name w:val="ListLabel 375"/>
    <w:rsid w:val="00D754CD"/>
    <w:rPr>
      <w:rFonts w:cs="Symbol"/>
      <w:b/>
      <w:sz w:val="24"/>
    </w:rPr>
  </w:style>
  <w:style w:type="character" w:customStyle="1" w:styleId="ListLabel376">
    <w:name w:val="ListLabel 376"/>
    <w:rsid w:val="00D754CD"/>
    <w:rPr>
      <w:rFonts w:ascii="Times New Roman" w:hAnsi="Times New Roman" w:cs="Courier New"/>
      <w:b/>
      <w:sz w:val="24"/>
    </w:rPr>
  </w:style>
  <w:style w:type="character" w:customStyle="1" w:styleId="ListLabel377">
    <w:name w:val="ListLabel 377"/>
    <w:rsid w:val="00D754CD"/>
    <w:rPr>
      <w:rFonts w:cs="Wingdings"/>
      <w:b/>
      <w:sz w:val="24"/>
    </w:rPr>
  </w:style>
  <w:style w:type="character" w:customStyle="1" w:styleId="ListLabel378">
    <w:name w:val="ListLabel 378"/>
    <w:rsid w:val="00D754CD"/>
    <w:rPr>
      <w:rFonts w:cs="Symbol"/>
      <w:b/>
      <w:sz w:val="24"/>
    </w:rPr>
  </w:style>
  <w:style w:type="character" w:customStyle="1" w:styleId="ListLabel379">
    <w:name w:val="ListLabel 379"/>
    <w:rsid w:val="00D754CD"/>
    <w:rPr>
      <w:rFonts w:cs="Courier New"/>
      <w:b/>
      <w:sz w:val="24"/>
    </w:rPr>
  </w:style>
  <w:style w:type="character" w:customStyle="1" w:styleId="ListLabel380">
    <w:name w:val="ListLabel 380"/>
    <w:rsid w:val="00D754CD"/>
    <w:rPr>
      <w:rFonts w:cs="Wingdings"/>
      <w:b/>
      <w:sz w:val="24"/>
    </w:rPr>
  </w:style>
  <w:style w:type="character" w:customStyle="1" w:styleId="ListLabel381">
    <w:name w:val="ListLabel 381"/>
    <w:rsid w:val="00D754CD"/>
    <w:rPr>
      <w:rFonts w:cs="Symbol"/>
      <w:b/>
      <w:sz w:val="24"/>
    </w:rPr>
  </w:style>
  <w:style w:type="character" w:customStyle="1" w:styleId="ListLabel382">
    <w:name w:val="ListLabel 382"/>
    <w:rsid w:val="00D754CD"/>
    <w:rPr>
      <w:rFonts w:cs="Courier New"/>
      <w:b/>
      <w:sz w:val="24"/>
    </w:rPr>
  </w:style>
  <w:style w:type="character" w:customStyle="1" w:styleId="ListLabel383">
    <w:name w:val="ListLabel 383"/>
    <w:rsid w:val="00D754CD"/>
    <w:rPr>
      <w:rFonts w:cs="Wingdings"/>
      <w:b/>
      <w:sz w:val="24"/>
    </w:rPr>
  </w:style>
  <w:style w:type="character" w:customStyle="1" w:styleId="ListLabel384">
    <w:name w:val="ListLabel 384"/>
    <w:rsid w:val="00D754CD"/>
    <w:rPr>
      <w:rFonts w:ascii="Times New Roman" w:hAnsi="Times New Roman" w:cs="Courier New"/>
      <w:b/>
      <w:sz w:val="24"/>
    </w:rPr>
  </w:style>
  <w:style w:type="character" w:customStyle="1" w:styleId="ListLabel385">
    <w:name w:val="ListLabel 385"/>
    <w:rsid w:val="00D754CD"/>
    <w:rPr>
      <w:rFonts w:cs="Courier New"/>
      <w:b/>
      <w:sz w:val="24"/>
    </w:rPr>
  </w:style>
  <w:style w:type="character" w:customStyle="1" w:styleId="ListLabel386">
    <w:name w:val="ListLabel 386"/>
    <w:rsid w:val="00D754CD"/>
    <w:rPr>
      <w:rFonts w:cs="Wingdings"/>
      <w:b/>
      <w:sz w:val="24"/>
    </w:rPr>
  </w:style>
  <w:style w:type="character" w:customStyle="1" w:styleId="ListLabel387">
    <w:name w:val="ListLabel 387"/>
    <w:rsid w:val="00D754CD"/>
    <w:rPr>
      <w:rFonts w:cs="Symbol"/>
      <w:b/>
      <w:sz w:val="24"/>
    </w:rPr>
  </w:style>
  <w:style w:type="character" w:customStyle="1" w:styleId="ListLabel388">
    <w:name w:val="ListLabel 388"/>
    <w:rsid w:val="00D754CD"/>
    <w:rPr>
      <w:rFonts w:cs="Courier New"/>
      <w:b/>
      <w:sz w:val="24"/>
    </w:rPr>
  </w:style>
  <w:style w:type="character" w:customStyle="1" w:styleId="ListLabel389">
    <w:name w:val="ListLabel 389"/>
    <w:rsid w:val="00D754CD"/>
    <w:rPr>
      <w:rFonts w:cs="Wingdings"/>
      <w:b/>
      <w:sz w:val="24"/>
    </w:rPr>
  </w:style>
  <w:style w:type="character" w:customStyle="1" w:styleId="ListLabel390">
    <w:name w:val="ListLabel 390"/>
    <w:rsid w:val="00D754CD"/>
    <w:rPr>
      <w:rFonts w:cs="Symbol"/>
      <w:b/>
      <w:sz w:val="24"/>
    </w:rPr>
  </w:style>
  <w:style w:type="character" w:customStyle="1" w:styleId="ListLabel391">
    <w:name w:val="ListLabel 391"/>
    <w:rsid w:val="00D754CD"/>
    <w:rPr>
      <w:rFonts w:cs="Courier New"/>
      <w:b/>
      <w:sz w:val="24"/>
    </w:rPr>
  </w:style>
  <w:style w:type="character" w:customStyle="1" w:styleId="ListLabel392">
    <w:name w:val="ListLabel 392"/>
    <w:rsid w:val="00D754CD"/>
    <w:rPr>
      <w:rFonts w:cs="Wingdings"/>
      <w:b/>
      <w:sz w:val="24"/>
    </w:rPr>
  </w:style>
  <w:style w:type="character" w:customStyle="1" w:styleId="ListLabel393">
    <w:name w:val="ListLabel 393"/>
    <w:rsid w:val="00D754CD"/>
    <w:rPr>
      <w:rFonts w:cs="Symbol"/>
      <w:b/>
      <w:sz w:val="24"/>
    </w:rPr>
  </w:style>
  <w:style w:type="character" w:customStyle="1" w:styleId="ListLabel394">
    <w:name w:val="ListLabel 394"/>
    <w:rsid w:val="00D754CD"/>
    <w:rPr>
      <w:rFonts w:cs="Courier New"/>
      <w:b/>
      <w:sz w:val="24"/>
    </w:rPr>
  </w:style>
  <w:style w:type="character" w:customStyle="1" w:styleId="ListLabel395">
    <w:name w:val="ListLabel 395"/>
    <w:rsid w:val="00D754CD"/>
    <w:rPr>
      <w:rFonts w:cs="Wingdings"/>
      <w:b/>
      <w:sz w:val="24"/>
    </w:rPr>
  </w:style>
  <w:style w:type="character" w:customStyle="1" w:styleId="ListLabel396">
    <w:name w:val="ListLabel 396"/>
    <w:rsid w:val="00D754CD"/>
    <w:rPr>
      <w:rFonts w:cs="Symbol"/>
      <w:b/>
      <w:sz w:val="24"/>
    </w:rPr>
  </w:style>
  <w:style w:type="character" w:customStyle="1" w:styleId="ListLabel397">
    <w:name w:val="ListLabel 397"/>
    <w:rsid w:val="00D754CD"/>
    <w:rPr>
      <w:rFonts w:cs="Courier New"/>
      <w:b/>
      <w:sz w:val="24"/>
    </w:rPr>
  </w:style>
  <w:style w:type="character" w:customStyle="1" w:styleId="ListLabel398">
    <w:name w:val="ListLabel 398"/>
    <w:rsid w:val="00D754CD"/>
    <w:rPr>
      <w:rFonts w:cs="Wingdings"/>
      <w:b/>
      <w:sz w:val="24"/>
    </w:rPr>
  </w:style>
  <w:style w:type="character" w:customStyle="1" w:styleId="ListLabel399">
    <w:name w:val="ListLabel 399"/>
    <w:rsid w:val="00D754CD"/>
    <w:rPr>
      <w:rFonts w:cs="Symbol"/>
      <w:b/>
      <w:sz w:val="24"/>
    </w:rPr>
  </w:style>
  <w:style w:type="character" w:customStyle="1" w:styleId="ListLabel400">
    <w:name w:val="ListLabel 400"/>
    <w:rsid w:val="00D754CD"/>
    <w:rPr>
      <w:rFonts w:cs="Courier New"/>
      <w:b/>
      <w:sz w:val="24"/>
    </w:rPr>
  </w:style>
  <w:style w:type="character" w:customStyle="1" w:styleId="ListLabel401">
    <w:name w:val="ListLabel 401"/>
    <w:rsid w:val="00D754CD"/>
    <w:rPr>
      <w:rFonts w:cs="Wingdings"/>
      <w:b/>
      <w:sz w:val="24"/>
    </w:rPr>
  </w:style>
  <w:style w:type="character" w:customStyle="1" w:styleId="ListLabel402">
    <w:name w:val="ListLabel 402"/>
    <w:rsid w:val="00D754CD"/>
    <w:rPr>
      <w:rFonts w:ascii="Times New Roman" w:hAnsi="Times New Roman" w:cs="Symbol"/>
      <w:b/>
      <w:sz w:val="24"/>
    </w:rPr>
  </w:style>
  <w:style w:type="character" w:customStyle="1" w:styleId="ListLabel403">
    <w:name w:val="ListLabel 403"/>
    <w:rsid w:val="00D754CD"/>
    <w:rPr>
      <w:rFonts w:cs="Courier New"/>
      <w:b/>
      <w:sz w:val="24"/>
    </w:rPr>
  </w:style>
  <w:style w:type="character" w:customStyle="1" w:styleId="ListLabel404">
    <w:name w:val="ListLabel 404"/>
    <w:rsid w:val="00D754CD"/>
    <w:rPr>
      <w:rFonts w:cs="Wingdings"/>
      <w:b/>
      <w:sz w:val="24"/>
    </w:rPr>
  </w:style>
  <w:style w:type="character" w:customStyle="1" w:styleId="ListLabel405">
    <w:name w:val="ListLabel 405"/>
    <w:rsid w:val="00D754CD"/>
    <w:rPr>
      <w:rFonts w:cs="Symbol"/>
      <w:b/>
      <w:sz w:val="24"/>
    </w:rPr>
  </w:style>
  <w:style w:type="character" w:customStyle="1" w:styleId="ListLabel406">
    <w:name w:val="ListLabel 406"/>
    <w:rsid w:val="00D754CD"/>
    <w:rPr>
      <w:rFonts w:cs="Courier New"/>
      <w:b/>
      <w:sz w:val="24"/>
    </w:rPr>
  </w:style>
  <w:style w:type="character" w:customStyle="1" w:styleId="ListLabel407">
    <w:name w:val="ListLabel 407"/>
    <w:rsid w:val="00D754CD"/>
    <w:rPr>
      <w:rFonts w:cs="Wingdings"/>
      <w:b/>
      <w:sz w:val="24"/>
    </w:rPr>
  </w:style>
  <w:style w:type="character" w:customStyle="1" w:styleId="ListLabel408">
    <w:name w:val="ListLabel 408"/>
    <w:rsid w:val="00D754CD"/>
    <w:rPr>
      <w:rFonts w:cs="Symbol"/>
      <w:b/>
      <w:sz w:val="24"/>
    </w:rPr>
  </w:style>
  <w:style w:type="character" w:customStyle="1" w:styleId="ListLabel409">
    <w:name w:val="ListLabel 409"/>
    <w:rsid w:val="00D754CD"/>
    <w:rPr>
      <w:rFonts w:cs="Courier New"/>
      <w:b/>
      <w:sz w:val="24"/>
    </w:rPr>
  </w:style>
  <w:style w:type="character" w:customStyle="1" w:styleId="ListLabel410">
    <w:name w:val="ListLabel 410"/>
    <w:rsid w:val="00D754CD"/>
    <w:rPr>
      <w:rFonts w:cs="Wingdings"/>
      <w:b/>
      <w:sz w:val="24"/>
    </w:rPr>
  </w:style>
  <w:style w:type="character" w:customStyle="1" w:styleId="ListLabel411">
    <w:name w:val="ListLabel 411"/>
    <w:rsid w:val="00D754CD"/>
    <w:rPr>
      <w:rFonts w:ascii="Times New Roman" w:hAnsi="Times New Roman" w:cs="Symbol"/>
      <w:b/>
      <w:sz w:val="24"/>
    </w:rPr>
  </w:style>
  <w:style w:type="character" w:customStyle="1" w:styleId="ListLabel412">
    <w:name w:val="ListLabel 412"/>
    <w:rsid w:val="00D754CD"/>
    <w:rPr>
      <w:rFonts w:cs="Courier New"/>
      <w:b/>
      <w:sz w:val="24"/>
    </w:rPr>
  </w:style>
  <w:style w:type="character" w:customStyle="1" w:styleId="ListLabel413">
    <w:name w:val="ListLabel 413"/>
    <w:rsid w:val="00D754CD"/>
    <w:rPr>
      <w:rFonts w:cs="Wingdings"/>
      <w:b/>
      <w:sz w:val="24"/>
    </w:rPr>
  </w:style>
  <w:style w:type="character" w:customStyle="1" w:styleId="ListLabel414">
    <w:name w:val="ListLabel 414"/>
    <w:rsid w:val="00D754CD"/>
    <w:rPr>
      <w:rFonts w:cs="Symbol"/>
      <w:b/>
      <w:sz w:val="24"/>
    </w:rPr>
  </w:style>
  <w:style w:type="character" w:customStyle="1" w:styleId="ListLabel415">
    <w:name w:val="ListLabel 415"/>
    <w:rsid w:val="00D754CD"/>
    <w:rPr>
      <w:rFonts w:cs="Courier New"/>
      <w:b/>
      <w:sz w:val="24"/>
    </w:rPr>
  </w:style>
  <w:style w:type="character" w:customStyle="1" w:styleId="ListLabel416">
    <w:name w:val="ListLabel 416"/>
    <w:rsid w:val="00D754CD"/>
    <w:rPr>
      <w:rFonts w:cs="Wingdings"/>
      <w:b/>
      <w:sz w:val="24"/>
    </w:rPr>
  </w:style>
  <w:style w:type="character" w:customStyle="1" w:styleId="ListLabel417">
    <w:name w:val="ListLabel 417"/>
    <w:rsid w:val="00D754CD"/>
    <w:rPr>
      <w:rFonts w:cs="Symbol"/>
      <w:b/>
      <w:sz w:val="24"/>
    </w:rPr>
  </w:style>
  <w:style w:type="character" w:customStyle="1" w:styleId="ListLabel418">
    <w:name w:val="ListLabel 418"/>
    <w:rsid w:val="00D754CD"/>
    <w:rPr>
      <w:rFonts w:cs="Courier New"/>
      <w:b/>
      <w:sz w:val="24"/>
    </w:rPr>
  </w:style>
  <w:style w:type="character" w:customStyle="1" w:styleId="ListLabel419">
    <w:name w:val="ListLabel 419"/>
    <w:rsid w:val="00D754CD"/>
    <w:rPr>
      <w:rFonts w:cs="Wingdings"/>
      <w:b/>
      <w:sz w:val="24"/>
    </w:rPr>
  </w:style>
  <w:style w:type="character" w:customStyle="1" w:styleId="ListLabel420">
    <w:name w:val="ListLabel 420"/>
    <w:rsid w:val="00D754CD"/>
    <w:rPr>
      <w:rFonts w:ascii="Times New Roman" w:hAnsi="Times New Roman" w:cs="Symbol"/>
      <w:b/>
      <w:sz w:val="24"/>
    </w:rPr>
  </w:style>
  <w:style w:type="character" w:customStyle="1" w:styleId="ListLabel421">
    <w:name w:val="ListLabel 421"/>
    <w:rsid w:val="00D754CD"/>
    <w:rPr>
      <w:rFonts w:cs="Courier New"/>
      <w:b/>
      <w:sz w:val="24"/>
    </w:rPr>
  </w:style>
  <w:style w:type="character" w:customStyle="1" w:styleId="ListLabel422">
    <w:name w:val="ListLabel 422"/>
    <w:rsid w:val="00D754CD"/>
    <w:rPr>
      <w:rFonts w:cs="Wingdings"/>
      <w:b/>
      <w:sz w:val="24"/>
    </w:rPr>
  </w:style>
  <w:style w:type="character" w:customStyle="1" w:styleId="ListLabel423">
    <w:name w:val="ListLabel 423"/>
    <w:rsid w:val="00D754CD"/>
    <w:rPr>
      <w:rFonts w:cs="Symbol"/>
      <w:b/>
      <w:sz w:val="24"/>
    </w:rPr>
  </w:style>
  <w:style w:type="character" w:customStyle="1" w:styleId="ListLabel424">
    <w:name w:val="ListLabel 424"/>
    <w:rsid w:val="00D754CD"/>
    <w:rPr>
      <w:rFonts w:cs="Courier New"/>
      <w:b/>
      <w:sz w:val="24"/>
    </w:rPr>
  </w:style>
  <w:style w:type="character" w:customStyle="1" w:styleId="ListLabel425">
    <w:name w:val="ListLabel 425"/>
    <w:rsid w:val="00D754CD"/>
    <w:rPr>
      <w:rFonts w:cs="Wingdings"/>
      <w:b/>
      <w:sz w:val="24"/>
    </w:rPr>
  </w:style>
  <w:style w:type="character" w:customStyle="1" w:styleId="ListLabel426">
    <w:name w:val="ListLabel 426"/>
    <w:rsid w:val="00D754CD"/>
    <w:rPr>
      <w:rFonts w:cs="Symbol"/>
      <w:b/>
      <w:sz w:val="24"/>
    </w:rPr>
  </w:style>
  <w:style w:type="character" w:customStyle="1" w:styleId="ListLabel427">
    <w:name w:val="ListLabel 427"/>
    <w:rsid w:val="00D754CD"/>
    <w:rPr>
      <w:rFonts w:cs="Courier New"/>
      <w:b/>
      <w:sz w:val="24"/>
    </w:rPr>
  </w:style>
  <w:style w:type="character" w:customStyle="1" w:styleId="ListLabel428">
    <w:name w:val="ListLabel 428"/>
    <w:rsid w:val="00D754CD"/>
    <w:rPr>
      <w:rFonts w:cs="Wingdings"/>
      <w:b/>
      <w:sz w:val="24"/>
    </w:rPr>
  </w:style>
  <w:style w:type="character" w:customStyle="1" w:styleId="ListLabel429">
    <w:name w:val="ListLabel 429"/>
    <w:rsid w:val="00D754CD"/>
    <w:rPr>
      <w:rFonts w:ascii="Times New Roman" w:hAnsi="Times New Roman" w:cs="Symbol"/>
      <w:b/>
      <w:sz w:val="24"/>
    </w:rPr>
  </w:style>
  <w:style w:type="character" w:customStyle="1" w:styleId="ListLabel430">
    <w:name w:val="ListLabel 430"/>
    <w:rsid w:val="00D754CD"/>
    <w:rPr>
      <w:rFonts w:cs="Courier New"/>
      <w:b/>
      <w:sz w:val="24"/>
    </w:rPr>
  </w:style>
  <w:style w:type="character" w:customStyle="1" w:styleId="ListLabel431">
    <w:name w:val="ListLabel 431"/>
    <w:rsid w:val="00D754CD"/>
    <w:rPr>
      <w:rFonts w:cs="Wingdings"/>
      <w:b/>
      <w:sz w:val="24"/>
    </w:rPr>
  </w:style>
  <w:style w:type="character" w:customStyle="1" w:styleId="ListLabel432">
    <w:name w:val="ListLabel 432"/>
    <w:rsid w:val="00D754CD"/>
    <w:rPr>
      <w:rFonts w:cs="Symbol"/>
      <w:b/>
      <w:sz w:val="24"/>
    </w:rPr>
  </w:style>
  <w:style w:type="character" w:customStyle="1" w:styleId="ListLabel433">
    <w:name w:val="ListLabel 433"/>
    <w:rsid w:val="00D754CD"/>
    <w:rPr>
      <w:rFonts w:cs="Courier New"/>
      <w:b/>
      <w:sz w:val="24"/>
    </w:rPr>
  </w:style>
  <w:style w:type="character" w:customStyle="1" w:styleId="ListLabel434">
    <w:name w:val="ListLabel 434"/>
    <w:rsid w:val="00D754CD"/>
    <w:rPr>
      <w:rFonts w:cs="Wingdings"/>
      <w:b/>
      <w:sz w:val="24"/>
    </w:rPr>
  </w:style>
  <w:style w:type="character" w:customStyle="1" w:styleId="ListLabel435">
    <w:name w:val="ListLabel 435"/>
    <w:rsid w:val="00D754CD"/>
    <w:rPr>
      <w:rFonts w:cs="Symbol"/>
      <w:b/>
      <w:sz w:val="24"/>
    </w:rPr>
  </w:style>
  <w:style w:type="character" w:customStyle="1" w:styleId="ListLabel436">
    <w:name w:val="ListLabel 436"/>
    <w:rsid w:val="00D754CD"/>
    <w:rPr>
      <w:rFonts w:cs="Courier New"/>
      <w:b/>
      <w:sz w:val="24"/>
    </w:rPr>
  </w:style>
  <w:style w:type="character" w:customStyle="1" w:styleId="ListLabel437">
    <w:name w:val="ListLabel 437"/>
    <w:rsid w:val="00D754CD"/>
    <w:rPr>
      <w:rFonts w:cs="Wingdings"/>
      <w:b/>
      <w:sz w:val="24"/>
    </w:rPr>
  </w:style>
  <w:style w:type="character" w:customStyle="1" w:styleId="ListLabel438">
    <w:name w:val="ListLabel 438"/>
    <w:rsid w:val="00D754CD"/>
    <w:rPr>
      <w:rFonts w:ascii="Times New Roman" w:hAnsi="Times New Roman" w:cs="Symbol"/>
      <w:b/>
      <w:sz w:val="24"/>
    </w:rPr>
  </w:style>
  <w:style w:type="character" w:customStyle="1" w:styleId="ListLabel439">
    <w:name w:val="ListLabel 439"/>
    <w:rsid w:val="00D754CD"/>
    <w:rPr>
      <w:rFonts w:cs="Courier New"/>
      <w:b/>
      <w:sz w:val="24"/>
    </w:rPr>
  </w:style>
  <w:style w:type="character" w:customStyle="1" w:styleId="ListLabel440">
    <w:name w:val="ListLabel 440"/>
    <w:rsid w:val="00D754CD"/>
    <w:rPr>
      <w:rFonts w:cs="Wingdings"/>
      <w:b/>
      <w:sz w:val="24"/>
    </w:rPr>
  </w:style>
  <w:style w:type="character" w:customStyle="1" w:styleId="ListLabel441">
    <w:name w:val="ListLabel 441"/>
    <w:rsid w:val="00D754CD"/>
    <w:rPr>
      <w:rFonts w:cs="Symbol"/>
      <w:b/>
      <w:sz w:val="24"/>
    </w:rPr>
  </w:style>
  <w:style w:type="character" w:customStyle="1" w:styleId="ListLabel442">
    <w:name w:val="ListLabel 442"/>
    <w:rsid w:val="00D754CD"/>
    <w:rPr>
      <w:rFonts w:cs="Courier New"/>
      <w:b/>
      <w:sz w:val="24"/>
    </w:rPr>
  </w:style>
  <w:style w:type="character" w:customStyle="1" w:styleId="ListLabel443">
    <w:name w:val="ListLabel 443"/>
    <w:rsid w:val="00D754CD"/>
    <w:rPr>
      <w:rFonts w:cs="Wingdings"/>
      <w:b/>
      <w:sz w:val="24"/>
    </w:rPr>
  </w:style>
  <w:style w:type="character" w:customStyle="1" w:styleId="ListLabel444">
    <w:name w:val="ListLabel 444"/>
    <w:rsid w:val="00D754CD"/>
    <w:rPr>
      <w:rFonts w:cs="Symbol"/>
      <w:b/>
      <w:sz w:val="24"/>
    </w:rPr>
  </w:style>
  <w:style w:type="character" w:customStyle="1" w:styleId="ListLabel445">
    <w:name w:val="ListLabel 445"/>
    <w:rsid w:val="00D754CD"/>
    <w:rPr>
      <w:rFonts w:cs="Courier New"/>
      <w:b/>
      <w:sz w:val="24"/>
    </w:rPr>
  </w:style>
  <w:style w:type="character" w:customStyle="1" w:styleId="ListLabel446">
    <w:name w:val="ListLabel 446"/>
    <w:rsid w:val="00D754CD"/>
    <w:rPr>
      <w:rFonts w:cs="Wingdings"/>
      <w:b/>
      <w:sz w:val="24"/>
    </w:rPr>
  </w:style>
  <w:style w:type="character" w:customStyle="1" w:styleId="ListLabel447">
    <w:name w:val="ListLabel 447"/>
    <w:rsid w:val="00D754CD"/>
    <w:rPr>
      <w:rFonts w:ascii="Times New Roman" w:hAnsi="Times New Roman" w:cs="Symbol"/>
      <w:b/>
      <w:sz w:val="24"/>
    </w:rPr>
  </w:style>
  <w:style w:type="character" w:customStyle="1" w:styleId="ListLabel448">
    <w:name w:val="ListLabel 448"/>
    <w:rsid w:val="00D754CD"/>
    <w:rPr>
      <w:rFonts w:cs="Courier New"/>
      <w:b/>
      <w:sz w:val="24"/>
    </w:rPr>
  </w:style>
  <w:style w:type="character" w:customStyle="1" w:styleId="ListLabel449">
    <w:name w:val="ListLabel 449"/>
    <w:rsid w:val="00D754CD"/>
    <w:rPr>
      <w:rFonts w:cs="Wingdings"/>
      <w:b/>
      <w:sz w:val="24"/>
    </w:rPr>
  </w:style>
  <w:style w:type="character" w:customStyle="1" w:styleId="ListLabel450">
    <w:name w:val="ListLabel 450"/>
    <w:rsid w:val="00D754CD"/>
    <w:rPr>
      <w:rFonts w:cs="Symbol"/>
      <w:b/>
      <w:sz w:val="24"/>
    </w:rPr>
  </w:style>
  <w:style w:type="character" w:customStyle="1" w:styleId="ListLabel451">
    <w:name w:val="ListLabel 451"/>
    <w:rsid w:val="00D754CD"/>
    <w:rPr>
      <w:rFonts w:cs="Courier New"/>
      <w:b/>
      <w:sz w:val="24"/>
    </w:rPr>
  </w:style>
  <w:style w:type="character" w:customStyle="1" w:styleId="ListLabel452">
    <w:name w:val="ListLabel 452"/>
    <w:rsid w:val="00D754CD"/>
    <w:rPr>
      <w:rFonts w:cs="Wingdings"/>
      <w:b/>
      <w:sz w:val="24"/>
    </w:rPr>
  </w:style>
  <w:style w:type="character" w:customStyle="1" w:styleId="ListLabel453">
    <w:name w:val="ListLabel 453"/>
    <w:rsid w:val="00D754CD"/>
    <w:rPr>
      <w:rFonts w:cs="Symbol"/>
      <w:b/>
      <w:sz w:val="24"/>
    </w:rPr>
  </w:style>
  <w:style w:type="character" w:customStyle="1" w:styleId="ListLabel454">
    <w:name w:val="ListLabel 454"/>
    <w:rsid w:val="00D754CD"/>
    <w:rPr>
      <w:rFonts w:cs="Courier New"/>
      <w:b/>
      <w:sz w:val="24"/>
    </w:rPr>
  </w:style>
  <w:style w:type="character" w:customStyle="1" w:styleId="ListLabel455">
    <w:name w:val="ListLabel 455"/>
    <w:rsid w:val="00D754CD"/>
    <w:rPr>
      <w:rFonts w:cs="Wingdings"/>
      <w:b/>
      <w:sz w:val="24"/>
    </w:rPr>
  </w:style>
  <w:style w:type="character" w:customStyle="1" w:styleId="ListLabel456">
    <w:name w:val="ListLabel 456"/>
    <w:rsid w:val="00D754CD"/>
    <w:rPr>
      <w:rFonts w:ascii="Times New Roman" w:hAnsi="Times New Roman" w:cs="Symbol"/>
      <w:b/>
      <w:sz w:val="24"/>
    </w:rPr>
  </w:style>
  <w:style w:type="character" w:customStyle="1" w:styleId="ListLabel457">
    <w:name w:val="ListLabel 457"/>
    <w:rsid w:val="00D754CD"/>
    <w:rPr>
      <w:rFonts w:cs="Courier New"/>
      <w:b/>
      <w:sz w:val="24"/>
    </w:rPr>
  </w:style>
  <w:style w:type="character" w:customStyle="1" w:styleId="ListLabel458">
    <w:name w:val="ListLabel 458"/>
    <w:rsid w:val="00D754CD"/>
    <w:rPr>
      <w:rFonts w:cs="Wingdings"/>
      <w:b/>
      <w:sz w:val="24"/>
    </w:rPr>
  </w:style>
  <w:style w:type="character" w:customStyle="1" w:styleId="ListLabel459">
    <w:name w:val="ListLabel 459"/>
    <w:rsid w:val="00D754CD"/>
    <w:rPr>
      <w:rFonts w:cs="Symbol"/>
      <w:b/>
      <w:sz w:val="24"/>
    </w:rPr>
  </w:style>
  <w:style w:type="character" w:customStyle="1" w:styleId="ListLabel460">
    <w:name w:val="ListLabel 460"/>
    <w:rsid w:val="00D754CD"/>
    <w:rPr>
      <w:rFonts w:cs="Courier New"/>
      <w:b/>
      <w:sz w:val="24"/>
    </w:rPr>
  </w:style>
  <w:style w:type="character" w:customStyle="1" w:styleId="ListLabel461">
    <w:name w:val="ListLabel 461"/>
    <w:rsid w:val="00D754CD"/>
    <w:rPr>
      <w:rFonts w:cs="Wingdings"/>
      <w:b/>
      <w:sz w:val="24"/>
    </w:rPr>
  </w:style>
  <w:style w:type="character" w:customStyle="1" w:styleId="ListLabel462">
    <w:name w:val="ListLabel 462"/>
    <w:rsid w:val="00D754CD"/>
    <w:rPr>
      <w:rFonts w:cs="Symbol"/>
      <w:b/>
      <w:sz w:val="24"/>
    </w:rPr>
  </w:style>
  <w:style w:type="character" w:customStyle="1" w:styleId="ListLabel463">
    <w:name w:val="ListLabel 463"/>
    <w:rsid w:val="00D754CD"/>
    <w:rPr>
      <w:rFonts w:cs="Courier New"/>
      <w:b/>
      <w:sz w:val="24"/>
    </w:rPr>
  </w:style>
  <w:style w:type="character" w:customStyle="1" w:styleId="ListLabel464">
    <w:name w:val="ListLabel 464"/>
    <w:rsid w:val="00D754CD"/>
    <w:rPr>
      <w:rFonts w:cs="Wingdings"/>
      <w:b/>
      <w:sz w:val="24"/>
    </w:rPr>
  </w:style>
  <w:style w:type="character" w:customStyle="1" w:styleId="ListLabel465">
    <w:name w:val="ListLabel 465"/>
    <w:rsid w:val="00D754CD"/>
    <w:rPr>
      <w:rFonts w:cs="Symbol"/>
      <w:b/>
      <w:sz w:val="24"/>
    </w:rPr>
  </w:style>
  <w:style w:type="character" w:customStyle="1" w:styleId="ListLabel466">
    <w:name w:val="ListLabel 466"/>
    <w:rsid w:val="00D754CD"/>
    <w:rPr>
      <w:rFonts w:cs="Courier New"/>
      <w:b/>
      <w:sz w:val="24"/>
    </w:rPr>
  </w:style>
  <w:style w:type="character" w:customStyle="1" w:styleId="ListLabel467">
    <w:name w:val="ListLabel 467"/>
    <w:rsid w:val="00D754CD"/>
    <w:rPr>
      <w:rFonts w:cs="Wingdings"/>
      <w:b/>
      <w:sz w:val="24"/>
    </w:rPr>
  </w:style>
  <w:style w:type="character" w:customStyle="1" w:styleId="ListLabel468">
    <w:name w:val="ListLabel 468"/>
    <w:rsid w:val="00D754CD"/>
    <w:rPr>
      <w:rFonts w:cs="Symbol"/>
      <w:b/>
      <w:sz w:val="24"/>
    </w:rPr>
  </w:style>
  <w:style w:type="character" w:customStyle="1" w:styleId="ListLabel469">
    <w:name w:val="ListLabel 469"/>
    <w:rsid w:val="00D754CD"/>
    <w:rPr>
      <w:rFonts w:cs="Courier New"/>
      <w:b/>
      <w:sz w:val="24"/>
    </w:rPr>
  </w:style>
  <w:style w:type="character" w:customStyle="1" w:styleId="ListLabel470">
    <w:name w:val="ListLabel 470"/>
    <w:rsid w:val="00D754CD"/>
    <w:rPr>
      <w:rFonts w:cs="Wingdings"/>
      <w:b/>
      <w:sz w:val="24"/>
    </w:rPr>
  </w:style>
  <w:style w:type="character" w:customStyle="1" w:styleId="ListLabel471">
    <w:name w:val="ListLabel 471"/>
    <w:rsid w:val="00D754CD"/>
    <w:rPr>
      <w:rFonts w:cs="Symbol"/>
      <w:b/>
      <w:sz w:val="24"/>
    </w:rPr>
  </w:style>
  <w:style w:type="character" w:customStyle="1" w:styleId="ListLabel472">
    <w:name w:val="ListLabel 472"/>
    <w:rsid w:val="00D754CD"/>
    <w:rPr>
      <w:rFonts w:cs="Courier New"/>
      <w:b/>
      <w:sz w:val="24"/>
    </w:rPr>
  </w:style>
  <w:style w:type="character" w:customStyle="1" w:styleId="ListLabel473">
    <w:name w:val="ListLabel 473"/>
    <w:rsid w:val="00D754CD"/>
    <w:rPr>
      <w:rFonts w:cs="Wingdings"/>
      <w:b/>
      <w:sz w:val="24"/>
    </w:rPr>
  </w:style>
  <w:style w:type="character" w:customStyle="1" w:styleId="ListLabel474">
    <w:name w:val="ListLabel 474"/>
    <w:rsid w:val="00D754CD"/>
    <w:rPr>
      <w:rFonts w:ascii="Times New Roman" w:hAnsi="Times New Roman" w:cs="Symbol"/>
      <w:b/>
      <w:sz w:val="24"/>
    </w:rPr>
  </w:style>
  <w:style w:type="character" w:customStyle="1" w:styleId="ListLabel475">
    <w:name w:val="ListLabel 475"/>
    <w:rsid w:val="00D754CD"/>
    <w:rPr>
      <w:rFonts w:cs="Courier New"/>
      <w:b/>
      <w:sz w:val="24"/>
    </w:rPr>
  </w:style>
  <w:style w:type="character" w:customStyle="1" w:styleId="ListLabel476">
    <w:name w:val="ListLabel 476"/>
    <w:rsid w:val="00D754CD"/>
    <w:rPr>
      <w:rFonts w:cs="Wingdings"/>
      <w:b/>
      <w:sz w:val="24"/>
    </w:rPr>
  </w:style>
  <w:style w:type="character" w:customStyle="1" w:styleId="ListLabel477">
    <w:name w:val="ListLabel 477"/>
    <w:rsid w:val="00D754CD"/>
    <w:rPr>
      <w:rFonts w:cs="Symbol"/>
      <w:b/>
      <w:sz w:val="24"/>
    </w:rPr>
  </w:style>
  <w:style w:type="character" w:customStyle="1" w:styleId="ListLabel478">
    <w:name w:val="ListLabel 478"/>
    <w:rsid w:val="00D754CD"/>
    <w:rPr>
      <w:rFonts w:cs="Courier New"/>
      <w:b/>
      <w:sz w:val="24"/>
    </w:rPr>
  </w:style>
  <w:style w:type="character" w:customStyle="1" w:styleId="ListLabel479">
    <w:name w:val="ListLabel 479"/>
    <w:rsid w:val="00D754CD"/>
    <w:rPr>
      <w:rFonts w:cs="Wingdings"/>
      <w:b/>
      <w:sz w:val="24"/>
    </w:rPr>
  </w:style>
  <w:style w:type="character" w:customStyle="1" w:styleId="ListLabel480">
    <w:name w:val="ListLabel 480"/>
    <w:rsid w:val="00D754CD"/>
    <w:rPr>
      <w:rFonts w:cs="Symbol"/>
      <w:b/>
      <w:sz w:val="24"/>
    </w:rPr>
  </w:style>
  <w:style w:type="character" w:customStyle="1" w:styleId="ListLabel481">
    <w:name w:val="ListLabel 481"/>
    <w:rsid w:val="00D754CD"/>
    <w:rPr>
      <w:rFonts w:cs="Courier New"/>
      <w:b/>
      <w:sz w:val="24"/>
    </w:rPr>
  </w:style>
  <w:style w:type="character" w:customStyle="1" w:styleId="ListLabel482">
    <w:name w:val="ListLabel 482"/>
    <w:rsid w:val="00D754CD"/>
    <w:rPr>
      <w:rFonts w:cs="Wingdings"/>
      <w:b/>
      <w:sz w:val="24"/>
    </w:rPr>
  </w:style>
  <w:style w:type="character" w:customStyle="1" w:styleId="ListLabel483">
    <w:name w:val="ListLabel 483"/>
    <w:rsid w:val="00D754CD"/>
    <w:rPr>
      <w:rFonts w:ascii="Times New Roman" w:hAnsi="Times New Roman" w:cs="Symbol"/>
      <w:b/>
      <w:sz w:val="24"/>
    </w:rPr>
  </w:style>
  <w:style w:type="character" w:customStyle="1" w:styleId="ListLabel484">
    <w:name w:val="ListLabel 484"/>
    <w:rsid w:val="00D754CD"/>
    <w:rPr>
      <w:rFonts w:cs="Courier New"/>
      <w:b/>
      <w:sz w:val="24"/>
    </w:rPr>
  </w:style>
  <w:style w:type="character" w:customStyle="1" w:styleId="ListLabel485">
    <w:name w:val="ListLabel 485"/>
    <w:rsid w:val="00D754CD"/>
    <w:rPr>
      <w:rFonts w:cs="Wingdings"/>
      <w:b/>
      <w:sz w:val="24"/>
    </w:rPr>
  </w:style>
  <w:style w:type="character" w:customStyle="1" w:styleId="ListLabel486">
    <w:name w:val="ListLabel 486"/>
    <w:rsid w:val="00D754CD"/>
    <w:rPr>
      <w:rFonts w:cs="Symbol"/>
      <w:b/>
      <w:sz w:val="24"/>
    </w:rPr>
  </w:style>
  <w:style w:type="character" w:customStyle="1" w:styleId="ListLabel487">
    <w:name w:val="ListLabel 487"/>
    <w:rsid w:val="00D754CD"/>
    <w:rPr>
      <w:rFonts w:cs="Courier New"/>
      <w:b/>
      <w:sz w:val="24"/>
    </w:rPr>
  </w:style>
  <w:style w:type="character" w:customStyle="1" w:styleId="ListLabel488">
    <w:name w:val="ListLabel 488"/>
    <w:rsid w:val="00D754CD"/>
    <w:rPr>
      <w:rFonts w:cs="Wingdings"/>
      <w:b/>
      <w:sz w:val="24"/>
    </w:rPr>
  </w:style>
  <w:style w:type="character" w:customStyle="1" w:styleId="ListLabel489">
    <w:name w:val="ListLabel 489"/>
    <w:rsid w:val="00D754CD"/>
    <w:rPr>
      <w:rFonts w:cs="Symbol"/>
      <w:b/>
      <w:sz w:val="24"/>
    </w:rPr>
  </w:style>
  <w:style w:type="character" w:customStyle="1" w:styleId="ListLabel490">
    <w:name w:val="ListLabel 490"/>
    <w:rsid w:val="00D754CD"/>
    <w:rPr>
      <w:rFonts w:cs="Courier New"/>
      <w:b/>
      <w:sz w:val="24"/>
    </w:rPr>
  </w:style>
  <w:style w:type="character" w:customStyle="1" w:styleId="ListLabel491">
    <w:name w:val="ListLabel 491"/>
    <w:rsid w:val="00D754CD"/>
    <w:rPr>
      <w:rFonts w:cs="Wingdings"/>
      <w:b/>
      <w:sz w:val="24"/>
    </w:rPr>
  </w:style>
  <w:style w:type="character" w:customStyle="1" w:styleId="ListLabel492">
    <w:name w:val="ListLabel 492"/>
    <w:rsid w:val="00D754CD"/>
    <w:rPr>
      <w:rFonts w:ascii="Times New Roman" w:hAnsi="Times New Roman" w:cs="Courier New"/>
      <w:b/>
      <w:sz w:val="24"/>
    </w:rPr>
  </w:style>
  <w:style w:type="character" w:customStyle="1" w:styleId="ListLabel493">
    <w:name w:val="ListLabel 493"/>
    <w:rsid w:val="00D754CD"/>
    <w:rPr>
      <w:rFonts w:cs="Courier New"/>
      <w:b/>
      <w:sz w:val="24"/>
    </w:rPr>
  </w:style>
  <w:style w:type="character" w:customStyle="1" w:styleId="ListLabel494">
    <w:name w:val="ListLabel 494"/>
    <w:rsid w:val="00D754CD"/>
    <w:rPr>
      <w:rFonts w:cs="Wingdings"/>
      <w:b/>
      <w:sz w:val="24"/>
    </w:rPr>
  </w:style>
  <w:style w:type="character" w:customStyle="1" w:styleId="ListLabel495">
    <w:name w:val="ListLabel 495"/>
    <w:rsid w:val="00D754CD"/>
    <w:rPr>
      <w:rFonts w:cs="Symbol"/>
      <w:b/>
      <w:sz w:val="24"/>
    </w:rPr>
  </w:style>
  <w:style w:type="character" w:customStyle="1" w:styleId="ListLabel496">
    <w:name w:val="ListLabel 496"/>
    <w:rsid w:val="00D754CD"/>
    <w:rPr>
      <w:rFonts w:cs="Courier New"/>
      <w:b/>
      <w:sz w:val="24"/>
    </w:rPr>
  </w:style>
  <w:style w:type="character" w:customStyle="1" w:styleId="ListLabel497">
    <w:name w:val="ListLabel 497"/>
    <w:rsid w:val="00D754CD"/>
    <w:rPr>
      <w:rFonts w:cs="Wingdings"/>
      <w:b/>
      <w:sz w:val="24"/>
    </w:rPr>
  </w:style>
  <w:style w:type="character" w:customStyle="1" w:styleId="ListLabel498">
    <w:name w:val="ListLabel 498"/>
    <w:rsid w:val="00D754CD"/>
    <w:rPr>
      <w:rFonts w:cs="Symbol"/>
      <w:b/>
      <w:sz w:val="24"/>
    </w:rPr>
  </w:style>
  <w:style w:type="character" w:customStyle="1" w:styleId="ListLabel499">
    <w:name w:val="ListLabel 499"/>
    <w:rsid w:val="00D754CD"/>
    <w:rPr>
      <w:rFonts w:cs="Courier New"/>
      <w:b/>
      <w:sz w:val="24"/>
    </w:rPr>
  </w:style>
  <w:style w:type="character" w:customStyle="1" w:styleId="ListLabel500">
    <w:name w:val="ListLabel 500"/>
    <w:rsid w:val="00D754CD"/>
    <w:rPr>
      <w:rFonts w:cs="Wingdings"/>
      <w:b/>
      <w:sz w:val="24"/>
    </w:rPr>
  </w:style>
  <w:style w:type="character" w:customStyle="1" w:styleId="ListLabel501">
    <w:name w:val="ListLabel 501"/>
    <w:rsid w:val="00D754CD"/>
    <w:rPr>
      <w:rFonts w:ascii="Times New Roman" w:hAnsi="Times New Roman" w:cs="Courier New"/>
      <w:b/>
      <w:sz w:val="24"/>
    </w:rPr>
  </w:style>
  <w:style w:type="character" w:customStyle="1" w:styleId="ListLabel502">
    <w:name w:val="ListLabel 502"/>
    <w:rsid w:val="00D754CD"/>
    <w:rPr>
      <w:rFonts w:cs="Courier New"/>
      <w:b/>
      <w:sz w:val="24"/>
    </w:rPr>
  </w:style>
  <w:style w:type="character" w:customStyle="1" w:styleId="ListLabel503">
    <w:name w:val="ListLabel 503"/>
    <w:rsid w:val="00D754CD"/>
    <w:rPr>
      <w:rFonts w:cs="Wingdings"/>
      <w:b/>
      <w:sz w:val="24"/>
    </w:rPr>
  </w:style>
  <w:style w:type="character" w:customStyle="1" w:styleId="ListLabel504">
    <w:name w:val="ListLabel 504"/>
    <w:rsid w:val="00D754CD"/>
    <w:rPr>
      <w:rFonts w:cs="Symbol"/>
      <w:b/>
      <w:sz w:val="24"/>
    </w:rPr>
  </w:style>
  <w:style w:type="character" w:customStyle="1" w:styleId="ListLabel505">
    <w:name w:val="ListLabel 505"/>
    <w:rsid w:val="00D754CD"/>
    <w:rPr>
      <w:rFonts w:cs="Courier New"/>
      <w:b/>
      <w:sz w:val="24"/>
    </w:rPr>
  </w:style>
  <w:style w:type="character" w:customStyle="1" w:styleId="ListLabel506">
    <w:name w:val="ListLabel 506"/>
    <w:rsid w:val="00D754CD"/>
    <w:rPr>
      <w:rFonts w:cs="Wingdings"/>
      <w:b/>
      <w:sz w:val="24"/>
    </w:rPr>
  </w:style>
  <w:style w:type="character" w:customStyle="1" w:styleId="ListLabel507">
    <w:name w:val="ListLabel 507"/>
    <w:rsid w:val="00D754CD"/>
    <w:rPr>
      <w:rFonts w:cs="Symbol"/>
      <w:b/>
      <w:sz w:val="24"/>
    </w:rPr>
  </w:style>
  <w:style w:type="character" w:customStyle="1" w:styleId="ListLabel508">
    <w:name w:val="ListLabel 508"/>
    <w:rsid w:val="00D754CD"/>
    <w:rPr>
      <w:rFonts w:cs="Courier New"/>
      <w:b/>
      <w:sz w:val="24"/>
    </w:rPr>
  </w:style>
  <w:style w:type="character" w:customStyle="1" w:styleId="ListLabel509">
    <w:name w:val="ListLabel 509"/>
    <w:rsid w:val="00D754CD"/>
    <w:rPr>
      <w:rFonts w:cs="Wingdings"/>
      <w:b/>
      <w:sz w:val="24"/>
    </w:rPr>
  </w:style>
  <w:style w:type="character" w:customStyle="1" w:styleId="ListLabel510">
    <w:name w:val="ListLabel 510"/>
    <w:rsid w:val="00D754CD"/>
    <w:rPr>
      <w:rFonts w:ascii="Times New Roman" w:hAnsi="Times New Roman" w:cs="Courier New"/>
      <w:b/>
      <w:sz w:val="24"/>
    </w:rPr>
  </w:style>
  <w:style w:type="character" w:customStyle="1" w:styleId="ListLabel511">
    <w:name w:val="ListLabel 511"/>
    <w:rsid w:val="00D754CD"/>
    <w:rPr>
      <w:rFonts w:cs="Courier New"/>
      <w:b/>
      <w:sz w:val="24"/>
    </w:rPr>
  </w:style>
  <w:style w:type="character" w:customStyle="1" w:styleId="ListLabel512">
    <w:name w:val="ListLabel 512"/>
    <w:rsid w:val="00D754CD"/>
    <w:rPr>
      <w:rFonts w:cs="Wingdings"/>
      <w:b/>
      <w:sz w:val="24"/>
    </w:rPr>
  </w:style>
  <w:style w:type="character" w:customStyle="1" w:styleId="ListLabel513">
    <w:name w:val="ListLabel 513"/>
    <w:rsid w:val="00D754CD"/>
    <w:rPr>
      <w:rFonts w:cs="Symbol"/>
      <w:b/>
      <w:sz w:val="24"/>
    </w:rPr>
  </w:style>
  <w:style w:type="character" w:customStyle="1" w:styleId="ListLabel514">
    <w:name w:val="ListLabel 514"/>
    <w:rsid w:val="00D754CD"/>
    <w:rPr>
      <w:rFonts w:cs="Courier New"/>
      <w:b/>
      <w:sz w:val="24"/>
    </w:rPr>
  </w:style>
  <w:style w:type="character" w:customStyle="1" w:styleId="ListLabel515">
    <w:name w:val="ListLabel 515"/>
    <w:rsid w:val="00D754CD"/>
    <w:rPr>
      <w:rFonts w:cs="Wingdings"/>
      <w:b/>
      <w:sz w:val="24"/>
    </w:rPr>
  </w:style>
  <w:style w:type="character" w:customStyle="1" w:styleId="ListLabel516">
    <w:name w:val="ListLabel 516"/>
    <w:rsid w:val="00D754CD"/>
    <w:rPr>
      <w:rFonts w:cs="Symbol"/>
      <w:b/>
      <w:sz w:val="24"/>
    </w:rPr>
  </w:style>
  <w:style w:type="character" w:customStyle="1" w:styleId="ListLabel517">
    <w:name w:val="ListLabel 517"/>
    <w:rsid w:val="00D754CD"/>
    <w:rPr>
      <w:rFonts w:cs="Courier New"/>
      <w:b/>
      <w:sz w:val="24"/>
    </w:rPr>
  </w:style>
  <w:style w:type="character" w:customStyle="1" w:styleId="ListLabel518">
    <w:name w:val="ListLabel 518"/>
    <w:rsid w:val="00D754CD"/>
    <w:rPr>
      <w:rFonts w:cs="Wingdings"/>
      <w:b/>
      <w:sz w:val="24"/>
    </w:rPr>
  </w:style>
  <w:style w:type="character" w:customStyle="1" w:styleId="ListLabel519">
    <w:name w:val="ListLabel 519"/>
    <w:rsid w:val="00D754CD"/>
    <w:rPr>
      <w:rFonts w:ascii="Times New Roman" w:hAnsi="Times New Roman" w:cs="Symbol"/>
      <w:b/>
      <w:sz w:val="24"/>
    </w:rPr>
  </w:style>
  <w:style w:type="character" w:customStyle="1" w:styleId="ListLabel520">
    <w:name w:val="ListLabel 520"/>
    <w:rsid w:val="00D754CD"/>
    <w:rPr>
      <w:rFonts w:cs="Courier New"/>
      <w:b/>
      <w:sz w:val="24"/>
    </w:rPr>
  </w:style>
  <w:style w:type="character" w:customStyle="1" w:styleId="ListLabel521">
    <w:name w:val="ListLabel 521"/>
    <w:rsid w:val="00D754CD"/>
    <w:rPr>
      <w:rFonts w:cs="Wingdings"/>
      <w:b/>
      <w:sz w:val="24"/>
    </w:rPr>
  </w:style>
  <w:style w:type="character" w:customStyle="1" w:styleId="ListLabel522">
    <w:name w:val="ListLabel 522"/>
    <w:rsid w:val="00D754CD"/>
    <w:rPr>
      <w:rFonts w:cs="Symbol"/>
      <w:b/>
      <w:sz w:val="24"/>
    </w:rPr>
  </w:style>
  <w:style w:type="character" w:customStyle="1" w:styleId="ListLabel523">
    <w:name w:val="ListLabel 523"/>
    <w:rsid w:val="00D754CD"/>
    <w:rPr>
      <w:rFonts w:cs="Courier New"/>
      <w:b/>
      <w:sz w:val="24"/>
    </w:rPr>
  </w:style>
  <w:style w:type="character" w:customStyle="1" w:styleId="ListLabel524">
    <w:name w:val="ListLabel 524"/>
    <w:rsid w:val="00D754CD"/>
    <w:rPr>
      <w:rFonts w:cs="Wingdings"/>
      <w:b/>
      <w:sz w:val="24"/>
    </w:rPr>
  </w:style>
  <w:style w:type="character" w:customStyle="1" w:styleId="ListLabel525">
    <w:name w:val="ListLabel 525"/>
    <w:rsid w:val="00D754CD"/>
    <w:rPr>
      <w:rFonts w:cs="Symbol"/>
      <w:b/>
      <w:sz w:val="24"/>
    </w:rPr>
  </w:style>
  <w:style w:type="character" w:customStyle="1" w:styleId="ListLabel526">
    <w:name w:val="ListLabel 526"/>
    <w:rsid w:val="00D754CD"/>
    <w:rPr>
      <w:rFonts w:cs="Courier New"/>
      <w:b/>
      <w:sz w:val="24"/>
    </w:rPr>
  </w:style>
  <w:style w:type="character" w:customStyle="1" w:styleId="ListLabel527">
    <w:name w:val="ListLabel 527"/>
    <w:rsid w:val="00D754CD"/>
    <w:rPr>
      <w:rFonts w:cs="Wingdings"/>
      <w:b/>
      <w:sz w:val="24"/>
    </w:rPr>
  </w:style>
  <w:style w:type="character" w:customStyle="1" w:styleId="ListLabel528">
    <w:name w:val="ListLabel 528"/>
    <w:rsid w:val="00D754CD"/>
    <w:rPr>
      <w:rFonts w:ascii="Times New Roman" w:hAnsi="Times New Roman" w:cs="Courier New"/>
      <w:b/>
      <w:sz w:val="24"/>
    </w:rPr>
  </w:style>
  <w:style w:type="character" w:customStyle="1" w:styleId="ListLabel529">
    <w:name w:val="ListLabel 529"/>
    <w:rsid w:val="00D754CD"/>
    <w:rPr>
      <w:rFonts w:cs="Courier New"/>
      <w:b/>
      <w:sz w:val="24"/>
    </w:rPr>
  </w:style>
  <w:style w:type="character" w:customStyle="1" w:styleId="ListLabel530">
    <w:name w:val="ListLabel 530"/>
    <w:rsid w:val="00D754CD"/>
    <w:rPr>
      <w:rFonts w:cs="Wingdings"/>
      <w:b/>
      <w:sz w:val="24"/>
    </w:rPr>
  </w:style>
  <w:style w:type="character" w:customStyle="1" w:styleId="ListLabel531">
    <w:name w:val="ListLabel 531"/>
    <w:rsid w:val="00D754CD"/>
    <w:rPr>
      <w:rFonts w:cs="Symbol"/>
      <w:b/>
      <w:sz w:val="24"/>
    </w:rPr>
  </w:style>
  <w:style w:type="character" w:customStyle="1" w:styleId="ListLabel532">
    <w:name w:val="ListLabel 532"/>
    <w:rsid w:val="00D754CD"/>
    <w:rPr>
      <w:rFonts w:cs="Courier New"/>
      <w:b/>
      <w:sz w:val="24"/>
    </w:rPr>
  </w:style>
  <w:style w:type="character" w:customStyle="1" w:styleId="ListLabel533">
    <w:name w:val="ListLabel 533"/>
    <w:rsid w:val="00D754CD"/>
    <w:rPr>
      <w:rFonts w:cs="Wingdings"/>
      <w:b/>
      <w:sz w:val="24"/>
    </w:rPr>
  </w:style>
  <w:style w:type="character" w:customStyle="1" w:styleId="ListLabel534">
    <w:name w:val="ListLabel 534"/>
    <w:rsid w:val="00D754CD"/>
    <w:rPr>
      <w:rFonts w:cs="Symbol"/>
      <w:b/>
      <w:sz w:val="24"/>
    </w:rPr>
  </w:style>
  <w:style w:type="character" w:customStyle="1" w:styleId="ListLabel535">
    <w:name w:val="ListLabel 535"/>
    <w:rsid w:val="00D754CD"/>
    <w:rPr>
      <w:rFonts w:cs="Courier New"/>
      <w:b/>
      <w:sz w:val="24"/>
    </w:rPr>
  </w:style>
  <w:style w:type="character" w:customStyle="1" w:styleId="ListLabel536">
    <w:name w:val="ListLabel 536"/>
    <w:rsid w:val="00D754CD"/>
    <w:rPr>
      <w:rFonts w:cs="Wingdings"/>
      <w:b/>
      <w:sz w:val="24"/>
    </w:rPr>
  </w:style>
  <w:style w:type="character" w:customStyle="1" w:styleId="ListLabel537">
    <w:name w:val="ListLabel 537"/>
    <w:rsid w:val="00D754CD"/>
    <w:rPr>
      <w:rFonts w:ascii="Times New Roman" w:hAnsi="Times New Roman" w:cs="Courier New"/>
      <w:b/>
      <w:sz w:val="24"/>
    </w:rPr>
  </w:style>
  <w:style w:type="character" w:customStyle="1" w:styleId="ListLabel538">
    <w:name w:val="ListLabel 538"/>
    <w:rsid w:val="00D754CD"/>
    <w:rPr>
      <w:rFonts w:cs="Courier New"/>
      <w:b/>
      <w:sz w:val="24"/>
    </w:rPr>
  </w:style>
  <w:style w:type="character" w:customStyle="1" w:styleId="ListLabel539">
    <w:name w:val="ListLabel 539"/>
    <w:rsid w:val="00D754CD"/>
    <w:rPr>
      <w:rFonts w:cs="Wingdings"/>
      <w:b/>
      <w:sz w:val="24"/>
    </w:rPr>
  </w:style>
  <w:style w:type="character" w:customStyle="1" w:styleId="ListLabel540">
    <w:name w:val="ListLabel 540"/>
    <w:rsid w:val="00D754CD"/>
    <w:rPr>
      <w:rFonts w:cs="Symbol"/>
      <w:b/>
      <w:sz w:val="24"/>
    </w:rPr>
  </w:style>
  <w:style w:type="character" w:customStyle="1" w:styleId="ListLabel541">
    <w:name w:val="ListLabel 541"/>
    <w:rsid w:val="00D754CD"/>
    <w:rPr>
      <w:rFonts w:cs="Courier New"/>
      <w:b/>
      <w:sz w:val="24"/>
    </w:rPr>
  </w:style>
  <w:style w:type="character" w:customStyle="1" w:styleId="ListLabel542">
    <w:name w:val="ListLabel 542"/>
    <w:rsid w:val="00D754CD"/>
    <w:rPr>
      <w:rFonts w:cs="Wingdings"/>
      <w:b/>
      <w:sz w:val="24"/>
    </w:rPr>
  </w:style>
  <w:style w:type="character" w:customStyle="1" w:styleId="ListLabel543">
    <w:name w:val="ListLabel 543"/>
    <w:rsid w:val="00D754CD"/>
    <w:rPr>
      <w:rFonts w:cs="Symbol"/>
      <w:b/>
      <w:sz w:val="24"/>
    </w:rPr>
  </w:style>
  <w:style w:type="character" w:customStyle="1" w:styleId="ListLabel544">
    <w:name w:val="ListLabel 544"/>
    <w:rsid w:val="00D754CD"/>
    <w:rPr>
      <w:rFonts w:cs="Courier New"/>
      <w:b/>
      <w:sz w:val="24"/>
    </w:rPr>
  </w:style>
  <w:style w:type="character" w:customStyle="1" w:styleId="ListLabel545">
    <w:name w:val="ListLabel 545"/>
    <w:rsid w:val="00D754CD"/>
    <w:rPr>
      <w:rFonts w:cs="Wingdings"/>
      <w:b/>
      <w:sz w:val="24"/>
    </w:rPr>
  </w:style>
  <w:style w:type="character" w:customStyle="1" w:styleId="ListLabel546">
    <w:name w:val="ListLabel 546"/>
    <w:rsid w:val="00D754CD"/>
    <w:rPr>
      <w:rFonts w:ascii="Times New Roman" w:hAnsi="Times New Roman" w:cs="Symbol"/>
      <w:b/>
      <w:sz w:val="24"/>
      <w:szCs w:val="24"/>
    </w:rPr>
  </w:style>
  <w:style w:type="character" w:customStyle="1" w:styleId="ListLabel547">
    <w:name w:val="ListLabel 547"/>
    <w:rsid w:val="00D754CD"/>
    <w:rPr>
      <w:rFonts w:cs="Courier New"/>
      <w:b/>
      <w:sz w:val="24"/>
    </w:rPr>
  </w:style>
  <w:style w:type="character" w:customStyle="1" w:styleId="ListLabel548">
    <w:name w:val="ListLabel 548"/>
    <w:rsid w:val="00D754CD"/>
    <w:rPr>
      <w:rFonts w:cs="Wingdings"/>
      <w:b/>
      <w:sz w:val="24"/>
    </w:rPr>
  </w:style>
  <w:style w:type="character" w:customStyle="1" w:styleId="ListLabel549">
    <w:name w:val="ListLabel 549"/>
    <w:rsid w:val="00D754CD"/>
    <w:rPr>
      <w:rFonts w:cs="Symbol"/>
      <w:b/>
      <w:sz w:val="24"/>
      <w:szCs w:val="24"/>
    </w:rPr>
  </w:style>
  <w:style w:type="character" w:customStyle="1" w:styleId="ListLabel550">
    <w:name w:val="ListLabel 550"/>
    <w:rsid w:val="00D754CD"/>
    <w:rPr>
      <w:rFonts w:cs="Courier New"/>
      <w:b/>
      <w:sz w:val="24"/>
    </w:rPr>
  </w:style>
  <w:style w:type="character" w:customStyle="1" w:styleId="ListLabel551">
    <w:name w:val="ListLabel 551"/>
    <w:rsid w:val="00D754CD"/>
    <w:rPr>
      <w:rFonts w:cs="Wingdings"/>
      <w:b/>
      <w:sz w:val="24"/>
    </w:rPr>
  </w:style>
  <w:style w:type="character" w:customStyle="1" w:styleId="ListLabel552">
    <w:name w:val="ListLabel 552"/>
    <w:rsid w:val="00D754CD"/>
    <w:rPr>
      <w:rFonts w:cs="Symbol"/>
      <w:b/>
      <w:sz w:val="24"/>
      <w:szCs w:val="24"/>
    </w:rPr>
  </w:style>
  <w:style w:type="character" w:customStyle="1" w:styleId="ListLabel553">
    <w:name w:val="ListLabel 553"/>
    <w:rsid w:val="00D754CD"/>
    <w:rPr>
      <w:rFonts w:cs="Courier New"/>
      <w:b/>
      <w:sz w:val="24"/>
    </w:rPr>
  </w:style>
  <w:style w:type="character" w:customStyle="1" w:styleId="ListLabel554">
    <w:name w:val="ListLabel 554"/>
    <w:rsid w:val="00D754CD"/>
    <w:rPr>
      <w:rFonts w:cs="Wingdings"/>
      <w:b/>
      <w:sz w:val="24"/>
    </w:rPr>
  </w:style>
  <w:style w:type="character" w:customStyle="1" w:styleId="ListLabel555">
    <w:name w:val="ListLabel 555"/>
    <w:rsid w:val="00D754CD"/>
    <w:rPr>
      <w:rFonts w:ascii="Times New Roman" w:hAnsi="Times New Roman" w:cs="Symbol"/>
      <w:b/>
      <w:sz w:val="24"/>
    </w:rPr>
  </w:style>
  <w:style w:type="character" w:customStyle="1" w:styleId="ListLabel556">
    <w:name w:val="ListLabel 556"/>
    <w:rsid w:val="00D754CD"/>
    <w:rPr>
      <w:rFonts w:cs="Courier New"/>
      <w:b/>
      <w:sz w:val="24"/>
    </w:rPr>
  </w:style>
  <w:style w:type="character" w:customStyle="1" w:styleId="ListLabel557">
    <w:name w:val="ListLabel 557"/>
    <w:rsid w:val="00D754CD"/>
    <w:rPr>
      <w:rFonts w:cs="Wingdings"/>
      <w:b/>
      <w:sz w:val="24"/>
    </w:rPr>
  </w:style>
  <w:style w:type="character" w:customStyle="1" w:styleId="ListLabel558">
    <w:name w:val="ListLabel 558"/>
    <w:rsid w:val="00D754CD"/>
    <w:rPr>
      <w:rFonts w:cs="Symbol"/>
      <w:b/>
      <w:sz w:val="24"/>
    </w:rPr>
  </w:style>
  <w:style w:type="character" w:customStyle="1" w:styleId="ListLabel559">
    <w:name w:val="ListLabel 559"/>
    <w:rsid w:val="00D754CD"/>
    <w:rPr>
      <w:rFonts w:cs="Courier New"/>
      <w:b/>
      <w:sz w:val="24"/>
    </w:rPr>
  </w:style>
  <w:style w:type="character" w:customStyle="1" w:styleId="ListLabel560">
    <w:name w:val="ListLabel 560"/>
    <w:rsid w:val="00D754CD"/>
    <w:rPr>
      <w:rFonts w:cs="Wingdings"/>
      <w:b/>
      <w:sz w:val="24"/>
    </w:rPr>
  </w:style>
  <w:style w:type="character" w:customStyle="1" w:styleId="ListLabel561">
    <w:name w:val="ListLabel 561"/>
    <w:rsid w:val="00D754CD"/>
    <w:rPr>
      <w:rFonts w:cs="Symbol"/>
      <w:b/>
      <w:sz w:val="24"/>
    </w:rPr>
  </w:style>
  <w:style w:type="character" w:customStyle="1" w:styleId="ListLabel562">
    <w:name w:val="ListLabel 562"/>
    <w:rsid w:val="00D754CD"/>
    <w:rPr>
      <w:rFonts w:cs="Courier New"/>
      <w:b/>
      <w:sz w:val="24"/>
    </w:rPr>
  </w:style>
  <w:style w:type="character" w:customStyle="1" w:styleId="ListLabel563">
    <w:name w:val="ListLabel 563"/>
    <w:rsid w:val="00D754CD"/>
    <w:rPr>
      <w:rFonts w:cs="Wingdings"/>
      <w:b/>
      <w:sz w:val="24"/>
    </w:rPr>
  </w:style>
  <w:style w:type="character" w:customStyle="1" w:styleId="ListLabel564">
    <w:name w:val="ListLabel 564"/>
    <w:rsid w:val="00D754CD"/>
    <w:rPr>
      <w:rFonts w:ascii="Times New Roman" w:hAnsi="Times New Roman" w:cs="Symbol"/>
      <w:b/>
      <w:sz w:val="24"/>
    </w:rPr>
  </w:style>
  <w:style w:type="character" w:customStyle="1" w:styleId="ListLabel565">
    <w:name w:val="ListLabel 565"/>
    <w:rsid w:val="00D754CD"/>
    <w:rPr>
      <w:rFonts w:cs="Courier New"/>
      <w:b/>
      <w:sz w:val="24"/>
    </w:rPr>
  </w:style>
  <w:style w:type="character" w:customStyle="1" w:styleId="ListLabel566">
    <w:name w:val="ListLabel 566"/>
    <w:rsid w:val="00D754CD"/>
    <w:rPr>
      <w:rFonts w:cs="Wingdings"/>
      <w:b/>
      <w:sz w:val="24"/>
    </w:rPr>
  </w:style>
  <w:style w:type="character" w:customStyle="1" w:styleId="ListLabel567">
    <w:name w:val="ListLabel 567"/>
    <w:rsid w:val="00D754CD"/>
    <w:rPr>
      <w:rFonts w:cs="Symbol"/>
      <w:b/>
      <w:sz w:val="24"/>
    </w:rPr>
  </w:style>
  <w:style w:type="character" w:customStyle="1" w:styleId="ListLabel568">
    <w:name w:val="ListLabel 568"/>
    <w:rsid w:val="00D754CD"/>
    <w:rPr>
      <w:rFonts w:cs="Courier New"/>
      <w:b/>
      <w:sz w:val="24"/>
    </w:rPr>
  </w:style>
  <w:style w:type="character" w:customStyle="1" w:styleId="ListLabel569">
    <w:name w:val="ListLabel 569"/>
    <w:rsid w:val="00D754CD"/>
    <w:rPr>
      <w:rFonts w:cs="Wingdings"/>
      <w:b/>
      <w:sz w:val="24"/>
    </w:rPr>
  </w:style>
  <w:style w:type="character" w:customStyle="1" w:styleId="ListLabel570">
    <w:name w:val="ListLabel 570"/>
    <w:rsid w:val="00D754CD"/>
    <w:rPr>
      <w:rFonts w:cs="Symbol"/>
      <w:b/>
      <w:sz w:val="24"/>
    </w:rPr>
  </w:style>
  <w:style w:type="character" w:customStyle="1" w:styleId="ListLabel571">
    <w:name w:val="ListLabel 571"/>
    <w:rsid w:val="00D754CD"/>
    <w:rPr>
      <w:rFonts w:cs="Courier New"/>
      <w:b/>
      <w:sz w:val="24"/>
    </w:rPr>
  </w:style>
  <w:style w:type="character" w:customStyle="1" w:styleId="ListLabel572">
    <w:name w:val="ListLabel 572"/>
    <w:rsid w:val="00D754CD"/>
    <w:rPr>
      <w:rFonts w:cs="Wingdings"/>
      <w:b/>
      <w:sz w:val="24"/>
    </w:rPr>
  </w:style>
  <w:style w:type="character" w:customStyle="1" w:styleId="ListLabel573">
    <w:name w:val="ListLabel 573"/>
    <w:rsid w:val="00D754CD"/>
    <w:rPr>
      <w:rFonts w:ascii="Times New Roman" w:hAnsi="Times New Roman" w:cs="Arial"/>
      <w:b/>
      <w:sz w:val="24"/>
    </w:rPr>
  </w:style>
  <w:style w:type="character" w:customStyle="1" w:styleId="ListLabel574">
    <w:name w:val="ListLabel 574"/>
    <w:rsid w:val="00D754CD"/>
    <w:rPr>
      <w:rFonts w:cs="Courier New"/>
      <w:b/>
      <w:sz w:val="24"/>
    </w:rPr>
  </w:style>
  <w:style w:type="character" w:customStyle="1" w:styleId="ListLabel575">
    <w:name w:val="ListLabel 575"/>
    <w:rsid w:val="00D754CD"/>
    <w:rPr>
      <w:rFonts w:cs="Wingdings"/>
      <w:b/>
      <w:sz w:val="24"/>
    </w:rPr>
  </w:style>
  <w:style w:type="character" w:customStyle="1" w:styleId="ListLabel576">
    <w:name w:val="ListLabel 576"/>
    <w:rsid w:val="00D754CD"/>
    <w:rPr>
      <w:rFonts w:cs="Symbol"/>
      <w:b/>
      <w:sz w:val="24"/>
    </w:rPr>
  </w:style>
  <w:style w:type="character" w:customStyle="1" w:styleId="ListLabel577">
    <w:name w:val="ListLabel 577"/>
    <w:rsid w:val="00D754CD"/>
    <w:rPr>
      <w:rFonts w:cs="Courier New"/>
      <w:b/>
      <w:sz w:val="24"/>
    </w:rPr>
  </w:style>
  <w:style w:type="character" w:customStyle="1" w:styleId="ListLabel578">
    <w:name w:val="ListLabel 578"/>
    <w:rsid w:val="00D754CD"/>
    <w:rPr>
      <w:rFonts w:cs="Wingdings"/>
      <w:b/>
      <w:sz w:val="24"/>
    </w:rPr>
  </w:style>
  <w:style w:type="character" w:customStyle="1" w:styleId="ListLabel579">
    <w:name w:val="ListLabel 579"/>
    <w:rsid w:val="00D754CD"/>
    <w:rPr>
      <w:rFonts w:cs="Symbol"/>
      <w:b/>
      <w:sz w:val="24"/>
    </w:rPr>
  </w:style>
  <w:style w:type="character" w:customStyle="1" w:styleId="ListLabel580">
    <w:name w:val="ListLabel 580"/>
    <w:rsid w:val="00D754CD"/>
    <w:rPr>
      <w:rFonts w:cs="Courier New"/>
      <w:b/>
      <w:sz w:val="24"/>
    </w:rPr>
  </w:style>
  <w:style w:type="character" w:customStyle="1" w:styleId="ListLabel581">
    <w:name w:val="ListLabel 581"/>
    <w:rsid w:val="00D754CD"/>
    <w:rPr>
      <w:rFonts w:cs="Wingdings"/>
      <w:b/>
      <w:sz w:val="24"/>
    </w:rPr>
  </w:style>
  <w:style w:type="character" w:customStyle="1" w:styleId="ListLabel582">
    <w:name w:val="ListLabel 582"/>
    <w:rsid w:val="00D754CD"/>
    <w:rPr>
      <w:rFonts w:ascii="Times New Roman" w:hAnsi="Times New Roman" w:cs="Times New Roman"/>
      <w:b/>
      <w:sz w:val="24"/>
    </w:rPr>
  </w:style>
  <w:style w:type="character" w:customStyle="1" w:styleId="ListLabel583">
    <w:name w:val="ListLabel 583"/>
    <w:rsid w:val="00D754CD"/>
    <w:rPr>
      <w:rFonts w:cs="Courier New"/>
      <w:b/>
      <w:sz w:val="24"/>
    </w:rPr>
  </w:style>
  <w:style w:type="character" w:customStyle="1" w:styleId="ListLabel584">
    <w:name w:val="ListLabel 584"/>
    <w:rsid w:val="00D754CD"/>
    <w:rPr>
      <w:rFonts w:cs="Wingdings"/>
      <w:b/>
      <w:sz w:val="24"/>
    </w:rPr>
  </w:style>
  <w:style w:type="character" w:customStyle="1" w:styleId="ListLabel585">
    <w:name w:val="ListLabel 585"/>
    <w:rsid w:val="00D754CD"/>
    <w:rPr>
      <w:rFonts w:cs="Symbol"/>
      <w:b/>
      <w:sz w:val="24"/>
    </w:rPr>
  </w:style>
  <w:style w:type="character" w:customStyle="1" w:styleId="ListLabel586">
    <w:name w:val="ListLabel 586"/>
    <w:rsid w:val="00D754CD"/>
    <w:rPr>
      <w:rFonts w:cs="Courier New"/>
      <w:b/>
      <w:sz w:val="24"/>
    </w:rPr>
  </w:style>
  <w:style w:type="character" w:customStyle="1" w:styleId="ListLabel587">
    <w:name w:val="ListLabel 587"/>
    <w:rsid w:val="00D754CD"/>
    <w:rPr>
      <w:rFonts w:cs="Wingdings"/>
      <w:b/>
      <w:sz w:val="24"/>
    </w:rPr>
  </w:style>
  <w:style w:type="character" w:customStyle="1" w:styleId="ListLabel588">
    <w:name w:val="ListLabel 588"/>
    <w:rsid w:val="00D754CD"/>
    <w:rPr>
      <w:rFonts w:cs="Symbol"/>
      <w:b/>
      <w:sz w:val="24"/>
    </w:rPr>
  </w:style>
  <w:style w:type="character" w:customStyle="1" w:styleId="ListLabel589">
    <w:name w:val="ListLabel 589"/>
    <w:rsid w:val="00D754CD"/>
    <w:rPr>
      <w:rFonts w:cs="Courier New"/>
      <w:b/>
      <w:sz w:val="24"/>
    </w:rPr>
  </w:style>
  <w:style w:type="character" w:customStyle="1" w:styleId="ListLabel590">
    <w:name w:val="ListLabel 590"/>
    <w:rsid w:val="00D754CD"/>
    <w:rPr>
      <w:rFonts w:cs="Wingdings"/>
      <w:b/>
      <w:sz w:val="24"/>
    </w:rPr>
  </w:style>
  <w:style w:type="character" w:customStyle="1" w:styleId="ListLabel591">
    <w:name w:val="ListLabel 591"/>
    <w:rsid w:val="00D754CD"/>
    <w:rPr>
      <w:rFonts w:ascii="Times New Roman" w:hAnsi="Times New Roman" w:cs="Courier New"/>
      <w:b/>
      <w:sz w:val="24"/>
    </w:rPr>
  </w:style>
  <w:style w:type="character" w:customStyle="1" w:styleId="ListLabel592">
    <w:name w:val="ListLabel 592"/>
    <w:rsid w:val="00D754CD"/>
    <w:rPr>
      <w:rFonts w:cs="Wingdings"/>
      <w:b/>
      <w:sz w:val="24"/>
    </w:rPr>
  </w:style>
  <w:style w:type="character" w:customStyle="1" w:styleId="ListLabel593">
    <w:name w:val="ListLabel 593"/>
    <w:rsid w:val="00D754CD"/>
    <w:rPr>
      <w:rFonts w:cs="Symbol"/>
      <w:b/>
      <w:sz w:val="24"/>
    </w:rPr>
  </w:style>
  <w:style w:type="character" w:customStyle="1" w:styleId="ListLabel594">
    <w:name w:val="ListLabel 594"/>
    <w:rsid w:val="00D754CD"/>
    <w:rPr>
      <w:rFonts w:cs="Courier New"/>
      <w:b/>
      <w:sz w:val="24"/>
    </w:rPr>
  </w:style>
  <w:style w:type="character" w:customStyle="1" w:styleId="ListLabel595">
    <w:name w:val="ListLabel 595"/>
    <w:rsid w:val="00D754CD"/>
    <w:rPr>
      <w:rFonts w:cs="Wingdings"/>
      <w:b/>
      <w:sz w:val="24"/>
    </w:rPr>
  </w:style>
  <w:style w:type="character" w:customStyle="1" w:styleId="ListLabel596">
    <w:name w:val="ListLabel 596"/>
    <w:rsid w:val="00D754CD"/>
    <w:rPr>
      <w:rFonts w:cs="Symbol"/>
      <w:b/>
      <w:sz w:val="24"/>
    </w:rPr>
  </w:style>
  <w:style w:type="character" w:customStyle="1" w:styleId="ListLabel597">
    <w:name w:val="ListLabel 597"/>
    <w:rsid w:val="00D754CD"/>
    <w:rPr>
      <w:rFonts w:cs="Courier New"/>
      <w:b/>
      <w:sz w:val="24"/>
    </w:rPr>
  </w:style>
  <w:style w:type="character" w:customStyle="1" w:styleId="ListLabel598">
    <w:name w:val="ListLabel 598"/>
    <w:rsid w:val="00D754CD"/>
    <w:rPr>
      <w:rFonts w:cs="Wingdings"/>
      <w:b/>
      <w:sz w:val="24"/>
    </w:rPr>
  </w:style>
  <w:style w:type="character" w:customStyle="1" w:styleId="ListLabel599">
    <w:name w:val="ListLabel 599"/>
    <w:rsid w:val="00D754CD"/>
    <w:rPr>
      <w:rFonts w:ascii="Times New Roman" w:hAnsi="Times New Roman" w:cs="OpenSymbol"/>
      <w:b/>
      <w:sz w:val="24"/>
    </w:rPr>
  </w:style>
  <w:style w:type="character" w:customStyle="1" w:styleId="ListLabel600">
    <w:name w:val="ListLabel 600"/>
    <w:rsid w:val="00D754CD"/>
    <w:rPr>
      <w:rFonts w:cs="OpenSymbol"/>
      <w:b/>
      <w:sz w:val="24"/>
    </w:rPr>
  </w:style>
  <w:style w:type="character" w:customStyle="1" w:styleId="ListLabel601">
    <w:name w:val="ListLabel 601"/>
    <w:rsid w:val="00D754CD"/>
    <w:rPr>
      <w:rFonts w:cs="OpenSymbol"/>
      <w:b/>
      <w:sz w:val="24"/>
    </w:rPr>
  </w:style>
  <w:style w:type="character" w:customStyle="1" w:styleId="ListLabel602">
    <w:name w:val="ListLabel 602"/>
    <w:rsid w:val="00D754CD"/>
    <w:rPr>
      <w:rFonts w:cs="OpenSymbol"/>
      <w:b/>
      <w:sz w:val="24"/>
    </w:rPr>
  </w:style>
  <w:style w:type="character" w:customStyle="1" w:styleId="ListLabel603">
    <w:name w:val="ListLabel 603"/>
    <w:rsid w:val="00D754CD"/>
    <w:rPr>
      <w:rFonts w:cs="OpenSymbol"/>
      <w:b/>
      <w:sz w:val="24"/>
    </w:rPr>
  </w:style>
  <w:style w:type="character" w:customStyle="1" w:styleId="ListLabel604">
    <w:name w:val="ListLabel 604"/>
    <w:rsid w:val="00D754CD"/>
    <w:rPr>
      <w:rFonts w:cs="OpenSymbol"/>
      <w:b/>
      <w:sz w:val="24"/>
    </w:rPr>
  </w:style>
  <w:style w:type="character" w:customStyle="1" w:styleId="ListLabel605">
    <w:name w:val="ListLabel 605"/>
    <w:rsid w:val="00D754CD"/>
    <w:rPr>
      <w:rFonts w:cs="OpenSymbol"/>
      <w:b/>
      <w:sz w:val="24"/>
    </w:rPr>
  </w:style>
  <w:style w:type="character" w:customStyle="1" w:styleId="ListLabel606">
    <w:name w:val="ListLabel 606"/>
    <w:rsid w:val="00D754CD"/>
    <w:rPr>
      <w:rFonts w:cs="OpenSymbol"/>
      <w:b/>
      <w:sz w:val="24"/>
    </w:rPr>
  </w:style>
  <w:style w:type="character" w:customStyle="1" w:styleId="ListLabel607">
    <w:name w:val="ListLabel 607"/>
    <w:rsid w:val="00D754CD"/>
    <w:rPr>
      <w:rFonts w:cs="OpenSymbol"/>
      <w:b/>
      <w:sz w:val="24"/>
    </w:rPr>
  </w:style>
  <w:style w:type="character" w:customStyle="1" w:styleId="ListLabel608">
    <w:name w:val="ListLabel 608"/>
    <w:rsid w:val="00D754CD"/>
    <w:rPr>
      <w:rFonts w:ascii="Times New Roman" w:hAnsi="Times New Roman" w:cs="OpenSymbol"/>
      <w:b/>
      <w:sz w:val="24"/>
    </w:rPr>
  </w:style>
  <w:style w:type="character" w:customStyle="1" w:styleId="ListLabel609">
    <w:name w:val="ListLabel 609"/>
    <w:rsid w:val="00D754CD"/>
    <w:rPr>
      <w:rFonts w:cs="OpenSymbol"/>
      <w:b/>
      <w:sz w:val="24"/>
    </w:rPr>
  </w:style>
  <w:style w:type="character" w:customStyle="1" w:styleId="ListLabel610">
    <w:name w:val="ListLabel 610"/>
    <w:rsid w:val="00D754CD"/>
    <w:rPr>
      <w:rFonts w:cs="OpenSymbol"/>
      <w:b/>
      <w:sz w:val="24"/>
    </w:rPr>
  </w:style>
  <w:style w:type="character" w:customStyle="1" w:styleId="ListLabel611">
    <w:name w:val="ListLabel 611"/>
    <w:rsid w:val="00D754CD"/>
    <w:rPr>
      <w:rFonts w:cs="OpenSymbol"/>
      <w:b/>
      <w:sz w:val="24"/>
    </w:rPr>
  </w:style>
  <w:style w:type="character" w:customStyle="1" w:styleId="ListLabel612">
    <w:name w:val="ListLabel 612"/>
    <w:rsid w:val="00D754CD"/>
    <w:rPr>
      <w:rFonts w:cs="OpenSymbol"/>
      <w:b/>
      <w:sz w:val="24"/>
    </w:rPr>
  </w:style>
  <w:style w:type="character" w:customStyle="1" w:styleId="ListLabel613">
    <w:name w:val="ListLabel 613"/>
    <w:rsid w:val="00D754CD"/>
    <w:rPr>
      <w:rFonts w:cs="OpenSymbol"/>
      <w:b/>
      <w:sz w:val="24"/>
    </w:rPr>
  </w:style>
  <w:style w:type="character" w:customStyle="1" w:styleId="ListLabel614">
    <w:name w:val="ListLabel 614"/>
    <w:rsid w:val="00D754CD"/>
    <w:rPr>
      <w:rFonts w:cs="OpenSymbol"/>
      <w:b/>
      <w:sz w:val="24"/>
    </w:rPr>
  </w:style>
  <w:style w:type="character" w:customStyle="1" w:styleId="ListLabel615">
    <w:name w:val="ListLabel 615"/>
    <w:rsid w:val="00D754CD"/>
    <w:rPr>
      <w:rFonts w:cs="OpenSymbol"/>
      <w:b/>
      <w:sz w:val="24"/>
    </w:rPr>
  </w:style>
  <w:style w:type="character" w:customStyle="1" w:styleId="ListLabel616">
    <w:name w:val="ListLabel 616"/>
    <w:rsid w:val="00D754CD"/>
    <w:rPr>
      <w:rFonts w:cs="OpenSymbol"/>
      <w:b/>
      <w:sz w:val="24"/>
    </w:rPr>
  </w:style>
  <w:style w:type="character" w:customStyle="1" w:styleId="ListLabel617">
    <w:name w:val="ListLabel 617"/>
    <w:rsid w:val="00D754CD"/>
    <w:rPr>
      <w:rFonts w:ascii="Times New Roman" w:hAnsi="Times New Roman" w:cs="OpenSymbol"/>
      <w:b/>
      <w:sz w:val="24"/>
    </w:rPr>
  </w:style>
  <w:style w:type="character" w:customStyle="1" w:styleId="ListLabel618">
    <w:name w:val="ListLabel 618"/>
    <w:rsid w:val="00D754CD"/>
    <w:rPr>
      <w:rFonts w:cs="OpenSymbol"/>
      <w:b/>
      <w:sz w:val="24"/>
    </w:rPr>
  </w:style>
  <w:style w:type="character" w:customStyle="1" w:styleId="ListLabel619">
    <w:name w:val="ListLabel 619"/>
    <w:rsid w:val="00D754CD"/>
    <w:rPr>
      <w:rFonts w:cs="OpenSymbol"/>
      <w:b/>
      <w:sz w:val="24"/>
    </w:rPr>
  </w:style>
  <w:style w:type="character" w:customStyle="1" w:styleId="ListLabel620">
    <w:name w:val="ListLabel 620"/>
    <w:rsid w:val="00D754CD"/>
    <w:rPr>
      <w:rFonts w:cs="OpenSymbol"/>
      <w:b/>
      <w:sz w:val="24"/>
    </w:rPr>
  </w:style>
  <w:style w:type="character" w:customStyle="1" w:styleId="ListLabel621">
    <w:name w:val="ListLabel 621"/>
    <w:rsid w:val="00D754CD"/>
    <w:rPr>
      <w:rFonts w:cs="OpenSymbol"/>
      <w:b/>
      <w:sz w:val="24"/>
    </w:rPr>
  </w:style>
  <w:style w:type="character" w:customStyle="1" w:styleId="ListLabel622">
    <w:name w:val="ListLabel 622"/>
    <w:rsid w:val="00D754CD"/>
    <w:rPr>
      <w:rFonts w:cs="OpenSymbol"/>
      <w:b/>
      <w:sz w:val="24"/>
    </w:rPr>
  </w:style>
  <w:style w:type="character" w:customStyle="1" w:styleId="ListLabel623">
    <w:name w:val="ListLabel 623"/>
    <w:rsid w:val="00D754CD"/>
    <w:rPr>
      <w:rFonts w:cs="OpenSymbol"/>
      <w:b/>
      <w:sz w:val="24"/>
    </w:rPr>
  </w:style>
  <w:style w:type="character" w:customStyle="1" w:styleId="ListLabel624">
    <w:name w:val="ListLabel 624"/>
    <w:rsid w:val="00D754CD"/>
    <w:rPr>
      <w:rFonts w:cs="OpenSymbol"/>
      <w:b/>
      <w:sz w:val="24"/>
    </w:rPr>
  </w:style>
  <w:style w:type="character" w:customStyle="1" w:styleId="ListLabel625">
    <w:name w:val="ListLabel 625"/>
    <w:rsid w:val="00D754CD"/>
    <w:rPr>
      <w:rFonts w:cs="OpenSymbol"/>
      <w:b/>
      <w:sz w:val="24"/>
    </w:rPr>
  </w:style>
  <w:style w:type="character" w:customStyle="1" w:styleId="ListLabel626">
    <w:name w:val="ListLabel 626"/>
    <w:rsid w:val="00D754CD"/>
    <w:rPr>
      <w:rFonts w:ascii="Times New Roman" w:hAnsi="Times New Roman" w:cs="OpenSymbol"/>
      <w:b/>
      <w:sz w:val="24"/>
    </w:rPr>
  </w:style>
  <w:style w:type="character" w:customStyle="1" w:styleId="ListLabel627">
    <w:name w:val="ListLabel 627"/>
    <w:rsid w:val="00D754CD"/>
    <w:rPr>
      <w:rFonts w:cs="OpenSymbol"/>
      <w:b/>
      <w:sz w:val="24"/>
    </w:rPr>
  </w:style>
  <w:style w:type="character" w:customStyle="1" w:styleId="ListLabel628">
    <w:name w:val="ListLabel 628"/>
    <w:rsid w:val="00D754CD"/>
    <w:rPr>
      <w:rFonts w:cs="OpenSymbol"/>
      <w:b/>
      <w:sz w:val="24"/>
    </w:rPr>
  </w:style>
  <w:style w:type="character" w:customStyle="1" w:styleId="ListLabel629">
    <w:name w:val="ListLabel 629"/>
    <w:rsid w:val="00D754CD"/>
    <w:rPr>
      <w:rFonts w:cs="OpenSymbol"/>
      <w:b/>
      <w:sz w:val="24"/>
    </w:rPr>
  </w:style>
  <w:style w:type="character" w:customStyle="1" w:styleId="ListLabel630">
    <w:name w:val="ListLabel 630"/>
    <w:rsid w:val="00D754CD"/>
    <w:rPr>
      <w:rFonts w:cs="OpenSymbol"/>
      <w:b/>
      <w:sz w:val="24"/>
    </w:rPr>
  </w:style>
  <w:style w:type="character" w:customStyle="1" w:styleId="ListLabel631">
    <w:name w:val="ListLabel 631"/>
    <w:rsid w:val="00D754CD"/>
    <w:rPr>
      <w:rFonts w:cs="OpenSymbol"/>
      <w:b/>
      <w:sz w:val="24"/>
    </w:rPr>
  </w:style>
  <w:style w:type="character" w:customStyle="1" w:styleId="ListLabel632">
    <w:name w:val="ListLabel 632"/>
    <w:rsid w:val="00D754CD"/>
    <w:rPr>
      <w:rFonts w:cs="OpenSymbol"/>
      <w:b/>
      <w:sz w:val="24"/>
    </w:rPr>
  </w:style>
  <w:style w:type="character" w:customStyle="1" w:styleId="ListLabel633">
    <w:name w:val="ListLabel 633"/>
    <w:rsid w:val="00D754CD"/>
    <w:rPr>
      <w:rFonts w:cs="OpenSymbol"/>
      <w:b/>
      <w:sz w:val="24"/>
    </w:rPr>
  </w:style>
  <w:style w:type="character" w:customStyle="1" w:styleId="ListLabel634">
    <w:name w:val="ListLabel 634"/>
    <w:rsid w:val="00D754CD"/>
    <w:rPr>
      <w:rFonts w:cs="OpenSymbol"/>
      <w:b/>
      <w:sz w:val="24"/>
    </w:rPr>
  </w:style>
  <w:style w:type="character" w:customStyle="1" w:styleId="ListLabel635">
    <w:name w:val="ListLabel 635"/>
    <w:rsid w:val="00D754CD"/>
    <w:rPr>
      <w:rFonts w:ascii="Times New Roman" w:hAnsi="Times New Roman" w:cs="OpenSymbol"/>
      <w:b/>
      <w:sz w:val="24"/>
    </w:rPr>
  </w:style>
  <w:style w:type="character" w:customStyle="1" w:styleId="ListLabel636">
    <w:name w:val="ListLabel 636"/>
    <w:rsid w:val="00D754CD"/>
    <w:rPr>
      <w:rFonts w:cs="OpenSymbol"/>
      <w:b/>
      <w:sz w:val="24"/>
    </w:rPr>
  </w:style>
  <w:style w:type="character" w:customStyle="1" w:styleId="ListLabel637">
    <w:name w:val="ListLabel 637"/>
    <w:rsid w:val="00D754CD"/>
    <w:rPr>
      <w:rFonts w:cs="OpenSymbol"/>
      <w:b/>
      <w:sz w:val="24"/>
    </w:rPr>
  </w:style>
  <w:style w:type="character" w:customStyle="1" w:styleId="ListLabel638">
    <w:name w:val="ListLabel 638"/>
    <w:rsid w:val="00D754CD"/>
    <w:rPr>
      <w:rFonts w:cs="OpenSymbol"/>
      <w:b/>
      <w:sz w:val="24"/>
    </w:rPr>
  </w:style>
  <w:style w:type="character" w:customStyle="1" w:styleId="ListLabel639">
    <w:name w:val="ListLabel 639"/>
    <w:rsid w:val="00D754CD"/>
    <w:rPr>
      <w:rFonts w:cs="OpenSymbol"/>
      <w:b/>
      <w:sz w:val="24"/>
    </w:rPr>
  </w:style>
  <w:style w:type="character" w:customStyle="1" w:styleId="ListLabel640">
    <w:name w:val="ListLabel 640"/>
    <w:rsid w:val="00D754CD"/>
    <w:rPr>
      <w:rFonts w:cs="OpenSymbol"/>
      <w:b/>
      <w:sz w:val="24"/>
    </w:rPr>
  </w:style>
  <w:style w:type="character" w:customStyle="1" w:styleId="ListLabel641">
    <w:name w:val="ListLabel 641"/>
    <w:rsid w:val="00D754CD"/>
    <w:rPr>
      <w:rFonts w:cs="OpenSymbol"/>
      <w:b/>
      <w:sz w:val="24"/>
    </w:rPr>
  </w:style>
  <w:style w:type="character" w:customStyle="1" w:styleId="ListLabel642">
    <w:name w:val="ListLabel 642"/>
    <w:rsid w:val="00D754CD"/>
    <w:rPr>
      <w:rFonts w:cs="OpenSymbol"/>
      <w:b/>
      <w:sz w:val="24"/>
    </w:rPr>
  </w:style>
  <w:style w:type="character" w:customStyle="1" w:styleId="ListLabel643">
    <w:name w:val="ListLabel 643"/>
    <w:rsid w:val="00D754CD"/>
    <w:rPr>
      <w:rFonts w:cs="OpenSymbol"/>
      <w:b/>
      <w:sz w:val="24"/>
    </w:rPr>
  </w:style>
  <w:style w:type="character" w:customStyle="1" w:styleId="ListLabel644">
    <w:name w:val="ListLabel 644"/>
    <w:rsid w:val="00D754CD"/>
    <w:rPr>
      <w:rFonts w:ascii="Times New Roman" w:hAnsi="Times New Roman" w:cs="OpenSymbol"/>
      <w:b/>
      <w:sz w:val="24"/>
    </w:rPr>
  </w:style>
  <w:style w:type="character" w:customStyle="1" w:styleId="ListLabel645">
    <w:name w:val="ListLabel 645"/>
    <w:rsid w:val="00D754CD"/>
    <w:rPr>
      <w:rFonts w:cs="Wingdings"/>
      <w:b/>
      <w:sz w:val="24"/>
    </w:rPr>
  </w:style>
  <w:style w:type="character" w:customStyle="1" w:styleId="ListLabel646">
    <w:name w:val="ListLabel 646"/>
    <w:rsid w:val="00D754CD"/>
    <w:rPr>
      <w:rFonts w:cs="OpenSymbol"/>
      <w:b/>
      <w:sz w:val="24"/>
    </w:rPr>
  </w:style>
  <w:style w:type="character" w:customStyle="1" w:styleId="ListLabel647">
    <w:name w:val="ListLabel 647"/>
    <w:rsid w:val="00D754CD"/>
    <w:rPr>
      <w:rFonts w:cs="OpenSymbol"/>
      <w:b/>
      <w:sz w:val="24"/>
    </w:rPr>
  </w:style>
  <w:style w:type="character" w:customStyle="1" w:styleId="ListLabel648">
    <w:name w:val="ListLabel 648"/>
    <w:rsid w:val="00D754CD"/>
    <w:rPr>
      <w:rFonts w:cs="OpenSymbol"/>
      <w:b/>
      <w:sz w:val="24"/>
    </w:rPr>
  </w:style>
  <w:style w:type="character" w:customStyle="1" w:styleId="ListLabel649">
    <w:name w:val="ListLabel 649"/>
    <w:rsid w:val="00D754CD"/>
    <w:rPr>
      <w:rFonts w:cs="OpenSymbol"/>
      <w:b/>
      <w:sz w:val="24"/>
    </w:rPr>
  </w:style>
  <w:style w:type="character" w:customStyle="1" w:styleId="ListLabel650">
    <w:name w:val="ListLabel 650"/>
    <w:rsid w:val="00D754CD"/>
    <w:rPr>
      <w:rFonts w:cs="OpenSymbol"/>
      <w:b/>
      <w:sz w:val="24"/>
    </w:rPr>
  </w:style>
  <w:style w:type="character" w:customStyle="1" w:styleId="ListLabel651">
    <w:name w:val="ListLabel 651"/>
    <w:rsid w:val="00D754CD"/>
    <w:rPr>
      <w:rFonts w:cs="OpenSymbol"/>
      <w:b/>
      <w:sz w:val="24"/>
    </w:rPr>
  </w:style>
  <w:style w:type="character" w:customStyle="1" w:styleId="ListLabel652">
    <w:name w:val="ListLabel 652"/>
    <w:rsid w:val="00D754CD"/>
    <w:rPr>
      <w:rFonts w:cs="OpenSymbol"/>
      <w:b/>
      <w:sz w:val="24"/>
    </w:rPr>
  </w:style>
  <w:style w:type="character" w:customStyle="1" w:styleId="ListLabel653">
    <w:name w:val="ListLabel 653"/>
    <w:rsid w:val="00D754CD"/>
    <w:rPr>
      <w:rFonts w:ascii="Times New Roman" w:hAnsi="Times New Roman" w:cs="Times New Roman"/>
      <w:b/>
      <w:sz w:val="24"/>
      <w:szCs w:val="24"/>
      <w:lang w:val="ro-RO"/>
    </w:rPr>
  </w:style>
  <w:style w:type="character" w:customStyle="1" w:styleId="ListLabel654">
    <w:name w:val="ListLabel 654"/>
    <w:rsid w:val="00D754CD"/>
    <w:rPr>
      <w:rFonts w:cs="Courier New"/>
      <w:b/>
      <w:sz w:val="24"/>
    </w:rPr>
  </w:style>
  <w:style w:type="character" w:customStyle="1" w:styleId="ListLabel655">
    <w:name w:val="ListLabel 655"/>
    <w:rsid w:val="00D754CD"/>
    <w:rPr>
      <w:rFonts w:cs="Wingdings"/>
      <w:b/>
      <w:sz w:val="24"/>
    </w:rPr>
  </w:style>
  <w:style w:type="character" w:customStyle="1" w:styleId="ListLabel656">
    <w:name w:val="ListLabel 656"/>
    <w:rsid w:val="00D754CD"/>
    <w:rPr>
      <w:rFonts w:cs="Symbol"/>
      <w:b/>
      <w:sz w:val="24"/>
    </w:rPr>
  </w:style>
  <w:style w:type="character" w:customStyle="1" w:styleId="ListLabel657">
    <w:name w:val="ListLabel 657"/>
    <w:rsid w:val="00D754CD"/>
    <w:rPr>
      <w:rFonts w:cs="Courier New"/>
      <w:b/>
      <w:sz w:val="24"/>
    </w:rPr>
  </w:style>
  <w:style w:type="character" w:customStyle="1" w:styleId="ListLabel658">
    <w:name w:val="ListLabel 658"/>
    <w:rsid w:val="00D754CD"/>
    <w:rPr>
      <w:rFonts w:cs="Wingdings"/>
      <w:b/>
      <w:sz w:val="24"/>
    </w:rPr>
  </w:style>
  <w:style w:type="character" w:customStyle="1" w:styleId="ListLabel659">
    <w:name w:val="ListLabel 659"/>
    <w:rsid w:val="00D754CD"/>
    <w:rPr>
      <w:rFonts w:cs="Symbol"/>
      <w:b/>
      <w:sz w:val="24"/>
    </w:rPr>
  </w:style>
  <w:style w:type="character" w:customStyle="1" w:styleId="ListLabel660">
    <w:name w:val="ListLabel 660"/>
    <w:rsid w:val="00D754CD"/>
    <w:rPr>
      <w:rFonts w:cs="Courier New"/>
      <w:b/>
      <w:sz w:val="24"/>
    </w:rPr>
  </w:style>
  <w:style w:type="character" w:customStyle="1" w:styleId="ListLabel661">
    <w:name w:val="ListLabel 661"/>
    <w:rsid w:val="00D754CD"/>
    <w:rPr>
      <w:rFonts w:cs="Wingdings"/>
      <w:b/>
      <w:sz w:val="24"/>
    </w:rPr>
  </w:style>
  <w:style w:type="character" w:customStyle="1" w:styleId="ListLabel662">
    <w:name w:val="ListLabel 662"/>
    <w:rsid w:val="00D754CD"/>
    <w:rPr>
      <w:rFonts w:ascii="Times New Roman" w:hAnsi="Times New Roman" w:cs="Times New Roman"/>
      <w:b/>
      <w:sz w:val="24"/>
      <w:szCs w:val="24"/>
    </w:rPr>
  </w:style>
  <w:style w:type="character" w:customStyle="1" w:styleId="ListLabel663">
    <w:name w:val="ListLabel 663"/>
    <w:rsid w:val="00D754CD"/>
    <w:rPr>
      <w:rFonts w:cs="Arial"/>
      <w:b/>
      <w:sz w:val="24"/>
    </w:rPr>
  </w:style>
  <w:style w:type="character" w:customStyle="1" w:styleId="ListLabel664">
    <w:name w:val="ListLabel 664"/>
    <w:rsid w:val="00D754CD"/>
    <w:rPr>
      <w:rFonts w:cs="Wingdings"/>
      <w:b/>
      <w:sz w:val="24"/>
    </w:rPr>
  </w:style>
  <w:style w:type="character" w:customStyle="1" w:styleId="ListLabel665">
    <w:name w:val="ListLabel 665"/>
    <w:rsid w:val="00D754CD"/>
    <w:rPr>
      <w:rFonts w:cs="Symbol"/>
      <w:b/>
      <w:sz w:val="24"/>
    </w:rPr>
  </w:style>
  <w:style w:type="character" w:customStyle="1" w:styleId="ListLabel666">
    <w:name w:val="ListLabel 666"/>
    <w:rsid w:val="00D754CD"/>
    <w:rPr>
      <w:rFonts w:cs="Arial"/>
      <w:b/>
      <w:sz w:val="24"/>
    </w:rPr>
  </w:style>
  <w:style w:type="character" w:customStyle="1" w:styleId="ListLabel667">
    <w:name w:val="ListLabel 667"/>
    <w:rsid w:val="00D754CD"/>
    <w:rPr>
      <w:rFonts w:cs="Wingdings"/>
      <w:b/>
      <w:sz w:val="24"/>
    </w:rPr>
  </w:style>
  <w:style w:type="character" w:customStyle="1" w:styleId="ListLabel668">
    <w:name w:val="ListLabel 668"/>
    <w:rsid w:val="00D754CD"/>
    <w:rPr>
      <w:rFonts w:cs="Symbol"/>
      <w:b/>
      <w:sz w:val="24"/>
    </w:rPr>
  </w:style>
  <w:style w:type="character" w:customStyle="1" w:styleId="ListLabel669">
    <w:name w:val="ListLabel 669"/>
    <w:rsid w:val="00D754CD"/>
    <w:rPr>
      <w:rFonts w:cs="Arial"/>
      <w:b/>
      <w:sz w:val="24"/>
    </w:rPr>
  </w:style>
  <w:style w:type="character" w:customStyle="1" w:styleId="ListLabel670">
    <w:name w:val="ListLabel 670"/>
    <w:rsid w:val="00D754CD"/>
    <w:rPr>
      <w:rFonts w:cs="Wingdings"/>
      <w:b/>
      <w:sz w:val="24"/>
    </w:rPr>
  </w:style>
  <w:style w:type="character" w:customStyle="1" w:styleId="ListLabel671">
    <w:name w:val="ListLabel 671"/>
    <w:rsid w:val="00D754CD"/>
    <w:rPr>
      <w:rFonts w:ascii="Times New Roman" w:hAnsi="Times New Roman" w:cs="OpenSymbol"/>
      <w:b/>
      <w:sz w:val="24"/>
    </w:rPr>
  </w:style>
  <w:style w:type="character" w:customStyle="1" w:styleId="ListLabel672">
    <w:name w:val="ListLabel 672"/>
    <w:rsid w:val="00D754CD"/>
    <w:rPr>
      <w:rFonts w:cs="OpenSymbol"/>
      <w:b/>
      <w:sz w:val="24"/>
    </w:rPr>
  </w:style>
  <w:style w:type="character" w:customStyle="1" w:styleId="ListLabel673">
    <w:name w:val="ListLabel 673"/>
    <w:rsid w:val="00D754CD"/>
    <w:rPr>
      <w:rFonts w:cs="OpenSymbol"/>
      <w:b/>
      <w:sz w:val="24"/>
    </w:rPr>
  </w:style>
  <w:style w:type="character" w:customStyle="1" w:styleId="ListLabel674">
    <w:name w:val="ListLabel 674"/>
    <w:rsid w:val="00D754CD"/>
    <w:rPr>
      <w:rFonts w:cs="OpenSymbol"/>
      <w:b/>
      <w:sz w:val="24"/>
    </w:rPr>
  </w:style>
  <w:style w:type="character" w:customStyle="1" w:styleId="ListLabel675">
    <w:name w:val="ListLabel 675"/>
    <w:rsid w:val="00D754CD"/>
    <w:rPr>
      <w:rFonts w:cs="OpenSymbol"/>
      <w:b/>
      <w:sz w:val="24"/>
    </w:rPr>
  </w:style>
  <w:style w:type="character" w:customStyle="1" w:styleId="ListLabel676">
    <w:name w:val="ListLabel 676"/>
    <w:rsid w:val="00D754CD"/>
    <w:rPr>
      <w:rFonts w:cs="OpenSymbol"/>
      <w:b/>
      <w:sz w:val="24"/>
    </w:rPr>
  </w:style>
  <w:style w:type="character" w:customStyle="1" w:styleId="ListLabel677">
    <w:name w:val="ListLabel 677"/>
    <w:rsid w:val="00D754CD"/>
    <w:rPr>
      <w:rFonts w:cs="OpenSymbol"/>
      <w:b/>
      <w:sz w:val="24"/>
    </w:rPr>
  </w:style>
  <w:style w:type="character" w:customStyle="1" w:styleId="ListLabel678">
    <w:name w:val="ListLabel 678"/>
    <w:rsid w:val="00D754CD"/>
    <w:rPr>
      <w:rFonts w:cs="OpenSymbol"/>
      <w:b/>
      <w:sz w:val="24"/>
    </w:rPr>
  </w:style>
  <w:style w:type="character" w:customStyle="1" w:styleId="ListLabel679">
    <w:name w:val="ListLabel 679"/>
    <w:rsid w:val="00D754CD"/>
    <w:rPr>
      <w:rFonts w:cs="OpenSymbol"/>
      <w:b/>
      <w:sz w:val="24"/>
    </w:rPr>
  </w:style>
  <w:style w:type="character" w:customStyle="1" w:styleId="ListLabel680">
    <w:name w:val="ListLabel 680"/>
    <w:rsid w:val="00D754CD"/>
    <w:rPr>
      <w:rFonts w:ascii="Times New Roman" w:hAnsi="Times New Roman" w:cs="OpenSymbol"/>
      <w:b/>
      <w:sz w:val="24"/>
    </w:rPr>
  </w:style>
  <w:style w:type="character" w:customStyle="1" w:styleId="ListLabel681">
    <w:name w:val="ListLabel 681"/>
    <w:rsid w:val="00D754CD"/>
    <w:rPr>
      <w:rFonts w:cs="OpenSymbol"/>
      <w:b/>
      <w:sz w:val="24"/>
    </w:rPr>
  </w:style>
  <w:style w:type="character" w:customStyle="1" w:styleId="ListLabel682">
    <w:name w:val="ListLabel 682"/>
    <w:rsid w:val="00D754CD"/>
    <w:rPr>
      <w:rFonts w:cs="OpenSymbol"/>
      <w:b/>
      <w:sz w:val="24"/>
    </w:rPr>
  </w:style>
  <w:style w:type="character" w:customStyle="1" w:styleId="ListLabel683">
    <w:name w:val="ListLabel 683"/>
    <w:rsid w:val="00D754CD"/>
    <w:rPr>
      <w:rFonts w:cs="OpenSymbol"/>
      <w:b/>
      <w:sz w:val="24"/>
    </w:rPr>
  </w:style>
  <w:style w:type="character" w:customStyle="1" w:styleId="ListLabel684">
    <w:name w:val="ListLabel 684"/>
    <w:rsid w:val="00D754CD"/>
    <w:rPr>
      <w:rFonts w:cs="OpenSymbol"/>
      <w:b/>
      <w:sz w:val="24"/>
    </w:rPr>
  </w:style>
  <w:style w:type="character" w:customStyle="1" w:styleId="ListLabel685">
    <w:name w:val="ListLabel 685"/>
    <w:rsid w:val="00D754CD"/>
    <w:rPr>
      <w:rFonts w:cs="OpenSymbol"/>
      <w:b/>
      <w:sz w:val="24"/>
    </w:rPr>
  </w:style>
  <w:style w:type="character" w:customStyle="1" w:styleId="ListLabel686">
    <w:name w:val="ListLabel 686"/>
    <w:rsid w:val="00D754CD"/>
    <w:rPr>
      <w:rFonts w:cs="OpenSymbol"/>
      <w:b/>
      <w:sz w:val="24"/>
    </w:rPr>
  </w:style>
  <w:style w:type="character" w:customStyle="1" w:styleId="ListLabel687">
    <w:name w:val="ListLabel 687"/>
    <w:rsid w:val="00D754CD"/>
    <w:rPr>
      <w:rFonts w:cs="OpenSymbol"/>
      <w:b/>
      <w:sz w:val="24"/>
    </w:rPr>
  </w:style>
  <w:style w:type="character" w:customStyle="1" w:styleId="ListLabel688">
    <w:name w:val="ListLabel 688"/>
    <w:rsid w:val="00D754CD"/>
    <w:rPr>
      <w:rFonts w:cs="OpenSymbol"/>
      <w:b/>
      <w:sz w:val="24"/>
    </w:rPr>
  </w:style>
  <w:style w:type="character" w:customStyle="1" w:styleId="ListLabel689">
    <w:name w:val="ListLabel 689"/>
    <w:rsid w:val="00D754CD"/>
    <w:rPr>
      <w:rFonts w:ascii="Times New Roman" w:hAnsi="Times New Roman" w:cs="OpenSymbol"/>
      <w:b/>
      <w:sz w:val="24"/>
    </w:rPr>
  </w:style>
  <w:style w:type="character" w:customStyle="1" w:styleId="ListLabel690">
    <w:name w:val="ListLabel 690"/>
    <w:rsid w:val="00D754CD"/>
    <w:rPr>
      <w:rFonts w:cs="OpenSymbol"/>
      <w:b/>
      <w:sz w:val="24"/>
    </w:rPr>
  </w:style>
  <w:style w:type="character" w:customStyle="1" w:styleId="ListLabel691">
    <w:name w:val="ListLabel 691"/>
    <w:rsid w:val="00D754CD"/>
    <w:rPr>
      <w:rFonts w:cs="OpenSymbol"/>
      <w:b/>
      <w:sz w:val="24"/>
    </w:rPr>
  </w:style>
  <w:style w:type="character" w:customStyle="1" w:styleId="ListLabel692">
    <w:name w:val="ListLabel 692"/>
    <w:rsid w:val="00D754CD"/>
    <w:rPr>
      <w:rFonts w:cs="OpenSymbol"/>
      <w:b/>
      <w:sz w:val="24"/>
    </w:rPr>
  </w:style>
  <w:style w:type="character" w:customStyle="1" w:styleId="ListLabel693">
    <w:name w:val="ListLabel 693"/>
    <w:rsid w:val="00D754CD"/>
    <w:rPr>
      <w:rFonts w:cs="OpenSymbol"/>
      <w:b/>
      <w:sz w:val="24"/>
    </w:rPr>
  </w:style>
  <w:style w:type="character" w:customStyle="1" w:styleId="ListLabel694">
    <w:name w:val="ListLabel 694"/>
    <w:rsid w:val="00D754CD"/>
    <w:rPr>
      <w:rFonts w:cs="OpenSymbol"/>
      <w:b/>
      <w:sz w:val="24"/>
    </w:rPr>
  </w:style>
  <w:style w:type="character" w:customStyle="1" w:styleId="ListLabel695">
    <w:name w:val="ListLabel 695"/>
    <w:rsid w:val="00D754CD"/>
    <w:rPr>
      <w:rFonts w:cs="OpenSymbol"/>
      <w:b/>
      <w:sz w:val="24"/>
    </w:rPr>
  </w:style>
  <w:style w:type="character" w:customStyle="1" w:styleId="ListLabel696">
    <w:name w:val="ListLabel 696"/>
    <w:rsid w:val="00D754CD"/>
    <w:rPr>
      <w:rFonts w:cs="OpenSymbol"/>
      <w:b/>
      <w:sz w:val="24"/>
    </w:rPr>
  </w:style>
  <w:style w:type="character" w:customStyle="1" w:styleId="ListLabel697">
    <w:name w:val="ListLabel 697"/>
    <w:rsid w:val="00D754CD"/>
    <w:rPr>
      <w:rFonts w:cs="OpenSymbol"/>
      <w:b/>
      <w:sz w:val="24"/>
    </w:rPr>
  </w:style>
  <w:style w:type="character" w:customStyle="1" w:styleId="ListLabel698">
    <w:name w:val="ListLabel 698"/>
    <w:rsid w:val="00D754CD"/>
    <w:rPr>
      <w:rFonts w:ascii="Times New Roman" w:hAnsi="Times New Roman" w:cs="OpenSymbol"/>
      <w:b/>
      <w:sz w:val="24"/>
    </w:rPr>
  </w:style>
  <w:style w:type="character" w:customStyle="1" w:styleId="ListLabel699">
    <w:name w:val="ListLabel 699"/>
    <w:rsid w:val="00D754CD"/>
    <w:rPr>
      <w:rFonts w:cs="OpenSymbol"/>
      <w:b/>
      <w:sz w:val="24"/>
    </w:rPr>
  </w:style>
  <w:style w:type="character" w:customStyle="1" w:styleId="ListLabel700">
    <w:name w:val="ListLabel 700"/>
    <w:rsid w:val="00D754CD"/>
    <w:rPr>
      <w:rFonts w:cs="OpenSymbol"/>
      <w:b/>
      <w:sz w:val="24"/>
    </w:rPr>
  </w:style>
  <w:style w:type="character" w:customStyle="1" w:styleId="ListLabel701">
    <w:name w:val="ListLabel 701"/>
    <w:rsid w:val="00D754CD"/>
    <w:rPr>
      <w:rFonts w:cs="OpenSymbol"/>
      <w:b/>
      <w:sz w:val="24"/>
    </w:rPr>
  </w:style>
  <w:style w:type="character" w:customStyle="1" w:styleId="ListLabel702">
    <w:name w:val="ListLabel 702"/>
    <w:rsid w:val="00D754CD"/>
    <w:rPr>
      <w:rFonts w:cs="OpenSymbol"/>
      <w:b/>
      <w:sz w:val="24"/>
    </w:rPr>
  </w:style>
  <w:style w:type="character" w:customStyle="1" w:styleId="ListLabel703">
    <w:name w:val="ListLabel 703"/>
    <w:rsid w:val="00D754CD"/>
    <w:rPr>
      <w:rFonts w:cs="OpenSymbol"/>
      <w:b/>
      <w:sz w:val="24"/>
    </w:rPr>
  </w:style>
  <w:style w:type="character" w:customStyle="1" w:styleId="ListLabel704">
    <w:name w:val="ListLabel 704"/>
    <w:rsid w:val="00D754CD"/>
    <w:rPr>
      <w:rFonts w:cs="OpenSymbol"/>
      <w:b/>
      <w:sz w:val="24"/>
    </w:rPr>
  </w:style>
  <w:style w:type="character" w:customStyle="1" w:styleId="ListLabel705">
    <w:name w:val="ListLabel 705"/>
    <w:rsid w:val="00D754CD"/>
    <w:rPr>
      <w:rFonts w:cs="OpenSymbol"/>
      <w:b/>
      <w:sz w:val="24"/>
    </w:rPr>
  </w:style>
  <w:style w:type="character" w:customStyle="1" w:styleId="ListLabel706">
    <w:name w:val="ListLabel 706"/>
    <w:rsid w:val="00D754CD"/>
    <w:rPr>
      <w:rFonts w:cs="OpenSymbol"/>
      <w:b/>
      <w:sz w:val="24"/>
    </w:rPr>
  </w:style>
  <w:style w:type="character" w:customStyle="1" w:styleId="ListLabel707">
    <w:name w:val="ListLabel 707"/>
    <w:rsid w:val="00D754CD"/>
    <w:rPr>
      <w:rFonts w:ascii="Times New Roman" w:hAnsi="Times New Roman" w:cs="OpenSymbol"/>
      <w:b/>
      <w:sz w:val="24"/>
    </w:rPr>
  </w:style>
  <w:style w:type="character" w:customStyle="1" w:styleId="ListLabel708">
    <w:name w:val="ListLabel 708"/>
    <w:rsid w:val="00D754CD"/>
    <w:rPr>
      <w:rFonts w:cs="OpenSymbol"/>
      <w:b/>
      <w:sz w:val="24"/>
    </w:rPr>
  </w:style>
  <w:style w:type="character" w:customStyle="1" w:styleId="ListLabel709">
    <w:name w:val="ListLabel 709"/>
    <w:rsid w:val="00D754CD"/>
    <w:rPr>
      <w:rFonts w:cs="OpenSymbol"/>
      <w:b/>
      <w:sz w:val="24"/>
    </w:rPr>
  </w:style>
  <w:style w:type="character" w:customStyle="1" w:styleId="ListLabel710">
    <w:name w:val="ListLabel 710"/>
    <w:rsid w:val="00D754CD"/>
    <w:rPr>
      <w:rFonts w:cs="OpenSymbol"/>
      <w:b/>
      <w:sz w:val="24"/>
    </w:rPr>
  </w:style>
  <w:style w:type="character" w:customStyle="1" w:styleId="ListLabel711">
    <w:name w:val="ListLabel 711"/>
    <w:rsid w:val="00D754CD"/>
    <w:rPr>
      <w:rFonts w:cs="OpenSymbol"/>
      <w:b/>
      <w:sz w:val="24"/>
    </w:rPr>
  </w:style>
  <w:style w:type="character" w:customStyle="1" w:styleId="ListLabel712">
    <w:name w:val="ListLabel 712"/>
    <w:rsid w:val="00D754CD"/>
    <w:rPr>
      <w:rFonts w:cs="OpenSymbol"/>
      <w:b/>
      <w:sz w:val="24"/>
    </w:rPr>
  </w:style>
  <w:style w:type="character" w:customStyle="1" w:styleId="ListLabel713">
    <w:name w:val="ListLabel 713"/>
    <w:rsid w:val="00D754CD"/>
    <w:rPr>
      <w:rFonts w:cs="OpenSymbol"/>
      <w:b/>
      <w:sz w:val="24"/>
    </w:rPr>
  </w:style>
  <w:style w:type="character" w:customStyle="1" w:styleId="ListLabel714">
    <w:name w:val="ListLabel 714"/>
    <w:rsid w:val="00D754CD"/>
    <w:rPr>
      <w:rFonts w:cs="OpenSymbol"/>
      <w:b/>
      <w:sz w:val="24"/>
    </w:rPr>
  </w:style>
  <w:style w:type="character" w:customStyle="1" w:styleId="ListLabel715">
    <w:name w:val="ListLabel 715"/>
    <w:rsid w:val="00D754CD"/>
    <w:rPr>
      <w:rFonts w:cs="OpenSymbol"/>
      <w:b/>
      <w:sz w:val="24"/>
    </w:rPr>
  </w:style>
  <w:style w:type="character" w:customStyle="1" w:styleId="ListLabel716">
    <w:name w:val="ListLabel 716"/>
    <w:rsid w:val="00D754CD"/>
    <w:rPr>
      <w:rFonts w:ascii="Times New Roman" w:hAnsi="Times New Roman" w:cs="OpenSymbol"/>
      <w:b/>
      <w:sz w:val="24"/>
    </w:rPr>
  </w:style>
  <w:style w:type="character" w:customStyle="1" w:styleId="ListLabel717">
    <w:name w:val="ListLabel 717"/>
    <w:rsid w:val="00D754CD"/>
    <w:rPr>
      <w:rFonts w:cs="OpenSymbol"/>
      <w:b/>
      <w:sz w:val="24"/>
    </w:rPr>
  </w:style>
  <w:style w:type="character" w:customStyle="1" w:styleId="ListLabel718">
    <w:name w:val="ListLabel 718"/>
    <w:rsid w:val="00D754CD"/>
    <w:rPr>
      <w:rFonts w:cs="OpenSymbol"/>
      <w:b/>
      <w:sz w:val="24"/>
    </w:rPr>
  </w:style>
  <w:style w:type="character" w:customStyle="1" w:styleId="ListLabel719">
    <w:name w:val="ListLabel 719"/>
    <w:rsid w:val="00D754CD"/>
    <w:rPr>
      <w:rFonts w:cs="OpenSymbol"/>
      <w:b/>
      <w:sz w:val="24"/>
    </w:rPr>
  </w:style>
  <w:style w:type="character" w:customStyle="1" w:styleId="ListLabel720">
    <w:name w:val="ListLabel 720"/>
    <w:rsid w:val="00D754CD"/>
    <w:rPr>
      <w:rFonts w:cs="OpenSymbol"/>
      <w:b/>
      <w:sz w:val="24"/>
    </w:rPr>
  </w:style>
  <w:style w:type="character" w:customStyle="1" w:styleId="ListLabel721">
    <w:name w:val="ListLabel 721"/>
    <w:rsid w:val="00D754CD"/>
    <w:rPr>
      <w:rFonts w:cs="OpenSymbol"/>
      <w:b/>
      <w:sz w:val="24"/>
    </w:rPr>
  </w:style>
  <w:style w:type="character" w:customStyle="1" w:styleId="ListLabel722">
    <w:name w:val="ListLabel 722"/>
    <w:rsid w:val="00D754CD"/>
    <w:rPr>
      <w:rFonts w:cs="OpenSymbol"/>
      <w:b/>
      <w:sz w:val="24"/>
    </w:rPr>
  </w:style>
  <w:style w:type="character" w:customStyle="1" w:styleId="ListLabel723">
    <w:name w:val="ListLabel 723"/>
    <w:rsid w:val="00D754CD"/>
    <w:rPr>
      <w:rFonts w:cs="OpenSymbol"/>
      <w:b/>
      <w:sz w:val="24"/>
    </w:rPr>
  </w:style>
  <w:style w:type="character" w:customStyle="1" w:styleId="ListLabel724">
    <w:name w:val="ListLabel 724"/>
    <w:rsid w:val="00D754CD"/>
    <w:rPr>
      <w:rFonts w:cs="OpenSymbol"/>
      <w:b/>
      <w:sz w:val="24"/>
    </w:rPr>
  </w:style>
  <w:style w:type="character" w:customStyle="1" w:styleId="ListLabel725">
    <w:name w:val="ListLabel 725"/>
    <w:rsid w:val="00D754CD"/>
    <w:rPr>
      <w:rFonts w:cs="Times New Roman"/>
      <w:b/>
      <w:spacing w:val="0"/>
      <w:sz w:val="24"/>
      <w:lang w:val="ro-RO"/>
    </w:rPr>
  </w:style>
  <w:style w:type="character" w:customStyle="1" w:styleId="ListLabel726">
    <w:name w:val="ListLabel 726"/>
    <w:rsid w:val="00D754CD"/>
    <w:rPr>
      <w:rFonts w:cs="OpenSymbol"/>
      <w:b/>
      <w:sz w:val="24"/>
    </w:rPr>
  </w:style>
  <w:style w:type="character" w:customStyle="1" w:styleId="ListLabel727">
    <w:name w:val="ListLabel 727"/>
    <w:rsid w:val="00D754CD"/>
    <w:rPr>
      <w:rFonts w:cs="OpenSymbol"/>
      <w:b/>
      <w:sz w:val="24"/>
    </w:rPr>
  </w:style>
  <w:style w:type="character" w:customStyle="1" w:styleId="ListLabel728">
    <w:name w:val="ListLabel 728"/>
    <w:rsid w:val="00D754CD"/>
    <w:rPr>
      <w:rFonts w:cs="Times New Roman"/>
      <w:b/>
      <w:spacing w:val="0"/>
      <w:sz w:val="24"/>
      <w:lang w:val="ro-RO"/>
    </w:rPr>
  </w:style>
  <w:style w:type="character" w:customStyle="1" w:styleId="ListLabel729">
    <w:name w:val="ListLabel 729"/>
    <w:rsid w:val="00D754CD"/>
    <w:rPr>
      <w:rFonts w:cs="OpenSymbol"/>
      <w:b/>
      <w:sz w:val="24"/>
    </w:rPr>
  </w:style>
  <w:style w:type="character" w:customStyle="1" w:styleId="ListLabel730">
    <w:name w:val="ListLabel 730"/>
    <w:rsid w:val="00D754CD"/>
    <w:rPr>
      <w:rFonts w:cs="OpenSymbol"/>
      <w:b/>
      <w:sz w:val="24"/>
    </w:rPr>
  </w:style>
  <w:style w:type="character" w:customStyle="1" w:styleId="ListLabel731">
    <w:name w:val="ListLabel 731"/>
    <w:rsid w:val="00D754CD"/>
    <w:rPr>
      <w:rFonts w:cs="Times New Roman"/>
      <w:b/>
      <w:spacing w:val="0"/>
      <w:sz w:val="24"/>
      <w:lang w:val="ro-RO"/>
    </w:rPr>
  </w:style>
  <w:style w:type="character" w:customStyle="1" w:styleId="ListLabel732">
    <w:name w:val="ListLabel 732"/>
    <w:rsid w:val="00D754CD"/>
    <w:rPr>
      <w:rFonts w:cs="OpenSymbol"/>
      <w:b/>
      <w:sz w:val="24"/>
    </w:rPr>
  </w:style>
  <w:style w:type="character" w:customStyle="1" w:styleId="ListLabel733">
    <w:name w:val="ListLabel 733"/>
    <w:rsid w:val="00D754CD"/>
    <w:rPr>
      <w:rFonts w:cs="OpenSymbol"/>
      <w:b/>
      <w:sz w:val="24"/>
    </w:rPr>
  </w:style>
  <w:style w:type="character" w:customStyle="1" w:styleId="ListLabel734">
    <w:name w:val="ListLabel 734"/>
    <w:rsid w:val="00D754CD"/>
    <w:rPr>
      <w:rFonts w:cs="OpenSymbol"/>
      <w:b/>
      <w:sz w:val="24"/>
    </w:rPr>
  </w:style>
  <w:style w:type="character" w:customStyle="1" w:styleId="ListLabel735">
    <w:name w:val="ListLabel 735"/>
    <w:rsid w:val="00D754CD"/>
    <w:rPr>
      <w:rFonts w:cs="OpenSymbol"/>
      <w:b/>
      <w:sz w:val="24"/>
    </w:rPr>
  </w:style>
  <w:style w:type="character" w:customStyle="1" w:styleId="ListLabel736">
    <w:name w:val="ListLabel 736"/>
    <w:rsid w:val="00D754CD"/>
    <w:rPr>
      <w:rFonts w:cs="OpenSymbol"/>
      <w:b/>
      <w:sz w:val="24"/>
    </w:rPr>
  </w:style>
  <w:style w:type="character" w:customStyle="1" w:styleId="ListLabel737">
    <w:name w:val="ListLabel 737"/>
    <w:rsid w:val="00D754CD"/>
    <w:rPr>
      <w:rFonts w:cs="OpenSymbol"/>
      <w:b/>
      <w:sz w:val="24"/>
    </w:rPr>
  </w:style>
  <w:style w:type="character" w:customStyle="1" w:styleId="ListLabel738">
    <w:name w:val="ListLabel 738"/>
    <w:rsid w:val="00D754CD"/>
    <w:rPr>
      <w:rFonts w:cs="OpenSymbol"/>
      <w:b/>
      <w:sz w:val="24"/>
    </w:rPr>
  </w:style>
  <w:style w:type="character" w:customStyle="1" w:styleId="ListLabel739">
    <w:name w:val="ListLabel 739"/>
    <w:rsid w:val="00D754CD"/>
    <w:rPr>
      <w:rFonts w:cs="OpenSymbol"/>
      <w:b/>
      <w:sz w:val="24"/>
    </w:rPr>
  </w:style>
  <w:style w:type="character" w:customStyle="1" w:styleId="ListLabel740">
    <w:name w:val="ListLabel 740"/>
    <w:rsid w:val="00D754CD"/>
    <w:rPr>
      <w:rFonts w:cs="OpenSymbol"/>
      <w:b/>
      <w:sz w:val="24"/>
    </w:rPr>
  </w:style>
  <w:style w:type="character" w:customStyle="1" w:styleId="ListLabel741">
    <w:name w:val="ListLabel 741"/>
    <w:rsid w:val="00D754CD"/>
    <w:rPr>
      <w:rFonts w:cs="OpenSymbol"/>
      <w:b/>
      <w:sz w:val="24"/>
    </w:rPr>
  </w:style>
  <w:style w:type="character" w:customStyle="1" w:styleId="ListLabel742">
    <w:name w:val="ListLabel 742"/>
    <w:rsid w:val="00D754CD"/>
    <w:rPr>
      <w:rFonts w:cs="OpenSymbol"/>
      <w:b/>
      <w:sz w:val="24"/>
    </w:rPr>
  </w:style>
  <w:style w:type="character" w:customStyle="1" w:styleId="ListLabel743">
    <w:name w:val="ListLabel 743"/>
    <w:rsid w:val="00D754CD"/>
    <w:rPr>
      <w:rFonts w:cs="Symbol"/>
      <w:b/>
      <w:sz w:val="24"/>
    </w:rPr>
  </w:style>
  <w:style w:type="character" w:customStyle="1" w:styleId="ListLabel744">
    <w:name w:val="ListLabel 744"/>
    <w:rsid w:val="00D754CD"/>
    <w:rPr>
      <w:rFonts w:cs="Wingdings"/>
      <w:b/>
      <w:sz w:val="24"/>
    </w:rPr>
  </w:style>
  <w:style w:type="character" w:customStyle="1" w:styleId="ListLabel745">
    <w:name w:val="ListLabel 745"/>
    <w:rsid w:val="00D754CD"/>
    <w:rPr>
      <w:rFonts w:cs="OpenSymbol"/>
      <w:b/>
      <w:sz w:val="24"/>
    </w:rPr>
  </w:style>
  <w:style w:type="character" w:customStyle="1" w:styleId="ListLabel746">
    <w:name w:val="ListLabel 746"/>
    <w:rsid w:val="00D754CD"/>
    <w:rPr>
      <w:rFonts w:cs="OpenSymbol"/>
      <w:b/>
      <w:sz w:val="24"/>
    </w:rPr>
  </w:style>
  <w:style w:type="character" w:customStyle="1" w:styleId="ListLabel747">
    <w:name w:val="ListLabel 747"/>
    <w:rsid w:val="00D754CD"/>
    <w:rPr>
      <w:rFonts w:cs="OpenSymbol"/>
      <w:b/>
      <w:sz w:val="24"/>
    </w:rPr>
  </w:style>
  <w:style w:type="character" w:customStyle="1" w:styleId="ListLabel748">
    <w:name w:val="ListLabel 748"/>
    <w:rsid w:val="00D754CD"/>
    <w:rPr>
      <w:rFonts w:cs="OpenSymbol"/>
      <w:b/>
      <w:sz w:val="24"/>
    </w:rPr>
  </w:style>
  <w:style w:type="character" w:customStyle="1" w:styleId="ListLabel749">
    <w:name w:val="ListLabel 749"/>
    <w:rsid w:val="00D754CD"/>
    <w:rPr>
      <w:rFonts w:cs="OpenSymbol"/>
      <w:b/>
      <w:sz w:val="24"/>
    </w:rPr>
  </w:style>
  <w:style w:type="character" w:customStyle="1" w:styleId="ListLabel750">
    <w:name w:val="ListLabel 750"/>
    <w:rsid w:val="00D754CD"/>
    <w:rPr>
      <w:rFonts w:cs="OpenSymbol"/>
      <w:b/>
      <w:sz w:val="24"/>
    </w:rPr>
  </w:style>
  <w:style w:type="character" w:customStyle="1" w:styleId="ListLabel751">
    <w:name w:val="ListLabel 751"/>
    <w:rsid w:val="00D754CD"/>
    <w:rPr>
      <w:rFonts w:cs="OpenSymbol"/>
      <w:b/>
      <w:sz w:val="24"/>
    </w:rPr>
  </w:style>
  <w:style w:type="character" w:customStyle="1" w:styleId="ListLabel752">
    <w:name w:val="ListLabel 752"/>
    <w:rsid w:val="00D754CD"/>
    <w:rPr>
      <w:rFonts w:ascii="Times New Roman" w:hAnsi="Times New Roman" w:cs="Symbol"/>
      <w:b/>
      <w:sz w:val="24"/>
    </w:rPr>
  </w:style>
  <w:style w:type="character" w:customStyle="1" w:styleId="ListLabel753">
    <w:name w:val="ListLabel 753"/>
    <w:rsid w:val="00D754CD"/>
    <w:rPr>
      <w:rFonts w:cs="Courier New"/>
      <w:b/>
      <w:sz w:val="24"/>
    </w:rPr>
  </w:style>
  <w:style w:type="character" w:customStyle="1" w:styleId="ListLabel754">
    <w:name w:val="ListLabel 754"/>
    <w:rsid w:val="00D754CD"/>
    <w:rPr>
      <w:rFonts w:cs="Wingdings"/>
      <w:b/>
      <w:sz w:val="24"/>
    </w:rPr>
  </w:style>
  <w:style w:type="character" w:customStyle="1" w:styleId="ListLabel755">
    <w:name w:val="ListLabel 755"/>
    <w:rsid w:val="00D754CD"/>
    <w:rPr>
      <w:rFonts w:cs="Symbol"/>
      <w:b/>
      <w:sz w:val="24"/>
    </w:rPr>
  </w:style>
  <w:style w:type="character" w:customStyle="1" w:styleId="ListLabel756">
    <w:name w:val="ListLabel 756"/>
    <w:rsid w:val="00D754CD"/>
    <w:rPr>
      <w:rFonts w:cs="Courier New"/>
      <w:b/>
      <w:sz w:val="24"/>
    </w:rPr>
  </w:style>
  <w:style w:type="character" w:customStyle="1" w:styleId="ListLabel757">
    <w:name w:val="ListLabel 757"/>
    <w:rsid w:val="00D754CD"/>
    <w:rPr>
      <w:rFonts w:cs="Wingdings"/>
      <w:b/>
      <w:sz w:val="24"/>
    </w:rPr>
  </w:style>
  <w:style w:type="character" w:customStyle="1" w:styleId="ListLabel758">
    <w:name w:val="ListLabel 758"/>
    <w:rsid w:val="00D754CD"/>
    <w:rPr>
      <w:rFonts w:cs="Symbol"/>
      <w:b/>
      <w:sz w:val="24"/>
    </w:rPr>
  </w:style>
  <w:style w:type="character" w:customStyle="1" w:styleId="ListLabel759">
    <w:name w:val="ListLabel 759"/>
    <w:rsid w:val="00D754CD"/>
    <w:rPr>
      <w:rFonts w:cs="Courier New"/>
      <w:b/>
      <w:sz w:val="24"/>
    </w:rPr>
  </w:style>
  <w:style w:type="character" w:customStyle="1" w:styleId="ListLabel760">
    <w:name w:val="ListLabel 760"/>
    <w:rsid w:val="00D754CD"/>
    <w:rPr>
      <w:rFonts w:cs="Wingdings"/>
      <w:b/>
      <w:sz w:val="24"/>
    </w:rPr>
  </w:style>
  <w:style w:type="character" w:customStyle="1" w:styleId="ListLabel761">
    <w:name w:val="ListLabel 761"/>
    <w:rsid w:val="00D754CD"/>
    <w:rPr>
      <w:rFonts w:ascii="Times New Roman" w:hAnsi="Times New Roman" w:cs="Symbol"/>
      <w:b/>
      <w:sz w:val="24"/>
    </w:rPr>
  </w:style>
  <w:style w:type="character" w:customStyle="1" w:styleId="ListLabel762">
    <w:name w:val="ListLabel 762"/>
    <w:rsid w:val="00D754CD"/>
    <w:rPr>
      <w:rFonts w:cs="Courier New"/>
      <w:b/>
      <w:sz w:val="24"/>
    </w:rPr>
  </w:style>
  <w:style w:type="character" w:customStyle="1" w:styleId="ListLabel763">
    <w:name w:val="ListLabel 763"/>
    <w:rsid w:val="00D754CD"/>
    <w:rPr>
      <w:rFonts w:cs="Wingdings"/>
      <w:b/>
      <w:sz w:val="24"/>
    </w:rPr>
  </w:style>
  <w:style w:type="character" w:customStyle="1" w:styleId="ListLabel764">
    <w:name w:val="ListLabel 764"/>
    <w:rsid w:val="00D754CD"/>
    <w:rPr>
      <w:rFonts w:cs="Symbol"/>
      <w:b/>
      <w:sz w:val="24"/>
    </w:rPr>
  </w:style>
  <w:style w:type="character" w:customStyle="1" w:styleId="ListLabel765">
    <w:name w:val="ListLabel 765"/>
    <w:rsid w:val="00D754CD"/>
    <w:rPr>
      <w:rFonts w:cs="Courier New"/>
      <w:b/>
      <w:sz w:val="24"/>
    </w:rPr>
  </w:style>
  <w:style w:type="character" w:customStyle="1" w:styleId="ListLabel766">
    <w:name w:val="ListLabel 766"/>
    <w:rsid w:val="00D754CD"/>
    <w:rPr>
      <w:rFonts w:cs="Wingdings"/>
      <w:b/>
      <w:sz w:val="24"/>
    </w:rPr>
  </w:style>
  <w:style w:type="character" w:customStyle="1" w:styleId="ListLabel767">
    <w:name w:val="ListLabel 767"/>
    <w:rsid w:val="00D754CD"/>
    <w:rPr>
      <w:rFonts w:cs="Symbol"/>
      <w:b/>
      <w:sz w:val="24"/>
    </w:rPr>
  </w:style>
  <w:style w:type="character" w:customStyle="1" w:styleId="ListLabel768">
    <w:name w:val="ListLabel 768"/>
    <w:rsid w:val="00D754CD"/>
    <w:rPr>
      <w:rFonts w:cs="Courier New"/>
      <w:b/>
      <w:sz w:val="24"/>
    </w:rPr>
  </w:style>
  <w:style w:type="character" w:customStyle="1" w:styleId="ListLabel769">
    <w:name w:val="ListLabel 769"/>
    <w:rsid w:val="00D754CD"/>
    <w:rPr>
      <w:rFonts w:cs="Wingdings"/>
      <w:b/>
      <w:sz w:val="24"/>
    </w:rPr>
  </w:style>
  <w:style w:type="character" w:customStyle="1" w:styleId="ListLabel770">
    <w:name w:val="ListLabel 770"/>
    <w:rsid w:val="00D754CD"/>
    <w:rPr>
      <w:rFonts w:ascii="Times New Roman" w:hAnsi="Times New Roman" w:cs="Symbol"/>
      <w:b/>
      <w:sz w:val="24"/>
    </w:rPr>
  </w:style>
  <w:style w:type="character" w:customStyle="1" w:styleId="ListLabel771">
    <w:name w:val="ListLabel 771"/>
    <w:rsid w:val="00D754CD"/>
    <w:rPr>
      <w:rFonts w:cs="Courier New"/>
      <w:b/>
      <w:sz w:val="24"/>
    </w:rPr>
  </w:style>
  <w:style w:type="character" w:customStyle="1" w:styleId="ListLabel772">
    <w:name w:val="ListLabel 772"/>
    <w:rsid w:val="00D754CD"/>
    <w:rPr>
      <w:rFonts w:cs="Wingdings"/>
      <w:b/>
      <w:sz w:val="24"/>
    </w:rPr>
  </w:style>
  <w:style w:type="character" w:customStyle="1" w:styleId="ListLabel773">
    <w:name w:val="ListLabel 773"/>
    <w:rsid w:val="00D754CD"/>
    <w:rPr>
      <w:rFonts w:cs="Symbol"/>
      <w:b/>
      <w:sz w:val="24"/>
    </w:rPr>
  </w:style>
  <w:style w:type="character" w:customStyle="1" w:styleId="ListLabel774">
    <w:name w:val="ListLabel 774"/>
    <w:rsid w:val="00D754CD"/>
    <w:rPr>
      <w:rFonts w:cs="Courier New"/>
      <w:b/>
      <w:sz w:val="24"/>
    </w:rPr>
  </w:style>
  <w:style w:type="character" w:customStyle="1" w:styleId="ListLabel775">
    <w:name w:val="ListLabel 775"/>
    <w:rsid w:val="00D754CD"/>
    <w:rPr>
      <w:rFonts w:cs="Wingdings"/>
      <w:b/>
      <w:sz w:val="24"/>
    </w:rPr>
  </w:style>
  <w:style w:type="character" w:customStyle="1" w:styleId="ListLabel776">
    <w:name w:val="ListLabel 776"/>
    <w:rsid w:val="00D754CD"/>
    <w:rPr>
      <w:rFonts w:cs="Symbol"/>
      <w:b/>
      <w:sz w:val="24"/>
    </w:rPr>
  </w:style>
  <w:style w:type="character" w:customStyle="1" w:styleId="ListLabel777">
    <w:name w:val="ListLabel 777"/>
    <w:rsid w:val="00D754CD"/>
    <w:rPr>
      <w:rFonts w:cs="Courier New"/>
      <w:b/>
      <w:sz w:val="24"/>
    </w:rPr>
  </w:style>
  <w:style w:type="character" w:customStyle="1" w:styleId="ListLabel778">
    <w:name w:val="ListLabel 778"/>
    <w:rsid w:val="00D754CD"/>
    <w:rPr>
      <w:rFonts w:cs="Wingdings"/>
      <w:b/>
      <w:sz w:val="24"/>
    </w:rPr>
  </w:style>
  <w:style w:type="character" w:customStyle="1" w:styleId="ListLabel779">
    <w:name w:val="ListLabel 779"/>
    <w:rsid w:val="00D754CD"/>
    <w:rPr>
      <w:rFonts w:ascii="Times New Roman" w:hAnsi="Times New Roman" w:cs="Arial"/>
      <w:b/>
      <w:sz w:val="24"/>
    </w:rPr>
  </w:style>
  <w:style w:type="character" w:customStyle="1" w:styleId="ListLabel780">
    <w:name w:val="ListLabel 780"/>
    <w:rsid w:val="00D754CD"/>
    <w:rPr>
      <w:rFonts w:cs="Courier New"/>
      <w:b/>
      <w:sz w:val="24"/>
    </w:rPr>
  </w:style>
  <w:style w:type="character" w:customStyle="1" w:styleId="ListLabel781">
    <w:name w:val="ListLabel 781"/>
    <w:rsid w:val="00D754CD"/>
    <w:rPr>
      <w:rFonts w:cs="Wingdings"/>
      <w:b/>
      <w:sz w:val="24"/>
    </w:rPr>
  </w:style>
  <w:style w:type="character" w:customStyle="1" w:styleId="ListLabel782">
    <w:name w:val="ListLabel 782"/>
    <w:rsid w:val="00D754CD"/>
    <w:rPr>
      <w:rFonts w:cs="Symbol"/>
      <w:b/>
      <w:sz w:val="24"/>
    </w:rPr>
  </w:style>
  <w:style w:type="character" w:customStyle="1" w:styleId="ListLabel783">
    <w:name w:val="ListLabel 783"/>
    <w:rsid w:val="00D754CD"/>
    <w:rPr>
      <w:rFonts w:cs="Courier New"/>
      <w:b/>
      <w:sz w:val="24"/>
    </w:rPr>
  </w:style>
  <w:style w:type="character" w:customStyle="1" w:styleId="ListLabel784">
    <w:name w:val="ListLabel 784"/>
    <w:rsid w:val="00D754CD"/>
    <w:rPr>
      <w:rFonts w:cs="Wingdings"/>
      <w:b/>
      <w:sz w:val="24"/>
    </w:rPr>
  </w:style>
  <w:style w:type="character" w:customStyle="1" w:styleId="ListLabel785">
    <w:name w:val="ListLabel 785"/>
    <w:rsid w:val="00D754CD"/>
    <w:rPr>
      <w:rFonts w:cs="Symbol"/>
      <w:b/>
      <w:sz w:val="24"/>
    </w:rPr>
  </w:style>
  <w:style w:type="character" w:customStyle="1" w:styleId="ListLabel786">
    <w:name w:val="ListLabel 786"/>
    <w:rsid w:val="00D754CD"/>
    <w:rPr>
      <w:rFonts w:cs="Courier New"/>
      <w:b/>
      <w:sz w:val="24"/>
    </w:rPr>
  </w:style>
  <w:style w:type="character" w:customStyle="1" w:styleId="ListLabel787">
    <w:name w:val="ListLabel 787"/>
    <w:rsid w:val="00D754CD"/>
    <w:rPr>
      <w:rFonts w:cs="Wingdings"/>
      <w:b/>
      <w:sz w:val="24"/>
    </w:rPr>
  </w:style>
  <w:style w:type="character" w:customStyle="1" w:styleId="ListLabel788">
    <w:name w:val="ListLabel 788"/>
    <w:rsid w:val="00D754CD"/>
    <w:rPr>
      <w:rFonts w:cs="Courier New"/>
      <w:b/>
      <w:sz w:val="24"/>
    </w:rPr>
  </w:style>
  <w:style w:type="character" w:customStyle="1" w:styleId="ListLabel789">
    <w:name w:val="ListLabel 789"/>
    <w:rsid w:val="00D754CD"/>
    <w:rPr>
      <w:rFonts w:cs="Wingdings"/>
      <w:b/>
      <w:sz w:val="24"/>
    </w:rPr>
  </w:style>
  <w:style w:type="character" w:customStyle="1" w:styleId="ListLabel790">
    <w:name w:val="ListLabel 790"/>
    <w:rsid w:val="00D754CD"/>
    <w:rPr>
      <w:rFonts w:cs="Symbol"/>
      <w:b/>
      <w:sz w:val="24"/>
    </w:rPr>
  </w:style>
  <w:style w:type="character" w:customStyle="1" w:styleId="ListLabel791">
    <w:name w:val="ListLabel 791"/>
    <w:rsid w:val="00D754CD"/>
    <w:rPr>
      <w:rFonts w:cs="Courier New"/>
      <w:b/>
      <w:sz w:val="24"/>
    </w:rPr>
  </w:style>
  <w:style w:type="character" w:customStyle="1" w:styleId="ListLabel792">
    <w:name w:val="ListLabel 792"/>
    <w:rsid w:val="00D754CD"/>
    <w:rPr>
      <w:rFonts w:cs="Wingdings"/>
      <w:b/>
      <w:sz w:val="24"/>
    </w:rPr>
  </w:style>
  <w:style w:type="character" w:customStyle="1" w:styleId="ListLabel793">
    <w:name w:val="ListLabel 793"/>
    <w:rsid w:val="00D754CD"/>
    <w:rPr>
      <w:rFonts w:cs="Symbol"/>
      <w:b/>
      <w:sz w:val="24"/>
    </w:rPr>
  </w:style>
  <w:style w:type="character" w:customStyle="1" w:styleId="ListLabel794">
    <w:name w:val="ListLabel 794"/>
    <w:rsid w:val="00D754CD"/>
    <w:rPr>
      <w:rFonts w:cs="Courier New"/>
      <w:b/>
      <w:sz w:val="24"/>
    </w:rPr>
  </w:style>
  <w:style w:type="character" w:customStyle="1" w:styleId="ListLabel795">
    <w:name w:val="ListLabel 795"/>
    <w:rsid w:val="00D754CD"/>
    <w:rPr>
      <w:rFonts w:cs="Wingdings"/>
      <w:b/>
      <w:sz w:val="24"/>
    </w:rPr>
  </w:style>
  <w:style w:type="character" w:customStyle="1" w:styleId="ListLabel796">
    <w:name w:val="ListLabel 796"/>
    <w:rsid w:val="00D754CD"/>
    <w:rPr>
      <w:rFonts w:cs="Times New Roman"/>
      <w:b/>
      <w:sz w:val="24"/>
    </w:rPr>
  </w:style>
  <w:style w:type="character" w:customStyle="1" w:styleId="ListLabel797">
    <w:name w:val="ListLabel 797"/>
    <w:rsid w:val="00D754CD"/>
    <w:rPr>
      <w:rFonts w:ascii="Times New Roman" w:hAnsi="Times New Roman" w:cs="Symbol"/>
      <w:b/>
      <w:sz w:val="24"/>
    </w:rPr>
  </w:style>
  <w:style w:type="character" w:customStyle="1" w:styleId="ListLabel798">
    <w:name w:val="ListLabel 798"/>
    <w:rsid w:val="00D754CD"/>
    <w:rPr>
      <w:rFonts w:cs="Courier New"/>
      <w:b/>
      <w:sz w:val="24"/>
    </w:rPr>
  </w:style>
  <w:style w:type="character" w:customStyle="1" w:styleId="ListLabel799">
    <w:name w:val="ListLabel 799"/>
    <w:rsid w:val="00D754CD"/>
    <w:rPr>
      <w:rFonts w:cs="Wingdings"/>
      <w:b/>
      <w:sz w:val="24"/>
    </w:rPr>
  </w:style>
  <w:style w:type="character" w:customStyle="1" w:styleId="ListLabel800">
    <w:name w:val="ListLabel 800"/>
    <w:rsid w:val="00D754CD"/>
    <w:rPr>
      <w:rFonts w:cs="Symbol"/>
      <w:b/>
      <w:sz w:val="24"/>
    </w:rPr>
  </w:style>
  <w:style w:type="character" w:customStyle="1" w:styleId="ListLabel801">
    <w:name w:val="ListLabel 801"/>
    <w:rsid w:val="00D754CD"/>
    <w:rPr>
      <w:rFonts w:cs="Courier New"/>
      <w:b/>
      <w:sz w:val="24"/>
    </w:rPr>
  </w:style>
  <w:style w:type="character" w:customStyle="1" w:styleId="ListLabel802">
    <w:name w:val="ListLabel 802"/>
    <w:rsid w:val="00D754CD"/>
    <w:rPr>
      <w:rFonts w:cs="Wingdings"/>
      <w:b/>
      <w:sz w:val="24"/>
    </w:rPr>
  </w:style>
  <w:style w:type="character" w:customStyle="1" w:styleId="ListLabel803">
    <w:name w:val="ListLabel 803"/>
    <w:rsid w:val="00D754CD"/>
    <w:rPr>
      <w:rFonts w:cs="Symbol"/>
      <w:b/>
      <w:sz w:val="24"/>
    </w:rPr>
  </w:style>
  <w:style w:type="character" w:customStyle="1" w:styleId="ListLabel804">
    <w:name w:val="ListLabel 804"/>
    <w:rsid w:val="00D754CD"/>
    <w:rPr>
      <w:rFonts w:cs="Courier New"/>
      <w:b/>
      <w:sz w:val="24"/>
    </w:rPr>
  </w:style>
  <w:style w:type="character" w:customStyle="1" w:styleId="ListLabel805">
    <w:name w:val="ListLabel 805"/>
    <w:rsid w:val="00D754CD"/>
    <w:rPr>
      <w:rFonts w:cs="Wingdings"/>
      <w:b/>
      <w:sz w:val="24"/>
    </w:rPr>
  </w:style>
  <w:style w:type="character" w:customStyle="1" w:styleId="ListLabel806">
    <w:name w:val="ListLabel 806"/>
    <w:rsid w:val="00D754CD"/>
    <w:rPr>
      <w:rFonts w:ascii="Times New Roman" w:hAnsi="Times New Roman" w:cs="Symbol"/>
      <w:b/>
      <w:sz w:val="24"/>
    </w:rPr>
  </w:style>
  <w:style w:type="character" w:customStyle="1" w:styleId="ListLabel807">
    <w:name w:val="ListLabel 807"/>
    <w:rsid w:val="00D754CD"/>
    <w:rPr>
      <w:rFonts w:cs="Courier New"/>
      <w:b/>
      <w:sz w:val="24"/>
    </w:rPr>
  </w:style>
  <w:style w:type="character" w:customStyle="1" w:styleId="ListLabel808">
    <w:name w:val="ListLabel 808"/>
    <w:rsid w:val="00D754CD"/>
    <w:rPr>
      <w:rFonts w:ascii="Times New Roman" w:hAnsi="Times New Roman" w:cs="Courier New"/>
      <w:b/>
      <w:sz w:val="24"/>
    </w:rPr>
  </w:style>
  <w:style w:type="character" w:customStyle="1" w:styleId="ListLabel809">
    <w:name w:val="ListLabel 809"/>
    <w:rsid w:val="00D754CD"/>
    <w:rPr>
      <w:rFonts w:cs="Wingdings"/>
      <w:b/>
      <w:sz w:val="24"/>
    </w:rPr>
  </w:style>
  <w:style w:type="character" w:customStyle="1" w:styleId="ListLabel810">
    <w:name w:val="ListLabel 810"/>
    <w:rsid w:val="00D754CD"/>
    <w:rPr>
      <w:rFonts w:cs="Symbol"/>
      <w:b/>
      <w:sz w:val="24"/>
    </w:rPr>
  </w:style>
  <w:style w:type="character" w:customStyle="1" w:styleId="ListLabel811">
    <w:name w:val="ListLabel 811"/>
    <w:rsid w:val="00D754CD"/>
    <w:rPr>
      <w:rFonts w:cs="Courier New"/>
      <w:b/>
      <w:sz w:val="24"/>
    </w:rPr>
  </w:style>
  <w:style w:type="character" w:customStyle="1" w:styleId="ListLabel812">
    <w:name w:val="ListLabel 812"/>
    <w:rsid w:val="00D754CD"/>
    <w:rPr>
      <w:rFonts w:cs="Wingdings"/>
      <w:b/>
      <w:sz w:val="24"/>
    </w:rPr>
  </w:style>
  <w:style w:type="character" w:customStyle="1" w:styleId="ListLabel813">
    <w:name w:val="ListLabel 813"/>
    <w:rsid w:val="00D754CD"/>
    <w:rPr>
      <w:rFonts w:cs="Symbol"/>
      <w:b/>
      <w:sz w:val="24"/>
    </w:rPr>
  </w:style>
  <w:style w:type="character" w:customStyle="1" w:styleId="ListLabel814">
    <w:name w:val="ListLabel 814"/>
    <w:rsid w:val="00D754CD"/>
    <w:rPr>
      <w:rFonts w:cs="Courier New"/>
      <w:b/>
      <w:sz w:val="24"/>
    </w:rPr>
  </w:style>
  <w:style w:type="character" w:customStyle="1" w:styleId="ListLabel815">
    <w:name w:val="ListLabel 815"/>
    <w:rsid w:val="00D754CD"/>
    <w:rPr>
      <w:rFonts w:cs="Wingdings"/>
      <w:b/>
      <w:sz w:val="24"/>
    </w:rPr>
  </w:style>
  <w:style w:type="character" w:customStyle="1" w:styleId="ListLabel816">
    <w:name w:val="ListLabel 816"/>
    <w:rsid w:val="00D754CD"/>
    <w:rPr>
      <w:rFonts w:ascii="Times New Roman" w:hAnsi="Times New Roman" w:cs="Courier New"/>
      <w:b/>
      <w:sz w:val="24"/>
    </w:rPr>
  </w:style>
  <w:style w:type="character" w:customStyle="1" w:styleId="ListLabel817">
    <w:name w:val="ListLabel 817"/>
    <w:rsid w:val="00D754CD"/>
    <w:rPr>
      <w:rFonts w:cs="Courier New"/>
      <w:b/>
      <w:sz w:val="24"/>
    </w:rPr>
  </w:style>
  <w:style w:type="character" w:customStyle="1" w:styleId="ListLabel818">
    <w:name w:val="ListLabel 818"/>
    <w:rsid w:val="00D754CD"/>
    <w:rPr>
      <w:rFonts w:cs="Wingdings"/>
      <w:b/>
      <w:sz w:val="24"/>
    </w:rPr>
  </w:style>
  <w:style w:type="character" w:customStyle="1" w:styleId="ListLabel819">
    <w:name w:val="ListLabel 819"/>
    <w:rsid w:val="00D754CD"/>
    <w:rPr>
      <w:rFonts w:cs="Symbol"/>
      <w:b/>
      <w:sz w:val="24"/>
    </w:rPr>
  </w:style>
  <w:style w:type="character" w:customStyle="1" w:styleId="ListLabel820">
    <w:name w:val="ListLabel 820"/>
    <w:rsid w:val="00D754CD"/>
    <w:rPr>
      <w:rFonts w:cs="Courier New"/>
      <w:b/>
      <w:sz w:val="24"/>
    </w:rPr>
  </w:style>
  <w:style w:type="character" w:customStyle="1" w:styleId="ListLabel821">
    <w:name w:val="ListLabel 821"/>
    <w:rsid w:val="00D754CD"/>
    <w:rPr>
      <w:rFonts w:cs="Wingdings"/>
      <w:b/>
      <w:sz w:val="24"/>
    </w:rPr>
  </w:style>
  <w:style w:type="character" w:customStyle="1" w:styleId="ListLabel822">
    <w:name w:val="ListLabel 822"/>
    <w:rsid w:val="00D754CD"/>
    <w:rPr>
      <w:rFonts w:cs="Symbol"/>
      <w:b/>
      <w:sz w:val="24"/>
    </w:rPr>
  </w:style>
  <w:style w:type="character" w:customStyle="1" w:styleId="ListLabel823">
    <w:name w:val="ListLabel 823"/>
    <w:rsid w:val="00D754CD"/>
    <w:rPr>
      <w:rFonts w:cs="Courier New"/>
      <w:b/>
      <w:sz w:val="24"/>
    </w:rPr>
  </w:style>
  <w:style w:type="character" w:customStyle="1" w:styleId="ListLabel824">
    <w:name w:val="ListLabel 824"/>
    <w:rsid w:val="00D754CD"/>
    <w:rPr>
      <w:rFonts w:cs="Wingdings"/>
      <w:b/>
      <w:sz w:val="24"/>
    </w:rPr>
  </w:style>
  <w:style w:type="character" w:customStyle="1" w:styleId="ListLabel825">
    <w:name w:val="ListLabel 825"/>
    <w:rsid w:val="00D754CD"/>
    <w:rPr>
      <w:rFonts w:ascii="Times New Roman" w:hAnsi="Times New Roman" w:cs="Courier New"/>
      <w:b/>
      <w:sz w:val="24"/>
    </w:rPr>
  </w:style>
  <w:style w:type="character" w:customStyle="1" w:styleId="ListLabel826">
    <w:name w:val="ListLabel 826"/>
    <w:rsid w:val="00D754CD"/>
    <w:rPr>
      <w:rFonts w:cs="Symbol"/>
      <w:b/>
      <w:sz w:val="24"/>
    </w:rPr>
  </w:style>
  <w:style w:type="character" w:customStyle="1" w:styleId="ListLabel827">
    <w:name w:val="ListLabel 827"/>
    <w:rsid w:val="00D754CD"/>
    <w:rPr>
      <w:rFonts w:ascii="Times New Roman" w:hAnsi="Times New Roman" w:cs="Courier New"/>
      <w:b/>
      <w:sz w:val="24"/>
    </w:rPr>
  </w:style>
  <w:style w:type="character" w:customStyle="1" w:styleId="ListLabel828">
    <w:name w:val="ListLabel 828"/>
    <w:rsid w:val="00D754CD"/>
    <w:rPr>
      <w:rFonts w:cs="Wingdings"/>
      <w:b/>
      <w:sz w:val="24"/>
    </w:rPr>
  </w:style>
  <w:style w:type="character" w:customStyle="1" w:styleId="ListLabel829">
    <w:name w:val="ListLabel 829"/>
    <w:rsid w:val="00D754CD"/>
    <w:rPr>
      <w:rFonts w:cs="Symbol"/>
      <w:b/>
      <w:sz w:val="24"/>
    </w:rPr>
  </w:style>
  <w:style w:type="character" w:customStyle="1" w:styleId="ListLabel830">
    <w:name w:val="ListLabel 830"/>
    <w:rsid w:val="00D754CD"/>
    <w:rPr>
      <w:rFonts w:cs="Courier New"/>
      <w:b/>
      <w:sz w:val="24"/>
    </w:rPr>
  </w:style>
  <w:style w:type="character" w:customStyle="1" w:styleId="ListLabel831">
    <w:name w:val="ListLabel 831"/>
    <w:rsid w:val="00D754CD"/>
    <w:rPr>
      <w:rFonts w:cs="Wingdings"/>
      <w:b/>
      <w:sz w:val="24"/>
    </w:rPr>
  </w:style>
  <w:style w:type="character" w:customStyle="1" w:styleId="ListLabel832">
    <w:name w:val="ListLabel 832"/>
    <w:rsid w:val="00D754CD"/>
    <w:rPr>
      <w:rFonts w:cs="Symbol"/>
      <w:b/>
      <w:sz w:val="24"/>
    </w:rPr>
  </w:style>
  <w:style w:type="character" w:customStyle="1" w:styleId="ListLabel833">
    <w:name w:val="ListLabel 833"/>
    <w:rsid w:val="00D754CD"/>
    <w:rPr>
      <w:rFonts w:cs="Courier New"/>
      <w:b/>
      <w:sz w:val="24"/>
    </w:rPr>
  </w:style>
  <w:style w:type="character" w:customStyle="1" w:styleId="ListLabel834">
    <w:name w:val="ListLabel 834"/>
    <w:rsid w:val="00D754CD"/>
    <w:rPr>
      <w:rFonts w:cs="Wingdings"/>
      <w:b/>
      <w:sz w:val="24"/>
    </w:rPr>
  </w:style>
  <w:style w:type="character" w:customStyle="1" w:styleId="ListLabel835">
    <w:name w:val="ListLabel 835"/>
    <w:rsid w:val="00D754CD"/>
    <w:rPr>
      <w:rFonts w:ascii="Times New Roman" w:hAnsi="Times New Roman" w:cs="Courier New"/>
      <w:b/>
      <w:sz w:val="24"/>
    </w:rPr>
  </w:style>
  <w:style w:type="character" w:customStyle="1" w:styleId="ListLabel836">
    <w:name w:val="ListLabel 836"/>
    <w:rsid w:val="00D754CD"/>
    <w:rPr>
      <w:rFonts w:cs="Courier New"/>
      <w:b/>
      <w:sz w:val="24"/>
    </w:rPr>
  </w:style>
  <w:style w:type="character" w:customStyle="1" w:styleId="ListLabel837">
    <w:name w:val="ListLabel 837"/>
    <w:rsid w:val="00D754CD"/>
    <w:rPr>
      <w:rFonts w:cs="Wingdings"/>
      <w:b/>
      <w:sz w:val="24"/>
    </w:rPr>
  </w:style>
  <w:style w:type="character" w:customStyle="1" w:styleId="ListLabel838">
    <w:name w:val="ListLabel 838"/>
    <w:rsid w:val="00D754CD"/>
    <w:rPr>
      <w:rFonts w:cs="Symbol"/>
      <w:b/>
      <w:sz w:val="24"/>
    </w:rPr>
  </w:style>
  <w:style w:type="character" w:customStyle="1" w:styleId="ListLabel839">
    <w:name w:val="ListLabel 839"/>
    <w:rsid w:val="00D754CD"/>
    <w:rPr>
      <w:rFonts w:cs="Courier New"/>
      <w:b/>
      <w:sz w:val="24"/>
    </w:rPr>
  </w:style>
  <w:style w:type="character" w:customStyle="1" w:styleId="ListLabel840">
    <w:name w:val="ListLabel 840"/>
    <w:rsid w:val="00D754CD"/>
    <w:rPr>
      <w:rFonts w:cs="Wingdings"/>
      <w:b/>
      <w:sz w:val="24"/>
    </w:rPr>
  </w:style>
  <w:style w:type="character" w:customStyle="1" w:styleId="ListLabel841">
    <w:name w:val="ListLabel 841"/>
    <w:rsid w:val="00D754CD"/>
    <w:rPr>
      <w:rFonts w:cs="Symbol"/>
      <w:b/>
      <w:sz w:val="24"/>
    </w:rPr>
  </w:style>
  <w:style w:type="character" w:customStyle="1" w:styleId="ListLabel842">
    <w:name w:val="ListLabel 842"/>
    <w:rsid w:val="00D754CD"/>
    <w:rPr>
      <w:rFonts w:cs="Courier New"/>
      <w:b/>
      <w:sz w:val="24"/>
    </w:rPr>
  </w:style>
  <w:style w:type="character" w:customStyle="1" w:styleId="ListLabel843">
    <w:name w:val="ListLabel 843"/>
    <w:rsid w:val="00D754CD"/>
    <w:rPr>
      <w:rFonts w:cs="Wingdings"/>
      <w:b/>
      <w:sz w:val="24"/>
    </w:rPr>
  </w:style>
  <w:style w:type="character" w:customStyle="1" w:styleId="ListLabel844">
    <w:name w:val="ListLabel 844"/>
    <w:rsid w:val="00D754CD"/>
    <w:rPr>
      <w:rFonts w:cs="Symbol"/>
      <w:b/>
      <w:sz w:val="24"/>
    </w:rPr>
  </w:style>
  <w:style w:type="character" w:customStyle="1" w:styleId="ListLabel845">
    <w:name w:val="ListLabel 845"/>
    <w:rsid w:val="00D754CD"/>
    <w:rPr>
      <w:rFonts w:cs="Courier New"/>
      <w:b/>
      <w:sz w:val="24"/>
    </w:rPr>
  </w:style>
  <w:style w:type="character" w:customStyle="1" w:styleId="ListLabel846">
    <w:name w:val="ListLabel 846"/>
    <w:rsid w:val="00D754CD"/>
    <w:rPr>
      <w:rFonts w:cs="Wingdings"/>
      <w:b/>
      <w:sz w:val="24"/>
    </w:rPr>
  </w:style>
  <w:style w:type="character" w:customStyle="1" w:styleId="ListLabel847">
    <w:name w:val="ListLabel 847"/>
    <w:rsid w:val="00D754CD"/>
    <w:rPr>
      <w:rFonts w:cs="Symbol"/>
      <w:b/>
      <w:sz w:val="24"/>
    </w:rPr>
  </w:style>
  <w:style w:type="character" w:customStyle="1" w:styleId="ListLabel848">
    <w:name w:val="ListLabel 848"/>
    <w:rsid w:val="00D754CD"/>
    <w:rPr>
      <w:rFonts w:cs="Courier New"/>
      <w:b/>
      <w:sz w:val="24"/>
    </w:rPr>
  </w:style>
  <w:style w:type="character" w:customStyle="1" w:styleId="ListLabel849">
    <w:name w:val="ListLabel 849"/>
    <w:rsid w:val="00D754CD"/>
    <w:rPr>
      <w:rFonts w:cs="Wingdings"/>
      <w:b/>
      <w:sz w:val="24"/>
    </w:rPr>
  </w:style>
  <w:style w:type="character" w:customStyle="1" w:styleId="ListLabel850">
    <w:name w:val="ListLabel 850"/>
    <w:rsid w:val="00D754CD"/>
    <w:rPr>
      <w:rFonts w:cs="Symbol"/>
      <w:b/>
      <w:sz w:val="24"/>
    </w:rPr>
  </w:style>
  <w:style w:type="character" w:customStyle="1" w:styleId="ListLabel851">
    <w:name w:val="ListLabel 851"/>
    <w:rsid w:val="00D754CD"/>
    <w:rPr>
      <w:rFonts w:cs="Courier New"/>
      <w:b/>
      <w:sz w:val="24"/>
    </w:rPr>
  </w:style>
  <w:style w:type="character" w:customStyle="1" w:styleId="ListLabel852">
    <w:name w:val="ListLabel 852"/>
    <w:rsid w:val="00D754CD"/>
    <w:rPr>
      <w:rFonts w:cs="Wingdings"/>
      <w:b/>
      <w:sz w:val="24"/>
    </w:rPr>
  </w:style>
  <w:style w:type="character" w:customStyle="1" w:styleId="ListLabel853">
    <w:name w:val="ListLabel 853"/>
    <w:rsid w:val="00D754CD"/>
    <w:rPr>
      <w:rFonts w:ascii="Times New Roman" w:hAnsi="Times New Roman" w:cs="Symbol"/>
      <w:b/>
      <w:sz w:val="24"/>
    </w:rPr>
  </w:style>
  <w:style w:type="character" w:customStyle="1" w:styleId="ListLabel854">
    <w:name w:val="ListLabel 854"/>
    <w:rsid w:val="00D754CD"/>
    <w:rPr>
      <w:rFonts w:cs="Courier New"/>
      <w:b/>
      <w:sz w:val="24"/>
    </w:rPr>
  </w:style>
  <w:style w:type="character" w:customStyle="1" w:styleId="ListLabel855">
    <w:name w:val="ListLabel 855"/>
    <w:rsid w:val="00D754CD"/>
    <w:rPr>
      <w:rFonts w:cs="Wingdings"/>
      <w:b/>
      <w:sz w:val="24"/>
    </w:rPr>
  </w:style>
  <w:style w:type="character" w:customStyle="1" w:styleId="ListLabel856">
    <w:name w:val="ListLabel 856"/>
    <w:rsid w:val="00D754CD"/>
    <w:rPr>
      <w:rFonts w:cs="Symbol"/>
      <w:b/>
      <w:sz w:val="24"/>
    </w:rPr>
  </w:style>
  <w:style w:type="character" w:customStyle="1" w:styleId="ListLabel857">
    <w:name w:val="ListLabel 857"/>
    <w:rsid w:val="00D754CD"/>
    <w:rPr>
      <w:rFonts w:cs="Courier New"/>
      <w:b/>
      <w:sz w:val="24"/>
    </w:rPr>
  </w:style>
  <w:style w:type="character" w:customStyle="1" w:styleId="ListLabel858">
    <w:name w:val="ListLabel 858"/>
    <w:rsid w:val="00D754CD"/>
    <w:rPr>
      <w:rFonts w:cs="Wingdings"/>
      <w:b/>
      <w:sz w:val="24"/>
    </w:rPr>
  </w:style>
  <w:style w:type="character" w:customStyle="1" w:styleId="ListLabel859">
    <w:name w:val="ListLabel 859"/>
    <w:rsid w:val="00D754CD"/>
    <w:rPr>
      <w:rFonts w:cs="Symbol"/>
      <w:b/>
      <w:sz w:val="24"/>
    </w:rPr>
  </w:style>
  <w:style w:type="character" w:customStyle="1" w:styleId="ListLabel860">
    <w:name w:val="ListLabel 860"/>
    <w:rsid w:val="00D754CD"/>
    <w:rPr>
      <w:rFonts w:cs="Courier New"/>
      <w:b/>
      <w:sz w:val="24"/>
    </w:rPr>
  </w:style>
  <w:style w:type="character" w:customStyle="1" w:styleId="ListLabel861">
    <w:name w:val="ListLabel 861"/>
    <w:rsid w:val="00D754CD"/>
    <w:rPr>
      <w:rFonts w:cs="Wingdings"/>
      <w:b/>
      <w:sz w:val="24"/>
    </w:rPr>
  </w:style>
  <w:style w:type="character" w:customStyle="1" w:styleId="ListLabel862">
    <w:name w:val="ListLabel 862"/>
    <w:rsid w:val="00D754CD"/>
    <w:rPr>
      <w:rFonts w:ascii="Times New Roman" w:hAnsi="Times New Roman" w:cs="Symbol"/>
      <w:b/>
      <w:sz w:val="24"/>
    </w:rPr>
  </w:style>
  <w:style w:type="character" w:customStyle="1" w:styleId="ListLabel863">
    <w:name w:val="ListLabel 863"/>
    <w:rsid w:val="00D754CD"/>
    <w:rPr>
      <w:rFonts w:cs="Courier New"/>
      <w:b/>
      <w:sz w:val="24"/>
    </w:rPr>
  </w:style>
  <w:style w:type="character" w:customStyle="1" w:styleId="ListLabel864">
    <w:name w:val="ListLabel 864"/>
    <w:rsid w:val="00D754CD"/>
    <w:rPr>
      <w:rFonts w:cs="Wingdings"/>
      <w:b/>
      <w:sz w:val="24"/>
    </w:rPr>
  </w:style>
  <w:style w:type="character" w:customStyle="1" w:styleId="ListLabel865">
    <w:name w:val="ListLabel 865"/>
    <w:rsid w:val="00D754CD"/>
    <w:rPr>
      <w:rFonts w:cs="Symbol"/>
      <w:b/>
      <w:sz w:val="24"/>
    </w:rPr>
  </w:style>
  <w:style w:type="character" w:customStyle="1" w:styleId="ListLabel866">
    <w:name w:val="ListLabel 866"/>
    <w:rsid w:val="00D754CD"/>
    <w:rPr>
      <w:rFonts w:cs="Courier New"/>
      <w:b/>
      <w:sz w:val="24"/>
    </w:rPr>
  </w:style>
  <w:style w:type="character" w:customStyle="1" w:styleId="ListLabel867">
    <w:name w:val="ListLabel 867"/>
    <w:rsid w:val="00D754CD"/>
    <w:rPr>
      <w:rFonts w:cs="Wingdings"/>
      <w:b/>
      <w:sz w:val="24"/>
    </w:rPr>
  </w:style>
  <w:style w:type="character" w:customStyle="1" w:styleId="ListLabel868">
    <w:name w:val="ListLabel 868"/>
    <w:rsid w:val="00D754CD"/>
    <w:rPr>
      <w:rFonts w:cs="Symbol"/>
      <w:b/>
      <w:sz w:val="24"/>
    </w:rPr>
  </w:style>
  <w:style w:type="character" w:customStyle="1" w:styleId="ListLabel869">
    <w:name w:val="ListLabel 869"/>
    <w:rsid w:val="00D754CD"/>
    <w:rPr>
      <w:rFonts w:cs="Courier New"/>
      <w:b/>
      <w:sz w:val="24"/>
    </w:rPr>
  </w:style>
  <w:style w:type="character" w:customStyle="1" w:styleId="ListLabel870">
    <w:name w:val="ListLabel 870"/>
    <w:rsid w:val="00D754CD"/>
    <w:rPr>
      <w:rFonts w:cs="Wingdings"/>
      <w:b/>
      <w:sz w:val="24"/>
    </w:rPr>
  </w:style>
  <w:style w:type="character" w:customStyle="1" w:styleId="ListLabel871">
    <w:name w:val="ListLabel 871"/>
    <w:rsid w:val="00D754CD"/>
    <w:rPr>
      <w:rFonts w:ascii="Times New Roman" w:hAnsi="Times New Roman" w:cs="Symbol"/>
      <w:b/>
      <w:sz w:val="24"/>
    </w:rPr>
  </w:style>
  <w:style w:type="character" w:customStyle="1" w:styleId="ListLabel872">
    <w:name w:val="ListLabel 872"/>
    <w:rsid w:val="00D754CD"/>
    <w:rPr>
      <w:rFonts w:cs="Courier New"/>
      <w:b/>
      <w:sz w:val="24"/>
    </w:rPr>
  </w:style>
  <w:style w:type="character" w:customStyle="1" w:styleId="ListLabel873">
    <w:name w:val="ListLabel 873"/>
    <w:rsid w:val="00D754CD"/>
    <w:rPr>
      <w:rFonts w:cs="Wingdings"/>
      <w:b/>
      <w:sz w:val="24"/>
    </w:rPr>
  </w:style>
  <w:style w:type="character" w:customStyle="1" w:styleId="ListLabel874">
    <w:name w:val="ListLabel 874"/>
    <w:rsid w:val="00D754CD"/>
    <w:rPr>
      <w:rFonts w:cs="Symbol"/>
      <w:b/>
      <w:sz w:val="24"/>
    </w:rPr>
  </w:style>
  <w:style w:type="character" w:customStyle="1" w:styleId="ListLabel875">
    <w:name w:val="ListLabel 875"/>
    <w:rsid w:val="00D754CD"/>
    <w:rPr>
      <w:rFonts w:cs="Courier New"/>
      <w:b/>
      <w:sz w:val="24"/>
    </w:rPr>
  </w:style>
  <w:style w:type="character" w:customStyle="1" w:styleId="ListLabel876">
    <w:name w:val="ListLabel 876"/>
    <w:rsid w:val="00D754CD"/>
    <w:rPr>
      <w:rFonts w:cs="Wingdings"/>
      <w:b/>
      <w:sz w:val="24"/>
    </w:rPr>
  </w:style>
  <w:style w:type="character" w:customStyle="1" w:styleId="ListLabel877">
    <w:name w:val="ListLabel 877"/>
    <w:rsid w:val="00D754CD"/>
    <w:rPr>
      <w:rFonts w:cs="Symbol"/>
      <w:b/>
      <w:sz w:val="24"/>
    </w:rPr>
  </w:style>
  <w:style w:type="character" w:customStyle="1" w:styleId="ListLabel878">
    <w:name w:val="ListLabel 878"/>
    <w:rsid w:val="00D754CD"/>
    <w:rPr>
      <w:rFonts w:cs="Courier New"/>
      <w:b/>
      <w:sz w:val="24"/>
    </w:rPr>
  </w:style>
  <w:style w:type="character" w:customStyle="1" w:styleId="ListLabel879">
    <w:name w:val="ListLabel 879"/>
    <w:rsid w:val="00D754CD"/>
    <w:rPr>
      <w:rFonts w:cs="Wingdings"/>
      <w:b/>
      <w:sz w:val="24"/>
    </w:rPr>
  </w:style>
  <w:style w:type="character" w:customStyle="1" w:styleId="ListLabel880">
    <w:name w:val="ListLabel 880"/>
    <w:rsid w:val="00D754CD"/>
    <w:rPr>
      <w:rFonts w:ascii="Times New Roman" w:hAnsi="Times New Roman" w:cs="Symbol"/>
      <w:b/>
      <w:sz w:val="24"/>
    </w:rPr>
  </w:style>
  <w:style w:type="character" w:customStyle="1" w:styleId="ListLabel881">
    <w:name w:val="ListLabel 881"/>
    <w:rsid w:val="00D754CD"/>
    <w:rPr>
      <w:rFonts w:cs="Courier New"/>
      <w:b/>
      <w:sz w:val="24"/>
    </w:rPr>
  </w:style>
  <w:style w:type="character" w:customStyle="1" w:styleId="ListLabel882">
    <w:name w:val="ListLabel 882"/>
    <w:rsid w:val="00D754CD"/>
    <w:rPr>
      <w:rFonts w:cs="Wingdings"/>
      <w:b/>
      <w:sz w:val="24"/>
    </w:rPr>
  </w:style>
  <w:style w:type="character" w:customStyle="1" w:styleId="ListLabel883">
    <w:name w:val="ListLabel 883"/>
    <w:rsid w:val="00D754CD"/>
    <w:rPr>
      <w:rFonts w:cs="Symbol"/>
      <w:b/>
      <w:sz w:val="24"/>
    </w:rPr>
  </w:style>
  <w:style w:type="character" w:customStyle="1" w:styleId="ListLabel884">
    <w:name w:val="ListLabel 884"/>
    <w:rsid w:val="00D754CD"/>
    <w:rPr>
      <w:rFonts w:cs="Courier New"/>
      <w:b/>
      <w:sz w:val="24"/>
    </w:rPr>
  </w:style>
  <w:style w:type="character" w:customStyle="1" w:styleId="ListLabel885">
    <w:name w:val="ListLabel 885"/>
    <w:rsid w:val="00D754CD"/>
    <w:rPr>
      <w:rFonts w:cs="Wingdings"/>
      <w:b/>
      <w:sz w:val="24"/>
    </w:rPr>
  </w:style>
  <w:style w:type="character" w:customStyle="1" w:styleId="ListLabel886">
    <w:name w:val="ListLabel 886"/>
    <w:rsid w:val="00D754CD"/>
    <w:rPr>
      <w:rFonts w:cs="Symbol"/>
      <w:b/>
      <w:sz w:val="24"/>
    </w:rPr>
  </w:style>
  <w:style w:type="character" w:customStyle="1" w:styleId="ListLabel887">
    <w:name w:val="ListLabel 887"/>
    <w:rsid w:val="00D754CD"/>
    <w:rPr>
      <w:rFonts w:cs="Courier New"/>
      <w:b/>
      <w:sz w:val="24"/>
    </w:rPr>
  </w:style>
  <w:style w:type="character" w:customStyle="1" w:styleId="ListLabel888">
    <w:name w:val="ListLabel 888"/>
    <w:rsid w:val="00D754CD"/>
    <w:rPr>
      <w:rFonts w:cs="Wingdings"/>
      <w:b/>
      <w:sz w:val="24"/>
    </w:rPr>
  </w:style>
  <w:style w:type="character" w:customStyle="1" w:styleId="ListLabel889">
    <w:name w:val="ListLabel 889"/>
    <w:rsid w:val="00D754CD"/>
    <w:rPr>
      <w:rFonts w:ascii="Times New Roman" w:hAnsi="Times New Roman" w:cs="Symbol"/>
      <w:b/>
      <w:sz w:val="24"/>
    </w:rPr>
  </w:style>
  <w:style w:type="character" w:customStyle="1" w:styleId="ListLabel890">
    <w:name w:val="ListLabel 890"/>
    <w:rsid w:val="00D754CD"/>
    <w:rPr>
      <w:rFonts w:cs="Courier New"/>
      <w:b/>
      <w:sz w:val="24"/>
    </w:rPr>
  </w:style>
  <w:style w:type="character" w:customStyle="1" w:styleId="ListLabel891">
    <w:name w:val="ListLabel 891"/>
    <w:rsid w:val="00D754CD"/>
    <w:rPr>
      <w:rFonts w:cs="Wingdings"/>
      <w:b/>
      <w:sz w:val="24"/>
    </w:rPr>
  </w:style>
  <w:style w:type="character" w:customStyle="1" w:styleId="ListLabel892">
    <w:name w:val="ListLabel 892"/>
    <w:rsid w:val="00D754CD"/>
    <w:rPr>
      <w:rFonts w:cs="Symbol"/>
      <w:b/>
      <w:sz w:val="24"/>
    </w:rPr>
  </w:style>
  <w:style w:type="character" w:customStyle="1" w:styleId="ListLabel893">
    <w:name w:val="ListLabel 893"/>
    <w:rsid w:val="00D754CD"/>
    <w:rPr>
      <w:rFonts w:cs="Courier New"/>
      <w:b/>
      <w:sz w:val="24"/>
    </w:rPr>
  </w:style>
  <w:style w:type="character" w:customStyle="1" w:styleId="ListLabel894">
    <w:name w:val="ListLabel 894"/>
    <w:rsid w:val="00D754CD"/>
    <w:rPr>
      <w:rFonts w:cs="Wingdings"/>
      <w:b/>
      <w:sz w:val="24"/>
    </w:rPr>
  </w:style>
  <w:style w:type="character" w:customStyle="1" w:styleId="ListLabel895">
    <w:name w:val="ListLabel 895"/>
    <w:rsid w:val="00D754CD"/>
    <w:rPr>
      <w:rFonts w:cs="Symbol"/>
      <w:b/>
      <w:sz w:val="24"/>
    </w:rPr>
  </w:style>
  <w:style w:type="character" w:customStyle="1" w:styleId="ListLabel896">
    <w:name w:val="ListLabel 896"/>
    <w:rsid w:val="00D754CD"/>
    <w:rPr>
      <w:rFonts w:cs="Courier New"/>
      <w:b/>
      <w:sz w:val="24"/>
    </w:rPr>
  </w:style>
  <w:style w:type="character" w:customStyle="1" w:styleId="ListLabel897">
    <w:name w:val="ListLabel 897"/>
    <w:rsid w:val="00D754CD"/>
    <w:rPr>
      <w:rFonts w:cs="Wingdings"/>
      <w:b/>
      <w:sz w:val="24"/>
    </w:rPr>
  </w:style>
  <w:style w:type="character" w:customStyle="1" w:styleId="ListLabel898">
    <w:name w:val="ListLabel 898"/>
    <w:rsid w:val="00D754CD"/>
    <w:rPr>
      <w:rFonts w:ascii="Times New Roman" w:hAnsi="Times New Roman" w:cs="Symbol"/>
      <w:b/>
      <w:sz w:val="24"/>
    </w:rPr>
  </w:style>
  <w:style w:type="character" w:customStyle="1" w:styleId="ListLabel899">
    <w:name w:val="ListLabel 899"/>
    <w:rsid w:val="00D754CD"/>
    <w:rPr>
      <w:rFonts w:cs="Courier New"/>
      <w:b/>
      <w:sz w:val="24"/>
    </w:rPr>
  </w:style>
  <w:style w:type="character" w:customStyle="1" w:styleId="ListLabel900">
    <w:name w:val="ListLabel 900"/>
    <w:rsid w:val="00D754CD"/>
    <w:rPr>
      <w:rFonts w:cs="Wingdings"/>
      <w:b/>
      <w:sz w:val="24"/>
    </w:rPr>
  </w:style>
  <w:style w:type="character" w:customStyle="1" w:styleId="ListLabel901">
    <w:name w:val="ListLabel 901"/>
    <w:rsid w:val="00D754CD"/>
    <w:rPr>
      <w:rFonts w:cs="Symbol"/>
      <w:b/>
      <w:sz w:val="24"/>
    </w:rPr>
  </w:style>
  <w:style w:type="character" w:customStyle="1" w:styleId="ListLabel902">
    <w:name w:val="ListLabel 902"/>
    <w:rsid w:val="00D754CD"/>
    <w:rPr>
      <w:rFonts w:cs="Courier New"/>
      <w:b/>
      <w:sz w:val="24"/>
    </w:rPr>
  </w:style>
  <w:style w:type="character" w:customStyle="1" w:styleId="ListLabel903">
    <w:name w:val="ListLabel 903"/>
    <w:rsid w:val="00D754CD"/>
    <w:rPr>
      <w:rFonts w:cs="Wingdings"/>
      <w:b/>
      <w:sz w:val="24"/>
    </w:rPr>
  </w:style>
  <w:style w:type="character" w:customStyle="1" w:styleId="ListLabel904">
    <w:name w:val="ListLabel 904"/>
    <w:rsid w:val="00D754CD"/>
    <w:rPr>
      <w:rFonts w:cs="Symbol"/>
      <w:b/>
      <w:sz w:val="24"/>
    </w:rPr>
  </w:style>
  <w:style w:type="character" w:customStyle="1" w:styleId="ListLabel905">
    <w:name w:val="ListLabel 905"/>
    <w:rsid w:val="00D754CD"/>
    <w:rPr>
      <w:rFonts w:cs="Courier New"/>
      <w:b/>
      <w:sz w:val="24"/>
    </w:rPr>
  </w:style>
  <w:style w:type="character" w:customStyle="1" w:styleId="ListLabel906">
    <w:name w:val="ListLabel 906"/>
    <w:rsid w:val="00D754CD"/>
    <w:rPr>
      <w:rFonts w:cs="Wingdings"/>
      <w:b/>
      <w:sz w:val="24"/>
    </w:rPr>
  </w:style>
  <w:style w:type="character" w:customStyle="1" w:styleId="ListLabel907">
    <w:name w:val="ListLabel 907"/>
    <w:rsid w:val="00D754CD"/>
    <w:rPr>
      <w:rFonts w:ascii="Times New Roman" w:hAnsi="Times New Roman" w:cs="Symbol"/>
      <w:b/>
      <w:sz w:val="24"/>
    </w:rPr>
  </w:style>
  <w:style w:type="character" w:customStyle="1" w:styleId="ListLabel908">
    <w:name w:val="ListLabel 908"/>
    <w:rsid w:val="00D754CD"/>
    <w:rPr>
      <w:rFonts w:cs="Courier New"/>
      <w:b/>
      <w:sz w:val="24"/>
    </w:rPr>
  </w:style>
  <w:style w:type="character" w:customStyle="1" w:styleId="ListLabel909">
    <w:name w:val="ListLabel 909"/>
    <w:rsid w:val="00D754CD"/>
    <w:rPr>
      <w:rFonts w:cs="Wingdings"/>
      <w:b/>
      <w:sz w:val="24"/>
    </w:rPr>
  </w:style>
  <w:style w:type="character" w:customStyle="1" w:styleId="ListLabel910">
    <w:name w:val="ListLabel 910"/>
    <w:rsid w:val="00D754CD"/>
    <w:rPr>
      <w:rFonts w:cs="Symbol"/>
      <w:b/>
      <w:sz w:val="24"/>
    </w:rPr>
  </w:style>
  <w:style w:type="character" w:customStyle="1" w:styleId="ListLabel911">
    <w:name w:val="ListLabel 911"/>
    <w:rsid w:val="00D754CD"/>
    <w:rPr>
      <w:rFonts w:cs="Courier New"/>
      <w:b/>
      <w:sz w:val="24"/>
    </w:rPr>
  </w:style>
  <w:style w:type="character" w:customStyle="1" w:styleId="ListLabel912">
    <w:name w:val="ListLabel 912"/>
    <w:rsid w:val="00D754CD"/>
    <w:rPr>
      <w:rFonts w:cs="Wingdings"/>
      <w:b/>
      <w:sz w:val="24"/>
    </w:rPr>
  </w:style>
  <w:style w:type="character" w:customStyle="1" w:styleId="ListLabel913">
    <w:name w:val="ListLabel 913"/>
    <w:rsid w:val="00D754CD"/>
    <w:rPr>
      <w:rFonts w:cs="Symbol"/>
      <w:b/>
      <w:sz w:val="24"/>
    </w:rPr>
  </w:style>
  <w:style w:type="character" w:customStyle="1" w:styleId="ListLabel914">
    <w:name w:val="ListLabel 914"/>
    <w:rsid w:val="00D754CD"/>
    <w:rPr>
      <w:rFonts w:cs="Courier New"/>
      <w:b/>
      <w:sz w:val="24"/>
    </w:rPr>
  </w:style>
  <w:style w:type="character" w:customStyle="1" w:styleId="ListLabel915">
    <w:name w:val="ListLabel 915"/>
    <w:rsid w:val="00D754CD"/>
    <w:rPr>
      <w:rFonts w:cs="Wingdings"/>
      <w:b/>
      <w:sz w:val="24"/>
    </w:rPr>
  </w:style>
  <w:style w:type="character" w:customStyle="1" w:styleId="ListLabel916">
    <w:name w:val="ListLabel 916"/>
    <w:rsid w:val="00D754CD"/>
    <w:rPr>
      <w:rFonts w:cs="Symbol"/>
      <w:b/>
      <w:sz w:val="24"/>
    </w:rPr>
  </w:style>
  <w:style w:type="character" w:customStyle="1" w:styleId="ListLabel917">
    <w:name w:val="ListLabel 917"/>
    <w:rsid w:val="00D754CD"/>
    <w:rPr>
      <w:rFonts w:cs="Courier New"/>
      <w:b/>
      <w:sz w:val="24"/>
    </w:rPr>
  </w:style>
  <w:style w:type="character" w:customStyle="1" w:styleId="ListLabel918">
    <w:name w:val="ListLabel 918"/>
    <w:rsid w:val="00D754CD"/>
    <w:rPr>
      <w:rFonts w:cs="Wingdings"/>
      <w:b/>
      <w:sz w:val="24"/>
    </w:rPr>
  </w:style>
  <w:style w:type="character" w:customStyle="1" w:styleId="ListLabel919">
    <w:name w:val="ListLabel 919"/>
    <w:rsid w:val="00D754CD"/>
    <w:rPr>
      <w:rFonts w:cs="Symbol"/>
      <w:b/>
      <w:sz w:val="24"/>
    </w:rPr>
  </w:style>
  <w:style w:type="character" w:customStyle="1" w:styleId="ListLabel920">
    <w:name w:val="ListLabel 920"/>
    <w:rsid w:val="00D754CD"/>
    <w:rPr>
      <w:rFonts w:cs="Courier New"/>
      <w:b/>
      <w:sz w:val="24"/>
    </w:rPr>
  </w:style>
  <w:style w:type="character" w:customStyle="1" w:styleId="ListLabel921">
    <w:name w:val="ListLabel 921"/>
    <w:rsid w:val="00D754CD"/>
    <w:rPr>
      <w:rFonts w:cs="Wingdings"/>
      <w:b/>
      <w:sz w:val="24"/>
    </w:rPr>
  </w:style>
  <w:style w:type="character" w:customStyle="1" w:styleId="ListLabel922">
    <w:name w:val="ListLabel 922"/>
    <w:rsid w:val="00D754CD"/>
    <w:rPr>
      <w:rFonts w:cs="Symbol"/>
      <w:b/>
      <w:sz w:val="24"/>
    </w:rPr>
  </w:style>
  <w:style w:type="character" w:customStyle="1" w:styleId="ListLabel923">
    <w:name w:val="ListLabel 923"/>
    <w:rsid w:val="00D754CD"/>
    <w:rPr>
      <w:rFonts w:cs="Courier New"/>
      <w:b/>
      <w:sz w:val="24"/>
    </w:rPr>
  </w:style>
  <w:style w:type="character" w:customStyle="1" w:styleId="ListLabel924">
    <w:name w:val="ListLabel 924"/>
    <w:rsid w:val="00D754CD"/>
    <w:rPr>
      <w:rFonts w:cs="Wingdings"/>
      <w:b/>
      <w:sz w:val="24"/>
    </w:rPr>
  </w:style>
  <w:style w:type="character" w:customStyle="1" w:styleId="ListLabel925">
    <w:name w:val="ListLabel 925"/>
    <w:rsid w:val="00D754CD"/>
    <w:rPr>
      <w:rFonts w:ascii="Times New Roman" w:hAnsi="Times New Roman" w:cs="Symbol"/>
      <w:b/>
      <w:sz w:val="24"/>
    </w:rPr>
  </w:style>
  <w:style w:type="character" w:customStyle="1" w:styleId="ListLabel926">
    <w:name w:val="ListLabel 926"/>
    <w:rsid w:val="00D754CD"/>
    <w:rPr>
      <w:rFonts w:cs="Courier New"/>
      <w:b/>
      <w:sz w:val="24"/>
    </w:rPr>
  </w:style>
  <w:style w:type="character" w:customStyle="1" w:styleId="ListLabel927">
    <w:name w:val="ListLabel 927"/>
    <w:rsid w:val="00D754CD"/>
    <w:rPr>
      <w:rFonts w:cs="Wingdings"/>
      <w:b/>
      <w:sz w:val="24"/>
    </w:rPr>
  </w:style>
  <w:style w:type="character" w:customStyle="1" w:styleId="ListLabel928">
    <w:name w:val="ListLabel 928"/>
    <w:rsid w:val="00D754CD"/>
    <w:rPr>
      <w:rFonts w:cs="Symbol"/>
      <w:b/>
      <w:sz w:val="24"/>
    </w:rPr>
  </w:style>
  <w:style w:type="character" w:customStyle="1" w:styleId="ListLabel929">
    <w:name w:val="ListLabel 929"/>
    <w:rsid w:val="00D754CD"/>
    <w:rPr>
      <w:rFonts w:cs="Courier New"/>
      <w:b/>
      <w:sz w:val="24"/>
    </w:rPr>
  </w:style>
  <w:style w:type="character" w:customStyle="1" w:styleId="ListLabel930">
    <w:name w:val="ListLabel 930"/>
    <w:rsid w:val="00D754CD"/>
    <w:rPr>
      <w:rFonts w:cs="Wingdings"/>
      <w:b/>
      <w:sz w:val="24"/>
    </w:rPr>
  </w:style>
  <w:style w:type="character" w:customStyle="1" w:styleId="ListLabel931">
    <w:name w:val="ListLabel 931"/>
    <w:rsid w:val="00D754CD"/>
    <w:rPr>
      <w:rFonts w:cs="Symbol"/>
      <w:b/>
      <w:sz w:val="24"/>
    </w:rPr>
  </w:style>
  <w:style w:type="character" w:customStyle="1" w:styleId="ListLabel932">
    <w:name w:val="ListLabel 932"/>
    <w:rsid w:val="00D754CD"/>
    <w:rPr>
      <w:rFonts w:cs="Courier New"/>
      <w:b/>
      <w:sz w:val="24"/>
    </w:rPr>
  </w:style>
  <w:style w:type="character" w:customStyle="1" w:styleId="ListLabel933">
    <w:name w:val="ListLabel 933"/>
    <w:rsid w:val="00D754CD"/>
    <w:rPr>
      <w:rFonts w:cs="Wingdings"/>
      <w:b/>
      <w:sz w:val="24"/>
    </w:rPr>
  </w:style>
  <w:style w:type="character" w:customStyle="1" w:styleId="ListLabel934">
    <w:name w:val="ListLabel 934"/>
    <w:rsid w:val="00D754CD"/>
    <w:rPr>
      <w:rFonts w:ascii="Times New Roman" w:hAnsi="Times New Roman" w:cs="Symbol"/>
      <w:b/>
      <w:sz w:val="24"/>
    </w:rPr>
  </w:style>
  <w:style w:type="character" w:customStyle="1" w:styleId="ListLabel935">
    <w:name w:val="ListLabel 935"/>
    <w:rsid w:val="00D754CD"/>
    <w:rPr>
      <w:rFonts w:cs="Courier New"/>
      <w:b/>
      <w:sz w:val="24"/>
    </w:rPr>
  </w:style>
  <w:style w:type="character" w:customStyle="1" w:styleId="ListLabel936">
    <w:name w:val="ListLabel 936"/>
    <w:rsid w:val="00D754CD"/>
    <w:rPr>
      <w:rFonts w:cs="Wingdings"/>
      <w:b/>
      <w:sz w:val="24"/>
    </w:rPr>
  </w:style>
  <w:style w:type="character" w:customStyle="1" w:styleId="ListLabel937">
    <w:name w:val="ListLabel 937"/>
    <w:rsid w:val="00D754CD"/>
    <w:rPr>
      <w:rFonts w:cs="Symbol"/>
      <w:b/>
      <w:sz w:val="24"/>
    </w:rPr>
  </w:style>
  <w:style w:type="character" w:customStyle="1" w:styleId="ListLabel938">
    <w:name w:val="ListLabel 938"/>
    <w:rsid w:val="00D754CD"/>
    <w:rPr>
      <w:rFonts w:cs="Courier New"/>
      <w:b/>
      <w:sz w:val="24"/>
    </w:rPr>
  </w:style>
  <w:style w:type="character" w:customStyle="1" w:styleId="ListLabel939">
    <w:name w:val="ListLabel 939"/>
    <w:rsid w:val="00D754CD"/>
    <w:rPr>
      <w:rFonts w:cs="Wingdings"/>
      <w:b/>
      <w:sz w:val="24"/>
    </w:rPr>
  </w:style>
  <w:style w:type="character" w:customStyle="1" w:styleId="ListLabel940">
    <w:name w:val="ListLabel 940"/>
    <w:rsid w:val="00D754CD"/>
    <w:rPr>
      <w:rFonts w:cs="Symbol"/>
      <w:b/>
      <w:sz w:val="24"/>
    </w:rPr>
  </w:style>
  <w:style w:type="character" w:customStyle="1" w:styleId="ListLabel941">
    <w:name w:val="ListLabel 941"/>
    <w:rsid w:val="00D754CD"/>
    <w:rPr>
      <w:rFonts w:cs="Courier New"/>
      <w:b/>
      <w:sz w:val="24"/>
    </w:rPr>
  </w:style>
  <w:style w:type="character" w:customStyle="1" w:styleId="ListLabel942">
    <w:name w:val="ListLabel 942"/>
    <w:rsid w:val="00D754CD"/>
    <w:rPr>
      <w:rFonts w:cs="Wingdings"/>
      <w:b/>
      <w:sz w:val="24"/>
    </w:rPr>
  </w:style>
  <w:style w:type="character" w:customStyle="1" w:styleId="ListLabel943">
    <w:name w:val="ListLabel 943"/>
    <w:rsid w:val="00D754CD"/>
    <w:rPr>
      <w:rFonts w:ascii="Times New Roman" w:hAnsi="Times New Roman" w:cs="Courier New"/>
      <w:b/>
      <w:sz w:val="24"/>
    </w:rPr>
  </w:style>
  <w:style w:type="character" w:customStyle="1" w:styleId="ListLabel944">
    <w:name w:val="ListLabel 944"/>
    <w:rsid w:val="00D754CD"/>
    <w:rPr>
      <w:rFonts w:cs="Courier New"/>
      <w:b/>
      <w:sz w:val="24"/>
    </w:rPr>
  </w:style>
  <w:style w:type="character" w:customStyle="1" w:styleId="ListLabel945">
    <w:name w:val="ListLabel 945"/>
    <w:rsid w:val="00D754CD"/>
    <w:rPr>
      <w:rFonts w:cs="Wingdings"/>
      <w:b/>
      <w:sz w:val="24"/>
    </w:rPr>
  </w:style>
  <w:style w:type="character" w:customStyle="1" w:styleId="ListLabel946">
    <w:name w:val="ListLabel 946"/>
    <w:rsid w:val="00D754CD"/>
    <w:rPr>
      <w:rFonts w:cs="Symbol"/>
      <w:b/>
      <w:sz w:val="24"/>
    </w:rPr>
  </w:style>
  <w:style w:type="character" w:customStyle="1" w:styleId="ListLabel947">
    <w:name w:val="ListLabel 947"/>
    <w:rsid w:val="00D754CD"/>
    <w:rPr>
      <w:rFonts w:cs="Courier New"/>
      <w:b/>
      <w:sz w:val="24"/>
    </w:rPr>
  </w:style>
  <w:style w:type="character" w:customStyle="1" w:styleId="ListLabel948">
    <w:name w:val="ListLabel 948"/>
    <w:rsid w:val="00D754CD"/>
    <w:rPr>
      <w:rFonts w:cs="Wingdings"/>
      <w:b/>
      <w:sz w:val="24"/>
    </w:rPr>
  </w:style>
  <w:style w:type="character" w:customStyle="1" w:styleId="ListLabel949">
    <w:name w:val="ListLabel 949"/>
    <w:rsid w:val="00D754CD"/>
    <w:rPr>
      <w:rFonts w:cs="Symbol"/>
      <w:b/>
      <w:sz w:val="24"/>
    </w:rPr>
  </w:style>
  <w:style w:type="character" w:customStyle="1" w:styleId="ListLabel950">
    <w:name w:val="ListLabel 950"/>
    <w:rsid w:val="00D754CD"/>
    <w:rPr>
      <w:rFonts w:cs="Courier New"/>
      <w:b/>
      <w:sz w:val="24"/>
    </w:rPr>
  </w:style>
  <w:style w:type="character" w:customStyle="1" w:styleId="ListLabel951">
    <w:name w:val="ListLabel 951"/>
    <w:rsid w:val="00D754CD"/>
    <w:rPr>
      <w:rFonts w:cs="Wingdings"/>
      <w:b/>
      <w:sz w:val="24"/>
    </w:rPr>
  </w:style>
  <w:style w:type="character" w:customStyle="1" w:styleId="ListLabel952">
    <w:name w:val="ListLabel 952"/>
    <w:rsid w:val="00D754CD"/>
    <w:rPr>
      <w:rFonts w:ascii="Times New Roman" w:hAnsi="Times New Roman" w:cs="Courier New"/>
      <w:b/>
      <w:sz w:val="24"/>
    </w:rPr>
  </w:style>
  <w:style w:type="character" w:customStyle="1" w:styleId="ListLabel953">
    <w:name w:val="ListLabel 953"/>
    <w:rsid w:val="00D754CD"/>
    <w:rPr>
      <w:rFonts w:cs="Courier New"/>
      <w:b/>
      <w:sz w:val="24"/>
    </w:rPr>
  </w:style>
  <w:style w:type="character" w:customStyle="1" w:styleId="ListLabel954">
    <w:name w:val="ListLabel 954"/>
    <w:rsid w:val="00D754CD"/>
    <w:rPr>
      <w:rFonts w:cs="Wingdings"/>
      <w:b/>
      <w:sz w:val="24"/>
    </w:rPr>
  </w:style>
  <w:style w:type="character" w:customStyle="1" w:styleId="ListLabel955">
    <w:name w:val="ListLabel 955"/>
    <w:rsid w:val="00D754CD"/>
    <w:rPr>
      <w:rFonts w:cs="Symbol"/>
      <w:b/>
      <w:sz w:val="24"/>
    </w:rPr>
  </w:style>
  <w:style w:type="character" w:customStyle="1" w:styleId="ListLabel956">
    <w:name w:val="ListLabel 956"/>
    <w:rsid w:val="00D754CD"/>
    <w:rPr>
      <w:rFonts w:cs="Courier New"/>
      <w:b/>
      <w:sz w:val="24"/>
    </w:rPr>
  </w:style>
  <w:style w:type="character" w:customStyle="1" w:styleId="ListLabel957">
    <w:name w:val="ListLabel 957"/>
    <w:rsid w:val="00D754CD"/>
    <w:rPr>
      <w:rFonts w:cs="Wingdings"/>
      <w:b/>
      <w:sz w:val="24"/>
    </w:rPr>
  </w:style>
  <w:style w:type="character" w:customStyle="1" w:styleId="ListLabel958">
    <w:name w:val="ListLabel 958"/>
    <w:rsid w:val="00D754CD"/>
    <w:rPr>
      <w:rFonts w:cs="Symbol"/>
      <w:b/>
      <w:sz w:val="24"/>
    </w:rPr>
  </w:style>
  <w:style w:type="character" w:customStyle="1" w:styleId="ListLabel959">
    <w:name w:val="ListLabel 959"/>
    <w:rsid w:val="00D754CD"/>
    <w:rPr>
      <w:rFonts w:cs="Courier New"/>
      <w:b/>
      <w:sz w:val="24"/>
    </w:rPr>
  </w:style>
  <w:style w:type="character" w:customStyle="1" w:styleId="ListLabel960">
    <w:name w:val="ListLabel 960"/>
    <w:rsid w:val="00D754CD"/>
    <w:rPr>
      <w:rFonts w:cs="Wingdings"/>
      <w:b/>
      <w:sz w:val="24"/>
    </w:rPr>
  </w:style>
  <w:style w:type="character" w:customStyle="1" w:styleId="ListLabel961">
    <w:name w:val="ListLabel 961"/>
    <w:rsid w:val="00D754CD"/>
    <w:rPr>
      <w:rFonts w:ascii="Times New Roman" w:hAnsi="Times New Roman" w:cs="Courier New"/>
      <w:b/>
      <w:sz w:val="24"/>
    </w:rPr>
  </w:style>
  <w:style w:type="character" w:customStyle="1" w:styleId="ListLabel962">
    <w:name w:val="ListLabel 962"/>
    <w:rsid w:val="00D754CD"/>
    <w:rPr>
      <w:rFonts w:cs="Courier New"/>
      <w:b/>
      <w:sz w:val="24"/>
    </w:rPr>
  </w:style>
  <w:style w:type="character" w:customStyle="1" w:styleId="ListLabel963">
    <w:name w:val="ListLabel 963"/>
    <w:rsid w:val="00D754CD"/>
    <w:rPr>
      <w:rFonts w:cs="Wingdings"/>
      <w:b/>
      <w:sz w:val="24"/>
    </w:rPr>
  </w:style>
  <w:style w:type="character" w:customStyle="1" w:styleId="ListLabel964">
    <w:name w:val="ListLabel 964"/>
    <w:rsid w:val="00D754CD"/>
    <w:rPr>
      <w:rFonts w:cs="Symbol"/>
      <w:b/>
      <w:sz w:val="24"/>
    </w:rPr>
  </w:style>
  <w:style w:type="character" w:customStyle="1" w:styleId="ListLabel965">
    <w:name w:val="ListLabel 965"/>
    <w:rsid w:val="00D754CD"/>
    <w:rPr>
      <w:rFonts w:cs="Courier New"/>
      <w:b/>
      <w:sz w:val="24"/>
    </w:rPr>
  </w:style>
  <w:style w:type="character" w:customStyle="1" w:styleId="ListLabel966">
    <w:name w:val="ListLabel 966"/>
    <w:rsid w:val="00D754CD"/>
    <w:rPr>
      <w:rFonts w:cs="Wingdings"/>
      <w:b/>
      <w:sz w:val="24"/>
    </w:rPr>
  </w:style>
  <w:style w:type="character" w:customStyle="1" w:styleId="ListLabel967">
    <w:name w:val="ListLabel 967"/>
    <w:rsid w:val="00D754CD"/>
    <w:rPr>
      <w:rFonts w:cs="Symbol"/>
      <w:b/>
      <w:sz w:val="24"/>
    </w:rPr>
  </w:style>
  <w:style w:type="character" w:customStyle="1" w:styleId="ListLabel968">
    <w:name w:val="ListLabel 968"/>
    <w:rsid w:val="00D754CD"/>
    <w:rPr>
      <w:rFonts w:cs="Courier New"/>
      <w:b/>
      <w:sz w:val="24"/>
    </w:rPr>
  </w:style>
  <w:style w:type="character" w:customStyle="1" w:styleId="ListLabel969">
    <w:name w:val="ListLabel 969"/>
    <w:rsid w:val="00D754CD"/>
    <w:rPr>
      <w:rFonts w:cs="Wingdings"/>
      <w:b/>
      <w:sz w:val="24"/>
    </w:rPr>
  </w:style>
  <w:style w:type="character" w:customStyle="1" w:styleId="ListLabel970">
    <w:name w:val="ListLabel 970"/>
    <w:rsid w:val="00D754CD"/>
    <w:rPr>
      <w:rFonts w:ascii="Times New Roman" w:hAnsi="Times New Roman" w:cs="Symbol"/>
      <w:b/>
      <w:sz w:val="24"/>
    </w:rPr>
  </w:style>
  <w:style w:type="character" w:customStyle="1" w:styleId="ListLabel971">
    <w:name w:val="ListLabel 971"/>
    <w:rsid w:val="00D754CD"/>
    <w:rPr>
      <w:rFonts w:cs="Courier New"/>
      <w:b/>
      <w:sz w:val="24"/>
    </w:rPr>
  </w:style>
  <w:style w:type="character" w:customStyle="1" w:styleId="ListLabel972">
    <w:name w:val="ListLabel 972"/>
    <w:rsid w:val="00D754CD"/>
    <w:rPr>
      <w:rFonts w:cs="Wingdings"/>
      <w:b/>
      <w:sz w:val="24"/>
    </w:rPr>
  </w:style>
  <w:style w:type="character" w:customStyle="1" w:styleId="ListLabel973">
    <w:name w:val="ListLabel 973"/>
    <w:rsid w:val="00D754CD"/>
    <w:rPr>
      <w:rFonts w:cs="Symbol"/>
      <w:b/>
      <w:sz w:val="24"/>
    </w:rPr>
  </w:style>
  <w:style w:type="character" w:customStyle="1" w:styleId="ListLabel974">
    <w:name w:val="ListLabel 974"/>
    <w:rsid w:val="00D754CD"/>
    <w:rPr>
      <w:rFonts w:cs="Courier New"/>
      <w:b/>
      <w:sz w:val="24"/>
    </w:rPr>
  </w:style>
  <w:style w:type="character" w:customStyle="1" w:styleId="ListLabel975">
    <w:name w:val="ListLabel 975"/>
    <w:rsid w:val="00D754CD"/>
    <w:rPr>
      <w:rFonts w:cs="Wingdings"/>
      <w:b/>
      <w:sz w:val="24"/>
    </w:rPr>
  </w:style>
  <w:style w:type="character" w:customStyle="1" w:styleId="ListLabel976">
    <w:name w:val="ListLabel 976"/>
    <w:rsid w:val="00D754CD"/>
    <w:rPr>
      <w:rFonts w:cs="Symbol"/>
      <w:b/>
      <w:sz w:val="24"/>
    </w:rPr>
  </w:style>
  <w:style w:type="character" w:customStyle="1" w:styleId="ListLabel977">
    <w:name w:val="ListLabel 977"/>
    <w:rsid w:val="00D754CD"/>
    <w:rPr>
      <w:rFonts w:cs="Courier New"/>
      <w:b/>
      <w:sz w:val="24"/>
    </w:rPr>
  </w:style>
  <w:style w:type="character" w:customStyle="1" w:styleId="ListLabel978">
    <w:name w:val="ListLabel 978"/>
    <w:rsid w:val="00D754CD"/>
    <w:rPr>
      <w:rFonts w:cs="Wingdings"/>
      <w:b/>
      <w:sz w:val="24"/>
    </w:rPr>
  </w:style>
  <w:style w:type="character" w:customStyle="1" w:styleId="ListLabel979">
    <w:name w:val="ListLabel 979"/>
    <w:rsid w:val="00D754CD"/>
    <w:rPr>
      <w:rFonts w:ascii="Times New Roman" w:hAnsi="Times New Roman" w:cs="Courier New"/>
      <w:b/>
      <w:sz w:val="24"/>
    </w:rPr>
  </w:style>
  <w:style w:type="character" w:customStyle="1" w:styleId="ListLabel980">
    <w:name w:val="ListLabel 980"/>
    <w:rsid w:val="00D754CD"/>
    <w:rPr>
      <w:rFonts w:cs="Courier New"/>
      <w:b/>
      <w:sz w:val="24"/>
    </w:rPr>
  </w:style>
  <w:style w:type="character" w:customStyle="1" w:styleId="ListLabel981">
    <w:name w:val="ListLabel 981"/>
    <w:rsid w:val="00D754CD"/>
    <w:rPr>
      <w:rFonts w:cs="Wingdings"/>
      <w:b/>
      <w:sz w:val="24"/>
    </w:rPr>
  </w:style>
  <w:style w:type="character" w:customStyle="1" w:styleId="ListLabel982">
    <w:name w:val="ListLabel 982"/>
    <w:rsid w:val="00D754CD"/>
    <w:rPr>
      <w:rFonts w:cs="Symbol"/>
      <w:b/>
      <w:sz w:val="24"/>
    </w:rPr>
  </w:style>
  <w:style w:type="character" w:customStyle="1" w:styleId="ListLabel983">
    <w:name w:val="ListLabel 983"/>
    <w:rsid w:val="00D754CD"/>
    <w:rPr>
      <w:rFonts w:cs="Courier New"/>
      <w:b/>
      <w:sz w:val="24"/>
    </w:rPr>
  </w:style>
  <w:style w:type="character" w:customStyle="1" w:styleId="ListLabel984">
    <w:name w:val="ListLabel 984"/>
    <w:rsid w:val="00D754CD"/>
    <w:rPr>
      <w:rFonts w:cs="Wingdings"/>
      <w:b/>
      <w:sz w:val="24"/>
    </w:rPr>
  </w:style>
  <w:style w:type="character" w:customStyle="1" w:styleId="ListLabel985">
    <w:name w:val="ListLabel 985"/>
    <w:rsid w:val="00D754CD"/>
    <w:rPr>
      <w:rFonts w:cs="Symbol"/>
      <w:b/>
      <w:sz w:val="24"/>
    </w:rPr>
  </w:style>
  <w:style w:type="character" w:customStyle="1" w:styleId="ListLabel986">
    <w:name w:val="ListLabel 986"/>
    <w:rsid w:val="00D754CD"/>
    <w:rPr>
      <w:rFonts w:cs="Courier New"/>
      <w:b/>
      <w:sz w:val="24"/>
    </w:rPr>
  </w:style>
  <w:style w:type="character" w:customStyle="1" w:styleId="ListLabel987">
    <w:name w:val="ListLabel 987"/>
    <w:rsid w:val="00D754CD"/>
    <w:rPr>
      <w:rFonts w:cs="Wingdings"/>
      <w:b/>
      <w:sz w:val="24"/>
    </w:rPr>
  </w:style>
  <w:style w:type="character" w:customStyle="1" w:styleId="ListLabel988">
    <w:name w:val="ListLabel 988"/>
    <w:rsid w:val="00D754CD"/>
    <w:rPr>
      <w:rFonts w:ascii="Times New Roman" w:hAnsi="Times New Roman" w:cs="Courier New"/>
      <w:b/>
      <w:sz w:val="24"/>
    </w:rPr>
  </w:style>
  <w:style w:type="character" w:customStyle="1" w:styleId="ListLabel989">
    <w:name w:val="ListLabel 989"/>
    <w:rsid w:val="00D754CD"/>
    <w:rPr>
      <w:rFonts w:cs="Courier New"/>
      <w:b/>
      <w:sz w:val="24"/>
    </w:rPr>
  </w:style>
  <w:style w:type="character" w:customStyle="1" w:styleId="ListLabel990">
    <w:name w:val="ListLabel 990"/>
    <w:rsid w:val="00D754CD"/>
    <w:rPr>
      <w:rFonts w:cs="Wingdings"/>
      <w:b/>
      <w:sz w:val="24"/>
    </w:rPr>
  </w:style>
  <w:style w:type="character" w:customStyle="1" w:styleId="ListLabel991">
    <w:name w:val="ListLabel 991"/>
    <w:rsid w:val="00D754CD"/>
    <w:rPr>
      <w:rFonts w:cs="Symbol"/>
      <w:b/>
      <w:sz w:val="24"/>
    </w:rPr>
  </w:style>
  <w:style w:type="character" w:customStyle="1" w:styleId="ListLabel992">
    <w:name w:val="ListLabel 992"/>
    <w:rsid w:val="00D754CD"/>
    <w:rPr>
      <w:rFonts w:cs="Courier New"/>
      <w:b/>
      <w:sz w:val="24"/>
    </w:rPr>
  </w:style>
  <w:style w:type="character" w:customStyle="1" w:styleId="ListLabel993">
    <w:name w:val="ListLabel 993"/>
    <w:rsid w:val="00D754CD"/>
    <w:rPr>
      <w:rFonts w:cs="Wingdings"/>
      <w:b/>
      <w:sz w:val="24"/>
    </w:rPr>
  </w:style>
  <w:style w:type="character" w:customStyle="1" w:styleId="ListLabel994">
    <w:name w:val="ListLabel 994"/>
    <w:rsid w:val="00D754CD"/>
    <w:rPr>
      <w:rFonts w:cs="Symbol"/>
      <w:b/>
      <w:sz w:val="24"/>
    </w:rPr>
  </w:style>
  <w:style w:type="character" w:customStyle="1" w:styleId="ListLabel995">
    <w:name w:val="ListLabel 995"/>
    <w:rsid w:val="00D754CD"/>
    <w:rPr>
      <w:rFonts w:cs="Courier New"/>
      <w:b/>
      <w:sz w:val="24"/>
    </w:rPr>
  </w:style>
  <w:style w:type="character" w:customStyle="1" w:styleId="ListLabel996">
    <w:name w:val="ListLabel 996"/>
    <w:rsid w:val="00D754CD"/>
    <w:rPr>
      <w:rFonts w:cs="Wingdings"/>
      <w:b/>
      <w:sz w:val="24"/>
    </w:rPr>
  </w:style>
  <w:style w:type="character" w:customStyle="1" w:styleId="ListLabel997">
    <w:name w:val="ListLabel 997"/>
    <w:rsid w:val="00D754CD"/>
    <w:rPr>
      <w:rFonts w:ascii="Times New Roman" w:hAnsi="Times New Roman" w:cs="Symbol"/>
      <w:b/>
      <w:sz w:val="24"/>
      <w:szCs w:val="24"/>
    </w:rPr>
  </w:style>
  <w:style w:type="character" w:customStyle="1" w:styleId="ListLabel998">
    <w:name w:val="ListLabel 998"/>
    <w:rsid w:val="00D754CD"/>
    <w:rPr>
      <w:rFonts w:cs="Courier New"/>
      <w:b/>
      <w:sz w:val="24"/>
    </w:rPr>
  </w:style>
  <w:style w:type="character" w:customStyle="1" w:styleId="ListLabel999">
    <w:name w:val="ListLabel 999"/>
    <w:rsid w:val="00D754CD"/>
    <w:rPr>
      <w:rFonts w:cs="Wingdings"/>
      <w:b/>
      <w:sz w:val="24"/>
    </w:rPr>
  </w:style>
  <w:style w:type="character" w:customStyle="1" w:styleId="ListLabel1000">
    <w:name w:val="ListLabel 1000"/>
    <w:rsid w:val="00D754CD"/>
    <w:rPr>
      <w:rFonts w:cs="Symbol"/>
      <w:b/>
      <w:sz w:val="24"/>
      <w:szCs w:val="24"/>
    </w:rPr>
  </w:style>
  <w:style w:type="character" w:customStyle="1" w:styleId="ListLabel1001">
    <w:name w:val="ListLabel 1001"/>
    <w:rsid w:val="00D754CD"/>
    <w:rPr>
      <w:rFonts w:cs="Courier New"/>
      <w:b/>
      <w:sz w:val="24"/>
    </w:rPr>
  </w:style>
  <w:style w:type="character" w:customStyle="1" w:styleId="ListLabel1002">
    <w:name w:val="ListLabel 1002"/>
    <w:rsid w:val="00D754CD"/>
    <w:rPr>
      <w:rFonts w:cs="Wingdings"/>
      <w:b/>
      <w:sz w:val="24"/>
    </w:rPr>
  </w:style>
  <w:style w:type="character" w:customStyle="1" w:styleId="ListLabel1003">
    <w:name w:val="ListLabel 1003"/>
    <w:rsid w:val="00D754CD"/>
    <w:rPr>
      <w:rFonts w:cs="Symbol"/>
      <w:b/>
      <w:sz w:val="24"/>
      <w:szCs w:val="24"/>
    </w:rPr>
  </w:style>
  <w:style w:type="character" w:customStyle="1" w:styleId="ListLabel1004">
    <w:name w:val="ListLabel 1004"/>
    <w:rsid w:val="00D754CD"/>
    <w:rPr>
      <w:rFonts w:cs="Courier New"/>
      <w:b/>
      <w:sz w:val="24"/>
    </w:rPr>
  </w:style>
  <w:style w:type="character" w:customStyle="1" w:styleId="ListLabel1005">
    <w:name w:val="ListLabel 1005"/>
    <w:rsid w:val="00D754CD"/>
    <w:rPr>
      <w:rFonts w:cs="Wingdings"/>
      <w:b/>
      <w:sz w:val="24"/>
    </w:rPr>
  </w:style>
  <w:style w:type="character" w:customStyle="1" w:styleId="ListLabel1006">
    <w:name w:val="ListLabel 1006"/>
    <w:rsid w:val="00D754CD"/>
    <w:rPr>
      <w:rFonts w:ascii="Times New Roman" w:hAnsi="Times New Roman" w:cs="Symbol"/>
      <w:b/>
      <w:sz w:val="24"/>
    </w:rPr>
  </w:style>
  <w:style w:type="character" w:customStyle="1" w:styleId="ListLabel1007">
    <w:name w:val="ListLabel 1007"/>
    <w:rsid w:val="00D754CD"/>
    <w:rPr>
      <w:rFonts w:cs="Courier New"/>
      <w:b/>
      <w:sz w:val="24"/>
    </w:rPr>
  </w:style>
  <w:style w:type="character" w:customStyle="1" w:styleId="ListLabel1008">
    <w:name w:val="ListLabel 1008"/>
    <w:rsid w:val="00D754CD"/>
    <w:rPr>
      <w:rFonts w:cs="Wingdings"/>
      <w:b/>
      <w:sz w:val="24"/>
    </w:rPr>
  </w:style>
  <w:style w:type="character" w:customStyle="1" w:styleId="ListLabel1009">
    <w:name w:val="ListLabel 1009"/>
    <w:rsid w:val="00D754CD"/>
    <w:rPr>
      <w:rFonts w:cs="Symbol"/>
      <w:b/>
      <w:sz w:val="24"/>
    </w:rPr>
  </w:style>
  <w:style w:type="character" w:customStyle="1" w:styleId="ListLabel1010">
    <w:name w:val="ListLabel 1010"/>
    <w:rsid w:val="00D754CD"/>
    <w:rPr>
      <w:rFonts w:cs="Courier New"/>
      <w:b/>
      <w:sz w:val="24"/>
    </w:rPr>
  </w:style>
  <w:style w:type="character" w:customStyle="1" w:styleId="ListLabel1011">
    <w:name w:val="ListLabel 1011"/>
    <w:rsid w:val="00D754CD"/>
    <w:rPr>
      <w:rFonts w:cs="Wingdings"/>
      <w:b/>
      <w:sz w:val="24"/>
    </w:rPr>
  </w:style>
  <w:style w:type="character" w:customStyle="1" w:styleId="ListLabel1012">
    <w:name w:val="ListLabel 1012"/>
    <w:rsid w:val="00D754CD"/>
    <w:rPr>
      <w:rFonts w:cs="Symbol"/>
      <w:b/>
      <w:sz w:val="24"/>
    </w:rPr>
  </w:style>
  <w:style w:type="character" w:customStyle="1" w:styleId="ListLabel1013">
    <w:name w:val="ListLabel 1013"/>
    <w:rsid w:val="00D754CD"/>
    <w:rPr>
      <w:rFonts w:cs="Courier New"/>
      <w:b/>
      <w:sz w:val="24"/>
    </w:rPr>
  </w:style>
  <w:style w:type="character" w:customStyle="1" w:styleId="ListLabel1014">
    <w:name w:val="ListLabel 1014"/>
    <w:rsid w:val="00D754CD"/>
    <w:rPr>
      <w:rFonts w:cs="Wingdings"/>
      <w:b/>
      <w:sz w:val="24"/>
    </w:rPr>
  </w:style>
  <w:style w:type="character" w:customStyle="1" w:styleId="ListLabel1015">
    <w:name w:val="ListLabel 1015"/>
    <w:rsid w:val="00D754CD"/>
    <w:rPr>
      <w:rFonts w:ascii="Times New Roman" w:hAnsi="Times New Roman" w:cs="Symbol"/>
      <w:b/>
      <w:sz w:val="24"/>
    </w:rPr>
  </w:style>
  <w:style w:type="character" w:customStyle="1" w:styleId="ListLabel1016">
    <w:name w:val="ListLabel 1016"/>
    <w:rsid w:val="00D754CD"/>
    <w:rPr>
      <w:rFonts w:cs="Courier New"/>
      <w:b/>
      <w:sz w:val="24"/>
    </w:rPr>
  </w:style>
  <w:style w:type="character" w:customStyle="1" w:styleId="ListLabel1017">
    <w:name w:val="ListLabel 1017"/>
    <w:rsid w:val="00D754CD"/>
    <w:rPr>
      <w:rFonts w:cs="Wingdings"/>
      <w:b/>
      <w:sz w:val="24"/>
    </w:rPr>
  </w:style>
  <w:style w:type="character" w:customStyle="1" w:styleId="ListLabel1018">
    <w:name w:val="ListLabel 1018"/>
    <w:rsid w:val="00D754CD"/>
    <w:rPr>
      <w:rFonts w:cs="Symbol"/>
      <w:b/>
      <w:sz w:val="24"/>
    </w:rPr>
  </w:style>
  <w:style w:type="character" w:customStyle="1" w:styleId="ListLabel1019">
    <w:name w:val="ListLabel 1019"/>
    <w:rsid w:val="00D754CD"/>
    <w:rPr>
      <w:rFonts w:cs="Courier New"/>
      <w:b/>
      <w:sz w:val="24"/>
    </w:rPr>
  </w:style>
  <w:style w:type="character" w:customStyle="1" w:styleId="ListLabel1020">
    <w:name w:val="ListLabel 1020"/>
    <w:rsid w:val="00D754CD"/>
    <w:rPr>
      <w:rFonts w:cs="Wingdings"/>
      <w:b/>
      <w:sz w:val="24"/>
    </w:rPr>
  </w:style>
  <w:style w:type="character" w:customStyle="1" w:styleId="ListLabel1021">
    <w:name w:val="ListLabel 1021"/>
    <w:rsid w:val="00D754CD"/>
    <w:rPr>
      <w:rFonts w:cs="Symbol"/>
      <w:b/>
      <w:sz w:val="24"/>
    </w:rPr>
  </w:style>
  <w:style w:type="character" w:customStyle="1" w:styleId="ListLabel1022">
    <w:name w:val="ListLabel 1022"/>
    <w:rsid w:val="00D754CD"/>
    <w:rPr>
      <w:rFonts w:cs="Courier New"/>
      <w:b/>
      <w:sz w:val="24"/>
    </w:rPr>
  </w:style>
  <w:style w:type="character" w:customStyle="1" w:styleId="ListLabel1023">
    <w:name w:val="ListLabel 1023"/>
    <w:rsid w:val="00D754CD"/>
    <w:rPr>
      <w:rFonts w:cs="Wingdings"/>
      <w:b/>
      <w:sz w:val="24"/>
    </w:rPr>
  </w:style>
  <w:style w:type="character" w:customStyle="1" w:styleId="ListLabel1024">
    <w:name w:val="ListLabel 1024"/>
    <w:rsid w:val="00D754CD"/>
    <w:rPr>
      <w:rFonts w:ascii="Times New Roman" w:hAnsi="Times New Roman" w:cs="Arial"/>
      <w:b/>
      <w:sz w:val="24"/>
    </w:rPr>
  </w:style>
  <w:style w:type="character" w:customStyle="1" w:styleId="ListLabel1025">
    <w:name w:val="ListLabel 1025"/>
    <w:rsid w:val="00D754CD"/>
    <w:rPr>
      <w:rFonts w:cs="Courier New"/>
      <w:b/>
      <w:sz w:val="24"/>
    </w:rPr>
  </w:style>
  <w:style w:type="character" w:customStyle="1" w:styleId="ListLabel1026">
    <w:name w:val="ListLabel 1026"/>
    <w:rsid w:val="00D754CD"/>
    <w:rPr>
      <w:rFonts w:cs="Wingdings"/>
      <w:b/>
      <w:sz w:val="24"/>
    </w:rPr>
  </w:style>
  <w:style w:type="character" w:customStyle="1" w:styleId="ListLabel1027">
    <w:name w:val="ListLabel 1027"/>
    <w:rsid w:val="00D754CD"/>
    <w:rPr>
      <w:rFonts w:cs="Symbol"/>
      <w:b/>
      <w:sz w:val="24"/>
    </w:rPr>
  </w:style>
  <w:style w:type="character" w:customStyle="1" w:styleId="ListLabel1028">
    <w:name w:val="ListLabel 1028"/>
    <w:rsid w:val="00D754CD"/>
    <w:rPr>
      <w:rFonts w:cs="Courier New"/>
      <w:b/>
      <w:sz w:val="24"/>
    </w:rPr>
  </w:style>
  <w:style w:type="character" w:customStyle="1" w:styleId="ListLabel1029">
    <w:name w:val="ListLabel 1029"/>
    <w:rsid w:val="00D754CD"/>
    <w:rPr>
      <w:rFonts w:cs="Wingdings"/>
      <w:b/>
      <w:sz w:val="24"/>
    </w:rPr>
  </w:style>
  <w:style w:type="character" w:customStyle="1" w:styleId="ListLabel1030">
    <w:name w:val="ListLabel 1030"/>
    <w:rsid w:val="00D754CD"/>
    <w:rPr>
      <w:rFonts w:cs="Symbol"/>
      <w:b/>
      <w:sz w:val="24"/>
    </w:rPr>
  </w:style>
  <w:style w:type="character" w:customStyle="1" w:styleId="ListLabel1031">
    <w:name w:val="ListLabel 1031"/>
    <w:rsid w:val="00D754CD"/>
    <w:rPr>
      <w:rFonts w:cs="Courier New"/>
      <w:b/>
      <w:sz w:val="24"/>
    </w:rPr>
  </w:style>
  <w:style w:type="character" w:customStyle="1" w:styleId="ListLabel1032">
    <w:name w:val="ListLabel 1032"/>
    <w:rsid w:val="00D754CD"/>
    <w:rPr>
      <w:rFonts w:cs="Wingdings"/>
      <w:b/>
      <w:sz w:val="24"/>
    </w:rPr>
  </w:style>
  <w:style w:type="character" w:customStyle="1" w:styleId="ListLabel1033">
    <w:name w:val="ListLabel 1033"/>
    <w:rsid w:val="00D754CD"/>
    <w:rPr>
      <w:rFonts w:ascii="Times New Roman" w:hAnsi="Times New Roman" w:cs="Times New Roman"/>
      <w:b/>
      <w:sz w:val="24"/>
    </w:rPr>
  </w:style>
  <w:style w:type="character" w:customStyle="1" w:styleId="ListLabel1034">
    <w:name w:val="ListLabel 1034"/>
    <w:rsid w:val="00D754CD"/>
    <w:rPr>
      <w:rFonts w:cs="Courier New"/>
      <w:b/>
      <w:sz w:val="24"/>
    </w:rPr>
  </w:style>
  <w:style w:type="character" w:customStyle="1" w:styleId="ListLabel1035">
    <w:name w:val="ListLabel 1035"/>
    <w:rsid w:val="00D754CD"/>
    <w:rPr>
      <w:rFonts w:cs="Wingdings"/>
      <w:b/>
      <w:sz w:val="24"/>
    </w:rPr>
  </w:style>
  <w:style w:type="character" w:customStyle="1" w:styleId="ListLabel1036">
    <w:name w:val="ListLabel 1036"/>
    <w:rsid w:val="00D754CD"/>
    <w:rPr>
      <w:rFonts w:cs="Symbol"/>
      <w:b/>
      <w:sz w:val="24"/>
    </w:rPr>
  </w:style>
  <w:style w:type="character" w:customStyle="1" w:styleId="ListLabel1037">
    <w:name w:val="ListLabel 1037"/>
    <w:rsid w:val="00D754CD"/>
    <w:rPr>
      <w:rFonts w:cs="Courier New"/>
      <w:b/>
      <w:sz w:val="24"/>
    </w:rPr>
  </w:style>
  <w:style w:type="character" w:customStyle="1" w:styleId="ListLabel1038">
    <w:name w:val="ListLabel 1038"/>
    <w:rsid w:val="00D754CD"/>
    <w:rPr>
      <w:rFonts w:cs="Wingdings"/>
      <w:b/>
      <w:sz w:val="24"/>
    </w:rPr>
  </w:style>
  <w:style w:type="character" w:customStyle="1" w:styleId="ListLabel1039">
    <w:name w:val="ListLabel 1039"/>
    <w:rsid w:val="00D754CD"/>
    <w:rPr>
      <w:rFonts w:cs="Symbol"/>
      <w:b/>
      <w:sz w:val="24"/>
    </w:rPr>
  </w:style>
  <w:style w:type="character" w:customStyle="1" w:styleId="ListLabel1040">
    <w:name w:val="ListLabel 1040"/>
    <w:rsid w:val="00D754CD"/>
    <w:rPr>
      <w:rFonts w:cs="Courier New"/>
      <w:b/>
      <w:sz w:val="24"/>
    </w:rPr>
  </w:style>
  <w:style w:type="character" w:customStyle="1" w:styleId="ListLabel1041">
    <w:name w:val="ListLabel 1041"/>
    <w:rsid w:val="00D754CD"/>
    <w:rPr>
      <w:rFonts w:cs="Wingdings"/>
      <w:b/>
      <w:sz w:val="24"/>
    </w:rPr>
  </w:style>
  <w:style w:type="character" w:customStyle="1" w:styleId="ListLabel1042">
    <w:name w:val="ListLabel 1042"/>
    <w:rsid w:val="00D754CD"/>
    <w:rPr>
      <w:rFonts w:ascii="Times New Roman" w:hAnsi="Times New Roman" w:cs="Courier New"/>
      <w:b/>
      <w:sz w:val="24"/>
    </w:rPr>
  </w:style>
  <w:style w:type="character" w:customStyle="1" w:styleId="ListLabel1043">
    <w:name w:val="ListLabel 1043"/>
    <w:rsid w:val="00D754CD"/>
    <w:rPr>
      <w:rFonts w:cs="Wingdings"/>
      <w:b/>
      <w:sz w:val="24"/>
    </w:rPr>
  </w:style>
  <w:style w:type="character" w:customStyle="1" w:styleId="ListLabel1044">
    <w:name w:val="ListLabel 1044"/>
    <w:rsid w:val="00D754CD"/>
    <w:rPr>
      <w:rFonts w:cs="Symbol"/>
      <w:b/>
      <w:sz w:val="24"/>
    </w:rPr>
  </w:style>
  <w:style w:type="character" w:customStyle="1" w:styleId="ListLabel1045">
    <w:name w:val="ListLabel 1045"/>
    <w:rsid w:val="00D754CD"/>
    <w:rPr>
      <w:rFonts w:cs="Courier New"/>
      <w:b/>
      <w:sz w:val="24"/>
    </w:rPr>
  </w:style>
  <w:style w:type="character" w:customStyle="1" w:styleId="ListLabel1046">
    <w:name w:val="ListLabel 1046"/>
    <w:rsid w:val="00D754CD"/>
    <w:rPr>
      <w:rFonts w:cs="Wingdings"/>
      <w:b/>
      <w:sz w:val="24"/>
    </w:rPr>
  </w:style>
  <w:style w:type="character" w:customStyle="1" w:styleId="ListLabel1047">
    <w:name w:val="ListLabel 1047"/>
    <w:rsid w:val="00D754CD"/>
    <w:rPr>
      <w:rFonts w:cs="Symbol"/>
      <w:b/>
      <w:sz w:val="24"/>
    </w:rPr>
  </w:style>
  <w:style w:type="character" w:customStyle="1" w:styleId="ListLabel1048">
    <w:name w:val="ListLabel 1048"/>
    <w:rsid w:val="00D754CD"/>
    <w:rPr>
      <w:rFonts w:cs="Courier New"/>
      <w:b/>
      <w:sz w:val="24"/>
    </w:rPr>
  </w:style>
  <w:style w:type="character" w:customStyle="1" w:styleId="ListLabel1049">
    <w:name w:val="ListLabel 1049"/>
    <w:rsid w:val="00D754CD"/>
    <w:rPr>
      <w:rFonts w:cs="Wingdings"/>
      <w:b/>
      <w:sz w:val="24"/>
    </w:rPr>
  </w:style>
  <w:style w:type="character" w:customStyle="1" w:styleId="ListLabel1050">
    <w:name w:val="ListLabel 1050"/>
    <w:rsid w:val="00D754CD"/>
    <w:rPr>
      <w:rFonts w:ascii="Times New Roman" w:hAnsi="Times New Roman" w:cs="OpenSymbol"/>
      <w:b/>
      <w:sz w:val="24"/>
    </w:rPr>
  </w:style>
  <w:style w:type="character" w:customStyle="1" w:styleId="ListLabel1051">
    <w:name w:val="ListLabel 1051"/>
    <w:rsid w:val="00D754CD"/>
    <w:rPr>
      <w:rFonts w:cs="OpenSymbol"/>
      <w:b/>
      <w:sz w:val="24"/>
    </w:rPr>
  </w:style>
  <w:style w:type="character" w:customStyle="1" w:styleId="ListLabel1052">
    <w:name w:val="ListLabel 1052"/>
    <w:rsid w:val="00D754CD"/>
    <w:rPr>
      <w:rFonts w:cs="OpenSymbol"/>
      <w:b/>
      <w:sz w:val="24"/>
    </w:rPr>
  </w:style>
  <w:style w:type="character" w:customStyle="1" w:styleId="ListLabel1053">
    <w:name w:val="ListLabel 1053"/>
    <w:rsid w:val="00D754CD"/>
    <w:rPr>
      <w:rFonts w:cs="OpenSymbol"/>
      <w:b/>
      <w:sz w:val="24"/>
    </w:rPr>
  </w:style>
  <w:style w:type="character" w:customStyle="1" w:styleId="ListLabel1054">
    <w:name w:val="ListLabel 1054"/>
    <w:rsid w:val="00D754CD"/>
    <w:rPr>
      <w:rFonts w:cs="OpenSymbol"/>
      <w:b/>
      <w:sz w:val="24"/>
    </w:rPr>
  </w:style>
  <w:style w:type="character" w:customStyle="1" w:styleId="ListLabel1055">
    <w:name w:val="ListLabel 1055"/>
    <w:rsid w:val="00D754CD"/>
    <w:rPr>
      <w:rFonts w:cs="OpenSymbol"/>
      <w:b/>
      <w:sz w:val="24"/>
    </w:rPr>
  </w:style>
  <w:style w:type="character" w:customStyle="1" w:styleId="ListLabel1056">
    <w:name w:val="ListLabel 1056"/>
    <w:rsid w:val="00D754CD"/>
    <w:rPr>
      <w:rFonts w:cs="OpenSymbol"/>
      <w:b/>
      <w:sz w:val="24"/>
    </w:rPr>
  </w:style>
  <w:style w:type="character" w:customStyle="1" w:styleId="ListLabel1057">
    <w:name w:val="ListLabel 1057"/>
    <w:rsid w:val="00D754CD"/>
    <w:rPr>
      <w:rFonts w:cs="OpenSymbol"/>
      <w:b/>
      <w:sz w:val="24"/>
    </w:rPr>
  </w:style>
  <w:style w:type="character" w:customStyle="1" w:styleId="ListLabel1058">
    <w:name w:val="ListLabel 1058"/>
    <w:rsid w:val="00D754CD"/>
    <w:rPr>
      <w:rFonts w:cs="OpenSymbol"/>
      <w:b/>
      <w:sz w:val="24"/>
    </w:rPr>
  </w:style>
  <w:style w:type="character" w:customStyle="1" w:styleId="ListLabel1059">
    <w:name w:val="ListLabel 1059"/>
    <w:rsid w:val="00D754CD"/>
    <w:rPr>
      <w:rFonts w:ascii="Times New Roman" w:hAnsi="Times New Roman" w:cs="OpenSymbol"/>
      <w:b/>
      <w:sz w:val="24"/>
    </w:rPr>
  </w:style>
  <w:style w:type="character" w:customStyle="1" w:styleId="ListLabel1060">
    <w:name w:val="ListLabel 1060"/>
    <w:rsid w:val="00D754CD"/>
    <w:rPr>
      <w:rFonts w:cs="OpenSymbol"/>
      <w:b/>
      <w:sz w:val="24"/>
    </w:rPr>
  </w:style>
  <w:style w:type="character" w:customStyle="1" w:styleId="ListLabel1061">
    <w:name w:val="ListLabel 1061"/>
    <w:rsid w:val="00D754CD"/>
    <w:rPr>
      <w:rFonts w:cs="OpenSymbol"/>
      <w:b/>
      <w:sz w:val="24"/>
    </w:rPr>
  </w:style>
  <w:style w:type="character" w:customStyle="1" w:styleId="ListLabel1062">
    <w:name w:val="ListLabel 1062"/>
    <w:rsid w:val="00D754CD"/>
    <w:rPr>
      <w:rFonts w:cs="OpenSymbol"/>
      <w:b/>
      <w:sz w:val="24"/>
    </w:rPr>
  </w:style>
  <w:style w:type="character" w:customStyle="1" w:styleId="ListLabel1063">
    <w:name w:val="ListLabel 1063"/>
    <w:rsid w:val="00D754CD"/>
    <w:rPr>
      <w:rFonts w:cs="OpenSymbol"/>
      <w:b/>
      <w:sz w:val="24"/>
    </w:rPr>
  </w:style>
  <w:style w:type="character" w:customStyle="1" w:styleId="ListLabel1064">
    <w:name w:val="ListLabel 1064"/>
    <w:rsid w:val="00D754CD"/>
    <w:rPr>
      <w:rFonts w:cs="OpenSymbol"/>
      <w:b/>
      <w:sz w:val="24"/>
    </w:rPr>
  </w:style>
  <w:style w:type="character" w:customStyle="1" w:styleId="ListLabel1065">
    <w:name w:val="ListLabel 1065"/>
    <w:rsid w:val="00D754CD"/>
    <w:rPr>
      <w:rFonts w:cs="OpenSymbol"/>
      <w:b/>
      <w:sz w:val="24"/>
    </w:rPr>
  </w:style>
  <w:style w:type="character" w:customStyle="1" w:styleId="ListLabel1066">
    <w:name w:val="ListLabel 1066"/>
    <w:rsid w:val="00D754CD"/>
    <w:rPr>
      <w:rFonts w:cs="OpenSymbol"/>
      <w:b/>
      <w:sz w:val="24"/>
    </w:rPr>
  </w:style>
  <w:style w:type="character" w:customStyle="1" w:styleId="ListLabel1067">
    <w:name w:val="ListLabel 1067"/>
    <w:rsid w:val="00D754CD"/>
    <w:rPr>
      <w:rFonts w:cs="OpenSymbol"/>
      <w:b/>
      <w:sz w:val="24"/>
    </w:rPr>
  </w:style>
  <w:style w:type="character" w:customStyle="1" w:styleId="ListLabel1068">
    <w:name w:val="ListLabel 1068"/>
    <w:rsid w:val="00D754CD"/>
    <w:rPr>
      <w:rFonts w:ascii="Times New Roman" w:hAnsi="Times New Roman" w:cs="OpenSymbol"/>
      <w:b/>
      <w:sz w:val="24"/>
    </w:rPr>
  </w:style>
  <w:style w:type="character" w:customStyle="1" w:styleId="ListLabel1069">
    <w:name w:val="ListLabel 1069"/>
    <w:rsid w:val="00D754CD"/>
    <w:rPr>
      <w:rFonts w:cs="OpenSymbol"/>
      <w:b/>
      <w:sz w:val="24"/>
    </w:rPr>
  </w:style>
  <w:style w:type="character" w:customStyle="1" w:styleId="ListLabel1070">
    <w:name w:val="ListLabel 1070"/>
    <w:rsid w:val="00D754CD"/>
    <w:rPr>
      <w:rFonts w:cs="OpenSymbol"/>
      <w:b/>
      <w:sz w:val="24"/>
    </w:rPr>
  </w:style>
  <w:style w:type="character" w:customStyle="1" w:styleId="ListLabel1071">
    <w:name w:val="ListLabel 1071"/>
    <w:rsid w:val="00D754CD"/>
    <w:rPr>
      <w:rFonts w:cs="OpenSymbol"/>
      <w:b/>
      <w:sz w:val="24"/>
    </w:rPr>
  </w:style>
  <w:style w:type="character" w:customStyle="1" w:styleId="ListLabel1072">
    <w:name w:val="ListLabel 1072"/>
    <w:rsid w:val="00D754CD"/>
    <w:rPr>
      <w:rFonts w:cs="OpenSymbol"/>
      <w:b/>
      <w:sz w:val="24"/>
    </w:rPr>
  </w:style>
  <w:style w:type="character" w:customStyle="1" w:styleId="ListLabel1073">
    <w:name w:val="ListLabel 1073"/>
    <w:rsid w:val="00D754CD"/>
    <w:rPr>
      <w:rFonts w:cs="OpenSymbol"/>
      <w:b/>
      <w:sz w:val="24"/>
    </w:rPr>
  </w:style>
  <w:style w:type="character" w:customStyle="1" w:styleId="ListLabel1074">
    <w:name w:val="ListLabel 1074"/>
    <w:rsid w:val="00D754CD"/>
    <w:rPr>
      <w:rFonts w:cs="OpenSymbol"/>
      <w:b/>
      <w:sz w:val="24"/>
    </w:rPr>
  </w:style>
  <w:style w:type="character" w:customStyle="1" w:styleId="ListLabel1075">
    <w:name w:val="ListLabel 1075"/>
    <w:rsid w:val="00D754CD"/>
    <w:rPr>
      <w:rFonts w:cs="OpenSymbol"/>
      <w:b/>
      <w:sz w:val="24"/>
    </w:rPr>
  </w:style>
  <w:style w:type="character" w:customStyle="1" w:styleId="ListLabel1076">
    <w:name w:val="ListLabel 1076"/>
    <w:rsid w:val="00D754CD"/>
    <w:rPr>
      <w:rFonts w:cs="OpenSymbol"/>
      <w:b/>
      <w:sz w:val="24"/>
    </w:rPr>
  </w:style>
  <w:style w:type="character" w:customStyle="1" w:styleId="ListLabel1077">
    <w:name w:val="ListLabel 1077"/>
    <w:rsid w:val="00D754CD"/>
    <w:rPr>
      <w:rFonts w:ascii="Times New Roman" w:hAnsi="Times New Roman" w:cs="OpenSymbol"/>
      <w:b/>
      <w:sz w:val="24"/>
    </w:rPr>
  </w:style>
  <w:style w:type="character" w:customStyle="1" w:styleId="ListLabel1078">
    <w:name w:val="ListLabel 1078"/>
    <w:rsid w:val="00D754CD"/>
    <w:rPr>
      <w:rFonts w:cs="OpenSymbol"/>
      <w:b/>
      <w:sz w:val="24"/>
    </w:rPr>
  </w:style>
  <w:style w:type="character" w:customStyle="1" w:styleId="ListLabel1079">
    <w:name w:val="ListLabel 1079"/>
    <w:rsid w:val="00D754CD"/>
    <w:rPr>
      <w:rFonts w:cs="OpenSymbol"/>
      <w:b/>
      <w:sz w:val="24"/>
    </w:rPr>
  </w:style>
  <w:style w:type="character" w:customStyle="1" w:styleId="ListLabel1080">
    <w:name w:val="ListLabel 1080"/>
    <w:rsid w:val="00D754CD"/>
    <w:rPr>
      <w:rFonts w:cs="OpenSymbol"/>
      <w:b/>
      <w:sz w:val="24"/>
    </w:rPr>
  </w:style>
  <w:style w:type="character" w:customStyle="1" w:styleId="ListLabel1081">
    <w:name w:val="ListLabel 1081"/>
    <w:rsid w:val="00D754CD"/>
    <w:rPr>
      <w:rFonts w:cs="OpenSymbol"/>
      <w:b/>
      <w:sz w:val="24"/>
    </w:rPr>
  </w:style>
  <w:style w:type="character" w:customStyle="1" w:styleId="ListLabel1082">
    <w:name w:val="ListLabel 1082"/>
    <w:rsid w:val="00D754CD"/>
    <w:rPr>
      <w:rFonts w:cs="OpenSymbol"/>
      <w:b/>
      <w:sz w:val="24"/>
    </w:rPr>
  </w:style>
  <w:style w:type="character" w:customStyle="1" w:styleId="ListLabel1083">
    <w:name w:val="ListLabel 1083"/>
    <w:rsid w:val="00D754CD"/>
    <w:rPr>
      <w:rFonts w:cs="OpenSymbol"/>
      <w:b/>
      <w:sz w:val="24"/>
    </w:rPr>
  </w:style>
  <w:style w:type="character" w:customStyle="1" w:styleId="ListLabel1084">
    <w:name w:val="ListLabel 1084"/>
    <w:rsid w:val="00D754CD"/>
    <w:rPr>
      <w:rFonts w:cs="OpenSymbol"/>
      <w:b/>
      <w:sz w:val="24"/>
    </w:rPr>
  </w:style>
  <w:style w:type="character" w:customStyle="1" w:styleId="ListLabel1085">
    <w:name w:val="ListLabel 1085"/>
    <w:rsid w:val="00D754CD"/>
    <w:rPr>
      <w:rFonts w:cs="OpenSymbol"/>
      <w:b/>
      <w:sz w:val="24"/>
    </w:rPr>
  </w:style>
  <w:style w:type="character" w:customStyle="1" w:styleId="ListLabel1086">
    <w:name w:val="ListLabel 1086"/>
    <w:rsid w:val="00D754CD"/>
    <w:rPr>
      <w:rFonts w:ascii="Times New Roman" w:hAnsi="Times New Roman" w:cs="OpenSymbol"/>
      <w:b/>
      <w:sz w:val="24"/>
    </w:rPr>
  </w:style>
  <w:style w:type="character" w:customStyle="1" w:styleId="ListLabel1087">
    <w:name w:val="ListLabel 1087"/>
    <w:rsid w:val="00D754CD"/>
    <w:rPr>
      <w:rFonts w:cs="OpenSymbol"/>
      <w:b/>
      <w:sz w:val="24"/>
    </w:rPr>
  </w:style>
  <w:style w:type="character" w:customStyle="1" w:styleId="ListLabel1088">
    <w:name w:val="ListLabel 1088"/>
    <w:rsid w:val="00D754CD"/>
    <w:rPr>
      <w:rFonts w:cs="OpenSymbol"/>
      <w:b/>
      <w:sz w:val="24"/>
    </w:rPr>
  </w:style>
  <w:style w:type="character" w:customStyle="1" w:styleId="ListLabel1089">
    <w:name w:val="ListLabel 1089"/>
    <w:rsid w:val="00D754CD"/>
    <w:rPr>
      <w:rFonts w:cs="OpenSymbol"/>
      <w:b/>
      <w:sz w:val="24"/>
    </w:rPr>
  </w:style>
  <w:style w:type="character" w:customStyle="1" w:styleId="ListLabel1090">
    <w:name w:val="ListLabel 1090"/>
    <w:rsid w:val="00D754CD"/>
    <w:rPr>
      <w:rFonts w:cs="OpenSymbol"/>
      <w:b/>
      <w:sz w:val="24"/>
    </w:rPr>
  </w:style>
  <w:style w:type="character" w:customStyle="1" w:styleId="ListLabel1091">
    <w:name w:val="ListLabel 1091"/>
    <w:rsid w:val="00D754CD"/>
    <w:rPr>
      <w:rFonts w:cs="OpenSymbol"/>
      <w:b/>
      <w:sz w:val="24"/>
    </w:rPr>
  </w:style>
  <w:style w:type="character" w:customStyle="1" w:styleId="ListLabel1092">
    <w:name w:val="ListLabel 1092"/>
    <w:rsid w:val="00D754CD"/>
    <w:rPr>
      <w:rFonts w:cs="OpenSymbol"/>
      <w:b/>
      <w:sz w:val="24"/>
    </w:rPr>
  </w:style>
  <w:style w:type="character" w:customStyle="1" w:styleId="ListLabel1093">
    <w:name w:val="ListLabel 1093"/>
    <w:rsid w:val="00D754CD"/>
    <w:rPr>
      <w:rFonts w:cs="OpenSymbol"/>
      <w:b/>
      <w:sz w:val="24"/>
    </w:rPr>
  </w:style>
  <w:style w:type="character" w:customStyle="1" w:styleId="ListLabel1094">
    <w:name w:val="ListLabel 1094"/>
    <w:rsid w:val="00D754CD"/>
    <w:rPr>
      <w:rFonts w:cs="OpenSymbol"/>
      <w:b/>
      <w:sz w:val="24"/>
    </w:rPr>
  </w:style>
  <w:style w:type="character" w:customStyle="1" w:styleId="ListLabel1095">
    <w:name w:val="ListLabel 1095"/>
    <w:rsid w:val="00D754CD"/>
    <w:rPr>
      <w:rFonts w:ascii="Times New Roman" w:hAnsi="Times New Roman" w:cs="OpenSymbol"/>
      <w:b/>
      <w:sz w:val="24"/>
    </w:rPr>
  </w:style>
  <w:style w:type="character" w:customStyle="1" w:styleId="ListLabel1096">
    <w:name w:val="ListLabel 1096"/>
    <w:rsid w:val="00D754CD"/>
    <w:rPr>
      <w:rFonts w:cs="Wingdings"/>
      <w:b/>
      <w:sz w:val="24"/>
    </w:rPr>
  </w:style>
  <w:style w:type="character" w:customStyle="1" w:styleId="ListLabel1097">
    <w:name w:val="ListLabel 1097"/>
    <w:rsid w:val="00D754CD"/>
    <w:rPr>
      <w:rFonts w:cs="OpenSymbol"/>
      <w:b/>
      <w:sz w:val="24"/>
    </w:rPr>
  </w:style>
  <w:style w:type="character" w:customStyle="1" w:styleId="ListLabel1098">
    <w:name w:val="ListLabel 1098"/>
    <w:rsid w:val="00D754CD"/>
    <w:rPr>
      <w:rFonts w:cs="OpenSymbol"/>
      <w:b/>
      <w:sz w:val="24"/>
    </w:rPr>
  </w:style>
  <w:style w:type="character" w:customStyle="1" w:styleId="ListLabel1099">
    <w:name w:val="ListLabel 1099"/>
    <w:rsid w:val="00D754CD"/>
    <w:rPr>
      <w:rFonts w:cs="OpenSymbol"/>
      <w:b/>
      <w:sz w:val="24"/>
    </w:rPr>
  </w:style>
  <w:style w:type="character" w:customStyle="1" w:styleId="ListLabel1100">
    <w:name w:val="ListLabel 1100"/>
    <w:rsid w:val="00D754CD"/>
    <w:rPr>
      <w:rFonts w:cs="OpenSymbol"/>
      <w:b/>
      <w:sz w:val="24"/>
    </w:rPr>
  </w:style>
  <w:style w:type="character" w:customStyle="1" w:styleId="ListLabel1101">
    <w:name w:val="ListLabel 1101"/>
    <w:rsid w:val="00D754CD"/>
    <w:rPr>
      <w:rFonts w:cs="OpenSymbol"/>
      <w:b/>
      <w:sz w:val="24"/>
    </w:rPr>
  </w:style>
  <w:style w:type="character" w:customStyle="1" w:styleId="ListLabel1102">
    <w:name w:val="ListLabel 1102"/>
    <w:rsid w:val="00D754CD"/>
    <w:rPr>
      <w:rFonts w:cs="OpenSymbol"/>
      <w:b/>
      <w:sz w:val="24"/>
    </w:rPr>
  </w:style>
  <w:style w:type="character" w:customStyle="1" w:styleId="ListLabel1103">
    <w:name w:val="ListLabel 1103"/>
    <w:rsid w:val="00D754CD"/>
    <w:rPr>
      <w:rFonts w:cs="OpenSymbol"/>
      <w:b/>
      <w:sz w:val="24"/>
    </w:rPr>
  </w:style>
  <w:style w:type="character" w:customStyle="1" w:styleId="ListLabel1104">
    <w:name w:val="ListLabel 1104"/>
    <w:rsid w:val="00D754CD"/>
    <w:rPr>
      <w:rFonts w:ascii="Times New Roman" w:hAnsi="Times New Roman" w:cs="Times New Roman"/>
      <w:b/>
      <w:sz w:val="24"/>
      <w:szCs w:val="24"/>
      <w:lang w:val="ro-RO"/>
    </w:rPr>
  </w:style>
  <w:style w:type="character" w:customStyle="1" w:styleId="ListLabel1105">
    <w:name w:val="ListLabel 1105"/>
    <w:rsid w:val="00D754CD"/>
    <w:rPr>
      <w:rFonts w:cs="Courier New"/>
      <w:b/>
      <w:sz w:val="24"/>
    </w:rPr>
  </w:style>
  <w:style w:type="character" w:customStyle="1" w:styleId="ListLabel1106">
    <w:name w:val="ListLabel 1106"/>
    <w:rsid w:val="00D754CD"/>
    <w:rPr>
      <w:rFonts w:cs="Wingdings"/>
      <w:b/>
      <w:sz w:val="24"/>
    </w:rPr>
  </w:style>
  <w:style w:type="character" w:customStyle="1" w:styleId="ListLabel1107">
    <w:name w:val="ListLabel 1107"/>
    <w:rsid w:val="00D754CD"/>
    <w:rPr>
      <w:rFonts w:cs="Symbol"/>
      <w:b/>
      <w:sz w:val="24"/>
    </w:rPr>
  </w:style>
  <w:style w:type="character" w:customStyle="1" w:styleId="ListLabel1108">
    <w:name w:val="ListLabel 1108"/>
    <w:rsid w:val="00D754CD"/>
    <w:rPr>
      <w:rFonts w:cs="Courier New"/>
      <w:b/>
      <w:sz w:val="24"/>
    </w:rPr>
  </w:style>
  <w:style w:type="character" w:customStyle="1" w:styleId="ListLabel1109">
    <w:name w:val="ListLabel 1109"/>
    <w:rsid w:val="00D754CD"/>
    <w:rPr>
      <w:rFonts w:cs="Wingdings"/>
      <w:b/>
      <w:sz w:val="24"/>
    </w:rPr>
  </w:style>
  <w:style w:type="character" w:customStyle="1" w:styleId="ListLabel1110">
    <w:name w:val="ListLabel 1110"/>
    <w:rsid w:val="00D754CD"/>
    <w:rPr>
      <w:rFonts w:cs="Symbol"/>
      <w:b/>
      <w:sz w:val="24"/>
    </w:rPr>
  </w:style>
  <w:style w:type="character" w:customStyle="1" w:styleId="ListLabel1111">
    <w:name w:val="ListLabel 1111"/>
    <w:rsid w:val="00D754CD"/>
    <w:rPr>
      <w:rFonts w:cs="Courier New"/>
      <w:b/>
      <w:sz w:val="24"/>
    </w:rPr>
  </w:style>
  <w:style w:type="character" w:customStyle="1" w:styleId="ListLabel1112">
    <w:name w:val="ListLabel 1112"/>
    <w:rsid w:val="00D754CD"/>
    <w:rPr>
      <w:rFonts w:cs="Wingdings"/>
      <w:b/>
      <w:sz w:val="24"/>
    </w:rPr>
  </w:style>
  <w:style w:type="character" w:customStyle="1" w:styleId="ListLabel1113">
    <w:name w:val="ListLabel 1113"/>
    <w:rsid w:val="00D754CD"/>
    <w:rPr>
      <w:rFonts w:ascii="Times New Roman" w:hAnsi="Times New Roman" w:cs="Times New Roman"/>
      <w:b/>
      <w:sz w:val="24"/>
      <w:szCs w:val="24"/>
    </w:rPr>
  </w:style>
  <w:style w:type="character" w:customStyle="1" w:styleId="ListLabel1114">
    <w:name w:val="ListLabel 1114"/>
    <w:rsid w:val="00D754CD"/>
    <w:rPr>
      <w:rFonts w:cs="Arial"/>
      <w:b/>
      <w:sz w:val="24"/>
    </w:rPr>
  </w:style>
  <w:style w:type="character" w:customStyle="1" w:styleId="ListLabel1115">
    <w:name w:val="ListLabel 1115"/>
    <w:rsid w:val="00D754CD"/>
    <w:rPr>
      <w:rFonts w:cs="Wingdings"/>
      <w:b/>
      <w:sz w:val="24"/>
    </w:rPr>
  </w:style>
  <w:style w:type="character" w:customStyle="1" w:styleId="ListLabel1116">
    <w:name w:val="ListLabel 1116"/>
    <w:rsid w:val="00D754CD"/>
    <w:rPr>
      <w:rFonts w:cs="Symbol"/>
      <w:b/>
      <w:sz w:val="24"/>
    </w:rPr>
  </w:style>
  <w:style w:type="character" w:customStyle="1" w:styleId="ListLabel1117">
    <w:name w:val="ListLabel 1117"/>
    <w:rsid w:val="00D754CD"/>
    <w:rPr>
      <w:rFonts w:cs="Arial"/>
      <w:b/>
      <w:sz w:val="24"/>
    </w:rPr>
  </w:style>
  <w:style w:type="character" w:customStyle="1" w:styleId="ListLabel1118">
    <w:name w:val="ListLabel 1118"/>
    <w:rsid w:val="00D754CD"/>
    <w:rPr>
      <w:rFonts w:cs="Wingdings"/>
      <w:b/>
      <w:sz w:val="24"/>
    </w:rPr>
  </w:style>
  <w:style w:type="character" w:customStyle="1" w:styleId="ListLabel1119">
    <w:name w:val="ListLabel 1119"/>
    <w:rsid w:val="00D754CD"/>
    <w:rPr>
      <w:rFonts w:cs="Symbol"/>
      <w:b/>
      <w:sz w:val="24"/>
    </w:rPr>
  </w:style>
  <w:style w:type="character" w:customStyle="1" w:styleId="ListLabel1120">
    <w:name w:val="ListLabel 1120"/>
    <w:rsid w:val="00D754CD"/>
    <w:rPr>
      <w:rFonts w:cs="Arial"/>
      <w:b/>
      <w:sz w:val="24"/>
    </w:rPr>
  </w:style>
  <w:style w:type="character" w:customStyle="1" w:styleId="ListLabel1121">
    <w:name w:val="ListLabel 1121"/>
    <w:rsid w:val="00D754CD"/>
    <w:rPr>
      <w:rFonts w:cs="Wingdings"/>
      <w:b/>
      <w:sz w:val="24"/>
    </w:rPr>
  </w:style>
  <w:style w:type="character" w:customStyle="1" w:styleId="ListLabel1122">
    <w:name w:val="ListLabel 1122"/>
    <w:rsid w:val="00D754CD"/>
    <w:rPr>
      <w:rFonts w:ascii="Times New Roman" w:hAnsi="Times New Roman" w:cs="OpenSymbol"/>
      <w:b/>
      <w:sz w:val="24"/>
    </w:rPr>
  </w:style>
  <w:style w:type="character" w:customStyle="1" w:styleId="ListLabel1123">
    <w:name w:val="ListLabel 1123"/>
    <w:rsid w:val="00D754CD"/>
    <w:rPr>
      <w:rFonts w:cs="OpenSymbol"/>
      <w:b/>
      <w:sz w:val="24"/>
    </w:rPr>
  </w:style>
  <w:style w:type="character" w:customStyle="1" w:styleId="ListLabel1124">
    <w:name w:val="ListLabel 1124"/>
    <w:rsid w:val="00D754CD"/>
    <w:rPr>
      <w:rFonts w:cs="OpenSymbol"/>
      <w:b/>
      <w:sz w:val="24"/>
    </w:rPr>
  </w:style>
  <w:style w:type="character" w:customStyle="1" w:styleId="ListLabel1125">
    <w:name w:val="ListLabel 1125"/>
    <w:rsid w:val="00D754CD"/>
    <w:rPr>
      <w:rFonts w:cs="OpenSymbol"/>
      <w:b/>
      <w:sz w:val="24"/>
    </w:rPr>
  </w:style>
  <w:style w:type="character" w:customStyle="1" w:styleId="ListLabel1126">
    <w:name w:val="ListLabel 1126"/>
    <w:rsid w:val="00D754CD"/>
    <w:rPr>
      <w:rFonts w:cs="OpenSymbol"/>
      <w:b/>
      <w:sz w:val="24"/>
    </w:rPr>
  </w:style>
  <w:style w:type="character" w:customStyle="1" w:styleId="ListLabel1127">
    <w:name w:val="ListLabel 1127"/>
    <w:rsid w:val="00D754CD"/>
    <w:rPr>
      <w:rFonts w:cs="OpenSymbol"/>
      <w:b/>
      <w:sz w:val="24"/>
    </w:rPr>
  </w:style>
  <w:style w:type="character" w:customStyle="1" w:styleId="ListLabel1128">
    <w:name w:val="ListLabel 1128"/>
    <w:rsid w:val="00D754CD"/>
    <w:rPr>
      <w:rFonts w:cs="OpenSymbol"/>
      <w:b/>
      <w:sz w:val="24"/>
    </w:rPr>
  </w:style>
  <w:style w:type="character" w:customStyle="1" w:styleId="ListLabel1129">
    <w:name w:val="ListLabel 1129"/>
    <w:rsid w:val="00D754CD"/>
    <w:rPr>
      <w:rFonts w:cs="OpenSymbol"/>
      <w:b/>
      <w:sz w:val="24"/>
    </w:rPr>
  </w:style>
  <w:style w:type="character" w:customStyle="1" w:styleId="ListLabel1130">
    <w:name w:val="ListLabel 1130"/>
    <w:rsid w:val="00D754CD"/>
    <w:rPr>
      <w:rFonts w:cs="OpenSymbol"/>
      <w:b/>
      <w:sz w:val="24"/>
    </w:rPr>
  </w:style>
  <w:style w:type="character" w:customStyle="1" w:styleId="ListLabel1131">
    <w:name w:val="ListLabel 1131"/>
    <w:rsid w:val="00D754CD"/>
    <w:rPr>
      <w:rFonts w:ascii="Times New Roman" w:hAnsi="Times New Roman" w:cs="OpenSymbol"/>
      <w:b/>
      <w:sz w:val="24"/>
    </w:rPr>
  </w:style>
  <w:style w:type="character" w:customStyle="1" w:styleId="ListLabel1132">
    <w:name w:val="ListLabel 1132"/>
    <w:rsid w:val="00D754CD"/>
    <w:rPr>
      <w:rFonts w:cs="OpenSymbol"/>
      <w:b/>
      <w:sz w:val="24"/>
    </w:rPr>
  </w:style>
  <w:style w:type="character" w:customStyle="1" w:styleId="ListLabel1133">
    <w:name w:val="ListLabel 1133"/>
    <w:rsid w:val="00D754CD"/>
    <w:rPr>
      <w:rFonts w:cs="OpenSymbol"/>
      <w:b/>
      <w:sz w:val="24"/>
    </w:rPr>
  </w:style>
  <w:style w:type="character" w:customStyle="1" w:styleId="ListLabel1134">
    <w:name w:val="ListLabel 1134"/>
    <w:rsid w:val="00D754CD"/>
    <w:rPr>
      <w:rFonts w:cs="OpenSymbol"/>
      <w:b/>
      <w:sz w:val="24"/>
    </w:rPr>
  </w:style>
  <w:style w:type="character" w:customStyle="1" w:styleId="ListLabel1135">
    <w:name w:val="ListLabel 1135"/>
    <w:rsid w:val="00D754CD"/>
    <w:rPr>
      <w:rFonts w:cs="OpenSymbol"/>
      <w:b/>
      <w:sz w:val="24"/>
    </w:rPr>
  </w:style>
  <w:style w:type="character" w:customStyle="1" w:styleId="ListLabel1136">
    <w:name w:val="ListLabel 1136"/>
    <w:rsid w:val="00D754CD"/>
    <w:rPr>
      <w:rFonts w:cs="OpenSymbol"/>
      <w:b/>
      <w:sz w:val="24"/>
    </w:rPr>
  </w:style>
  <w:style w:type="character" w:customStyle="1" w:styleId="ListLabel1137">
    <w:name w:val="ListLabel 1137"/>
    <w:rsid w:val="00D754CD"/>
    <w:rPr>
      <w:rFonts w:cs="OpenSymbol"/>
      <w:b/>
      <w:sz w:val="24"/>
    </w:rPr>
  </w:style>
  <w:style w:type="character" w:customStyle="1" w:styleId="ListLabel1138">
    <w:name w:val="ListLabel 1138"/>
    <w:rsid w:val="00D754CD"/>
    <w:rPr>
      <w:rFonts w:cs="OpenSymbol"/>
      <w:b/>
      <w:sz w:val="24"/>
    </w:rPr>
  </w:style>
  <w:style w:type="character" w:customStyle="1" w:styleId="ListLabel1139">
    <w:name w:val="ListLabel 1139"/>
    <w:rsid w:val="00D754CD"/>
    <w:rPr>
      <w:rFonts w:cs="OpenSymbol"/>
      <w:b/>
      <w:sz w:val="24"/>
    </w:rPr>
  </w:style>
  <w:style w:type="character" w:customStyle="1" w:styleId="ListLabel1140">
    <w:name w:val="ListLabel 1140"/>
    <w:rsid w:val="00D754CD"/>
    <w:rPr>
      <w:rFonts w:ascii="Times New Roman" w:hAnsi="Times New Roman" w:cs="OpenSymbol"/>
      <w:b/>
      <w:sz w:val="24"/>
    </w:rPr>
  </w:style>
  <w:style w:type="character" w:customStyle="1" w:styleId="ListLabel1141">
    <w:name w:val="ListLabel 1141"/>
    <w:rsid w:val="00D754CD"/>
    <w:rPr>
      <w:rFonts w:cs="OpenSymbol"/>
      <w:b/>
      <w:sz w:val="24"/>
    </w:rPr>
  </w:style>
  <w:style w:type="character" w:customStyle="1" w:styleId="ListLabel1142">
    <w:name w:val="ListLabel 1142"/>
    <w:rsid w:val="00D754CD"/>
    <w:rPr>
      <w:rFonts w:cs="OpenSymbol"/>
      <w:b/>
      <w:sz w:val="24"/>
    </w:rPr>
  </w:style>
  <w:style w:type="character" w:customStyle="1" w:styleId="ListLabel1143">
    <w:name w:val="ListLabel 1143"/>
    <w:rsid w:val="00D754CD"/>
    <w:rPr>
      <w:rFonts w:cs="OpenSymbol"/>
      <w:b/>
      <w:sz w:val="24"/>
    </w:rPr>
  </w:style>
  <w:style w:type="character" w:customStyle="1" w:styleId="ListLabel1144">
    <w:name w:val="ListLabel 1144"/>
    <w:rsid w:val="00D754CD"/>
    <w:rPr>
      <w:rFonts w:cs="OpenSymbol"/>
      <w:b/>
      <w:sz w:val="24"/>
    </w:rPr>
  </w:style>
  <w:style w:type="character" w:customStyle="1" w:styleId="ListLabel1145">
    <w:name w:val="ListLabel 1145"/>
    <w:rsid w:val="00D754CD"/>
    <w:rPr>
      <w:rFonts w:cs="OpenSymbol"/>
      <w:b/>
      <w:sz w:val="24"/>
    </w:rPr>
  </w:style>
  <w:style w:type="character" w:customStyle="1" w:styleId="ListLabel1146">
    <w:name w:val="ListLabel 1146"/>
    <w:rsid w:val="00D754CD"/>
    <w:rPr>
      <w:rFonts w:cs="OpenSymbol"/>
      <w:b/>
      <w:sz w:val="24"/>
    </w:rPr>
  </w:style>
  <w:style w:type="character" w:customStyle="1" w:styleId="ListLabel1147">
    <w:name w:val="ListLabel 1147"/>
    <w:rsid w:val="00D754CD"/>
    <w:rPr>
      <w:rFonts w:cs="OpenSymbol"/>
      <w:b/>
      <w:sz w:val="24"/>
    </w:rPr>
  </w:style>
  <w:style w:type="character" w:customStyle="1" w:styleId="ListLabel1148">
    <w:name w:val="ListLabel 1148"/>
    <w:rsid w:val="00D754CD"/>
    <w:rPr>
      <w:rFonts w:cs="OpenSymbol"/>
      <w:b/>
      <w:sz w:val="24"/>
    </w:rPr>
  </w:style>
  <w:style w:type="character" w:customStyle="1" w:styleId="ListLabel1149">
    <w:name w:val="ListLabel 1149"/>
    <w:rsid w:val="00D754CD"/>
    <w:rPr>
      <w:rFonts w:ascii="Times New Roman" w:hAnsi="Times New Roman" w:cs="OpenSymbol"/>
      <w:b/>
      <w:sz w:val="24"/>
    </w:rPr>
  </w:style>
  <w:style w:type="character" w:customStyle="1" w:styleId="ListLabel1150">
    <w:name w:val="ListLabel 1150"/>
    <w:rsid w:val="00D754CD"/>
    <w:rPr>
      <w:rFonts w:cs="OpenSymbol"/>
      <w:b/>
      <w:sz w:val="24"/>
    </w:rPr>
  </w:style>
  <w:style w:type="character" w:customStyle="1" w:styleId="ListLabel1151">
    <w:name w:val="ListLabel 1151"/>
    <w:rsid w:val="00D754CD"/>
    <w:rPr>
      <w:rFonts w:cs="OpenSymbol"/>
      <w:b/>
      <w:sz w:val="24"/>
    </w:rPr>
  </w:style>
  <w:style w:type="character" w:customStyle="1" w:styleId="ListLabel1152">
    <w:name w:val="ListLabel 1152"/>
    <w:rsid w:val="00D754CD"/>
    <w:rPr>
      <w:rFonts w:cs="OpenSymbol"/>
      <w:b/>
      <w:sz w:val="24"/>
    </w:rPr>
  </w:style>
  <w:style w:type="character" w:customStyle="1" w:styleId="ListLabel1153">
    <w:name w:val="ListLabel 1153"/>
    <w:rsid w:val="00D754CD"/>
    <w:rPr>
      <w:rFonts w:cs="OpenSymbol"/>
      <w:b/>
      <w:sz w:val="24"/>
    </w:rPr>
  </w:style>
  <w:style w:type="character" w:customStyle="1" w:styleId="ListLabel1154">
    <w:name w:val="ListLabel 1154"/>
    <w:rsid w:val="00D754CD"/>
    <w:rPr>
      <w:rFonts w:cs="OpenSymbol"/>
      <w:b/>
      <w:sz w:val="24"/>
    </w:rPr>
  </w:style>
  <w:style w:type="character" w:customStyle="1" w:styleId="ListLabel1155">
    <w:name w:val="ListLabel 1155"/>
    <w:rsid w:val="00D754CD"/>
    <w:rPr>
      <w:rFonts w:cs="OpenSymbol"/>
      <w:b/>
      <w:sz w:val="24"/>
    </w:rPr>
  </w:style>
  <w:style w:type="character" w:customStyle="1" w:styleId="ListLabel1156">
    <w:name w:val="ListLabel 1156"/>
    <w:rsid w:val="00D754CD"/>
    <w:rPr>
      <w:rFonts w:cs="OpenSymbol"/>
      <w:b/>
      <w:sz w:val="24"/>
    </w:rPr>
  </w:style>
  <w:style w:type="character" w:customStyle="1" w:styleId="ListLabel1157">
    <w:name w:val="ListLabel 1157"/>
    <w:rsid w:val="00D754CD"/>
    <w:rPr>
      <w:rFonts w:cs="OpenSymbol"/>
      <w:b/>
      <w:sz w:val="24"/>
    </w:rPr>
  </w:style>
  <w:style w:type="character" w:customStyle="1" w:styleId="ListLabel1158">
    <w:name w:val="ListLabel 1158"/>
    <w:rsid w:val="00D754CD"/>
    <w:rPr>
      <w:rFonts w:ascii="Times New Roman" w:hAnsi="Times New Roman" w:cs="OpenSymbol"/>
      <w:b/>
      <w:sz w:val="24"/>
    </w:rPr>
  </w:style>
  <w:style w:type="character" w:customStyle="1" w:styleId="ListLabel1159">
    <w:name w:val="ListLabel 1159"/>
    <w:rsid w:val="00D754CD"/>
    <w:rPr>
      <w:rFonts w:cs="OpenSymbol"/>
      <w:b/>
      <w:sz w:val="24"/>
    </w:rPr>
  </w:style>
  <w:style w:type="character" w:customStyle="1" w:styleId="ListLabel1160">
    <w:name w:val="ListLabel 1160"/>
    <w:rsid w:val="00D754CD"/>
    <w:rPr>
      <w:rFonts w:cs="OpenSymbol"/>
      <w:b/>
      <w:sz w:val="24"/>
    </w:rPr>
  </w:style>
  <w:style w:type="character" w:customStyle="1" w:styleId="ListLabel1161">
    <w:name w:val="ListLabel 1161"/>
    <w:rsid w:val="00D754CD"/>
    <w:rPr>
      <w:rFonts w:cs="OpenSymbol"/>
      <w:b/>
      <w:sz w:val="24"/>
    </w:rPr>
  </w:style>
  <w:style w:type="character" w:customStyle="1" w:styleId="ListLabel1162">
    <w:name w:val="ListLabel 1162"/>
    <w:rsid w:val="00D754CD"/>
    <w:rPr>
      <w:rFonts w:cs="OpenSymbol"/>
      <w:b/>
      <w:sz w:val="24"/>
    </w:rPr>
  </w:style>
  <w:style w:type="character" w:customStyle="1" w:styleId="ListLabel1163">
    <w:name w:val="ListLabel 1163"/>
    <w:rsid w:val="00D754CD"/>
    <w:rPr>
      <w:rFonts w:cs="OpenSymbol"/>
      <w:b/>
      <w:sz w:val="24"/>
    </w:rPr>
  </w:style>
  <w:style w:type="character" w:customStyle="1" w:styleId="ListLabel1164">
    <w:name w:val="ListLabel 1164"/>
    <w:rsid w:val="00D754CD"/>
    <w:rPr>
      <w:rFonts w:cs="OpenSymbol"/>
      <w:b/>
      <w:sz w:val="24"/>
    </w:rPr>
  </w:style>
  <w:style w:type="character" w:customStyle="1" w:styleId="ListLabel1165">
    <w:name w:val="ListLabel 1165"/>
    <w:rsid w:val="00D754CD"/>
    <w:rPr>
      <w:rFonts w:cs="OpenSymbol"/>
      <w:b/>
      <w:sz w:val="24"/>
    </w:rPr>
  </w:style>
  <w:style w:type="character" w:customStyle="1" w:styleId="ListLabel1166">
    <w:name w:val="ListLabel 1166"/>
    <w:rsid w:val="00D754CD"/>
    <w:rPr>
      <w:rFonts w:cs="OpenSymbol"/>
      <w:b/>
      <w:sz w:val="24"/>
    </w:rPr>
  </w:style>
  <w:style w:type="character" w:customStyle="1" w:styleId="ListLabel1167">
    <w:name w:val="ListLabel 1167"/>
    <w:rsid w:val="00D754CD"/>
    <w:rPr>
      <w:rFonts w:ascii="Times New Roman" w:hAnsi="Times New Roman" w:cs="OpenSymbol"/>
      <w:b/>
      <w:sz w:val="24"/>
    </w:rPr>
  </w:style>
  <w:style w:type="character" w:customStyle="1" w:styleId="ListLabel1168">
    <w:name w:val="ListLabel 1168"/>
    <w:rsid w:val="00D754CD"/>
    <w:rPr>
      <w:rFonts w:cs="OpenSymbol"/>
      <w:b/>
      <w:sz w:val="24"/>
    </w:rPr>
  </w:style>
  <w:style w:type="character" w:customStyle="1" w:styleId="ListLabel1169">
    <w:name w:val="ListLabel 1169"/>
    <w:rsid w:val="00D754CD"/>
    <w:rPr>
      <w:rFonts w:cs="OpenSymbol"/>
      <w:b/>
      <w:sz w:val="24"/>
    </w:rPr>
  </w:style>
  <w:style w:type="character" w:customStyle="1" w:styleId="ListLabel1170">
    <w:name w:val="ListLabel 1170"/>
    <w:rsid w:val="00D754CD"/>
    <w:rPr>
      <w:rFonts w:cs="OpenSymbol"/>
      <w:b/>
      <w:sz w:val="24"/>
    </w:rPr>
  </w:style>
  <w:style w:type="character" w:customStyle="1" w:styleId="ListLabel1171">
    <w:name w:val="ListLabel 1171"/>
    <w:rsid w:val="00D754CD"/>
    <w:rPr>
      <w:rFonts w:cs="OpenSymbol"/>
      <w:b/>
      <w:sz w:val="24"/>
    </w:rPr>
  </w:style>
  <w:style w:type="character" w:customStyle="1" w:styleId="ListLabel1172">
    <w:name w:val="ListLabel 1172"/>
    <w:rsid w:val="00D754CD"/>
    <w:rPr>
      <w:rFonts w:cs="OpenSymbol"/>
      <w:b/>
      <w:sz w:val="24"/>
    </w:rPr>
  </w:style>
  <w:style w:type="character" w:customStyle="1" w:styleId="ListLabel1173">
    <w:name w:val="ListLabel 1173"/>
    <w:rsid w:val="00D754CD"/>
    <w:rPr>
      <w:rFonts w:cs="OpenSymbol"/>
      <w:b/>
      <w:sz w:val="24"/>
    </w:rPr>
  </w:style>
  <w:style w:type="character" w:customStyle="1" w:styleId="ListLabel1174">
    <w:name w:val="ListLabel 1174"/>
    <w:rsid w:val="00D754CD"/>
    <w:rPr>
      <w:rFonts w:cs="OpenSymbol"/>
      <w:b/>
      <w:sz w:val="24"/>
    </w:rPr>
  </w:style>
  <w:style w:type="character" w:customStyle="1" w:styleId="ListLabel1175">
    <w:name w:val="ListLabel 1175"/>
    <w:rsid w:val="00D754CD"/>
    <w:rPr>
      <w:rFonts w:cs="OpenSymbol"/>
      <w:b/>
      <w:sz w:val="24"/>
    </w:rPr>
  </w:style>
  <w:style w:type="character" w:customStyle="1" w:styleId="ListLabel1176">
    <w:name w:val="ListLabel 1176"/>
    <w:rsid w:val="00D754CD"/>
    <w:rPr>
      <w:rFonts w:cs="Times New Roman"/>
      <w:b/>
      <w:spacing w:val="0"/>
      <w:sz w:val="24"/>
      <w:lang w:val="ro-RO"/>
    </w:rPr>
  </w:style>
  <w:style w:type="character" w:customStyle="1" w:styleId="ListLabel1177">
    <w:name w:val="ListLabel 1177"/>
    <w:rsid w:val="00D754CD"/>
    <w:rPr>
      <w:rFonts w:cs="OpenSymbol"/>
      <w:b/>
      <w:sz w:val="24"/>
    </w:rPr>
  </w:style>
  <w:style w:type="character" w:customStyle="1" w:styleId="ListLabel1178">
    <w:name w:val="ListLabel 1178"/>
    <w:rsid w:val="00D754CD"/>
    <w:rPr>
      <w:rFonts w:cs="OpenSymbol"/>
      <w:b/>
      <w:sz w:val="24"/>
    </w:rPr>
  </w:style>
  <w:style w:type="character" w:customStyle="1" w:styleId="ListLabel1179">
    <w:name w:val="ListLabel 1179"/>
    <w:rsid w:val="00D754CD"/>
    <w:rPr>
      <w:rFonts w:cs="Times New Roman"/>
      <w:b/>
      <w:spacing w:val="0"/>
      <w:sz w:val="24"/>
      <w:lang w:val="ro-RO"/>
    </w:rPr>
  </w:style>
  <w:style w:type="character" w:customStyle="1" w:styleId="ListLabel1180">
    <w:name w:val="ListLabel 1180"/>
    <w:rsid w:val="00D754CD"/>
    <w:rPr>
      <w:rFonts w:cs="OpenSymbol"/>
      <w:b/>
      <w:sz w:val="24"/>
    </w:rPr>
  </w:style>
  <w:style w:type="character" w:customStyle="1" w:styleId="ListLabel1181">
    <w:name w:val="ListLabel 1181"/>
    <w:rsid w:val="00D754CD"/>
    <w:rPr>
      <w:rFonts w:cs="OpenSymbol"/>
      <w:b/>
      <w:sz w:val="24"/>
    </w:rPr>
  </w:style>
  <w:style w:type="character" w:customStyle="1" w:styleId="ListLabel1182">
    <w:name w:val="ListLabel 1182"/>
    <w:rsid w:val="00D754CD"/>
    <w:rPr>
      <w:rFonts w:cs="Times New Roman"/>
      <w:b/>
      <w:spacing w:val="0"/>
      <w:sz w:val="24"/>
      <w:lang w:val="ro-RO"/>
    </w:rPr>
  </w:style>
  <w:style w:type="character" w:customStyle="1" w:styleId="ListLabel1183">
    <w:name w:val="ListLabel 1183"/>
    <w:rsid w:val="00D754CD"/>
    <w:rPr>
      <w:rFonts w:cs="OpenSymbol"/>
      <w:b/>
      <w:sz w:val="24"/>
    </w:rPr>
  </w:style>
  <w:style w:type="character" w:customStyle="1" w:styleId="ListLabel1184">
    <w:name w:val="ListLabel 1184"/>
    <w:rsid w:val="00D754CD"/>
    <w:rPr>
      <w:rFonts w:cs="OpenSymbol"/>
      <w:b/>
      <w:sz w:val="24"/>
    </w:rPr>
  </w:style>
  <w:style w:type="character" w:customStyle="1" w:styleId="ListLabel1185">
    <w:name w:val="ListLabel 1185"/>
    <w:rsid w:val="00D754CD"/>
    <w:rPr>
      <w:rFonts w:cs="OpenSymbol"/>
      <w:b/>
      <w:sz w:val="24"/>
    </w:rPr>
  </w:style>
  <w:style w:type="character" w:customStyle="1" w:styleId="ListLabel1186">
    <w:name w:val="ListLabel 1186"/>
    <w:rsid w:val="00D754CD"/>
    <w:rPr>
      <w:rFonts w:cs="OpenSymbol"/>
      <w:b/>
      <w:sz w:val="24"/>
    </w:rPr>
  </w:style>
  <w:style w:type="character" w:customStyle="1" w:styleId="ListLabel1187">
    <w:name w:val="ListLabel 1187"/>
    <w:rsid w:val="00D754CD"/>
    <w:rPr>
      <w:rFonts w:cs="OpenSymbol"/>
      <w:b/>
      <w:sz w:val="24"/>
    </w:rPr>
  </w:style>
  <w:style w:type="character" w:customStyle="1" w:styleId="ListLabel1188">
    <w:name w:val="ListLabel 1188"/>
    <w:rsid w:val="00D754CD"/>
    <w:rPr>
      <w:rFonts w:cs="OpenSymbol"/>
      <w:b/>
      <w:sz w:val="24"/>
    </w:rPr>
  </w:style>
  <w:style w:type="character" w:customStyle="1" w:styleId="ListLabel1189">
    <w:name w:val="ListLabel 1189"/>
    <w:rsid w:val="00D754CD"/>
    <w:rPr>
      <w:rFonts w:cs="OpenSymbol"/>
      <w:b/>
      <w:sz w:val="24"/>
    </w:rPr>
  </w:style>
  <w:style w:type="character" w:customStyle="1" w:styleId="ListLabel1190">
    <w:name w:val="ListLabel 1190"/>
    <w:rsid w:val="00D754CD"/>
    <w:rPr>
      <w:rFonts w:cs="OpenSymbol"/>
      <w:b/>
      <w:sz w:val="24"/>
    </w:rPr>
  </w:style>
  <w:style w:type="character" w:customStyle="1" w:styleId="ListLabel1191">
    <w:name w:val="ListLabel 1191"/>
    <w:rsid w:val="00D754CD"/>
    <w:rPr>
      <w:rFonts w:cs="OpenSymbol"/>
      <w:b/>
      <w:sz w:val="24"/>
    </w:rPr>
  </w:style>
  <w:style w:type="character" w:customStyle="1" w:styleId="ListLabel1192">
    <w:name w:val="ListLabel 1192"/>
    <w:rsid w:val="00D754CD"/>
    <w:rPr>
      <w:rFonts w:cs="OpenSymbol"/>
      <w:b/>
      <w:sz w:val="24"/>
    </w:rPr>
  </w:style>
  <w:style w:type="character" w:customStyle="1" w:styleId="ListLabel1193">
    <w:name w:val="ListLabel 1193"/>
    <w:rsid w:val="00D754CD"/>
    <w:rPr>
      <w:rFonts w:cs="OpenSymbol"/>
      <w:b/>
      <w:sz w:val="24"/>
    </w:rPr>
  </w:style>
  <w:style w:type="character" w:customStyle="1" w:styleId="ListLabel1194">
    <w:name w:val="ListLabel 1194"/>
    <w:rsid w:val="00D754CD"/>
    <w:rPr>
      <w:rFonts w:cs="Symbol"/>
      <w:b/>
      <w:sz w:val="24"/>
    </w:rPr>
  </w:style>
  <w:style w:type="character" w:customStyle="1" w:styleId="ListLabel1195">
    <w:name w:val="ListLabel 1195"/>
    <w:rsid w:val="00D754CD"/>
    <w:rPr>
      <w:rFonts w:cs="Wingdings"/>
      <w:b/>
      <w:sz w:val="24"/>
    </w:rPr>
  </w:style>
  <w:style w:type="character" w:customStyle="1" w:styleId="ListLabel1196">
    <w:name w:val="ListLabel 1196"/>
    <w:rsid w:val="00D754CD"/>
    <w:rPr>
      <w:rFonts w:cs="OpenSymbol"/>
      <w:b/>
      <w:sz w:val="24"/>
    </w:rPr>
  </w:style>
  <w:style w:type="character" w:customStyle="1" w:styleId="ListLabel1197">
    <w:name w:val="ListLabel 1197"/>
    <w:rsid w:val="00D754CD"/>
    <w:rPr>
      <w:rFonts w:cs="OpenSymbol"/>
      <w:b/>
      <w:sz w:val="24"/>
    </w:rPr>
  </w:style>
  <w:style w:type="character" w:customStyle="1" w:styleId="ListLabel1198">
    <w:name w:val="ListLabel 1198"/>
    <w:rsid w:val="00D754CD"/>
    <w:rPr>
      <w:rFonts w:cs="OpenSymbol"/>
      <w:b/>
      <w:sz w:val="24"/>
    </w:rPr>
  </w:style>
  <w:style w:type="character" w:customStyle="1" w:styleId="ListLabel1199">
    <w:name w:val="ListLabel 1199"/>
    <w:rsid w:val="00D754CD"/>
    <w:rPr>
      <w:rFonts w:cs="OpenSymbol"/>
      <w:b/>
      <w:sz w:val="24"/>
    </w:rPr>
  </w:style>
  <w:style w:type="character" w:customStyle="1" w:styleId="ListLabel1200">
    <w:name w:val="ListLabel 1200"/>
    <w:rsid w:val="00D754CD"/>
    <w:rPr>
      <w:rFonts w:cs="OpenSymbol"/>
      <w:b/>
      <w:sz w:val="24"/>
    </w:rPr>
  </w:style>
  <w:style w:type="character" w:customStyle="1" w:styleId="ListLabel1201">
    <w:name w:val="ListLabel 1201"/>
    <w:rsid w:val="00D754CD"/>
    <w:rPr>
      <w:rFonts w:cs="OpenSymbol"/>
      <w:b/>
      <w:sz w:val="24"/>
    </w:rPr>
  </w:style>
  <w:style w:type="character" w:customStyle="1" w:styleId="ListLabel1202">
    <w:name w:val="ListLabel 1202"/>
    <w:rsid w:val="00D754CD"/>
    <w:rPr>
      <w:rFonts w:cs="OpenSymbol"/>
      <w:b/>
      <w:sz w:val="24"/>
    </w:rPr>
  </w:style>
  <w:style w:type="character" w:customStyle="1" w:styleId="ListLabel1203">
    <w:name w:val="ListLabel 1203"/>
    <w:rsid w:val="00D754CD"/>
    <w:rPr>
      <w:rFonts w:ascii="Times New Roman" w:hAnsi="Times New Roman" w:cs="Symbol"/>
      <w:b/>
      <w:sz w:val="24"/>
    </w:rPr>
  </w:style>
  <w:style w:type="character" w:customStyle="1" w:styleId="ListLabel1204">
    <w:name w:val="ListLabel 1204"/>
    <w:rsid w:val="00D754CD"/>
    <w:rPr>
      <w:rFonts w:cs="Courier New"/>
      <w:b/>
      <w:sz w:val="24"/>
    </w:rPr>
  </w:style>
  <w:style w:type="character" w:customStyle="1" w:styleId="ListLabel1205">
    <w:name w:val="ListLabel 1205"/>
    <w:rsid w:val="00D754CD"/>
    <w:rPr>
      <w:rFonts w:cs="Wingdings"/>
      <w:b/>
      <w:sz w:val="24"/>
    </w:rPr>
  </w:style>
  <w:style w:type="character" w:customStyle="1" w:styleId="ListLabel1206">
    <w:name w:val="ListLabel 1206"/>
    <w:rsid w:val="00D754CD"/>
    <w:rPr>
      <w:rFonts w:cs="Symbol"/>
      <w:b/>
      <w:sz w:val="24"/>
    </w:rPr>
  </w:style>
  <w:style w:type="character" w:customStyle="1" w:styleId="ListLabel1207">
    <w:name w:val="ListLabel 1207"/>
    <w:rsid w:val="00D754CD"/>
    <w:rPr>
      <w:rFonts w:cs="Courier New"/>
      <w:b/>
      <w:sz w:val="24"/>
    </w:rPr>
  </w:style>
  <w:style w:type="character" w:customStyle="1" w:styleId="ListLabel1208">
    <w:name w:val="ListLabel 1208"/>
    <w:rsid w:val="00D754CD"/>
    <w:rPr>
      <w:rFonts w:cs="Wingdings"/>
      <w:b/>
      <w:sz w:val="24"/>
    </w:rPr>
  </w:style>
  <w:style w:type="character" w:customStyle="1" w:styleId="ListLabel1209">
    <w:name w:val="ListLabel 1209"/>
    <w:rsid w:val="00D754CD"/>
    <w:rPr>
      <w:rFonts w:cs="Symbol"/>
      <w:b/>
      <w:sz w:val="24"/>
    </w:rPr>
  </w:style>
  <w:style w:type="character" w:customStyle="1" w:styleId="ListLabel1210">
    <w:name w:val="ListLabel 1210"/>
    <w:rsid w:val="00D754CD"/>
    <w:rPr>
      <w:rFonts w:cs="Courier New"/>
      <w:b/>
      <w:sz w:val="24"/>
    </w:rPr>
  </w:style>
  <w:style w:type="character" w:customStyle="1" w:styleId="ListLabel1211">
    <w:name w:val="ListLabel 1211"/>
    <w:rsid w:val="00D754CD"/>
    <w:rPr>
      <w:rFonts w:cs="Wingdings"/>
      <w:b/>
      <w:sz w:val="24"/>
    </w:rPr>
  </w:style>
  <w:style w:type="character" w:customStyle="1" w:styleId="ListLabel1212">
    <w:name w:val="ListLabel 1212"/>
    <w:rsid w:val="00D754CD"/>
    <w:rPr>
      <w:rFonts w:ascii="Times New Roman" w:hAnsi="Times New Roman" w:cs="Symbol"/>
      <w:b/>
      <w:sz w:val="24"/>
    </w:rPr>
  </w:style>
  <w:style w:type="character" w:customStyle="1" w:styleId="ListLabel1213">
    <w:name w:val="ListLabel 1213"/>
    <w:rsid w:val="00D754CD"/>
    <w:rPr>
      <w:rFonts w:cs="Courier New"/>
      <w:b/>
      <w:sz w:val="24"/>
    </w:rPr>
  </w:style>
  <w:style w:type="character" w:customStyle="1" w:styleId="ListLabel1214">
    <w:name w:val="ListLabel 1214"/>
    <w:rsid w:val="00D754CD"/>
    <w:rPr>
      <w:rFonts w:cs="Wingdings"/>
      <w:b/>
      <w:sz w:val="24"/>
    </w:rPr>
  </w:style>
  <w:style w:type="character" w:customStyle="1" w:styleId="ListLabel1215">
    <w:name w:val="ListLabel 1215"/>
    <w:rsid w:val="00D754CD"/>
    <w:rPr>
      <w:rFonts w:cs="Symbol"/>
      <w:b/>
      <w:sz w:val="24"/>
    </w:rPr>
  </w:style>
  <w:style w:type="character" w:customStyle="1" w:styleId="ListLabel1216">
    <w:name w:val="ListLabel 1216"/>
    <w:rsid w:val="00D754CD"/>
    <w:rPr>
      <w:rFonts w:cs="Courier New"/>
      <w:b/>
      <w:sz w:val="24"/>
    </w:rPr>
  </w:style>
  <w:style w:type="character" w:customStyle="1" w:styleId="ListLabel1217">
    <w:name w:val="ListLabel 1217"/>
    <w:rsid w:val="00D754CD"/>
    <w:rPr>
      <w:rFonts w:cs="Wingdings"/>
      <w:b/>
      <w:sz w:val="24"/>
    </w:rPr>
  </w:style>
  <w:style w:type="character" w:customStyle="1" w:styleId="ListLabel1218">
    <w:name w:val="ListLabel 1218"/>
    <w:rsid w:val="00D754CD"/>
    <w:rPr>
      <w:rFonts w:cs="Symbol"/>
      <w:b/>
      <w:sz w:val="24"/>
    </w:rPr>
  </w:style>
  <w:style w:type="character" w:customStyle="1" w:styleId="ListLabel1219">
    <w:name w:val="ListLabel 1219"/>
    <w:rsid w:val="00D754CD"/>
    <w:rPr>
      <w:rFonts w:cs="Courier New"/>
      <w:b/>
      <w:sz w:val="24"/>
    </w:rPr>
  </w:style>
  <w:style w:type="character" w:customStyle="1" w:styleId="ListLabel1220">
    <w:name w:val="ListLabel 1220"/>
    <w:rsid w:val="00D754CD"/>
    <w:rPr>
      <w:rFonts w:cs="Wingdings"/>
      <w:b/>
      <w:sz w:val="24"/>
    </w:rPr>
  </w:style>
  <w:style w:type="character" w:customStyle="1" w:styleId="ListLabel1221">
    <w:name w:val="ListLabel 1221"/>
    <w:rsid w:val="00D754CD"/>
    <w:rPr>
      <w:rFonts w:ascii="Times New Roman" w:hAnsi="Times New Roman" w:cs="Symbol"/>
      <w:b/>
      <w:sz w:val="24"/>
    </w:rPr>
  </w:style>
  <w:style w:type="character" w:customStyle="1" w:styleId="ListLabel1222">
    <w:name w:val="ListLabel 1222"/>
    <w:rsid w:val="00D754CD"/>
    <w:rPr>
      <w:rFonts w:cs="Courier New"/>
      <w:b/>
      <w:sz w:val="24"/>
    </w:rPr>
  </w:style>
  <w:style w:type="character" w:customStyle="1" w:styleId="ListLabel1223">
    <w:name w:val="ListLabel 1223"/>
    <w:rsid w:val="00D754CD"/>
    <w:rPr>
      <w:rFonts w:cs="Wingdings"/>
      <w:b/>
      <w:sz w:val="24"/>
    </w:rPr>
  </w:style>
  <w:style w:type="character" w:customStyle="1" w:styleId="ListLabel1224">
    <w:name w:val="ListLabel 1224"/>
    <w:rsid w:val="00D754CD"/>
    <w:rPr>
      <w:rFonts w:cs="Symbol"/>
      <w:b/>
      <w:sz w:val="24"/>
    </w:rPr>
  </w:style>
  <w:style w:type="character" w:customStyle="1" w:styleId="ListLabel1225">
    <w:name w:val="ListLabel 1225"/>
    <w:rsid w:val="00D754CD"/>
    <w:rPr>
      <w:rFonts w:cs="Courier New"/>
      <w:b/>
      <w:sz w:val="24"/>
    </w:rPr>
  </w:style>
  <w:style w:type="character" w:customStyle="1" w:styleId="ListLabel1226">
    <w:name w:val="ListLabel 1226"/>
    <w:rsid w:val="00D754CD"/>
    <w:rPr>
      <w:rFonts w:cs="Wingdings"/>
      <w:b/>
      <w:sz w:val="24"/>
    </w:rPr>
  </w:style>
  <w:style w:type="character" w:customStyle="1" w:styleId="ListLabel1227">
    <w:name w:val="ListLabel 1227"/>
    <w:rsid w:val="00D754CD"/>
    <w:rPr>
      <w:rFonts w:cs="Symbol"/>
      <w:b/>
      <w:sz w:val="24"/>
    </w:rPr>
  </w:style>
  <w:style w:type="character" w:customStyle="1" w:styleId="ListLabel1228">
    <w:name w:val="ListLabel 1228"/>
    <w:rsid w:val="00D754CD"/>
    <w:rPr>
      <w:rFonts w:cs="Courier New"/>
      <w:b/>
      <w:sz w:val="24"/>
    </w:rPr>
  </w:style>
  <w:style w:type="character" w:customStyle="1" w:styleId="ListLabel1229">
    <w:name w:val="ListLabel 1229"/>
    <w:rsid w:val="00D754CD"/>
    <w:rPr>
      <w:rFonts w:cs="Wingdings"/>
      <w:b/>
      <w:sz w:val="24"/>
    </w:rPr>
  </w:style>
  <w:style w:type="character" w:customStyle="1" w:styleId="ListLabel1230">
    <w:name w:val="ListLabel 1230"/>
    <w:rsid w:val="00D754CD"/>
    <w:rPr>
      <w:rFonts w:ascii="Times New Roman" w:hAnsi="Times New Roman" w:cs="Arial"/>
      <w:b/>
      <w:sz w:val="24"/>
    </w:rPr>
  </w:style>
  <w:style w:type="character" w:customStyle="1" w:styleId="ListLabel1231">
    <w:name w:val="ListLabel 1231"/>
    <w:rsid w:val="00D754CD"/>
    <w:rPr>
      <w:rFonts w:cs="Courier New"/>
      <w:b/>
      <w:sz w:val="24"/>
    </w:rPr>
  </w:style>
  <w:style w:type="character" w:customStyle="1" w:styleId="ListLabel1232">
    <w:name w:val="ListLabel 1232"/>
    <w:rsid w:val="00D754CD"/>
    <w:rPr>
      <w:rFonts w:cs="Wingdings"/>
      <w:b/>
      <w:sz w:val="24"/>
    </w:rPr>
  </w:style>
  <w:style w:type="character" w:customStyle="1" w:styleId="ListLabel1233">
    <w:name w:val="ListLabel 1233"/>
    <w:rsid w:val="00D754CD"/>
    <w:rPr>
      <w:rFonts w:cs="Symbol"/>
      <w:b/>
      <w:sz w:val="24"/>
    </w:rPr>
  </w:style>
  <w:style w:type="character" w:customStyle="1" w:styleId="ListLabel1234">
    <w:name w:val="ListLabel 1234"/>
    <w:rsid w:val="00D754CD"/>
    <w:rPr>
      <w:rFonts w:cs="Courier New"/>
      <w:b/>
      <w:sz w:val="24"/>
    </w:rPr>
  </w:style>
  <w:style w:type="character" w:customStyle="1" w:styleId="ListLabel1235">
    <w:name w:val="ListLabel 1235"/>
    <w:rsid w:val="00D754CD"/>
    <w:rPr>
      <w:rFonts w:cs="Wingdings"/>
      <w:b/>
      <w:sz w:val="24"/>
    </w:rPr>
  </w:style>
  <w:style w:type="character" w:customStyle="1" w:styleId="ListLabel1236">
    <w:name w:val="ListLabel 1236"/>
    <w:rsid w:val="00D754CD"/>
    <w:rPr>
      <w:rFonts w:cs="Symbol"/>
      <w:b/>
      <w:sz w:val="24"/>
    </w:rPr>
  </w:style>
  <w:style w:type="character" w:customStyle="1" w:styleId="ListLabel1237">
    <w:name w:val="ListLabel 1237"/>
    <w:rsid w:val="00D754CD"/>
    <w:rPr>
      <w:rFonts w:cs="Courier New"/>
      <w:b/>
      <w:sz w:val="24"/>
    </w:rPr>
  </w:style>
  <w:style w:type="character" w:customStyle="1" w:styleId="ListLabel1238">
    <w:name w:val="ListLabel 1238"/>
    <w:rsid w:val="00D754CD"/>
    <w:rPr>
      <w:rFonts w:cs="Wingdings"/>
      <w:b/>
      <w:sz w:val="24"/>
    </w:rPr>
  </w:style>
  <w:style w:type="character" w:customStyle="1" w:styleId="ListLabel1239">
    <w:name w:val="ListLabel 1239"/>
    <w:rsid w:val="00D754CD"/>
    <w:rPr>
      <w:rFonts w:cs="Courier New"/>
      <w:b/>
      <w:sz w:val="24"/>
    </w:rPr>
  </w:style>
  <w:style w:type="character" w:customStyle="1" w:styleId="ListLabel1240">
    <w:name w:val="ListLabel 1240"/>
    <w:rsid w:val="00D754CD"/>
    <w:rPr>
      <w:rFonts w:cs="Wingdings"/>
      <w:b/>
      <w:sz w:val="24"/>
    </w:rPr>
  </w:style>
  <w:style w:type="character" w:customStyle="1" w:styleId="ListLabel1241">
    <w:name w:val="ListLabel 1241"/>
    <w:rsid w:val="00D754CD"/>
    <w:rPr>
      <w:rFonts w:cs="Symbol"/>
      <w:b/>
      <w:sz w:val="24"/>
    </w:rPr>
  </w:style>
  <w:style w:type="character" w:customStyle="1" w:styleId="ListLabel1242">
    <w:name w:val="ListLabel 1242"/>
    <w:rsid w:val="00D754CD"/>
    <w:rPr>
      <w:rFonts w:cs="Courier New"/>
      <w:b/>
      <w:sz w:val="24"/>
    </w:rPr>
  </w:style>
  <w:style w:type="character" w:customStyle="1" w:styleId="ListLabel1243">
    <w:name w:val="ListLabel 1243"/>
    <w:rsid w:val="00D754CD"/>
    <w:rPr>
      <w:rFonts w:cs="Wingdings"/>
      <w:b/>
      <w:sz w:val="24"/>
    </w:rPr>
  </w:style>
  <w:style w:type="character" w:customStyle="1" w:styleId="ListLabel1244">
    <w:name w:val="ListLabel 1244"/>
    <w:rsid w:val="00D754CD"/>
    <w:rPr>
      <w:rFonts w:cs="Symbol"/>
      <w:b/>
      <w:sz w:val="24"/>
    </w:rPr>
  </w:style>
  <w:style w:type="character" w:customStyle="1" w:styleId="ListLabel1245">
    <w:name w:val="ListLabel 1245"/>
    <w:rsid w:val="00D754CD"/>
    <w:rPr>
      <w:rFonts w:cs="Courier New"/>
      <w:b/>
      <w:sz w:val="24"/>
    </w:rPr>
  </w:style>
  <w:style w:type="character" w:customStyle="1" w:styleId="ListLabel1246">
    <w:name w:val="ListLabel 1246"/>
    <w:rsid w:val="00D754CD"/>
    <w:rPr>
      <w:rFonts w:cs="Wingdings"/>
      <w:b/>
      <w:sz w:val="24"/>
    </w:rPr>
  </w:style>
  <w:style w:type="character" w:customStyle="1" w:styleId="ListLabel1247">
    <w:name w:val="ListLabel 1247"/>
    <w:rsid w:val="00D754CD"/>
    <w:rPr>
      <w:rFonts w:cs="Times New Roman"/>
      <w:b/>
      <w:sz w:val="24"/>
    </w:rPr>
  </w:style>
  <w:style w:type="character" w:customStyle="1" w:styleId="ListLabel1248">
    <w:name w:val="ListLabel 1248"/>
    <w:rsid w:val="00D754CD"/>
    <w:rPr>
      <w:rFonts w:ascii="Times New Roman" w:hAnsi="Times New Roman" w:cs="Symbol"/>
      <w:b/>
      <w:sz w:val="24"/>
    </w:rPr>
  </w:style>
  <w:style w:type="character" w:customStyle="1" w:styleId="ListLabel1249">
    <w:name w:val="ListLabel 1249"/>
    <w:rsid w:val="00D754CD"/>
    <w:rPr>
      <w:rFonts w:cs="Courier New"/>
      <w:b/>
      <w:sz w:val="24"/>
    </w:rPr>
  </w:style>
  <w:style w:type="character" w:customStyle="1" w:styleId="ListLabel1250">
    <w:name w:val="ListLabel 1250"/>
    <w:rsid w:val="00D754CD"/>
    <w:rPr>
      <w:rFonts w:cs="Wingdings"/>
      <w:b/>
      <w:sz w:val="24"/>
    </w:rPr>
  </w:style>
  <w:style w:type="character" w:customStyle="1" w:styleId="ListLabel1251">
    <w:name w:val="ListLabel 1251"/>
    <w:rsid w:val="00D754CD"/>
    <w:rPr>
      <w:rFonts w:cs="Symbol"/>
      <w:b/>
      <w:sz w:val="24"/>
    </w:rPr>
  </w:style>
  <w:style w:type="character" w:customStyle="1" w:styleId="ListLabel1252">
    <w:name w:val="ListLabel 1252"/>
    <w:rsid w:val="00D754CD"/>
    <w:rPr>
      <w:rFonts w:cs="Courier New"/>
      <w:b/>
      <w:sz w:val="24"/>
    </w:rPr>
  </w:style>
  <w:style w:type="character" w:customStyle="1" w:styleId="ListLabel1253">
    <w:name w:val="ListLabel 1253"/>
    <w:rsid w:val="00D754CD"/>
    <w:rPr>
      <w:rFonts w:cs="Wingdings"/>
      <w:b/>
      <w:sz w:val="24"/>
    </w:rPr>
  </w:style>
  <w:style w:type="character" w:customStyle="1" w:styleId="ListLabel1254">
    <w:name w:val="ListLabel 1254"/>
    <w:rsid w:val="00D754CD"/>
    <w:rPr>
      <w:rFonts w:cs="Symbol"/>
      <w:b/>
      <w:sz w:val="24"/>
    </w:rPr>
  </w:style>
  <w:style w:type="character" w:customStyle="1" w:styleId="ListLabel1255">
    <w:name w:val="ListLabel 1255"/>
    <w:rsid w:val="00D754CD"/>
    <w:rPr>
      <w:rFonts w:cs="Courier New"/>
      <w:b/>
      <w:sz w:val="24"/>
    </w:rPr>
  </w:style>
  <w:style w:type="character" w:customStyle="1" w:styleId="ListLabel1256">
    <w:name w:val="ListLabel 1256"/>
    <w:rsid w:val="00D754CD"/>
    <w:rPr>
      <w:rFonts w:cs="Wingdings"/>
      <w:b/>
      <w:sz w:val="24"/>
    </w:rPr>
  </w:style>
  <w:style w:type="character" w:customStyle="1" w:styleId="ListLabel1257">
    <w:name w:val="ListLabel 1257"/>
    <w:rsid w:val="00D754CD"/>
    <w:rPr>
      <w:rFonts w:ascii="Times New Roman" w:hAnsi="Times New Roman" w:cs="Symbol"/>
      <w:b/>
      <w:sz w:val="24"/>
    </w:rPr>
  </w:style>
  <w:style w:type="character" w:customStyle="1" w:styleId="ListLabel1258">
    <w:name w:val="ListLabel 1258"/>
    <w:rsid w:val="00D754CD"/>
    <w:rPr>
      <w:rFonts w:cs="Courier New"/>
      <w:b/>
      <w:sz w:val="24"/>
    </w:rPr>
  </w:style>
  <w:style w:type="character" w:customStyle="1" w:styleId="ListLabel1259">
    <w:name w:val="ListLabel 1259"/>
    <w:rsid w:val="00D754CD"/>
    <w:rPr>
      <w:rFonts w:ascii="Times New Roman" w:hAnsi="Times New Roman" w:cs="Courier New"/>
      <w:b/>
      <w:sz w:val="24"/>
    </w:rPr>
  </w:style>
  <w:style w:type="character" w:customStyle="1" w:styleId="ListLabel1260">
    <w:name w:val="ListLabel 1260"/>
    <w:rsid w:val="00D754CD"/>
    <w:rPr>
      <w:rFonts w:cs="Wingdings"/>
      <w:b/>
      <w:sz w:val="24"/>
    </w:rPr>
  </w:style>
  <w:style w:type="character" w:customStyle="1" w:styleId="ListLabel1261">
    <w:name w:val="ListLabel 1261"/>
    <w:rsid w:val="00D754CD"/>
    <w:rPr>
      <w:rFonts w:cs="Symbol"/>
      <w:b/>
      <w:sz w:val="24"/>
    </w:rPr>
  </w:style>
  <w:style w:type="character" w:customStyle="1" w:styleId="ListLabel1262">
    <w:name w:val="ListLabel 1262"/>
    <w:rsid w:val="00D754CD"/>
    <w:rPr>
      <w:rFonts w:cs="Courier New"/>
      <w:b/>
      <w:sz w:val="24"/>
    </w:rPr>
  </w:style>
  <w:style w:type="character" w:customStyle="1" w:styleId="ListLabel1263">
    <w:name w:val="ListLabel 1263"/>
    <w:rsid w:val="00D754CD"/>
    <w:rPr>
      <w:rFonts w:cs="Wingdings"/>
      <w:b/>
      <w:sz w:val="24"/>
    </w:rPr>
  </w:style>
  <w:style w:type="character" w:customStyle="1" w:styleId="ListLabel1264">
    <w:name w:val="ListLabel 1264"/>
    <w:rsid w:val="00D754CD"/>
    <w:rPr>
      <w:rFonts w:cs="Symbol"/>
      <w:b/>
      <w:sz w:val="24"/>
    </w:rPr>
  </w:style>
  <w:style w:type="character" w:customStyle="1" w:styleId="ListLabel1265">
    <w:name w:val="ListLabel 1265"/>
    <w:rsid w:val="00D754CD"/>
    <w:rPr>
      <w:rFonts w:cs="Courier New"/>
      <w:b/>
      <w:sz w:val="24"/>
    </w:rPr>
  </w:style>
  <w:style w:type="character" w:customStyle="1" w:styleId="ListLabel1266">
    <w:name w:val="ListLabel 1266"/>
    <w:rsid w:val="00D754CD"/>
    <w:rPr>
      <w:rFonts w:cs="Wingdings"/>
      <w:b/>
      <w:sz w:val="24"/>
    </w:rPr>
  </w:style>
  <w:style w:type="character" w:customStyle="1" w:styleId="ListLabel1267">
    <w:name w:val="ListLabel 1267"/>
    <w:rsid w:val="00D754CD"/>
    <w:rPr>
      <w:rFonts w:ascii="Times New Roman" w:hAnsi="Times New Roman" w:cs="Courier New"/>
      <w:b/>
      <w:sz w:val="24"/>
    </w:rPr>
  </w:style>
  <w:style w:type="character" w:customStyle="1" w:styleId="ListLabel1268">
    <w:name w:val="ListLabel 1268"/>
    <w:rsid w:val="00D754CD"/>
    <w:rPr>
      <w:rFonts w:cs="Courier New"/>
      <w:b/>
      <w:sz w:val="24"/>
    </w:rPr>
  </w:style>
  <w:style w:type="character" w:customStyle="1" w:styleId="ListLabel1269">
    <w:name w:val="ListLabel 1269"/>
    <w:rsid w:val="00D754CD"/>
    <w:rPr>
      <w:rFonts w:cs="Wingdings"/>
      <w:b/>
      <w:sz w:val="24"/>
    </w:rPr>
  </w:style>
  <w:style w:type="character" w:customStyle="1" w:styleId="ListLabel1270">
    <w:name w:val="ListLabel 1270"/>
    <w:rsid w:val="00D754CD"/>
    <w:rPr>
      <w:rFonts w:cs="Symbol"/>
      <w:b/>
      <w:sz w:val="24"/>
    </w:rPr>
  </w:style>
  <w:style w:type="character" w:customStyle="1" w:styleId="ListLabel1271">
    <w:name w:val="ListLabel 1271"/>
    <w:rsid w:val="00D754CD"/>
    <w:rPr>
      <w:rFonts w:cs="Courier New"/>
      <w:b/>
      <w:sz w:val="24"/>
    </w:rPr>
  </w:style>
  <w:style w:type="character" w:customStyle="1" w:styleId="ListLabel1272">
    <w:name w:val="ListLabel 1272"/>
    <w:rsid w:val="00D754CD"/>
    <w:rPr>
      <w:rFonts w:cs="Wingdings"/>
      <w:b/>
      <w:sz w:val="24"/>
    </w:rPr>
  </w:style>
  <w:style w:type="character" w:customStyle="1" w:styleId="ListLabel1273">
    <w:name w:val="ListLabel 1273"/>
    <w:rsid w:val="00D754CD"/>
    <w:rPr>
      <w:rFonts w:cs="Symbol"/>
      <w:b/>
      <w:sz w:val="24"/>
    </w:rPr>
  </w:style>
  <w:style w:type="character" w:customStyle="1" w:styleId="ListLabel1274">
    <w:name w:val="ListLabel 1274"/>
    <w:rsid w:val="00D754CD"/>
    <w:rPr>
      <w:rFonts w:cs="Courier New"/>
      <w:b/>
      <w:sz w:val="24"/>
    </w:rPr>
  </w:style>
  <w:style w:type="character" w:customStyle="1" w:styleId="ListLabel1275">
    <w:name w:val="ListLabel 1275"/>
    <w:rsid w:val="00D754CD"/>
    <w:rPr>
      <w:rFonts w:cs="Wingdings"/>
      <w:b/>
      <w:sz w:val="24"/>
    </w:rPr>
  </w:style>
  <w:style w:type="character" w:customStyle="1" w:styleId="ListLabel1276">
    <w:name w:val="ListLabel 1276"/>
    <w:rsid w:val="00D754CD"/>
    <w:rPr>
      <w:rFonts w:ascii="Times New Roman" w:hAnsi="Times New Roman" w:cs="Courier New"/>
      <w:b/>
      <w:sz w:val="24"/>
    </w:rPr>
  </w:style>
  <w:style w:type="character" w:customStyle="1" w:styleId="ListLabel1277">
    <w:name w:val="ListLabel 1277"/>
    <w:rsid w:val="00D754CD"/>
    <w:rPr>
      <w:rFonts w:cs="Symbol"/>
      <w:b/>
      <w:sz w:val="24"/>
    </w:rPr>
  </w:style>
  <w:style w:type="character" w:customStyle="1" w:styleId="ListLabel1278">
    <w:name w:val="ListLabel 1278"/>
    <w:rsid w:val="00D754CD"/>
    <w:rPr>
      <w:rFonts w:ascii="Times New Roman" w:hAnsi="Times New Roman" w:cs="Courier New"/>
      <w:b/>
      <w:sz w:val="24"/>
    </w:rPr>
  </w:style>
  <w:style w:type="character" w:customStyle="1" w:styleId="ListLabel1279">
    <w:name w:val="ListLabel 1279"/>
    <w:rsid w:val="00D754CD"/>
    <w:rPr>
      <w:rFonts w:cs="Wingdings"/>
      <w:b/>
      <w:sz w:val="24"/>
    </w:rPr>
  </w:style>
  <w:style w:type="character" w:customStyle="1" w:styleId="ListLabel1280">
    <w:name w:val="ListLabel 1280"/>
    <w:rsid w:val="00D754CD"/>
    <w:rPr>
      <w:rFonts w:cs="Symbol"/>
      <w:b/>
      <w:sz w:val="24"/>
    </w:rPr>
  </w:style>
  <w:style w:type="character" w:customStyle="1" w:styleId="ListLabel1281">
    <w:name w:val="ListLabel 1281"/>
    <w:rsid w:val="00D754CD"/>
    <w:rPr>
      <w:rFonts w:cs="Courier New"/>
      <w:b/>
      <w:sz w:val="24"/>
    </w:rPr>
  </w:style>
  <w:style w:type="character" w:customStyle="1" w:styleId="ListLabel1282">
    <w:name w:val="ListLabel 1282"/>
    <w:rsid w:val="00D754CD"/>
    <w:rPr>
      <w:rFonts w:cs="Wingdings"/>
      <w:b/>
      <w:sz w:val="24"/>
    </w:rPr>
  </w:style>
  <w:style w:type="character" w:customStyle="1" w:styleId="ListLabel1283">
    <w:name w:val="ListLabel 1283"/>
    <w:rsid w:val="00D754CD"/>
    <w:rPr>
      <w:rFonts w:cs="Symbol"/>
      <w:b/>
      <w:sz w:val="24"/>
    </w:rPr>
  </w:style>
  <w:style w:type="character" w:customStyle="1" w:styleId="ListLabel1284">
    <w:name w:val="ListLabel 1284"/>
    <w:rsid w:val="00D754CD"/>
    <w:rPr>
      <w:rFonts w:cs="Courier New"/>
      <w:b/>
      <w:sz w:val="24"/>
    </w:rPr>
  </w:style>
  <w:style w:type="character" w:customStyle="1" w:styleId="ListLabel1285">
    <w:name w:val="ListLabel 1285"/>
    <w:rsid w:val="00D754CD"/>
    <w:rPr>
      <w:rFonts w:cs="Wingdings"/>
      <w:b/>
      <w:sz w:val="24"/>
    </w:rPr>
  </w:style>
  <w:style w:type="character" w:customStyle="1" w:styleId="ListLabel1286">
    <w:name w:val="ListLabel 1286"/>
    <w:rsid w:val="00D754CD"/>
    <w:rPr>
      <w:rFonts w:ascii="Times New Roman" w:hAnsi="Times New Roman" w:cs="Courier New"/>
      <w:b/>
      <w:sz w:val="24"/>
    </w:rPr>
  </w:style>
  <w:style w:type="character" w:customStyle="1" w:styleId="ListLabel1287">
    <w:name w:val="ListLabel 1287"/>
    <w:rsid w:val="00D754CD"/>
    <w:rPr>
      <w:rFonts w:cs="Courier New"/>
      <w:b/>
      <w:sz w:val="24"/>
    </w:rPr>
  </w:style>
  <w:style w:type="character" w:customStyle="1" w:styleId="ListLabel1288">
    <w:name w:val="ListLabel 1288"/>
    <w:rsid w:val="00D754CD"/>
    <w:rPr>
      <w:rFonts w:cs="Wingdings"/>
      <w:b/>
      <w:sz w:val="24"/>
    </w:rPr>
  </w:style>
  <w:style w:type="character" w:customStyle="1" w:styleId="ListLabel1289">
    <w:name w:val="ListLabel 1289"/>
    <w:rsid w:val="00D754CD"/>
    <w:rPr>
      <w:rFonts w:cs="Symbol"/>
      <w:b/>
      <w:sz w:val="24"/>
    </w:rPr>
  </w:style>
  <w:style w:type="character" w:customStyle="1" w:styleId="ListLabel1290">
    <w:name w:val="ListLabel 1290"/>
    <w:rsid w:val="00D754CD"/>
    <w:rPr>
      <w:rFonts w:cs="Courier New"/>
      <w:b/>
      <w:sz w:val="24"/>
    </w:rPr>
  </w:style>
  <w:style w:type="character" w:customStyle="1" w:styleId="ListLabel1291">
    <w:name w:val="ListLabel 1291"/>
    <w:rsid w:val="00D754CD"/>
    <w:rPr>
      <w:rFonts w:cs="Wingdings"/>
      <w:b/>
      <w:sz w:val="24"/>
    </w:rPr>
  </w:style>
  <w:style w:type="character" w:customStyle="1" w:styleId="ListLabel1292">
    <w:name w:val="ListLabel 1292"/>
    <w:rsid w:val="00D754CD"/>
    <w:rPr>
      <w:rFonts w:cs="Symbol"/>
      <w:b/>
      <w:sz w:val="24"/>
    </w:rPr>
  </w:style>
  <w:style w:type="character" w:customStyle="1" w:styleId="ListLabel1293">
    <w:name w:val="ListLabel 1293"/>
    <w:rsid w:val="00D754CD"/>
    <w:rPr>
      <w:rFonts w:cs="Courier New"/>
      <w:b/>
      <w:sz w:val="24"/>
    </w:rPr>
  </w:style>
  <w:style w:type="character" w:customStyle="1" w:styleId="ListLabel1294">
    <w:name w:val="ListLabel 1294"/>
    <w:rsid w:val="00D754CD"/>
    <w:rPr>
      <w:rFonts w:cs="Wingdings"/>
      <w:b/>
      <w:sz w:val="24"/>
    </w:rPr>
  </w:style>
  <w:style w:type="character" w:customStyle="1" w:styleId="ListLabel1295">
    <w:name w:val="ListLabel 1295"/>
    <w:rsid w:val="00D754CD"/>
    <w:rPr>
      <w:rFonts w:cs="Symbol"/>
      <w:b/>
      <w:sz w:val="24"/>
    </w:rPr>
  </w:style>
  <w:style w:type="character" w:customStyle="1" w:styleId="ListLabel1296">
    <w:name w:val="ListLabel 1296"/>
    <w:rsid w:val="00D754CD"/>
    <w:rPr>
      <w:rFonts w:cs="Courier New"/>
      <w:b/>
      <w:sz w:val="24"/>
    </w:rPr>
  </w:style>
  <w:style w:type="character" w:customStyle="1" w:styleId="ListLabel1297">
    <w:name w:val="ListLabel 1297"/>
    <w:rsid w:val="00D754CD"/>
    <w:rPr>
      <w:rFonts w:cs="Wingdings"/>
      <w:b/>
      <w:sz w:val="24"/>
    </w:rPr>
  </w:style>
  <w:style w:type="character" w:customStyle="1" w:styleId="ListLabel1298">
    <w:name w:val="ListLabel 1298"/>
    <w:rsid w:val="00D754CD"/>
    <w:rPr>
      <w:rFonts w:cs="Symbol"/>
      <w:b/>
      <w:sz w:val="24"/>
    </w:rPr>
  </w:style>
  <w:style w:type="character" w:customStyle="1" w:styleId="ListLabel1299">
    <w:name w:val="ListLabel 1299"/>
    <w:rsid w:val="00D754CD"/>
    <w:rPr>
      <w:rFonts w:cs="Courier New"/>
      <w:b/>
      <w:sz w:val="24"/>
    </w:rPr>
  </w:style>
  <w:style w:type="character" w:customStyle="1" w:styleId="ListLabel1300">
    <w:name w:val="ListLabel 1300"/>
    <w:rsid w:val="00D754CD"/>
    <w:rPr>
      <w:rFonts w:cs="Wingdings"/>
      <w:b/>
      <w:sz w:val="24"/>
    </w:rPr>
  </w:style>
  <w:style w:type="character" w:customStyle="1" w:styleId="ListLabel1301">
    <w:name w:val="ListLabel 1301"/>
    <w:rsid w:val="00D754CD"/>
    <w:rPr>
      <w:rFonts w:cs="Symbol"/>
      <w:b/>
      <w:sz w:val="24"/>
    </w:rPr>
  </w:style>
  <w:style w:type="character" w:customStyle="1" w:styleId="ListLabel1302">
    <w:name w:val="ListLabel 1302"/>
    <w:rsid w:val="00D754CD"/>
    <w:rPr>
      <w:rFonts w:cs="Courier New"/>
      <w:b/>
      <w:sz w:val="24"/>
    </w:rPr>
  </w:style>
  <w:style w:type="character" w:customStyle="1" w:styleId="ListLabel1303">
    <w:name w:val="ListLabel 1303"/>
    <w:rsid w:val="00D754CD"/>
    <w:rPr>
      <w:rFonts w:cs="Wingdings"/>
      <w:b/>
      <w:sz w:val="24"/>
    </w:rPr>
  </w:style>
  <w:style w:type="character" w:customStyle="1" w:styleId="ListLabel1304">
    <w:name w:val="ListLabel 1304"/>
    <w:rsid w:val="00D754CD"/>
    <w:rPr>
      <w:rFonts w:ascii="Times New Roman" w:hAnsi="Times New Roman" w:cs="Symbol"/>
      <w:b/>
      <w:sz w:val="24"/>
    </w:rPr>
  </w:style>
  <w:style w:type="character" w:customStyle="1" w:styleId="ListLabel1305">
    <w:name w:val="ListLabel 1305"/>
    <w:rsid w:val="00D754CD"/>
    <w:rPr>
      <w:rFonts w:cs="Courier New"/>
      <w:b/>
      <w:sz w:val="24"/>
    </w:rPr>
  </w:style>
  <w:style w:type="character" w:customStyle="1" w:styleId="ListLabel1306">
    <w:name w:val="ListLabel 1306"/>
    <w:rsid w:val="00D754CD"/>
    <w:rPr>
      <w:rFonts w:cs="Wingdings"/>
      <w:b/>
      <w:sz w:val="24"/>
    </w:rPr>
  </w:style>
  <w:style w:type="character" w:customStyle="1" w:styleId="ListLabel1307">
    <w:name w:val="ListLabel 1307"/>
    <w:rsid w:val="00D754CD"/>
    <w:rPr>
      <w:rFonts w:cs="Symbol"/>
      <w:b/>
      <w:sz w:val="24"/>
    </w:rPr>
  </w:style>
  <w:style w:type="character" w:customStyle="1" w:styleId="ListLabel1308">
    <w:name w:val="ListLabel 1308"/>
    <w:rsid w:val="00D754CD"/>
    <w:rPr>
      <w:rFonts w:cs="Courier New"/>
      <w:b/>
      <w:sz w:val="24"/>
    </w:rPr>
  </w:style>
  <w:style w:type="character" w:customStyle="1" w:styleId="ListLabel1309">
    <w:name w:val="ListLabel 1309"/>
    <w:rsid w:val="00D754CD"/>
    <w:rPr>
      <w:rFonts w:cs="Wingdings"/>
      <w:b/>
      <w:sz w:val="24"/>
    </w:rPr>
  </w:style>
  <w:style w:type="character" w:customStyle="1" w:styleId="ListLabel1310">
    <w:name w:val="ListLabel 1310"/>
    <w:rsid w:val="00D754CD"/>
    <w:rPr>
      <w:rFonts w:cs="Symbol"/>
      <w:b/>
      <w:sz w:val="24"/>
    </w:rPr>
  </w:style>
  <w:style w:type="character" w:customStyle="1" w:styleId="ListLabel1311">
    <w:name w:val="ListLabel 1311"/>
    <w:rsid w:val="00D754CD"/>
    <w:rPr>
      <w:rFonts w:cs="Courier New"/>
      <w:b/>
      <w:sz w:val="24"/>
    </w:rPr>
  </w:style>
  <w:style w:type="character" w:customStyle="1" w:styleId="ListLabel1312">
    <w:name w:val="ListLabel 1312"/>
    <w:rsid w:val="00D754CD"/>
    <w:rPr>
      <w:rFonts w:cs="Wingdings"/>
      <w:b/>
      <w:sz w:val="24"/>
    </w:rPr>
  </w:style>
  <w:style w:type="character" w:customStyle="1" w:styleId="ListLabel1313">
    <w:name w:val="ListLabel 1313"/>
    <w:rsid w:val="00D754CD"/>
    <w:rPr>
      <w:rFonts w:ascii="Times New Roman" w:hAnsi="Times New Roman" w:cs="Symbol"/>
      <w:b/>
      <w:sz w:val="24"/>
    </w:rPr>
  </w:style>
  <w:style w:type="character" w:customStyle="1" w:styleId="ListLabel1314">
    <w:name w:val="ListLabel 1314"/>
    <w:rsid w:val="00D754CD"/>
    <w:rPr>
      <w:rFonts w:cs="Courier New"/>
      <w:b/>
      <w:sz w:val="24"/>
    </w:rPr>
  </w:style>
  <w:style w:type="character" w:customStyle="1" w:styleId="ListLabel1315">
    <w:name w:val="ListLabel 1315"/>
    <w:rsid w:val="00D754CD"/>
    <w:rPr>
      <w:rFonts w:cs="Wingdings"/>
      <w:b/>
      <w:sz w:val="24"/>
    </w:rPr>
  </w:style>
  <w:style w:type="character" w:customStyle="1" w:styleId="ListLabel1316">
    <w:name w:val="ListLabel 1316"/>
    <w:rsid w:val="00D754CD"/>
    <w:rPr>
      <w:rFonts w:cs="Symbol"/>
      <w:b/>
      <w:sz w:val="24"/>
    </w:rPr>
  </w:style>
  <w:style w:type="character" w:customStyle="1" w:styleId="ListLabel1317">
    <w:name w:val="ListLabel 1317"/>
    <w:rsid w:val="00D754CD"/>
    <w:rPr>
      <w:rFonts w:cs="Courier New"/>
      <w:b/>
      <w:sz w:val="24"/>
    </w:rPr>
  </w:style>
  <w:style w:type="character" w:customStyle="1" w:styleId="ListLabel1318">
    <w:name w:val="ListLabel 1318"/>
    <w:rsid w:val="00D754CD"/>
    <w:rPr>
      <w:rFonts w:cs="Wingdings"/>
      <w:b/>
      <w:sz w:val="24"/>
    </w:rPr>
  </w:style>
  <w:style w:type="character" w:customStyle="1" w:styleId="ListLabel1319">
    <w:name w:val="ListLabel 1319"/>
    <w:rsid w:val="00D754CD"/>
    <w:rPr>
      <w:rFonts w:cs="Symbol"/>
      <w:b/>
      <w:sz w:val="24"/>
    </w:rPr>
  </w:style>
  <w:style w:type="character" w:customStyle="1" w:styleId="ListLabel1320">
    <w:name w:val="ListLabel 1320"/>
    <w:rsid w:val="00D754CD"/>
    <w:rPr>
      <w:rFonts w:cs="Courier New"/>
      <w:b/>
      <w:sz w:val="24"/>
    </w:rPr>
  </w:style>
  <w:style w:type="character" w:customStyle="1" w:styleId="ListLabel1321">
    <w:name w:val="ListLabel 1321"/>
    <w:rsid w:val="00D754CD"/>
    <w:rPr>
      <w:rFonts w:cs="Wingdings"/>
      <w:b/>
      <w:sz w:val="24"/>
    </w:rPr>
  </w:style>
  <w:style w:type="character" w:customStyle="1" w:styleId="ListLabel1322">
    <w:name w:val="ListLabel 1322"/>
    <w:rsid w:val="00D754CD"/>
    <w:rPr>
      <w:rFonts w:ascii="Times New Roman" w:hAnsi="Times New Roman" w:cs="Symbol"/>
      <w:b/>
      <w:sz w:val="24"/>
    </w:rPr>
  </w:style>
  <w:style w:type="character" w:customStyle="1" w:styleId="ListLabel1323">
    <w:name w:val="ListLabel 1323"/>
    <w:rsid w:val="00D754CD"/>
    <w:rPr>
      <w:rFonts w:cs="Courier New"/>
      <w:b/>
      <w:sz w:val="24"/>
    </w:rPr>
  </w:style>
  <w:style w:type="character" w:customStyle="1" w:styleId="ListLabel1324">
    <w:name w:val="ListLabel 1324"/>
    <w:rsid w:val="00D754CD"/>
    <w:rPr>
      <w:rFonts w:cs="Wingdings"/>
      <w:b/>
      <w:sz w:val="24"/>
    </w:rPr>
  </w:style>
  <w:style w:type="character" w:customStyle="1" w:styleId="ListLabel1325">
    <w:name w:val="ListLabel 1325"/>
    <w:rsid w:val="00D754CD"/>
    <w:rPr>
      <w:rFonts w:cs="Symbol"/>
      <w:b/>
      <w:sz w:val="24"/>
    </w:rPr>
  </w:style>
  <w:style w:type="character" w:customStyle="1" w:styleId="ListLabel1326">
    <w:name w:val="ListLabel 1326"/>
    <w:rsid w:val="00D754CD"/>
    <w:rPr>
      <w:rFonts w:cs="Courier New"/>
      <w:b/>
      <w:sz w:val="24"/>
    </w:rPr>
  </w:style>
  <w:style w:type="character" w:customStyle="1" w:styleId="ListLabel1327">
    <w:name w:val="ListLabel 1327"/>
    <w:rsid w:val="00D754CD"/>
    <w:rPr>
      <w:rFonts w:cs="Wingdings"/>
      <w:b/>
      <w:sz w:val="24"/>
    </w:rPr>
  </w:style>
  <w:style w:type="character" w:customStyle="1" w:styleId="ListLabel1328">
    <w:name w:val="ListLabel 1328"/>
    <w:rsid w:val="00D754CD"/>
    <w:rPr>
      <w:rFonts w:cs="Symbol"/>
      <w:b/>
      <w:sz w:val="24"/>
    </w:rPr>
  </w:style>
  <w:style w:type="character" w:customStyle="1" w:styleId="ListLabel1329">
    <w:name w:val="ListLabel 1329"/>
    <w:rsid w:val="00D754CD"/>
    <w:rPr>
      <w:rFonts w:cs="Courier New"/>
      <w:b/>
      <w:sz w:val="24"/>
    </w:rPr>
  </w:style>
  <w:style w:type="character" w:customStyle="1" w:styleId="ListLabel1330">
    <w:name w:val="ListLabel 1330"/>
    <w:rsid w:val="00D754CD"/>
    <w:rPr>
      <w:rFonts w:cs="Wingdings"/>
      <w:b/>
      <w:sz w:val="24"/>
    </w:rPr>
  </w:style>
  <w:style w:type="character" w:customStyle="1" w:styleId="ListLabel1331">
    <w:name w:val="ListLabel 1331"/>
    <w:rsid w:val="00D754CD"/>
    <w:rPr>
      <w:rFonts w:ascii="Times New Roman" w:hAnsi="Times New Roman" w:cs="Symbol"/>
      <w:b/>
      <w:sz w:val="24"/>
    </w:rPr>
  </w:style>
  <w:style w:type="character" w:customStyle="1" w:styleId="ListLabel1332">
    <w:name w:val="ListLabel 1332"/>
    <w:rsid w:val="00D754CD"/>
    <w:rPr>
      <w:rFonts w:cs="Courier New"/>
      <w:b/>
      <w:sz w:val="24"/>
    </w:rPr>
  </w:style>
  <w:style w:type="character" w:customStyle="1" w:styleId="ListLabel1333">
    <w:name w:val="ListLabel 1333"/>
    <w:rsid w:val="00D754CD"/>
    <w:rPr>
      <w:rFonts w:cs="Wingdings"/>
      <w:b/>
      <w:sz w:val="24"/>
    </w:rPr>
  </w:style>
  <w:style w:type="character" w:customStyle="1" w:styleId="ListLabel1334">
    <w:name w:val="ListLabel 1334"/>
    <w:rsid w:val="00D754CD"/>
    <w:rPr>
      <w:rFonts w:cs="Symbol"/>
      <w:b/>
      <w:sz w:val="24"/>
    </w:rPr>
  </w:style>
  <w:style w:type="character" w:customStyle="1" w:styleId="ListLabel1335">
    <w:name w:val="ListLabel 1335"/>
    <w:rsid w:val="00D754CD"/>
    <w:rPr>
      <w:rFonts w:cs="Courier New"/>
      <w:b/>
      <w:sz w:val="24"/>
    </w:rPr>
  </w:style>
  <w:style w:type="character" w:customStyle="1" w:styleId="ListLabel1336">
    <w:name w:val="ListLabel 1336"/>
    <w:rsid w:val="00D754CD"/>
    <w:rPr>
      <w:rFonts w:cs="Wingdings"/>
      <w:b/>
      <w:sz w:val="24"/>
    </w:rPr>
  </w:style>
  <w:style w:type="character" w:customStyle="1" w:styleId="ListLabel1337">
    <w:name w:val="ListLabel 1337"/>
    <w:rsid w:val="00D754CD"/>
    <w:rPr>
      <w:rFonts w:cs="Symbol"/>
      <w:b/>
      <w:sz w:val="24"/>
    </w:rPr>
  </w:style>
  <w:style w:type="character" w:customStyle="1" w:styleId="ListLabel1338">
    <w:name w:val="ListLabel 1338"/>
    <w:rsid w:val="00D754CD"/>
    <w:rPr>
      <w:rFonts w:cs="Courier New"/>
      <w:b/>
      <w:sz w:val="24"/>
    </w:rPr>
  </w:style>
  <w:style w:type="character" w:customStyle="1" w:styleId="ListLabel1339">
    <w:name w:val="ListLabel 1339"/>
    <w:rsid w:val="00D754CD"/>
    <w:rPr>
      <w:rFonts w:cs="Wingdings"/>
      <w:b/>
      <w:sz w:val="24"/>
    </w:rPr>
  </w:style>
  <w:style w:type="character" w:customStyle="1" w:styleId="ListLabel1340">
    <w:name w:val="ListLabel 1340"/>
    <w:rsid w:val="00D754CD"/>
    <w:rPr>
      <w:rFonts w:ascii="Times New Roman" w:hAnsi="Times New Roman" w:cs="Symbol"/>
      <w:b/>
      <w:sz w:val="24"/>
    </w:rPr>
  </w:style>
  <w:style w:type="character" w:customStyle="1" w:styleId="ListLabel1341">
    <w:name w:val="ListLabel 1341"/>
    <w:rsid w:val="00D754CD"/>
    <w:rPr>
      <w:rFonts w:cs="Courier New"/>
      <w:b/>
      <w:sz w:val="24"/>
    </w:rPr>
  </w:style>
  <w:style w:type="character" w:customStyle="1" w:styleId="ListLabel1342">
    <w:name w:val="ListLabel 1342"/>
    <w:rsid w:val="00D754CD"/>
    <w:rPr>
      <w:rFonts w:cs="Wingdings"/>
      <w:b/>
      <w:sz w:val="24"/>
    </w:rPr>
  </w:style>
  <w:style w:type="character" w:customStyle="1" w:styleId="ListLabel1343">
    <w:name w:val="ListLabel 1343"/>
    <w:rsid w:val="00D754CD"/>
    <w:rPr>
      <w:rFonts w:cs="Symbol"/>
      <w:b/>
      <w:sz w:val="24"/>
    </w:rPr>
  </w:style>
  <w:style w:type="character" w:customStyle="1" w:styleId="ListLabel1344">
    <w:name w:val="ListLabel 1344"/>
    <w:rsid w:val="00D754CD"/>
    <w:rPr>
      <w:rFonts w:cs="Courier New"/>
      <w:b/>
      <w:sz w:val="24"/>
    </w:rPr>
  </w:style>
  <w:style w:type="character" w:customStyle="1" w:styleId="ListLabel1345">
    <w:name w:val="ListLabel 1345"/>
    <w:rsid w:val="00D754CD"/>
    <w:rPr>
      <w:rFonts w:cs="Wingdings"/>
      <w:b/>
      <w:sz w:val="24"/>
    </w:rPr>
  </w:style>
  <w:style w:type="character" w:customStyle="1" w:styleId="ListLabel1346">
    <w:name w:val="ListLabel 1346"/>
    <w:rsid w:val="00D754CD"/>
    <w:rPr>
      <w:rFonts w:cs="Symbol"/>
      <w:b/>
      <w:sz w:val="24"/>
    </w:rPr>
  </w:style>
  <w:style w:type="character" w:customStyle="1" w:styleId="ListLabel1347">
    <w:name w:val="ListLabel 1347"/>
    <w:rsid w:val="00D754CD"/>
    <w:rPr>
      <w:rFonts w:cs="Courier New"/>
      <w:b/>
      <w:sz w:val="24"/>
    </w:rPr>
  </w:style>
  <w:style w:type="character" w:customStyle="1" w:styleId="ListLabel1348">
    <w:name w:val="ListLabel 1348"/>
    <w:rsid w:val="00D754CD"/>
    <w:rPr>
      <w:rFonts w:cs="Wingdings"/>
      <w:b/>
      <w:sz w:val="24"/>
    </w:rPr>
  </w:style>
  <w:style w:type="character" w:customStyle="1" w:styleId="ListLabel1349">
    <w:name w:val="ListLabel 1349"/>
    <w:rsid w:val="00D754CD"/>
    <w:rPr>
      <w:rFonts w:ascii="Times New Roman" w:hAnsi="Times New Roman" w:cs="Symbol"/>
      <w:b/>
      <w:sz w:val="24"/>
    </w:rPr>
  </w:style>
  <w:style w:type="character" w:customStyle="1" w:styleId="ListLabel1350">
    <w:name w:val="ListLabel 1350"/>
    <w:rsid w:val="00D754CD"/>
    <w:rPr>
      <w:rFonts w:cs="Courier New"/>
      <w:b/>
      <w:sz w:val="24"/>
    </w:rPr>
  </w:style>
  <w:style w:type="character" w:customStyle="1" w:styleId="ListLabel1351">
    <w:name w:val="ListLabel 1351"/>
    <w:rsid w:val="00D754CD"/>
    <w:rPr>
      <w:rFonts w:cs="Wingdings"/>
      <w:b/>
      <w:sz w:val="24"/>
    </w:rPr>
  </w:style>
  <w:style w:type="character" w:customStyle="1" w:styleId="ListLabel1352">
    <w:name w:val="ListLabel 1352"/>
    <w:rsid w:val="00D754CD"/>
    <w:rPr>
      <w:rFonts w:cs="Symbol"/>
      <w:b/>
      <w:sz w:val="24"/>
    </w:rPr>
  </w:style>
  <w:style w:type="character" w:customStyle="1" w:styleId="ListLabel1353">
    <w:name w:val="ListLabel 1353"/>
    <w:rsid w:val="00D754CD"/>
    <w:rPr>
      <w:rFonts w:cs="Courier New"/>
      <w:b/>
      <w:sz w:val="24"/>
    </w:rPr>
  </w:style>
  <w:style w:type="character" w:customStyle="1" w:styleId="ListLabel1354">
    <w:name w:val="ListLabel 1354"/>
    <w:rsid w:val="00D754CD"/>
    <w:rPr>
      <w:rFonts w:cs="Wingdings"/>
      <w:b/>
      <w:sz w:val="24"/>
    </w:rPr>
  </w:style>
  <w:style w:type="character" w:customStyle="1" w:styleId="ListLabel1355">
    <w:name w:val="ListLabel 1355"/>
    <w:rsid w:val="00D754CD"/>
    <w:rPr>
      <w:rFonts w:cs="Symbol"/>
      <w:b/>
      <w:sz w:val="24"/>
    </w:rPr>
  </w:style>
  <w:style w:type="character" w:customStyle="1" w:styleId="ListLabel1356">
    <w:name w:val="ListLabel 1356"/>
    <w:rsid w:val="00D754CD"/>
    <w:rPr>
      <w:rFonts w:cs="Courier New"/>
      <w:b/>
      <w:sz w:val="24"/>
    </w:rPr>
  </w:style>
  <w:style w:type="character" w:customStyle="1" w:styleId="ListLabel1357">
    <w:name w:val="ListLabel 1357"/>
    <w:rsid w:val="00D754CD"/>
    <w:rPr>
      <w:rFonts w:cs="Wingdings"/>
      <w:b/>
      <w:sz w:val="24"/>
    </w:rPr>
  </w:style>
  <w:style w:type="character" w:customStyle="1" w:styleId="ListLabel1358">
    <w:name w:val="ListLabel 1358"/>
    <w:rsid w:val="00D754CD"/>
    <w:rPr>
      <w:rFonts w:ascii="Times New Roman" w:hAnsi="Times New Roman" w:cs="Symbol"/>
      <w:b/>
      <w:sz w:val="24"/>
    </w:rPr>
  </w:style>
  <w:style w:type="character" w:customStyle="1" w:styleId="ListLabel1359">
    <w:name w:val="ListLabel 1359"/>
    <w:rsid w:val="00D754CD"/>
    <w:rPr>
      <w:rFonts w:cs="Courier New"/>
      <w:b/>
      <w:sz w:val="24"/>
    </w:rPr>
  </w:style>
  <w:style w:type="character" w:customStyle="1" w:styleId="ListLabel1360">
    <w:name w:val="ListLabel 1360"/>
    <w:rsid w:val="00D754CD"/>
    <w:rPr>
      <w:rFonts w:cs="Wingdings"/>
      <w:b/>
      <w:sz w:val="24"/>
    </w:rPr>
  </w:style>
  <w:style w:type="character" w:customStyle="1" w:styleId="ListLabel1361">
    <w:name w:val="ListLabel 1361"/>
    <w:rsid w:val="00D754CD"/>
    <w:rPr>
      <w:rFonts w:cs="Symbol"/>
      <w:b/>
      <w:sz w:val="24"/>
    </w:rPr>
  </w:style>
  <w:style w:type="character" w:customStyle="1" w:styleId="ListLabel1362">
    <w:name w:val="ListLabel 1362"/>
    <w:rsid w:val="00D754CD"/>
    <w:rPr>
      <w:rFonts w:cs="Courier New"/>
      <w:b/>
      <w:sz w:val="24"/>
    </w:rPr>
  </w:style>
  <w:style w:type="character" w:customStyle="1" w:styleId="ListLabel1363">
    <w:name w:val="ListLabel 1363"/>
    <w:rsid w:val="00D754CD"/>
    <w:rPr>
      <w:rFonts w:cs="Wingdings"/>
      <w:b/>
      <w:sz w:val="24"/>
    </w:rPr>
  </w:style>
  <w:style w:type="character" w:customStyle="1" w:styleId="ListLabel1364">
    <w:name w:val="ListLabel 1364"/>
    <w:rsid w:val="00D754CD"/>
    <w:rPr>
      <w:rFonts w:cs="Symbol"/>
      <w:b/>
      <w:sz w:val="24"/>
    </w:rPr>
  </w:style>
  <w:style w:type="character" w:customStyle="1" w:styleId="ListLabel1365">
    <w:name w:val="ListLabel 1365"/>
    <w:rsid w:val="00D754CD"/>
    <w:rPr>
      <w:rFonts w:cs="Courier New"/>
      <w:b/>
      <w:sz w:val="24"/>
    </w:rPr>
  </w:style>
  <w:style w:type="character" w:customStyle="1" w:styleId="ListLabel1366">
    <w:name w:val="ListLabel 1366"/>
    <w:rsid w:val="00D754CD"/>
    <w:rPr>
      <w:rFonts w:cs="Wingdings"/>
      <w:b/>
      <w:sz w:val="24"/>
    </w:rPr>
  </w:style>
  <w:style w:type="character" w:customStyle="1" w:styleId="ListLabel1367">
    <w:name w:val="ListLabel 1367"/>
    <w:rsid w:val="00D754CD"/>
    <w:rPr>
      <w:rFonts w:cs="Symbol"/>
      <w:b/>
      <w:sz w:val="24"/>
    </w:rPr>
  </w:style>
  <w:style w:type="character" w:customStyle="1" w:styleId="ListLabel1368">
    <w:name w:val="ListLabel 1368"/>
    <w:rsid w:val="00D754CD"/>
    <w:rPr>
      <w:rFonts w:cs="Courier New"/>
      <w:b/>
      <w:sz w:val="24"/>
    </w:rPr>
  </w:style>
  <w:style w:type="character" w:customStyle="1" w:styleId="ListLabel1369">
    <w:name w:val="ListLabel 1369"/>
    <w:rsid w:val="00D754CD"/>
    <w:rPr>
      <w:rFonts w:cs="Wingdings"/>
      <w:b/>
      <w:sz w:val="24"/>
    </w:rPr>
  </w:style>
  <w:style w:type="character" w:customStyle="1" w:styleId="ListLabel1370">
    <w:name w:val="ListLabel 1370"/>
    <w:rsid w:val="00D754CD"/>
    <w:rPr>
      <w:rFonts w:cs="Symbol"/>
      <w:b/>
      <w:sz w:val="24"/>
    </w:rPr>
  </w:style>
  <w:style w:type="character" w:customStyle="1" w:styleId="ListLabel1371">
    <w:name w:val="ListLabel 1371"/>
    <w:rsid w:val="00D754CD"/>
    <w:rPr>
      <w:rFonts w:cs="Courier New"/>
      <w:b/>
      <w:sz w:val="24"/>
    </w:rPr>
  </w:style>
  <w:style w:type="character" w:customStyle="1" w:styleId="ListLabel1372">
    <w:name w:val="ListLabel 1372"/>
    <w:rsid w:val="00D754CD"/>
    <w:rPr>
      <w:rFonts w:cs="Wingdings"/>
      <w:b/>
      <w:sz w:val="24"/>
    </w:rPr>
  </w:style>
  <w:style w:type="character" w:customStyle="1" w:styleId="ListLabel1373">
    <w:name w:val="ListLabel 1373"/>
    <w:rsid w:val="00D754CD"/>
    <w:rPr>
      <w:rFonts w:cs="Symbol"/>
      <w:b/>
      <w:sz w:val="24"/>
    </w:rPr>
  </w:style>
  <w:style w:type="character" w:customStyle="1" w:styleId="ListLabel1374">
    <w:name w:val="ListLabel 1374"/>
    <w:rsid w:val="00D754CD"/>
    <w:rPr>
      <w:rFonts w:cs="Courier New"/>
      <w:b/>
      <w:sz w:val="24"/>
    </w:rPr>
  </w:style>
  <w:style w:type="character" w:customStyle="1" w:styleId="ListLabel1375">
    <w:name w:val="ListLabel 1375"/>
    <w:rsid w:val="00D754CD"/>
    <w:rPr>
      <w:rFonts w:cs="Wingdings"/>
      <w:b/>
      <w:sz w:val="24"/>
    </w:rPr>
  </w:style>
  <w:style w:type="character" w:customStyle="1" w:styleId="ListLabel1376">
    <w:name w:val="ListLabel 1376"/>
    <w:rsid w:val="00D754CD"/>
    <w:rPr>
      <w:rFonts w:ascii="Times New Roman" w:hAnsi="Times New Roman" w:cs="Symbol"/>
      <w:b/>
      <w:sz w:val="24"/>
    </w:rPr>
  </w:style>
  <w:style w:type="character" w:customStyle="1" w:styleId="ListLabel1377">
    <w:name w:val="ListLabel 1377"/>
    <w:rsid w:val="00D754CD"/>
    <w:rPr>
      <w:rFonts w:cs="Courier New"/>
      <w:b/>
      <w:sz w:val="24"/>
    </w:rPr>
  </w:style>
  <w:style w:type="character" w:customStyle="1" w:styleId="ListLabel1378">
    <w:name w:val="ListLabel 1378"/>
    <w:rsid w:val="00D754CD"/>
    <w:rPr>
      <w:rFonts w:cs="Wingdings"/>
      <w:b/>
      <w:sz w:val="24"/>
    </w:rPr>
  </w:style>
  <w:style w:type="character" w:customStyle="1" w:styleId="ListLabel1379">
    <w:name w:val="ListLabel 1379"/>
    <w:rsid w:val="00D754CD"/>
    <w:rPr>
      <w:rFonts w:cs="Symbol"/>
      <w:b/>
      <w:sz w:val="24"/>
    </w:rPr>
  </w:style>
  <w:style w:type="character" w:customStyle="1" w:styleId="ListLabel1380">
    <w:name w:val="ListLabel 1380"/>
    <w:rsid w:val="00D754CD"/>
    <w:rPr>
      <w:rFonts w:cs="Courier New"/>
      <w:b/>
      <w:sz w:val="24"/>
    </w:rPr>
  </w:style>
  <w:style w:type="character" w:customStyle="1" w:styleId="ListLabel1381">
    <w:name w:val="ListLabel 1381"/>
    <w:rsid w:val="00D754CD"/>
    <w:rPr>
      <w:rFonts w:cs="Wingdings"/>
      <w:b/>
      <w:sz w:val="24"/>
    </w:rPr>
  </w:style>
  <w:style w:type="character" w:customStyle="1" w:styleId="ListLabel1382">
    <w:name w:val="ListLabel 1382"/>
    <w:rsid w:val="00D754CD"/>
    <w:rPr>
      <w:rFonts w:cs="Symbol"/>
      <w:b/>
      <w:sz w:val="24"/>
    </w:rPr>
  </w:style>
  <w:style w:type="character" w:customStyle="1" w:styleId="ListLabel1383">
    <w:name w:val="ListLabel 1383"/>
    <w:rsid w:val="00D754CD"/>
    <w:rPr>
      <w:rFonts w:cs="Courier New"/>
      <w:b/>
      <w:sz w:val="24"/>
    </w:rPr>
  </w:style>
  <w:style w:type="character" w:customStyle="1" w:styleId="ListLabel1384">
    <w:name w:val="ListLabel 1384"/>
    <w:rsid w:val="00D754CD"/>
    <w:rPr>
      <w:rFonts w:cs="Wingdings"/>
      <w:b/>
      <w:sz w:val="24"/>
    </w:rPr>
  </w:style>
  <w:style w:type="character" w:customStyle="1" w:styleId="ListLabel1385">
    <w:name w:val="ListLabel 1385"/>
    <w:rsid w:val="00D754CD"/>
    <w:rPr>
      <w:rFonts w:ascii="Times New Roman" w:hAnsi="Times New Roman" w:cs="Symbol"/>
      <w:b/>
      <w:sz w:val="24"/>
    </w:rPr>
  </w:style>
  <w:style w:type="character" w:customStyle="1" w:styleId="ListLabel1386">
    <w:name w:val="ListLabel 1386"/>
    <w:rsid w:val="00D754CD"/>
    <w:rPr>
      <w:rFonts w:cs="Courier New"/>
      <w:b/>
      <w:sz w:val="24"/>
    </w:rPr>
  </w:style>
  <w:style w:type="character" w:customStyle="1" w:styleId="ListLabel1387">
    <w:name w:val="ListLabel 1387"/>
    <w:rsid w:val="00D754CD"/>
    <w:rPr>
      <w:rFonts w:cs="Wingdings"/>
      <w:b/>
      <w:sz w:val="24"/>
    </w:rPr>
  </w:style>
  <w:style w:type="character" w:customStyle="1" w:styleId="ListLabel1388">
    <w:name w:val="ListLabel 1388"/>
    <w:rsid w:val="00D754CD"/>
    <w:rPr>
      <w:rFonts w:cs="Symbol"/>
      <w:b/>
      <w:sz w:val="24"/>
    </w:rPr>
  </w:style>
  <w:style w:type="character" w:customStyle="1" w:styleId="ListLabel1389">
    <w:name w:val="ListLabel 1389"/>
    <w:rsid w:val="00D754CD"/>
    <w:rPr>
      <w:rFonts w:cs="Courier New"/>
      <w:b/>
      <w:sz w:val="24"/>
    </w:rPr>
  </w:style>
  <w:style w:type="character" w:customStyle="1" w:styleId="ListLabel1390">
    <w:name w:val="ListLabel 1390"/>
    <w:rsid w:val="00D754CD"/>
    <w:rPr>
      <w:rFonts w:cs="Wingdings"/>
      <w:b/>
      <w:sz w:val="24"/>
    </w:rPr>
  </w:style>
  <w:style w:type="character" w:customStyle="1" w:styleId="ListLabel1391">
    <w:name w:val="ListLabel 1391"/>
    <w:rsid w:val="00D754CD"/>
    <w:rPr>
      <w:rFonts w:cs="Symbol"/>
      <w:b/>
      <w:sz w:val="24"/>
    </w:rPr>
  </w:style>
  <w:style w:type="character" w:customStyle="1" w:styleId="ListLabel1392">
    <w:name w:val="ListLabel 1392"/>
    <w:rsid w:val="00D754CD"/>
    <w:rPr>
      <w:rFonts w:cs="Courier New"/>
      <w:b/>
      <w:sz w:val="24"/>
    </w:rPr>
  </w:style>
  <w:style w:type="character" w:customStyle="1" w:styleId="ListLabel1393">
    <w:name w:val="ListLabel 1393"/>
    <w:rsid w:val="00D754CD"/>
    <w:rPr>
      <w:rFonts w:cs="Wingdings"/>
      <w:b/>
      <w:sz w:val="24"/>
    </w:rPr>
  </w:style>
  <w:style w:type="character" w:customStyle="1" w:styleId="ListLabel1394">
    <w:name w:val="ListLabel 1394"/>
    <w:rsid w:val="00D754CD"/>
    <w:rPr>
      <w:rFonts w:ascii="Times New Roman" w:hAnsi="Times New Roman" w:cs="Courier New"/>
      <w:b/>
      <w:sz w:val="24"/>
    </w:rPr>
  </w:style>
  <w:style w:type="character" w:customStyle="1" w:styleId="ListLabel1395">
    <w:name w:val="ListLabel 1395"/>
    <w:rsid w:val="00D754CD"/>
    <w:rPr>
      <w:rFonts w:cs="Courier New"/>
      <w:b/>
      <w:sz w:val="24"/>
    </w:rPr>
  </w:style>
  <w:style w:type="character" w:customStyle="1" w:styleId="ListLabel1396">
    <w:name w:val="ListLabel 1396"/>
    <w:rsid w:val="00D754CD"/>
    <w:rPr>
      <w:rFonts w:cs="Wingdings"/>
      <w:b/>
      <w:sz w:val="24"/>
    </w:rPr>
  </w:style>
  <w:style w:type="character" w:customStyle="1" w:styleId="ListLabel1397">
    <w:name w:val="ListLabel 1397"/>
    <w:rsid w:val="00D754CD"/>
    <w:rPr>
      <w:rFonts w:cs="Symbol"/>
      <w:b/>
      <w:sz w:val="24"/>
    </w:rPr>
  </w:style>
  <w:style w:type="character" w:customStyle="1" w:styleId="ListLabel1398">
    <w:name w:val="ListLabel 1398"/>
    <w:rsid w:val="00D754CD"/>
    <w:rPr>
      <w:rFonts w:cs="Courier New"/>
      <w:b/>
      <w:sz w:val="24"/>
    </w:rPr>
  </w:style>
  <w:style w:type="character" w:customStyle="1" w:styleId="ListLabel1399">
    <w:name w:val="ListLabel 1399"/>
    <w:rsid w:val="00D754CD"/>
    <w:rPr>
      <w:rFonts w:cs="Wingdings"/>
      <w:b/>
      <w:sz w:val="24"/>
    </w:rPr>
  </w:style>
  <w:style w:type="character" w:customStyle="1" w:styleId="ListLabel1400">
    <w:name w:val="ListLabel 1400"/>
    <w:rsid w:val="00D754CD"/>
    <w:rPr>
      <w:rFonts w:cs="Symbol"/>
      <w:b/>
      <w:sz w:val="24"/>
    </w:rPr>
  </w:style>
  <w:style w:type="character" w:customStyle="1" w:styleId="ListLabel1401">
    <w:name w:val="ListLabel 1401"/>
    <w:rsid w:val="00D754CD"/>
    <w:rPr>
      <w:rFonts w:cs="Courier New"/>
      <w:b/>
      <w:sz w:val="24"/>
    </w:rPr>
  </w:style>
  <w:style w:type="character" w:customStyle="1" w:styleId="ListLabel1402">
    <w:name w:val="ListLabel 1402"/>
    <w:rsid w:val="00D754CD"/>
    <w:rPr>
      <w:rFonts w:cs="Wingdings"/>
      <w:b/>
      <w:sz w:val="24"/>
    </w:rPr>
  </w:style>
  <w:style w:type="character" w:customStyle="1" w:styleId="ListLabel1403">
    <w:name w:val="ListLabel 1403"/>
    <w:rsid w:val="00D754CD"/>
    <w:rPr>
      <w:rFonts w:ascii="Times New Roman" w:hAnsi="Times New Roman" w:cs="Courier New"/>
      <w:b/>
      <w:sz w:val="24"/>
    </w:rPr>
  </w:style>
  <w:style w:type="character" w:customStyle="1" w:styleId="ListLabel1404">
    <w:name w:val="ListLabel 1404"/>
    <w:rsid w:val="00D754CD"/>
    <w:rPr>
      <w:rFonts w:cs="Courier New"/>
      <w:b/>
      <w:sz w:val="24"/>
    </w:rPr>
  </w:style>
  <w:style w:type="character" w:customStyle="1" w:styleId="ListLabel1405">
    <w:name w:val="ListLabel 1405"/>
    <w:rsid w:val="00D754CD"/>
    <w:rPr>
      <w:rFonts w:cs="Wingdings"/>
      <w:b/>
      <w:sz w:val="24"/>
    </w:rPr>
  </w:style>
  <w:style w:type="character" w:customStyle="1" w:styleId="ListLabel1406">
    <w:name w:val="ListLabel 1406"/>
    <w:rsid w:val="00D754CD"/>
    <w:rPr>
      <w:rFonts w:cs="Symbol"/>
      <w:b/>
      <w:sz w:val="24"/>
    </w:rPr>
  </w:style>
  <w:style w:type="character" w:customStyle="1" w:styleId="ListLabel1407">
    <w:name w:val="ListLabel 1407"/>
    <w:rsid w:val="00D754CD"/>
    <w:rPr>
      <w:rFonts w:cs="Courier New"/>
      <w:b/>
      <w:sz w:val="24"/>
    </w:rPr>
  </w:style>
  <w:style w:type="character" w:customStyle="1" w:styleId="ListLabel1408">
    <w:name w:val="ListLabel 1408"/>
    <w:rsid w:val="00D754CD"/>
    <w:rPr>
      <w:rFonts w:cs="Wingdings"/>
      <w:b/>
      <w:sz w:val="24"/>
    </w:rPr>
  </w:style>
  <w:style w:type="character" w:customStyle="1" w:styleId="ListLabel1409">
    <w:name w:val="ListLabel 1409"/>
    <w:rsid w:val="00D754CD"/>
    <w:rPr>
      <w:rFonts w:cs="Symbol"/>
      <w:b/>
      <w:sz w:val="24"/>
    </w:rPr>
  </w:style>
  <w:style w:type="character" w:customStyle="1" w:styleId="ListLabel1410">
    <w:name w:val="ListLabel 1410"/>
    <w:rsid w:val="00D754CD"/>
    <w:rPr>
      <w:rFonts w:cs="Courier New"/>
      <w:b/>
      <w:sz w:val="24"/>
    </w:rPr>
  </w:style>
  <w:style w:type="character" w:customStyle="1" w:styleId="ListLabel1411">
    <w:name w:val="ListLabel 1411"/>
    <w:rsid w:val="00D754CD"/>
    <w:rPr>
      <w:rFonts w:cs="Wingdings"/>
      <w:b/>
      <w:sz w:val="24"/>
    </w:rPr>
  </w:style>
  <w:style w:type="character" w:customStyle="1" w:styleId="ListLabel1412">
    <w:name w:val="ListLabel 1412"/>
    <w:rsid w:val="00D754CD"/>
    <w:rPr>
      <w:rFonts w:ascii="Times New Roman" w:hAnsi="Times New Roman" w:cs="Courier New"/>
      <w:b/>
      <w:sz w:val="24"/>
    </w:rPr>
  </w:style>
  <w:style w:type="character" w:customStyle="1" w:styleId="ListLabel1413">
    <w:name w:val="ListLabel 1413"/>
    <w:rsid w:val="00D754CD"/>
    <w:rPr>
      <w:rFonts w:cs="Courier New"/>
      <w:b/>
      <w:sz w:val="24"/>
    </w:rPr>
  </w:style>
  <w:style w:type="character" w:customStyle="1" w:styleId="ListLabel1414">
    <w:name w:val="ListLabel 1414"/>
    <w:rsid w:val="00D754CD"/>
    <w:rPr>
      <w:rFonts w:cs="Wingdings"/>
      <w:b/>
      <w:sz w:val="24"/>
    </w:rPr>
  </w:style>
  <w:style w:type="character" w:customStyle="1" w:styleId="ListLabel1415">
    <w:name w:val="ListLabel 1415"/>
    <w:rsid w:val="00D754CD"/>
    <w:rPr>
      <w:rFonts w:cs="Symbol"/>
      <w:b/>
      <w:sz w:val="24"/>
    </w:rPr>
  </w:style>
  <w:style w:type="character" w:customStyle="1" w:styleId="ListLabel1416">
    <w:name w:val="ListLabel 1416"/>
    <w:rsid w:val="00D754CD"/>
    <w:rPr>
      <w:rFonts w:cs="Courier New"/>
      <w:b/>
      <w:sz w:val="24"/>
    </w:rPr>
  </w:style>
  <w:style w:type="character" w:customStyle="1" w:styleId="ListLabel1417">
    <w:name w:val="ListLabel 1417"/>
    <w:rsid w:val="00D754CD"/>
    <w:rPr>
      <w:rFonts w:cs="Wingdings"/>
      <w:b/>
      <w:sz w:val="24"/>
    </w:rPr>
  </w:style>
  <w:style w:type="character" w:customStyle="1" w:styleId="ListLabel1418">
    <w:name w:val="ListLabel 1418"/>
    <w:rsid w:val="00D754CD"/>
    <w:rPr>
      <w:rFonts w:cs="Symbol"/>
      <w:b/>
      <w:sz w:val="24"/>
    </w:rPr>
  </w:style>
  <w:style w:type="character" w:customStyle="1" w:styleId="ListLabel1419">
    <w:name w:val="ListLabel 1419"/>
    <w:rsid w:val="00D754CD"/>
    <w:rPr>
      <w:rFonts w:cs="Courier New"/>
      <w:b/>
      <w:sz w:val="24"/>
    </w:rPr>
  </w:style>
  <w:style w:type="character" w:customStyle="1" w:styleId="ListLabel1420">
    <w:name w:val="ListLabel 1420"/>
    <w:rsid w:val="00D754CD"/>
    <w:rPr>
      <w:rFonts w:cs="Wingdings"/>
      <w:b/>
      <w:sz w:val="24"/>
    </w:rPr>
  </w:style>
  <w:style w:type="character" w:customStyle="1" w:styleId="ListLabel1421">
    <w:name w:val="ListLabel 1421"/>
    <w:rsid w:val="00D754CD"/>
    <w:rPr>
      <w:rFonts w:ascii="Times New Roman" w:hAnsi="Times New Roman" w:cs="Symbol"/>
      <w:b/>
      <w:sz w:val="24"/>
    </w:rPr>
  </w:style>
  <w:style w:type="character" w:customStyle="1" w:styleId="ListLabel1422">
    <w:name w:val="ListLabel 1422"/>
    <w:rsid w:val="00D754CD"/>
    <w:rPr>
      <w:rFonts w:cs="Courier New"/>
      <w:b/>
      <w:sz w:val="24"/>
    </w:rPr>
  </w:style>
  <w:style w:type="character" w:customStyle="1" w:styleId="ListLabel1423">
    <w:name w:val="ListLabel 1423"/>
    <w:rsid w:val="00D754CD"/>
    <w:rPr>
      <w:rFonts w:cs="Wingdings"/>
      <w:b/>
      <w:sz w:val="24"/>
    </w:rPr>
  </w:style>
  <w:style w:type="character" w:customStyle="1" w:styleId="ListLabel1424">
    <w:name w:val="ListLabel 1424"/>
    <w:rsid w:val="00D754CD"/>
    <w:rPr>
      <w:rFonts w:cs="Symbol"/>
      <w:b/>
      <w:sz w:val="24"/>
    </w:rPr>
  </w:style>
  <w:style w:type="character" w:customStyle="1" w:styleId="ListLabel1425">
    <w:name w:val="ListLabel 1425"/>
    <w:rsid w:val="00D754CD"/>
    <w:rPr>
      <w:rFonts w:cs="Courier New"/>
      <w:b/>
      <w:sz w:val="24"/>
    </w:rPr>
  </w:style>
  <w:style w:type="character" w:customStyle="1" w:styleId="ListLabel1426">
    <w:name w:val="ListLabel 1426"/>
    <w:rsid w:val="00D754CD"/>
    <w:rPr>
      <w:rFonts w:cs="Wingdings"/>
      <w:b/>
      <w:sz w:val="24"/>
    </w:rPr>
  </w:style>
  <w:style w:type="character" w:customStyle="1" w:styleId="ListLabel1427">
    <w:name w:val="ListLabel 1427"/>
    <w:rsid w:val="00D754CD"/>
    <w:rPr>
      <w:rFonts w:cs="Symbol"/>
      <w:b/>
      <w:sz w:val="24"/>
    </w:rPr>
  </w:style>
  <w:style w:type="character" w:customStyle="1" w:styleId="ListLabel1428">
    <w:name w:val="ListLabel 1428"/>
    <w:rsid w:val="00D754CD"/>
    <w:rPr>
      <w:rFonts w:cs="Courier New"/>
      <w:b/>
      <w:sz w:val="24"/>
    </w:rPr>
  </w:style>
  <w:style w:type="character" w:customStyle="1" w:styleId="ListLabel1429">
    <w:name w:val="ListLabel 1429"/>
    <w:rsid w:val="00D754CD"/>
    <w:rPr>
      <w:rFonts w:cs="Wingdings"/>
      <w:b/>
      <w:sz w:val="24"/>
    </w:rPr>
  </w:style>
  <w:style w:type="character" w:customStyle="1" w:styleId="ListLabel1430">
    <w:name w:val="ListLabel 1430"/>
    <w:rsid w:val="00D754CD"/>
    <w:rPr>
      <w:rFonts w:ascii="Times New Roman" w:hAnsi="Times New Roman" w:cs="Courier New"/>
      <w:b/>
      <w:sz w:val="24"/>
    </w:rPr>
  </w:style>
  <w:style w:type="character" w:customStyle="1" w:styleId="ListLabel1431">
    <w:name w:val="ListLabel 1431"/>
    <w:rsid w:val="00D754CD"/>
    <w:rPr>
      <w:rFonts w:cs="Courier New"/>
      <w:b/>
      <w:sz w:val="24"/>
    </w:rPr>
  </w:style>
  <w:style w:type="character" w:customStyle="1" w:styleId="ListLabel1432">
    <w:name w:val="ListLabel 1432"/>
    <w:rsid w:val="00D754CD"/>
    <w:rPr>
      <w:rFonts w:cs="Wingdings"/>
      <w:b/>
      <w:sz w:val="24"/>
    </w:rPr>
  </w:style>
  <w:style w:type="character" w:customStyle="1" w:styleId="ListLabel1433">
    <w:name w:val="ListLabel 1433"/>
    <w:rsid w:val="00D754CD"/>
    <w:rPr>
      <w:rFonts w:cs="Symbol"/>
      <w:b/>
      <w:sz w:val="24"/>
    </w:rPr>
  </w:style>
  <w:style w:type="character" w:customStyle="1" w:styleId="ListLabel1434">
    <w:name w:val="ListLabel 1434"/>
    <w:rsid w:val="00D754CD"/>
    <w:rPr>
      <w:rFonts w:cs="Courier New"/>
      <w:b/>
      <w:sz w:val="24"/>
    </w:rPr>
  </w:style>
  <w:style w:type="character" w:customStyle="1" w:styleId="ListLabel1435">
    <w:name w:val="ListLabel 1435"/>
    <w:rsid w:val="00D754CD"/>
    <w:rPr>
      <w:rFonts w:cs="Wingdings"/>
      <w:b/>
      <w:sz w:val="24"/>
    </w:rPr>
  </w:style>
  <w:style w:type="character" w:customStyle="1" w:styleId="ListLabel1436">
    <w:name w:val="ListLabel 1436"/>
    <w:rsid w:val="00D754CD"/>
    <w:rPr>
      <w:rFonts w:cs="Symbol"/>
      <w:b/>
      <w:sz w:val="24"/>
    </w:rPr>
  </w:style>
  <w:style w:type="character" w:customStyle="1" w:styleId="ListLabel1437">
    <w:name w:val="ListLabel 1437"/>
    <w:rsid w:val="00D754CD"/>
    <w:rPr>
      <w:rFonts w:cs="Courier New"/>
      <w:b/>
      <w:sz w:val="24"/>
    </w:rPr>
  </w:style>
  <w:style w:type="character" w:customStyle="1" w:styleId="ListLabel1438">
    <w:name w:val="ListLabel 1438"/>
    <w:rsid w:val="00D754CD"/>
    <w:rPr>
      <w:rFonts w:cs="Wingdings"/>
      <w:b/>
      <w:sz w:val="24"/>
    </w:rPr>
  </w:style>
  <w:style w:type="character" w:customStyle="1" w:styleId="ListLabel1439">
    <w:name w:val="ListLabel 1439"/>
    <w:rsid w:val="00D754CD"/>
    <w:rPr>
      <w:rFonts w:ascii="Times New Roman" w:hAnsi="Times New Roman" w:cs="Courier New"/>
      <w:b/>
      <w:sz w:val="24"/>
    </w:rPr>
  </w:style>
  <w:style w:type="character" w:customStyle="1" w:styleId="ListLabel1440">
    <w:name w:val="ListLabel 1440"/>
    <w:rsid w:val="00D754CD"/>
    <w:rPr>
      <w:rFonts w:cs="Courier New"/>
      <w:b/>
      <w:sz w:val="24"/>
    </w:rPr>
  </w:style>
  <w:style w:type="character" w:customStyle="1" w:styleId="ListLabel1441">
    <w:name w:val="ListLabel 1441"/>
    <w:rsid w:val="00D754CD"/>
    <w:rPr>
      <w:rFonts w:cs="Wingdings"/>
      <w:b/>
      <w:sz w:val="24"/>
    </w:rPr>
  </w:style>
  <w:style w:type="character" w:customStyle="1" w:styleId="ListLabel1442">
    <w:name w:val="ListLabel 1442"/>
    <w:rsid w:val="00D754CD"/>
    <w:rPr>
      <w:rFonts w:cs="Symbol"/>
      <w:b/>
      <w:sz w:val="24"/>
    </w:rPr>
  </w:style>
  <w:style w:type="character" w:customStyle="1" w:styleId="ListLabel1443">
    <w:name w:val="ListLabel 1443"/>
    <w:rsid w:val="00D754CD"/>
    <w:rPr>
      <w:rFonts w:cs="Courier New"/>
      <w:b/>
      <w:sz w:val="24"/>
    </w:rPr>
  </w:style>
  <w:style w:type="character" w:customStyle="1" w:styleId="ListLabel1444">
    <w:name w:val="ListLabel 1444"/>
    <w:rsid w:val="00D754CD"/>
    <w:rPr>
      <w:rFonts w:cs="Wingdings"/>
      <w:b/>
      <w:sz w:val="24"/>
    </w:rPr>
  </w:style>
  <w:style w:type="character" w:customStyle="1" w:styleId="ListLabel1445">
    <w:name w:val="ListLabel 1445"/>
    <w:rsid w:val="00D754CD"/>
    <w:rPr>
      <w:rFonts w:cs="Symbol"/>
      <w:b/>
      <w:sz w:val="24"/>
    </w:rPr>
  </w:style>
  <w:style w:type="character" w:customStyle="1" w:styleId="ListLabel1446">
    <w:name w:val="ListLabel 1446"/>
    <w:rsid w:val="00D754CD"/>
    <w:rPr>
      <w:rFonts w:cs="Courier New"/>
      <w:b/>
      <w:sz w:val="24"/>
    </w:rPr>
  </w:style>
  <w:style w:type="character" w:customStyle="1" w:styleId="ListLabel1447">
    <w:name w:val="ListLabel 1447"/>
    <w:rsid w:val="00D754CD"/>
    <w:rPr>
      <w:rFonts w:cs="Wingdings"/>
      <w:b/>
      <w:sz w:val="24"/>
    </w:rPr>
  </w:style>
  <w:style w:type="character" w:customStyle="1" w:styleId="ListLabel1448">
    <w:name w:val="ListLabel 1448"/>
    <w:rsid w:val="00D754CD"/>
    <w:rPr>
      <w:rFonts w:ascii="Times New Roman" w:hAnsi="Times New Roman" w:cs="Symbol"/>
      <w:b/>
      <w:sz w:val="24"/>
      <w:szCs w:val="24"/>
    </w:rPr>
  </w:style>
  <w:style w:type="character" w:customStyle="1" w:styleId="ListLabel1449">
    <w:name w:val="ListLabel 1449"/>
    <w:rsid w:val="00D754CD"/>
    <w:rPr>
      <w:rFonts w:cs="Courier New"/>
      <w:b/>
      <w:sz w:val="24"/>
    </w:rPr>
  </w:style>
  <w:style w:type="character" w:customStyle="1" w:styleId="ListLabel1450">
    <w:name w:val="ListLabel 1450"/>
    <w:rsid w:val="00D754CD"/>
    <w:rPr>
      <w:rFonts w:cs="Wingdings"/>
      <w:b/>
      <w:sz w:val="24"/>
    </w:rPr>
  </w:style>
  <w:style w:type="character" w:customStyle="1" w:styleId="ListLabel1451">
    <w:name w:val="ListLabel 1451"/>
    <w:rsid w:val="00D754CD"/>
    <w:rPr>
      <w:rFonts w:cs="Symbol"/>
      <w:b/>
      <w:sz w:val="24"/>
      <w:szCs w:val="24"/>
    </w:rPr>
  </w:style>
  <w:style w:type="character" w:customStyle="1" w:styleId="ListLabel1452">
    <w:name w:val="ListLabel 1452"/>
    <w:rsid w:val="00D754CD"/>
    <w:rPr>
      <w:rFonts w:cs="Courier New"/>
      <w:b/>
      <w:sz w:val="24"/>
    </w:rPr>
  </w:style>
  <w:style w:type="character" w:customStyle="1" w:styleId="ListLabel1453">
    <w:name w:val="ListLabel 1453"/>
    <w:rsid w:val="00D754CD"/>
    <w:rPr>
      <w:rFonts w:cs="Wingdings"/>
      <w:b/>
      <w:sz w:val="24"/>
    </w:rPr>
  </w:style>
  <w:style w:type="character" w:customStyle="1" w:styleId="ListLabel1454">
    <w:name w:val="ListLabel 1454"/>
    <w:rsid w:val="00D754CD"/>
    <w:rPr>
      <w:rFonts w:cs="Symbol"/>
      <w:b/>
      <w:sz w:val="24"/>
      <w:szCs w:val="24"/>
    </w:rPr>
  </w:style>
  <w:style w:type="character" w:customStyle="1" w:styleId="ListLabel1455">
    <w:name w:val="ListLabel 1455"/>
    <w:rsid w:val="00D754CD"/>
    <w:rPr>
      <w:rFonts w:cs="Courier New"/>
      <w:b/>
      <w:sz w:val="24"/>
    </w:rPr>
  </w:style>
  <w:style w:type="character" w:customStyle="1" w:styleId="ListLabel1456">
    <w:name w:val="ListLabel 1456"/>
    <w:rsid w:val="00D754CD"/>
    <w:rPr>
      <w:rFonts w:cs="Wingdings"/>
      <w:b/>
      <w:sz w:val="24"/>
    </w:rPr>
  </w:style>
  <w:style w:type="character" w:customStyle="1" w:styleId="ListLabel1457">
    <w:name w:val="ListLabel 1457"/>
    <w:rsid w:val="00D754CD"/>
    <w:rPr>
      <w:rFonts w:ascii="Times New Roman" w:hAnsi="Times New Roman" w:cs="Symbol"/>
      <w:b/>
      <w:sz w:val="24"/>
    </w:rPr>
  </w:style>
  <w:style w:type="character" w:customStyle="1" w:styleId="ListLabel1458">
    <w:name w:val="ListLabel 1458"/>
    <w:rsid w:val="00D754CD"/>
    <w:rPr>
      <w:rFonts w:cs="Courier New"/>
      <w:b/>
      <w:sz w:val="24"/>
    </w:rPr>
  </w:style>
  <w:style w:type="character" w:customStyle="1" w:styleId="ListLabel1459">
    <w:name w:val="ListLabel 1459"/>
    <w:rsid w:val="00D754CD"/>
    <w:rPr>
      <w:rFonts w:cs="Wingdings"/>
      <w:b/>
      <w:sz w:val="24"/>
    </w:rPr>
  </w:style>
  <w:style w:type="character" w:customStyle="1" w:styleId="ListLabel1460">
    <w:name w:val="ListLabel 1460"/>
    <w:rsid w:val="00D754CD"/>
    <w:rPr>
      <w:rFonts w:cs="Symbol"/>
      <w:b/>
      <w:sz w:val="24"/>
    </w:rPr>
  </w:style>
  <w:style w:type="character" w:customStyle="1" w:styleId="ListLabel1461">
    <w:name w:val="ListLabel 1461"/>
    <w:rsid w:val="00D754CD"/>
    <w:rPr>
      <w:rFonts w:cs="Courier New"/>
      <w:b/>
      <w:sz w:val="24"/>
    </w:rPr>
  </w:style>
  <w:style w:type="character" w:customStyle="1" w:styleId="ListLabel1462">
    <w:name w:val="ListLabel 1462"/>
    <w:rsid w:val="00D754CD"/>
    <w:rPr>
      <w:rFonts w:cs="Wingdings"/>
      <w:b/>
      <w:sz w:val="24"/>
    </w:rPr>
  </w:style>
  <w:style w:type="character" w:customStyle="1" w:styleId="ListLabel1463">
    <w:name w:val="ListLabel 1463"/>
    <w:rsid w:val="00D754CD"/>
    <w:rPr>
      <w:rFonts w:cs="Symbol"/>
      <w:b/>
      <w:sz w:val="24"/>
    </w:rPr>
  </w:style>
  <w:style w:type="character" w:customStyle="1" w:styleId="ListLabel1464">
    <w:name w:val="ListLabel 1464"/>
    <w:rsid w:val="00D754CD"/>
    <w:rPr>
      <w:rFonts w:cs="Courier New"/>
      <w:b/>
      <w:sz w:val="24"/>
    </w:rPr>
  </w:style>
  <w:style w:type="character" w:customStyle="1" w:styleId="ListLabel1465">
    <w:name w:val="ListLabel 1465"/>
    <w:rsid w:val="00D754CD"/>
    <w:rPr>
      <w:rFonts w:cs="Wingdings"/>
      <w:b/>
      <w:sz w:val="24"/>
    </w:rPr>
  </w:style>
  <w:style w:type="character" w:customStyle="1" w:styleId="ListLabel1466">
    <w:name w:val="ListLabel 1466"/>
    <w:rsid w:val="00D754CD"/>
    <w:rPr>
      <w:rFonts w:ascii="Times New Roman" w:hAnsi="Times New Roman" w:cs="Symbol"/>
      <w:b/>
      <w:sz w:val="24"/>
    </w:rPr>
  </w:style>
  <w:style w:type="character" w:customStyle="1" w:styleId="ListLabel1467">
    <w:name w:val="ListLabel 1467"/>
    <w:rsid w:val="00D754CD"/>
    <w:rPr>
      <w:rFonts w:cs="Courier New"/>
      <w:b/>
      <w:sz w:val="24"/>
    </w:rPr>
  </w:style>
  <w:style w:type="character" w:customStyle="1" w:styleId="ListLabel1468">
    <w:name w:val="ListLabel 1468"/>
    <w:rsid w:val="00D754CD"/>
    <w:rPr>
      <w:rFonts w:cs="Wingdings"/>
      <w:b/>
      <w:sz w:val="24"/>
    </w:rPr>
  </w:style>
  <w:style w:type="character" w:customStyle="1" w:styleId="ListLabel1469">
    <w:name w:val="ListLabel 1469"/>
    <w:rsid w:val="00D754CD"/>
    <w:rPr>
      <w:rFonts w:cs="Symbol"/>
      <w:b/>
      <w:sz w:val="24"/>
    </w:rPr>
  </w:style>
  <w:style w:type="character" w:customStyle="1" w:styleId="ListLabel1470">
    <w:name w:val="ListLabel 1470"/>
    <w:rsid w:val="00D754CD"/>
    <w:rPr>
      <w:rFonts w:cs="Courier New"/>
      <w:b/>
      <w:sz w:val="24"/>
    </w:rPr>
  </w:style>
  <w:style w:type="character" w:customStyle="1" w:styleId="ListLabel1471">
    <w:name w:val="ListLabel 1471"/>
    <w:rsid w:val="00D754CD"/>
    <w:rPr>
      <w:rFonts w:cs="Wingdings"/>
      <w:b/>
      <w:sz w:val="24"/>
    </w:rPr>
  </w:style>
  <w:style w:type="character" w:customStyle="1" w:styleId="ListLabel1472">
    <w:name w:val="ListLabel 1472"/>
    <w:rsid w:val="00D754CD"/>
    <w:rPr>
      <w:rFonts w:cs="Symbol"/>
      <w:b/>
      <w:sz w:val="24"/>
    </w:rPr>
  </w:style>
  <w:style w:type="character" w:customStyle="1" w:styleId="ListLabel1473">
    <w:name w:val="ListLabel 1473"/>
    <w:rsid w:val="00D754CD"/>
    <w:rPr>
      <w:rFonts w:cs="Courier New"/>
      <w:b/>
      <w:sz w:val="24"/>
    </w:rPr>
  </w:style>
  <w:style w:type="character" w:customStyle="1" w:styleId="ListLabel1474">
    <w:name w:val="ListLabel 1474"/>
    <w:rsid w:val="00D754CD"/>
    <w:rPr>
      <w:rFonts w:cs="Wingdings"/>
      <w:b/>
      <w:sz w:val="24"/>
    </w:rPr>
  </w:style>
  <w:style w:type="character" w:customStyle="1" w:styleId="ListLabel1475">
    <w:name w:val="ListLabel 1475"/>
    <w:rsid w:val="00D754CD"/>
    <w:rPr>
      <w:rFonts w:ascii="Times New Roman" w:hAnsi="Times New Roman" w:cs="Arial"/>
      <w:b/>
      <w:sz w:val="24"/>
    </w:rPr>
  </w:style>
  <w:style w:type="character" w:customStyle="1" w:styleId="ListLabel1476">
    <w:name w:val="ListLabel 1476"/>
    <w:rsid w:val="00D754CD"/>
    <w:rPr>
      <w:rFonts w:cs="Courier New"/>
      <w:b/>
      <w:sz w:val="24"/>
    </w:rPr>
  </w:style>
  <w:style w:type="character" w:customStyle="1" w:styleId="ListLabel1477">
    <w:name w:val="ListLabel 1477"/>
    <w:rsid w:val="00D754CD"/>
    <w:rPr>
      <w:rFonts w:cs="Wingdings"/>
      <w:b/>
      <w:sz w:val="24"/>
    </w:rPr>
  </w:style>
  <w:style w:type="character" w:customStyle="1" w:styleId="ListLabel1478">
    <w:name w:val="ListLabel 1478"/>
    <w:rsid w:val="00D754CD"/>
    <w:rPr>
      <w:rFonts w:cs="Symbol"/>
      <w:b/>
      <w:sz w:val="24"/>
    </w:rPr>
  </w:style>
  <w:style w:type="character" w:customStyle="1" w:styleId="ListLabel1479">
    <w:name w:val="ListLabel 1479"/>
    <w:rsid w:val="00D754CD"/>
    <w:rPr>
      <w:rFonts w:cs="Courier New"/>
      <w:b/>
      <w:sz w:val="24"/>
    </w:rPr>
  </w:style>
  <w:style w:type="character" w:customStyle="1" w:styleId="ListLabel1480">
    <w:name w:val="ListLabel 1480"/>
    <w:rsid w:val="00D754CD"/>
    <w:rPr>
      <w:rFonts w:cs="Wingdings"/>
      <w:b/>
      <w:sz w:val="24"/>
    </w:rPr>
  </w:style>
  <w:style w:type="character" w:customStyle="1" w:styleId="ListLabel1481">
    <w:name w:val="ListLabel 1481"/>
    <w:rsid w:val="00D754CD"/>
    <w:rPr>
      <w:rFonts w:cs="Symbol"/>
      <w:b/>
      <w:sz w:val="24"/>
    </w:rPr>
  </w:style>
  <w:style w:type="character" w:customStyle="1" w:styleId="ListLabel1482">
    <w:name w:val="ListLabel 1482"/>
    <w:rsid w:val="00D754CD"/>
    <w:rPr>
      <w:rFonts w:cs="Courier New"/>
      <w:b/>
      <w:sz w:val="24"/>
    </w:rPr>
  </w:style>
  <w:style w:type="character" w:customStyle="1" w:styleId="ListLabel1483">
    <w:name w:val="ListLabel 1483"/>
    <w:rsid w:val="00D754CD"/>
    <w:rPr>
      <w:rFonts w:cs="Wingdings"/>
      <w:b/>
      <w:sz w:val="24"/>
    </w:rPr>
  </w:style>
  <w:style w:type="character" w:customStyle="1" w:styleId="ListLabel1484">
    <w:name w:val="ListLabel 1484"/>
    <w:rsid w:val="00D754CD"/>
    <w:rPr>
      <w:rFonts w:ascii="Times New Roman" w:hAnsi="Times New Roman" w:cs="Times New Roman"/>
      <w:b/>
      <w:sz w:val="24"/>
    </w:rPr>
  </w:style>
  <w:style w:type="character" w:customStyle="1" w:styleId="ListLabel1485">
    <w:name w:val="ListLabel 1485"/>
    <w:rsid w:val="00D754CD"/>
    <w:rPr>
      <w:rFonts w:cs="Courier New"/>
      <w:b/>
      <w:sz w:val="24"/>
    </w:rPr>
  </w:style>
  <w:style w:type="character" w:customStyle="1" w:styleId="ListLabel1486">
    <w:name w:val="ListLabel 1486"/>
    <w:rsid w:val="00D754CD"/>
    <w:rPr>
      <w:rFonts w:cs="Wingdings"/>
      <w:b/>
      <w:sz w:val="24"/>
    </w:rPr>
  </w:style>
  <w:style w:type="character" w:customStyle="1" w:styleId="ListLabel1487">
    <w:name w:val="ListLabel 1487"/>
    <w:rsid w:val="00D754CD"/>
    <w:rPr>
      <w:rFonts w:cs="Symbol"/>
      <w:b/>
      <w:sz w:val="24"/>
    </w:rPr>
  </w:style>
  <w:style w:type="character" w:customStyle="1" w:styleId="ListLabel1488">
    <w:name w:val="ListLabel 1488"/>
    <w:rsid w:val="00D754CD"/>
    <w:rPr>
      <w:rFonts w:cs="Courier New"/>
      <w:b/>
      <w:sz w:val="24"/>
    </w:rPr>
  </w:style>
  <w:style w:type="character" w:customStyle="1" w:styleId="ListLabel1489">
    <w:name w:val="ListLabel 1489"/>
    <w:rsid w:val="00D754CD"/>
    <w:rPr>
      <w:rFonts w:cs="Wingdings"/>
      <w:b/>
      <w:sz w:val="24"/>
    </w:rPr>
  </w:style>
  <w:style w:type="character" w:customStyle="1" w:styleId="ListLabel1490">
    <w:name w:val="ListLabel 1490"/>
    <w:rsid w:val="00D754CD"/>
    <w:rPr>
      <w:rFonts w:cs="Symbol"/>
      <w:b/>
      <w:sz w:val="24"/>
    </w:rPr>
  </w:style>
  <w:style w:type="character" w:customStyle="1" w:styleId="ListLabel1491">
    <w:name w:val="ListLabel 1491"/>
    <w:rsid w:val="00D754CD"/>
    <w:rPr>
      <w:rFonts w:cs="Courier New"/>
      <w:b/>
      <w:sz w:val="24"/>
    </w:rPr>
  </w:style>
  <w:style w:type="character" w:customStyle="1" w:styleId="ListLabel1492">
    <w:name w:val="ListLabel 1492"/>
    <w:rsid w:val="00D754CD"/>
    <w:rPr>
      <w:rFonts w:cs="Wingdings"/>
      <w:b/>
      <w:sz w:val="24"/>
    </w:rPr>
  </w:style>
  <w:style w:type="character" w:customStyle="1" w:styleId="ListLabel1493">
    <w:name w:val="ListLabel 1493"/>
    <w:rsid w:val="00D754CD"/>
    <w:rPr>
      <w:rFonts w:ascii="Times New Roman" w:hAnsi="Times New Roman" w:cs="Courier New"/>
      <w:b/>
      <w:sz w:val="24"/>
    </w:rPr>
  </w:style>
  <w:style w:type="character" w:customStyle="1" w:styleId="ListLabel1494">
    <w:name w:val="ListLabel 1494"/>
    <w:rsid w:val="00D754CD"/>
    <w:rPr>
      <w:rFonts w:cs="Wingdings"/>
      <w:b/>
      <w:sz w:val="24"/>
    </w:rPr>
  </w:style>
  <w:style w:type="character" w:customStyle="1" w:styleId="ListLabel1495">
    <w:name w:val="ListLabel 1495"/>
    <w:rsid w:val="00D754CD"/>
    <w:rPr>
      <w:rFonts w:cs="Symbol"/>
      <w:b/>
      <w:sz w:val="24"/>
    </w:rPr>
  </w:style>
  <w:style w:type="character" w:customStyle="1" w:styleId="ListLabel1496">
    <w:name w:val="ListLabel 1496"/>
    <w:rsid w:val="00D754CD"/>
    <w:rPr>
      <w:rFonts w:cs="Courier New"/>
      <w:b/>
      <w:sz w:val="24"/>
    </w:rPr>
  </w:style>
  <w:style w:type="character" w:customStyle="1" w:styleId="ListLabel1497">
    <w:name w:val="ListLabel 1497"/>
    <w:rsid w:val="00D754CD"/>
    <w:rPr>
      <w:rFonts w:cs="Wingdings"/>
      <w:b/>
      <w:sz w:val="24"/>
    </w:rPr>
  </w:style>
  <w:style w:type="character" w:customStyle="1" w:styleId="ListLabel1498">
    <w:name w:val="ListLabel 1498"/>
    <w:rsid w:val="00D754CD"/>
    <w:rPr>
      <w:rFonts w:cs="Symbol"/>
      <w:b/>
      <w:sz w:val="24"/>
    </w:rPr>
  </w:style>
  <w:style w:type="character" w:customStyle="1" w:styleId="ListLabel1499">
    <w:name w:val="ListLabel 1499"/>
    <w:rsid w:val="00D754CD"/>
    <w:rPr>
      <w:rFonts w:cs="Courier New"/>
      <w:b/>
      <w:sz w:val="24"/>
    </w:rPr>
  </w:style>
  <w:style w:type="character" w:customStyle="1" w:styleId="ListLabel1500">
    <w:name w:val="ListLabel 1500"/>
    <w:rsid w:val="00D754CD"/>
    <w:rPr>
      <w:rFonts w:cs="Wingdings"/>
      <w:b/>
      <w:sz w:val="24"/>
    </w:rPr>
  </w:style>
  <w:style w:type="character" w:customStyle="1" w:styleId="ListLabel1501">
    <w:name w:val="ListLabel 1501"/>
    <w:rsid w:val="00D754CD"/>
    <w:rPr>
      <w:rFonts w:ascii="Times New Roman" w:hAnsi="Times New Roman" w:cs="OpenSymbol"/>
      <w:b/>
      <w:sz w:val="24"/>
    </w:rPr>
  </w:style>
  <w:style w:type="character" w:customStyle="1" w:styleId="ListLabel1502">
    <w:name w:val="ListLabel 1502"/>
    <w:rsid w:val="00D754CD"/>
    <w:rPr>
      <w:rFonts w:cs="OpenSymbol"/>
      <w:b/>
      <w:sz w:val="24"/>
    </w:rPr>
  </w:style>
  <w:style w:type="character" w:customStyle="1" w:styleId="ListLabel1503">
    <w:name w:val="ListLabel 1503"/>
    <w:rsid w:val="00D754CD"/>
    <w:rPr>
      <w:rFonts w:cs="OpenSymbol"/>
      <w:b/>
      <w:sz w:val="24"/>
    </w:rPr>
  </w:style>
  <w:style w:type="character" w:customStyle="1" w:styleId="ListLabel1504">
    <w:name w:val="ListLabel 1504"/>
    <w:rsid w:val="00D754CD"/>
    <w:rPr>
      <w:rFonts w:cs="OpenSymbol"/>
      <w:b/>
      <w:sz w:val="24"/>
    </w:rPr>
  </w:style>
  <w:style w:type="character" w:customStyle="1" w:styleId="ListLabel1505">
    <w:name w:val="ListLabel 1505"/>
    <w:rsid w:val="00D754CD"/>
    <w:rPr>
      <w:rFonts w:cs="OpenSymbol"/>
      <w:b/>
      <w:sz w:val="24"/>
    </w:rPr>
  </w:style>
  <w:style w:type="character" w:customStyle="1" w:styleId="ListLabel1506">
    <w:name w:val="ListLabel 1506"/>
    <w:rsid w:val="00D754CD"/>
    <w:rPr>
      <w:rFonts w:cs="OpenSymbol"/>
      <w:b/>
      <w:sz w:val="24"/>
    </w:rPr>
  </w:style>
  <w:style w:type="character" w:customStyle="1" w:styleId="ListLabel1507">
    <w:name w:val="ListLabel 1507"/>
    <w:rsid w:val="00D754CD"/>
    <w:rPr>
      <w:rFonts w:cs="OpenSymbol"/>
      <w:b/>
      <w:sz w:val="24"/>
    </w:rPr>
  </w:style>
  <w:style w:type="character" w:customStyle="1" w:styleId="ListLabel1508">
    <w:name w:val="ListLabel 1508"/>
    <w:rsid w:val="00D754CD"/>
    <w:rPr>
      <w:rFonts w:cs="OpenSymbol"/>
      <w:b/>
      <w:sz w:val="24"/>
    </w:rPr>
  </w:style>
  <w:style w:type="character" w:customStyle="1" w:styleId="ListLabel1509">
    <w:name w:val="ListLabel 1509"/>
    <w:rsid w:val="00D754CD"/>
    <w:rPr>
      <w:rFonts w:cs="OpenSymbol"/>
      <w:b/>
      <w:sz w:val="24"/>
    </w:rPr>
  </w:style>
  <w:style w:type="character" w:customStyle="1" w:styleId="ListLabel1510">
    <w:name w:val="ListLabel 1510"/>
    <w:rsid w:val="00D754CD"/>
    <w:rPr>
      <w:rFonts w:ascii="Times New Roman" w:hAnsi="Times New Roman" w:cs="OpenSymbol"/>
      <w:b/>
      <w:sz w:val="24"/>
    </w:rPr>
  </w:style>
  <w:style w:type="character" w:customStyle="1" w:styleId="ListLabel1511">
    <w:name w:val="ListLabel 1511"/>
    <w:rsid w:val="00D754CD"/>
    <w:rPr>
      <w:rFonts w:cs="OpenSymbol"/>
      <w:b/>
      <w:sz w:val="24"/>
    </w:rPr>
  </w:style>
  <w:style w:type="character" w:customStyle="1" w:styleId="ListLabel1512">
    <w:name w:val="ListLabel 1512"/>
    <w:rsid w:val="00D754CD"/>
    <w:rPr>
      <w:rFonts w:cs="OpenSymbol"/>
      <w:b/>
      <w:sz w:val="24"/>
    </w:rPr>
  </w:style>
  <w:style w:type="character" w:customStyle="1" w:styleId="ListLabel1513">
    <w:name w:val="ListLabel 1513"/>
    <w:rsid w:val="00D754CD"/>
    <w:rPr>
      <w:rFonts w:cs="OpenSymbol"/>
      <w:b/>
      <w:sz w:val="24"/>
    </w:rPr>
  </w:style>
  <w:style w:type="character" w:customStyle="1" w:styleId="ListLabel1514">
    <w:name w:val="ListLabel 1514"/>
    <w:rsid w:val="00D754CD"/>
    <w:rPr>
      <w:rFonts w:cs="OpenSymbol"/>
      <w:b/>
      <w:sz w:val="24"/>
    </w:rPr>
  </w:style>
  <w:style w:type="character" w:customStyle="1" w:styleId="ListLabel1515">
    <w:name w:val="ListLabel 1515"/>
    <w:rsid w:val="00D754CD"/>
    <w:rPr>
      <w:rFonts w:cs="OpenSymbol"/>
      <w:b/>
      <w:sz w:val="24"/>
    </w:rPr>
  </w:style>
  <w:style w:type="character" w:customStyle="1" w:styleId="ListLabel1516">
    <w:name w:val="ListLabel 1516"/>
    <w:rsid w:val="00D754CD"/>
    <w:rPr>
      <w:rFonts w:cs="OpenSymbol"/>
      <w:b/>
      <w:sz w:val="24"/>
    </w:rPr>
  </w:style>
  <w:style w:type="character" w:customStyle="1" w:styleId="ListLabel1517">
    <w:name w:val="ListLabel 1517"/>
    <w:rsid w:val="00D754CD"/>
    <w:rPr>
      <w:rFonts w:cs="OpenSymbol"/>
      <w:b/>
      <w:sz w:val="24"/>
    </w:rPr>
  </w:style>
  <w:style w:type="character" w:customStyle="1" w:styleId="ListLabel1518">
    <w:name w:val="ListLabel 1518"/>
    <w:rsid w:val="00D754CD"/>
    <w:rPr>
      <w:rFonts w:cs="OpenSymbol"/>
      <w:b/>
      <w:sz w:val="24"/>
    </w:rPr>
  </w:style>
  <w:style w:type="character" w:customStyle="1" w:styleId="ListLabel1519">
    <w:name w:val="ListLabel 1519"/>
    <w:rsid w:val="00D754CD"/>
    <w:rPr>
      <w:rFonts w:ascii="Times New Roman" w:hAnsi="Times New Roman" w:cs="OpenSymbol"/>
      <w:b/>
      <w:sz w:val="24"/>
    </w:rPr>
  </w:style>
  <w:style w:type="character" w:customStyle="1" w:styleId="ListLabel1520">
    <w:name w:val="ListLabel 1520"/>
    <w:rsid w:val="00D754CD"/>
    <w:rPr>
      <w:rFonts w:cs="OpenSymbol"/>
      <w:b/>
      <w:sz w:val="24"/>
    </w:rPr>
  </w:style>
  <w:style w:type="character" w:customStyle="1" w:styleId="ListLabel1521">
    <w:name w:val="ListLabel 1521"/>
    <w:rsid w:val="00D754CD"/>
    <w:rPr>
      <w:rFonts w:cs="OpenSymbol"/>
      <w:b/>
      <w:sz w:val="24"/>
    </w:rPr>
  </w:style>
  <w:style w:type="character" w:customStyle="1" w:styleId="ListLabel1522">
    <w:name w:val="ListLabel 1522"/>
    <w:rsid w:val="00D754CD"/>
    <w:rPr>
      <w:rFonts w:cs="OpenSymbol"/>
      <w:b/>
      <w:sz w:val="24"/>
    </w:rPr>
  </w:style>
  <w:style w:type="character" w:customStyle="1" w:styleId="ListLabel1523">
    <w:name w:val="ListLabel 1523"/>
    <w:rsid w:val="00D754CD"/>
    <w:rPr>
      <w:rFonts w:cs="OpenSymbol"/>
      <w:b/>
      <w:sz w:val="24"/>
    </w:rPr>
  </w:style>
  <w:style w:type="character" w:customStyle="1" w:styleId="ListLabel1524">
    <w:name w:val="ListLabel 1524"/>
    <w:rsid w:val="00D754CD"/>
    <w:rPr>
      <w:rFonts w:cs="OpenSymbol"/>
      <w:b/>
      <w:sz w:val="24"/>
    </w:rPr>
  </w:style>
  <w:style w:type="character" w:customStyle="1" w:styleId="ListLabel1525">
    <w:name w:val="ListLabel 1525"/>
    <w:rsid w:val="00D754CD"/>
    <w:rPr>
      <w:rFonts w:cs="OpenSymbol"/>
      <w:b/>
      <w:sz w:val="24"/>
    </w:rPr>
  </w:style>
  <w:style w:type="character" w:customStyle="1" w:styleId="ListLabel1526">
    <w:name w:val="ListLabel 1526"/>
    <w:rsid w:val="00D754CD"/>
    <w:rPr>
      <w:rFonts w:cs="OpenSymbol"/>
      <w:b/>
      <w:sz w:val="24"/>
    </w:rPr>
  </w:style>
  <w:style w:type="character" w:customStyle="1" w:styleId="ListLabel1527">
    <w:name w:val="ListLabel 1527"/>
    <w:rsid w:val="00D754CD"/>
    <w:rPr>
      <w:rFonts w:cs="OpenSymbol"/>
      <w:b/>
      <w:sz w:val="24"/>
    </w:rPr>
  </w:style>
  <w:style w:type="character" w:customStyle="1" w:styleId="ListLabel1528">
    <w:name w:val="ListLabel 1528"/>
    <w:rsid w:val="00D754CD"/>
    <w:rPr>
      <w:rFonts w:ascii="Times New Roman" w:hAnsi="Times New Roman" w:cs="OpenSymbol"/>
      <w:b/>
      <w:sz w:val="24"/>
    </w:rPr>
  </w:style>
  <w:style w:type="character" w:customStyle="1" w:styleId="ListLabel1529">
    <w:name w:val="ListLabel 1529"/>
    <w:rsid w:val="00D754CD"/>
    <w:rPr>
      <w:rFonts w:cs="OpenSymbol"/>
      <w:b/>
      <w:sz w:val="24"/>
    </w:rPr>
  </w:style>
  <w:style w:type="character" w:customStyle="1" w:styleId="ListLabel1530">
    <w:name w:val="ListLabel 1530"/>
    <w:rsid w:val="00D754CD"/>
    <w:rPr>
      <w:rFonts w:cs="OpenSymbol"/>
      <w:b/>
      <w:sz w:val="24"/>
    </w:rPr>
  </w:style>
  <w:style w:type="character" w:customStyle="1" w:styleId="ListLabel1531">
    <w:name w:val="ListLabel 1531"/>
    <w:rsid w:val="00D754CD"/>
    <w:rPr>
      <w:rFonts w:cs="OpenSymbol"/>
      <w:b/>
      <w:sz w:val="24"/>
    </w:rPr>
  </w:style>
  <w:style w:type="character" w:customStyle="1" w:styleId="ListLabel1532">
    <w:name w:val="ListLabel 1532"/>
    <w:rsid w:val="00D754CD"/>
    <w:rPr>
      <w:rFonts w:cs="OpenSymbol"/>
      <w:b/>
      <w:sz w:val="24"/>
    </w:rPr>
  </w:style>
  <w:style w:type="character" w:customStyle="1" w:styleId="ListLabel1533">
    <w:name w:val="ListLabel 1533"/>
    <w:rsid w:val="00D754CD"/>
    <w:rPr>
      <w:rFonts w:cs="OpenSymbol"/>
      <w:b/>
      <w:sz w:val="24"/>
    </w:rPr>
  </w:style>
  <w:style w:type="character" w:customStyle="1" w:styleId="ListLabel1534">
    <w:name w:val="ListLabel 1534"/>
    <w:rsid w:val="00D754CD"/>
    <w:rPr>
      <w:rFonts w:cs="OpenSymbol"/>
      <w:b/>
      <w:sz w:val="24"/>
    </w:rPr>
  </w:style>
  <w:style w:type="character" w:customStyle="1" w:styleId="ListLabel1535">
    <w:name w:val="ListLabel 1535"/>
    <w:rsid w:val="00D754CD"/>
    <w:rPr>
      <w:rFonts w:cs="OpenSymbol"/>
      <w:b/>
      <w:sz w:val="24"/>
    </w:rPr>
  </w:style>
  <w:style w:type="character" w:customStyle="1" w:styleId="ListLabel1536">
    <w:name w:val="ListLabel 1536"/>
    <w:rsid w:val="00D754CD"/>
    <w:rPr>
      <w:rFonts w:cs="OpenSymbol"/>
      <w:b/>
      <w:sz w:val="24"/>
    </w:rPr>
  </w:style>
  <w:style w:type="character" w:customStyle="1" w:styleId="ListLabel1537">
    <w:name w:val="ListLabel 1537"/>
    <w:rsid w:val="00D754CD"/>
    <w:rPr>
      <w:rFonts w:ascii="Times New Roman" w:hAnsi="Times New Roman" w:cs="OpenSymbol"/>
      <w:b/>
      <w:sz w:val="24"/>
    </w:rPr>
  </w:style>
  <w:style w:type="character" w:customStyle="1" w:styleId="ListLabel1538">
    <w:name w:val="ListLabel 1538"/>
    <w:rsid w:val="00D754CD"/>
    <w:rPr>
      <w:rFonts w:cs="OpenSymbol"/>
      <w:b/>
      <w:sz w:val="24"/>
    </w:rPr>
  </w:style>
  <w:style w:type="character" w:customStyle="1" w:styleId="ListLabel1539">
    <w:name w:val="ListLabel 1539"/>
    <w:rsid w:val="00D754CD"/>
    <w:rPr>
      <w:rFonts w:cs="OpenSymbol"/>
      <w:b/>
      <w:sz w:val="24"/>
    </w:rPr>
  </w:style>
  <w:style w:type="character" w:customStyle="1" w:styleId="ListLabel1540">
    <w:name w:val="ListLabel 1540"/>
    <w:rsid w:val="00D754CD"/>
    <w:rPr>
      <w:rFonts w:cs="OpenSymbol"/>
      <w:b/>
      <w:sz w:val="24"/>
    </w:rPr>
  </w:style>
  <w:style w:type="character" w:customStyle="1" w:styleId="ListLabel1541">
    <w:name w:val="ListLabel 1541"/>
    <w:rsid w:val="00D754CD"/>
    <w:rPr>
      <w:rFonts w:cs="OpenSymbol"/>
      <w:b/>
      <w:sz w:val="24"/>
    </w:rPr>
  </w:style>
  <w:style w:type="character" w:customStyle="1" w:styleId="ListLabel1542">
    <w:name w:val="ListLabel 1542"/>
    <w:rsid w:val="00D754CD"/>
    <w:rPr>
      <w:rFonts w:cs="OpenSymbol"/>
      <w:b/>
      <w:sz w:val="24"/>
    </w:rPr>
  </w:style>
  <w:style w:type="character" w:customStyle="1" w:styleId="ListLabel1543">
    <w:name w:val="ListLabel 1543"/>
    <w:rsid w:val="00D754CD"/>
    <w:rPr>
      <w:rFonts w:cs="OpenSymbol"/>
      <w:b/>
      <w:sz w:val="24"/>
    </w:rPr>
  </w:style>
  <w:style w:type="character" w:customStyle="1" w:styleId="ListLabel1544">
    <w:name w:val="ListLabel 1544"/>
    <w:rsid w:val="00D754CD"/>
    <w:rPr>
      <w:rFonts w:cs="OpenSymbol"/>
      <w:b/>
      <w:sz w:val="24"/>
    </w:rPr>
  </w:style>
  <w:style w:type="character" w:customStyle="1" w:styleId="ListLabel1545">
    <w:name w:val="ListLabel 1545"/>
    <w:rsid w:val="00D754CD"/>
    <w:rPr>
      <w:rFonts w:cs="OpenSymbol"/>
      <w:b/>
      <w:sz w:val="24"/>
    </w:rPr>
  </w:style>
  <w:style w:type="character" w:customStyle="1" w:styleId="ListLabel1546">
    <w:name w:val="ListLabel 1546"/>
    <w:rsid w:val="00D754CD"/>
    <w:rPr>
      <w:rFonts w:ascii="Times New Roman" w:hAnsi="Times New Roman" w:cs="OpenSymbol"/>
      <w:b/>
      <w:sz w:val="24"/>
    </w:rPr>
  </w:style>
  <w:style w:type="character" w:customStyle="1" w:styleId="ListLabel1547">
    <w:name w:val="ListLabel 1547"/>
    <w:rsid w:val="00D754CD"/>
    <w:rPr>
      <w:rFonts w:cs="Wingdings"/>
      <w:b/>
      <w:sz w:val="24"/>
    </w:rPr>
  </w:style>
  <w:style w:type="character" w:customStyle="1" w:styleId="ListLabel1548">
    <w:name w:val="ListLabel 1548"/>
    <w:rsid w:val="00D754CD"/>
    <w:rPr>
      <w:rFonts w:cs="OpenSymbol"/>
      <w:b/>
      <w:sz w:val="24"/>
    </w:rPr>
  </w:style>
  <w:style w:type="character" w:customStyle="1" w:styleId="ListLabel1549">
    <w:name w:val="ListLabel 1549"/>
    <w:rsid w:val="00D754CD"/>
    <w:rPr>
      <w:rFonts w:cs="OpenSymbol"/>
      <w:b/>
      <w:sz w:val="24"/>
    </w:rPr>
  </w:style>
  <w:style w:type="character" w:customStyle="1" w:styleId="ListLabel1550">
    <w:name w:val="ListLabel 1550"/>
    <w:rsid w:val="00D754CD"/>
    <w:rPr>
      <w:rFonts w:cs="OpenSymbol"/>
      <w:b/>
      <w:sz w:val="24"/>
    </w:rPr>
  </w:style>
  <w:style w:type="character" w:customStyle="1" w:styleId="ListLabel1551">
    <w:name w:val="ListLabel 1551"/>
    <w:rsid w:val="00D754CD"/>
    <w:rPr>
      <w:rFonts w:cs="OpenSymbol"/>
      <w:b/>
      <w:sz w:val="24"/>
    </w:rPr>
  </w:style>
  <w:style w:type="character" w:customStyle="1" w:styleId="ListLabel1552">
    <w:name w:val="ListLabel 1552"/>
    <w:rsid w:val="00D754CD"/>
    <w:rPr>
      <w:rFonts w:cs="OpenSymbol"/>
      <w:b/>
      <w:sz w:val="24"/>
    </w:rPr>
  </w:style>
  <w:style w:type="character" w:customStyle="1" w:styleId="ListLabel1553">
    <w:name w:val="ListLabel 1553"/>
    <w:rsid w:val="00D754CD"/>
    <w:rPr>
      <w:rFonts w:cs="OpenSymbol"/>
      <w:b/>
      <w:sz w:val="24"/>
    </w:rPr>
  </w:style>
  <w:style w:type="character" w:customStyle="1" w:styleId="ListLabel1554">
    <w:name w:val="ListLabel 1554"/>
    <w:rsid w:val="00D754CD"/>
    <w:rPr>
      <w:rFonts w:cs="OpenSymbol"/>
      <w:b/>
      <w:sz w:val="24"/>
    </w:rPr>
  </w:style>
  <w:style w:type="character" w:customStyle="1" w:styleId="ListLabel1555">
    <w:name w:val="ListLabel 1555"/>
    <w:rsid w:val="00D754CD"/>
    <w:rPr>
      <w:rFonts w:ascii="Times New Roman" w:hAnsi="Times New Roman" w:cs="Times New Roman"/>
      <w:b/>
      <w:sz w:val="24"/>
      <w:szCs w:val="24"/>
      <w:lang w:val="ro-RO"/>
    </w:rPr>
  </w:style>
  <w:style w:type="character" w:customStyle="1" w:styleId="ListLabel1556">
    <w:name w:val="ListLabel 1556"/>
    <w:rsid w:val="00D754CD"/>
    <w:rPr>
      <w:rFonts w:cs="Courier New"/>
      <w:b/>
      <w:sz w:val="24"/>
    </w:rPr>
  </w:style>
  <w:style w:type="character" w:customStyle="1" w:styleId="ListLabel1557">
    <w:name w:val="ListLabel 1557"/>
    <w:rsid w:val="00D754CD"/>
    <w:rPr>
      <w:rFonts w:cs="Wingdings"/>
      <w:b/>
      <w:sz w:val="24"/>
    </w:rPr>
  </w:style>
  <w:style w:type="character" w:customStyle="1" w:styleId="ListLabel1558">
    <w:name w:val="ListLabel 1558"/>
    <w:rsid w:val="00D754CD"/>
    <w:rPr>
      <w:rFonts w:cs="Symbol"/>
      <w:b/>
      <w:sz w:val="24"/>
    </w:rPr>
  </w:style>
  <w:style w:type="character" w:customStyle="1" w:styleId="ListLabel1559">
    <w:name w:val="ListLabel 1559"/>
    <w:rsid w:val="00D754CD"/>
    <w:rPr>
      <w:rFonts w:cs="Courier New"/>
      <w:b/>
      <w:sz w:val="24"/>
    </w:rPr>
  </w:style>
  <w:style w:type="character" w:customStyle="1" w:styleId="ListLabel1560">
    <w:name w:val="ListLabel 1560"/>
    <w:rsid w:val="00D754CD"/>
    <w:rPr>
      <w:rFonts w:cs="Wingdings"/>
      <w:b/>
      <w:sz w:val="24"/>
    </w:rPr>
  </w:style>
  <w:style w:type="character" w:customStyle="1" w:styleId="ListLabel1561">
    <w:name w:val="ListLabel 1561"/>
    <w:rsid w:val="00D754CD"/>
    <w:rPr>
      <w:rFonts w:cs="Symbol"/>
      <w:b/>
      <w:sz w:val="24"/>
    </w:rPr>
  </w:style>
  <w:style w:type="character" w:customStyle="1" w:styleId="ListLabel1562">
    <w:name w:val="ListLabel 1562"/>
    <w:rsid w:val="00D754CD"/>
    <w:rPr>
      <w:rFonts w:cs="Courier New"/>
      <w:b/>
      <w:sz w:val="24"/>
    </w:rPr>
  </w:style>
  <w:style w:type="character" w:customStyle="1" w:styleId="ListLabel1563">
    <w:name w:val="ListLabel 1563"/>
    <w:rsid w:val="00D754CD"/>
    <w:rPr>
      <w:rFonts w:cs="Wingdings"/>
      <w:b/>
      <w:sz w:val="24"/>
    </w:rPr>
  </w:style>
  <w:style w:type="character" w:customStyle="1" w:styleId="ListLabel1564">
    <w:name w:val="ListLabel 1564"/>
    <w:rsid w:val="00D754CD"/>
    <w:rPr>
      <w:rFonts w:ascii="Times New Roman" w:hAnsi="Times New Roman" w:cs="Times New Roman"/>
      <w:b/>
      <w:sz w:val="24"/>
      <w:szCs w:val="24"/>
    </w:rPr>
  </w:style>
  <w:style w:type="character" w:customStyle="1" w:styleId="ListLabel1565">
    <w:name w:val="ListLabel 1565"/>
    <w:rsid w:val="00D754CD"/>
    <w:rPr>
      <w:rFonts w:cs="Arial"/>
      <w:b/>
      <w:sz w:val="24"/>
    </w:rPr>
  </w:style>
  <w:style w:type="character" w:customStyle="1" w:styleId="ListLabel1566">
    <w:name w:val="ListLabel 1566"/>
    <w:rsid w:val="00D754CD"/>
    <w:rPr>
      <w:rFonts w:cs="Wingdings"/>
      <w:b/>
      <w:sz w:val="24"/>
    </w:rPr>
  </w:style>
  <w:style w:type="character" w:customStyle="1" w:styleId="ListLabel1567">
    <w:name w:val="ListLabel 1567"/>
    <w:rsid w:val="00D754CD"/>
    <w:rPr>
      <w:rFonts w:cs="Symbol"/>
      <w:b/>
      <w:sz w:val="24"/>
    </w:rPr>
  </w:style>
  <w:style w:type="character" w:customStyle="1" w:styleId="ListLabel1568">
    <w:name w:val="ListLabel 1568"/>
    <w:rsid w:val="00D754CD"/>
    <w:rPr>
      <w:rFonts w:cs="Arial"/>
      <w:b/>
      <w:sz w:val="24"/>
    </w:rPr>
  </w:style>
  <w:style w:type="character" w:customStyle="1" w:styleId="ListLabel1569">
    <w:name w:val="ListLabel 1569"/>
    <w:rsid w:val="00D754CD"/>
    <w:rPr>
      <w:rFonts w:cs="Wingdings"/>
      <w:b/>
      <w:sz w:val="24"/>
    </w:rPr>
  </w:style>
  <w:style w:type="character" w:customStyle="1" w:styleId="ListLabel1570">
    <w:name w:val="ListLabel 1570"/>
    <w:rsid w:val="00D754CD"/>
    <w:rPr>
      <w:rFonts w:cs="Symbol"/>
      <w:b/>
      <w:sz w:val="24"/>
    </w:rPr>
  </w:style>
  <w:style w:type="character" w:customStyle="1" w:styleId="ListLabel1571">
    <w:name w:val="ListLabel 1571"/>
    <w:rsid w:val="00D754CD"/>
    <w:rPr>
      <w:rFonts w:cs="Arial"/>
      <w:b/>
      <w:sz w:val="24"/>
    </w:rPr>
  </w:style>
  <w:style w:type="character" w:customStyle="1" w:styleId="ListLabel1572">
    <w:name w:val="ListLabel 1572"/>
    <w:rsid w:val="00D754CD"/>
    <w:rPr>
      <w:rFonts w:cs="Wingdings"/>
      <w:b/>
      <w:sz w:val="24"/>
    </w:rPr>
  </w:style>
  <w:style w:type="character" w:customStyle="1" w:styleId="ListLabel1573">
    <w:name w:val="ListLabel 1573"/>
    <w:rsid w:val="00D754CD"/>
    <w:rPr>
      <w:rFonts w:ascii="Times New Roman" w:hAnsi="Times New Roman" w:cs="OpenSymbol"/>
      <w:b/>
      <w:sz w:val="24"/>
    </w:rPr>
  </w:style>
  <w:style w:type="character" w:customStyle="1" w:styleId="ListLabel1574">
    <w:name w:val="ListLabel 1574"/>
    <w:rsid w:val="00D754CD"/>
    <w:rPr>
      <w:rFonts w:cs="OpenSymbol"/>
      <w:b/>
      <w:sz w:val="24"/>
    </w:rPr>
  </w:style>
  <w:style w:type="character" w:customStyle="1" w:styleId="ListLabel1575">
    <w:name w:val="ListLabel 1575"/>
    <w:rsid w:val="00D754CD"/>
    <w:rPr>
      <w:rFonts w:cs="OpenSymbol"/>
      <w:b/>
      <w:sz w:val="24"/>
    </w:rPr>
  </w:style>
  <w:style w:type="character" w:customStyle="1" w:styleId="ListLabel1576">
    <w:name w:val="ListLabel 1576"/>
    <w:rsid w:val="00D754CD"/>
    <w:rPr>
      <w:rFonts w:cs="OpenSymbol"/>
      <w:b/>
      <w:sz w:val="24"/>
    </w:rPr>
  </w:style>
  <w:style w:type="character" w:customStyle="1" w:styleId="ListLabel1577">
    <w:name w:val="ListLabel 1577"/>
    <w:rsid w:val="00D754CD"/>
    <w:rPr>
      <w:rFonts w:cs="OpenSymbol"/>
      <w:b/>
      <w:sz w:val="24"/>
    </w:rPr>
  </w:style>
  <w:style w:type="character" w:customStyle="1" w:styleId="ListLabel1578">
    <w:name w:val="ListLabel 1578"/>
    <w:rsid w:val="00D754CD"/>
    <w:rPr>
      <w:rFonts w:cs="OpenSymbol"/>
      <w:b/>
      <w:sz w:val="24"/>
    </w:rPr>
  </w:style>
  <w:style w:type="character" w:customStyle="1" w:styleId="ListLabel1579">
    <w:name w:val="ListLabel 1579"/>
    <w:rsid w:val="00D754CD"/>
    <w:rPr>
      <w:rFonts w:cs="OpenSymbol"/>
      <w:b/>
      <w:sz w:val="24"/>
    </w:rPr>
  </w:style>
  <w:style w:type="character" w:customStyle="1" w:styleId="ListLabel1580">
    <w:name w:val="ListLabel 1580"/>
    <w:rsid w:val="00D754CD"/>
    <w:rPr>
      <w:rFonts w:cs="OpenSymbol"/>
      <w:b/>
      <w:sz w:val="24"/>
    </w:rPr>
  </w:style>
  <w:style w:type="character" w:customStyle="1" w:styleId="ListLabel1581">
    <w:name w:val="ListLabel 1581"/>
    <w:rsid w:val="00D754CD"/>
    <w:rPr>
      <w:rFonts w:cs="OpenSymbol"/>
      <w:b/>
      <w:sz w:val="24"/>
    </w:rPr>
  </w:style>
  <w:style w:type="character" w:customStyle="1" w:styleId="ListLabel1582">
    <w:name w:val="ListLabel 1582"/>
    <w:rsid w:val="00D754CD"/>
    <w:rPr>
      <w:rFonts w:ascii="Times New Roman" w:hAnsi="Times New Roman" w:cs="OpenSymbol"/>
      <w:b/>
      <w:sz w:val="24"/>
    </w:rPr>
  </w:style>
  <w:style w:type="character" w:customStyle="1" w:styleId="ListLabel1583">
    <w:name w:val="ListLabel 1583"/>
    <w:rsid w:val="00D754CD"/>
    <w:rPr>
      <w:rFonts w:cs="OpenSymbol"/>
      <w:b/>
      <w:sz w:val="24"/>
    </w:rPr>
  </w:style>
  <w:style w:type="character" w:customStyle="1" w:styleId="ListLabel1584">
    <w:name w:val="ListLabel 1584"/>
    <w:rsid w:val="00D754CD"/>
    <w:rPr>
      <w:rFonts w:cs="OpenSymbol"/>
      <w:b/>
      <w:sz w:val="24"/>
    </w:rPr>
  </w:style>
  <w:style w:type="character" w:customStyle="1" w:styleId="ListLabel1585">
    <w:name w:val="ListLabel 1585"/>
    <w:rsid w:val="00D754CD"/>
    <w:rPr>
      <w:rFonts w:cs="OpenSymbol"/>
      <w:b/>
      <w:sz w:val="24"/>
    </w:rPr>
  </w:style>
  <w:style w:type="character" w:customStyle="1" w:styleId="ListLabel1586">
    <w:name w:val="ListLabel 1586"/>
    <w:rsid w:val="00D754CD"/>
    <w:rPr>
      <w:rFonts w:cs="OpenSymbol"/>
      <w:b/>
      <w:sz w:val="24"/>
    </w:rPr>
  </w:style>
  <w:style w:type="character" w:customStyle="1" w:styleId="ListLabel1587">
    <w:name w:val="ListLabel 1587"/>
    <w:rsid w:val="00D754CD"/>
    <w:rPr>
      <w:rFonts w:cs="OpenSymbol"/>
      <w:b/>
      <w:sz w:val="24"/>
    </w:rPr>
  </w:style>
  <w:style w:type="character" w:customStyle="1" w:styleId="ListLabel1588">
    <w:name w:val="ListLabel 1588"/>
    <w:rsid w:val="00D754CD"/>
    <w:rPr>
      <w:rFonts w:cs="OpenSymbol"/>
      <w:b/>
      <w:sz w:val="24"/>
    </w:rPr>
  </w:style>
  <w:style w:type="character" w:customStyle="1" w:styleId="ListLabel1589">
    <w:name w:val="ListLabel 1589"/>
    <w:rsid w:val="00D754CD"/>
    <w:rPr>
      <w:rFonts w:cs="OpenSymbol"/>
      <w:b/>
      <w:sz w:val="24"/>
    </w:rPr>
  </w:style>
  <w:style w:type="character" w:customStyle="1" w:styleId="ListLabel1590">
    <w:name w:val="ListLabel 1590"/>
    <w:rsid w:val="00D754CD"/>
    <w:rPr>
      <w:rFonts w:cs="OpenSymbol"/>
      <w:b/>
      <w:sz w:val="24"/>
    </w:rPr>
  </w:style>
  <w:style w:type="character" w:customStyle="1" w:styleId="ListLabel1591">
    <w:name w:val="ListLabel 1591"/>
    <w:rsid w:val="00D754CD"/>
    <w:rPr>
      <w:rFonts w:ascii="Times New Roman" w:hAnsi="Times New Roman" w:cs="OpenSymbol"/>
      <w:b/>
      <w:sz w:val="24"/>
    </w:rPr>
  </w:style>
  <w:style w:type="character" w:customStyle="1" w:styleId="ListLabel1592">
    <w:name w:val="ListLabel 1592"/>
    <w:rsid w:val="00D754CD"/>
    <w:rPr>
      <w:rFonts w:cs="OpenSymbol"/>
      <w:b/>
      <w:sz w:val="24"/>
    </w:rPr>
  </w:style>
  <w:style w:type="character" w:customStyle="1" w:styleId="ListLabel1593">
    <w:name w:val="ListLabel 1593"/>
    <w:rsid w:val="00D754CD"/>
    <w:rPr>
      <w:rFonts w:cs="OpenSymbol"/>
      <w:b/>
      <w:sz w:val="24"/>
    </w:rPr>
  </w:style>
  <w:style w:type="character" w:customStyle="1" w:styleId="ListLabel1594">
    <w:name w:val="ListLabel 1594"/>
    <w:rsid w:val="00D754CD"/>
    <w:rPr>
      <w:rFonts w:cs="OpenSymbol"/>
      <w:b/>
      <w:sz w:val="24"/>
    </w:rPr>
  </w:style>
  <w:style w:type="character" w:customStyle="1" w:styleId="ListLabel1595">
    <w:name w:val="ListLabel 1595"/>
    <w:rsid w:val="00D754CD"/>
    <w:rPr>
      <w:rFonts w:cs="OpenSymbol"/>
      <w:b/>
      <w:sz w:val="24"/>
    </w:rPr>
  </w:style>
  <w:style w:type="character" w:customStyle="1" w:styleId="ListLabel1596">
    <w:name w:val="ListLabel 1596"/>
    <w:rsid w:val="00D754CD"/>
    <w:rPr>
      <w:rFonts w:cs="OpenSymbol"/>
      <w:b/>
      <w:sz w:val="24"/>
    </w:rPr>
  </w:style>
  <w:style w:type="character" w:customStyle="1" w:styleId="ListLabel1597">
    <w:name w:val="ListLabel 1597"/>
    <w:rsid w:val="00D754CD"/>
    <w:rPr>
      <w:rFonts w:cs="OpenSymbol"/>
      <w:b/>
      <w:sz w:val="24"/>
    </w:rPr>
  </w:style>
  <w:style w:type="character" w:customStyle="1" w:styleId="ListLabel1598">
    <w:name w:val="ListLabel 1598"/>
    <w:rsid w:val="00D754CD"/>
    <w:rPr>
      <w:rFonts w:cs="OpenSymbol"/>
      <w:b/>
      <w:sz w:val="24"/>
    </w:rPr>
  </w:style>
  <w:style w:type="character" w:customStyle="1" w:styleId="ListLabel1599">
    <w:name w:val="ListLabel 1599"/>
    <w:rsid w:val="00D754CD"/>
    <w:rPr>
      <w:rFonts w:cs="OpenSymbol"/>
      <w:b/>
      <w:sz w:val="24"/>
    </w:rPr>
  </w:style>
  <w:style w:type="character" w:customStyle="1" w:styleId="ListLabel1600">
    <w:name w:val="ListLabel 1600"/>
    <w:rsid w:val="00D754CD"/>
    <w:rPr>
      <w:rFonts w:ascii="Times New Roman" w:hAnsi="Times New Roman" w:cs="OpenSymbol"/>
      <w:b/>
      <w:sz w:val="24"/>
    </w:rPr>
  </w:style>
  <w:style w:type="character" w:customStyle="1" w:styleId="ListLabel1601">
    <w:name w:val="ListLabel 1601"/>
    <w:rsid w:val="00D754CD"/>
    <w:rPr>
      <w:rFonts w:cs="OpenSymbol"/>
      <w:b/>
      <w:sz w:val="24"/>
    </w:rPr>
  </w:style>
  <w:style w:type="character" w:customStyle="1" w:styleId="ListLabel1602">
    <w:name w:val="ListLabel 1602"/>
    <w:rsid w:val="00D754CD"/>
    <w:rPr>
      <w:rFonts w:cs="OpenSymbol"/>
      <w:b/>
      <w:sz w:val="24"/>
    </w:rPr>
  </w:style>
  <w:style w:type="character" w:customStyle="1" w:styleId="ListLabel1603">
    <w:name w:val="ListLabel 1603"/>
    <w:rsid w:val="00D754CD"/>
    <w:rPr>
      <w:rFonts w:cs="OpenSymbol"/>
      <w:b/>
      <w:sz w:val="24"/>
    </w:rPr>
  </w:style>
  <w:style w:type="character" w:customStyle="1" w:styleId="ListLabel1604">
    <w:name w:val="ListLabel 1604"/>
    <w:rsid w:val="00D754CD"/>
    <w:rPr>
      <w:rFonts w:cs="OpenSymbol"/>
      <w:b/>
      <w:sz w:val="24"/>
    </w:rPr>
  </w:style>
  <w:style w:type="character" w:customStyle="1" w:styleId="ListLabel1605">
    <w:name w:val="ListLabel 1605"/>
    <w:rsid w:val="00D754CD"/>
    <w:rPr>
      <w:rFonts w:cs="OpenSymbol"/>
      <w:b/>
      <w:sz w:val="24"/>
    </w:rPr>
  </w:style>
  <w:style w:type="character" w:customStyle="1" w:styleId="ListLabel1606">
    <w:name w:val="ListLabel 1606"/>
    <w:rsid w:val="00D754CD"/>
    <w:rPr>
      <w:rFonts w:cs="OpenSymbol"/>
      <w:b/>
      <w:sz w:val="24"/>
    </w:rPr>
  </w:style>
  <w:style w:type="character" w:customStyle="1" w:styleId="ListLabel1607">
    <w:name w:val="ListLabel 1607"/>
    <w:rsid w:val="00D754CD"/>
    <w:rPr>
      <w:rFonts w:cs="OpenSymbol"/>
      <w:b/>
      <w:sz w:val="24"/>
    </w:rPr>
  </w:style>
  <w:style w:type="character" w:customStyle="1" w:styleId="ListLabel1608">
    <w:name w:val="ListLabel 1608"/>
    <w:rsid w:val="00D754CD"/>
    <w:rPr>
      <w:rFonts w:cs="OpenSymbol"/>
      <w:b/>
      <w:sz w:val="24"/>
    </w:rPr>
  </w:style>
  <w:style w:type="character" w:customStyle="1" w:styleId="ListLabel1609">
    <w:name w:val="ListLabel 1609"/>
    <w:rsid w:val="00D754CD"/>
    <w:rPr>
      <w:rFonts w:ascii="Times New Roman" w:hAnsi="Times New Roman" w:cs="OpenSymbol"/>
      <w:b/>
      <w:sz w:val="24"/>
    </w:rPr>
  </w:style>
  <w:style w:type="character" w:customStyle="1" w:styleId="ListLabel1610">
    <w:name w:val="ListLabel 1610"/>
    <w:rsid w:val="00D754CD"/>
    <w:rPr>
      <w:rFonts w:cs="OpenSymbol"/>
      <w:b/>
      <w:sz w:val="24"/>
    </w:rPr>
  </w:style>
  <w:style w:type="character" w:customStyle="1" w:styleId="ListLabel1611">
    <w:name w:val="ListLabel 1611"/>
    <w:rsid w:val="00D754CD"/>
    <w:rPr>
      <w:rFonts w:cs="OpenSymbol"/>
      <w:b/>
      <w:sz w:val="24"/>
    </w:rPr>
  </w:style>
  <w:style w:type="character" w:customStyle="1" w:styleId="ListLabel1612">
    <w:name w:val="ListLabel 1612"/>
    <w:rsid w:val="00D754CD"/>
    <w:rPr>
      <w:rFonts w:cs="OpenSymbol"/>
      <w:b/>
      <w:sz w:val="24"/>
    </w:rPr>
  </w:style>
  <w:style w:type="character" w:customStyle="1" w:styleId="ListLabel1613">
    <w:name w:val="ListLabel 1613"/>
    <w:rsid w:val="00D754CD"/>
    <w:rPr>
      <w:rFonts w:cs="OpenSymbol"/>
      <w:b/>
      <w:sz w:val="24"/>
    </w:rPr>
  </w:style>
  <w:style w:type="character" w:customStyle="1" w:styleId="ListLabel1614">
    <w:name w:val="ListLabel 1614"/>
    <w:rsid w:val="00D754CD"/>
    <w:rPr>
      <w:rFonts w:cs="OpenSymbol"/>
      <w:b/>
      <w:sz w:val="24"/>
    </w:rPr>
  </w:style>
  <w:style w:type="character" w:customStyle="1" w:styleId="ListLabel1615">
    <w:name w:val="ListLabel 1615"/>
    <w:rsid w:val="00D754CD"/>
    <w:rPr>
      <w:rFonts w:cs="OpenSymbol"/>
      <w:b/>
      <w:sz w:val="24"/>
    </w:rPr>
  </w:style>
  <w:style w:type="character" w:customStyle="1" w:styleId="ListLabel1616">
    <w:name w:val="ListLabel 1616"/>
    <w:rsid w:val="00D754CD"/>
    <w:rPr>
      <w:rFonts w:cs="OpenSymbol"/>
      <w:b/>
      <w:sz w:val="24"/>
    </w:rPr>
  </w:style>
  <w:style w:type="character" w:customStyle="1" w:styleId="ListLabel1617">
    <w:name w:val="ListLabel 1617"/>
    <w:rsid w:val="00D754CD"/>
    <w:rPr>
      <w:rFonts w:cs="OpenSymbol"/>
      <w:b/>
      <w:sz w:val="24"/>
    </w:rPr>
  </w:style>
  <w:style w:type="character" w:customStyle="1" w:styleId="ListLabel1618">
    <w:name w:val="ListLabel 1618"/>
    <w:rsid w:val="00D754CD"/>
    <w:rPr>
      <w:rFonts w:ascii="Times New Roman" w:hAnsi="Times New Roman" w:cs="OpenSymbol"/>
      <w:b/>
      <w:sz w:val="24"/>
    </w:rPr>
  </w:style>
  <w:style w:type="character" w:customStyle="1" w:styleId="ListLabel1619">
    <w:name w:val="ListLabel 1619"/>
    <w:rsid w:val="00D754CD"/>
    <w:rPr>
      <w:rFonts w:cs="OpenSymbol"/>
      <w:b/>
      <w:sz w:val="24"/>
    </w:rPr>
  </w:style>
  <w:style w:type="character" w:customStyle="1" w:styleId="ListLabel1620">
    <w:name w:val="ListLabel 1620"/>
    <w:rsid w:val="00D754CD"/>
    <w:rPr>
      <w:rFonts w:cs="OpenSymbol"/>
      <w:b/>
      <w:sz w:val="24"/>
    </w:rPr>
  </w:style>
  <w:style w:type="character" w:customStyle="1" w:styleId="ListLabel1621">
    <w:name w:val="ListLabel 1621"/>
    <w:rsid w:val="00D754CD"/>
    <w:rPr>
      <w:rFonts w:cs="OpenSymbol"/>
      <w:b/>
      <w:sz w:val="24"/>
    </w:rPr>
  </w:style>
  <w:style w:type="character" w:customStyle="1" w:styleId="ListLabel1622">
    <w:name w:val="ListLabel 1622"/>
    <w:rsid w:val="00D754CD"/>
    <w:rPr>
      <w:rFonts w:cs="OpenSymbol"/>
      <w:b/>
      <w:sz w:val="24"/>
    </w:rPr>
  </w:style>
  <w:style w:type="character" w:customStyle="1" w:styleId="ListLabel1623">
    <w:name w:val="ListLabel 1623"/>
    <w:rsid w:val="00D754CD"/>
    <w:rPr>
      <w:rFonts w:cs="OpenSymbol"/>
      <w:b/>
      <w:sz w:val="24"/>
    </w:rPr>
  </w:style>
  <w:style w:type="character" w:customStyle="1" w:styleId="ListLabel1624">
    <w:name w:val="ListLabel 1624"/>
    <w:rsid w:val="00D754CD"/>
    <w:rPr>
      <w:rFonts w:cs="OpenSymbol"/>
      <w:b/>
      <w:sz w:val="24"/>
    </w:rPr>
  </w:style>
  <w:style w:type="character" w:customStyle="1" w:styleId="ListLabel1625">
    <w:name w:val="ListLabel 1625"/>
    <w:rsid w:val="00D754CD"/>
    <w:rPr>
      <w:rFonts w:cs="OpenSymbol"/>
      <w:b/>
      <w:sz w:val="24"/>
    </w:rPr>
  </w:style>
  <w:style w:type="character" w:customStyle="1" w:styleId="ListLabel1626">
    <w:name w:val="ListLabel 1626"/>
    <w:rsid w:val="00D754CD"/>
    <w:rPr>
      <w:rFonts w:cs="OpenSymbol"/>
      <w:b/>
      <w:sz w:val="24"/>
    </w:rPr>
  </w:style>
  <w:style w:type="character" w:customStyle="1" w:styleId="ListLabel1627">
    <w:name w:val="ListLabel 1627"/>
    <w:rsid w:val="00D754CD"/>
    <w:rPr>
      <w:rFonts w:cs="Times New Roman"/>
      <w:b/>
      <w:spacing w:val="0"/>
      <w:sz w:val="24"/>
      <w:lang w:val="ro-RO"/>
    </w:rPr>
  </w:style>
  <w:style w:type="character" w:customStyle="1" w:styleId="ListLabel1628">
    <w:name w:val="ListLabel 1628"/>
    <w:rsid w:val="00D754CD"/>
    <w:rPr>
      <w:rFonts w:cs="OpenSymbol"/>
      <w:b/>
      <w:sz w:val="24"/>
    </w:rPr>
  </w:style>
  <w:style w:type="character" w:customStyle="1" w:styleId="ListLabel1629">
    <w:name w:val="ListLabel 1629"/>
    <w:rsid w:val="00D754CD"/>
    <w:rPr>
      <w:rFonts w:cs="OpenSymbol"/>
      <w:b/>
      <w:sz w:val="24"/>
    </w:rPr>
  </w:style>
  <w:style w:type="character" w:customStyle="1" w:styleId="ListLabel1630">
    <w:name w:val="ListLabel 1630"/>
    <w:rsid w:val="00D754CD"/>
    <w:rPr>
      <w:rFonts w:cs="Times New Roman"/>
      <w:b/>
      <w:spacing w:val="0"/>
      <w:sz w:val="24"/>
      <w:lang w:val="ro-RO"/>
    </w:rPr>
  </w:style>
  <w:style w:type="character" w:customStyle="1" w:styleId="ListLabel1631">
    <w:name w:val="ListLabel 1631"/>
    <w:rsid w:val="00D754CD"/>
    <w:rPr>
      <w:rFonts w:cs="OpenSymbol"/>
      <w:b/>
      <w:sz w:val="24"/>
    </w:rPr>
  </w:style>
  <w:style w:type="character" w:customStyle="1" w:styleId="ListLabel1632">
    <w:name w:val="ListLabel 1632"/>
    <w:rsid w:val="00D754CD"/>
    <w:rPr>
      <w:rFonts w:cs="OpenSymbol"/>
      <w:b/>
      <w:sz w:val="24"/>
    </w:rPr>
  </w:style>
  <w:style w:type="character" w:customStyle="1" w:styleId="ListLabel1633">
    <w:name w:val="ListLabel 1633"/>
    <w:rsid w:val="00D754CD"/>
    <w:rPr>
      <w:rFonts w:cs="Times New Roman"/>
      <w:b/>
      <w:spacing w:val="0"/>
      <w:sz w:val="24"/>
      <w:lang w:val="ro-RO"/>
    </w:rPr>
  </w:style>
  <w:style w:type="character" w:customStyle="1" w:styleId="ListLabel1634">
    <w:name w:val="ListLabel 1634"/>
    <w:rsid w:val="00D754CD"/>
    <w:rPr>
      <w:rFonts w:cs="OpenSymbol"/>
      <w:b/>
      <w:sz w:val="24"/>
    </w:rPr>
  </w:style>
  <w:style w:type="character" w:customStyle="1" w:styleId="ListLabel1635">
    <w:name w:val="ListLabel 1635"/>
    <w:rsid w:val="00D754CD"/>
    <w:rPr>
      <w:rFonts w:cs="OpenSymbol"/>
      <w:b/>
      <w:sz w:val="24"/>
    </w:rPr>
  </w:style>
  <w:style w:type="character" w:customStyle="1" w:styleId="ListLabel1636">
    <w:name w:val="ListLabel 1636"/>
    <w:rsid w:val="00D754CD"/>
    <w:rPr>
      <w:rFonts w:cs="OpenSymbol"/>
      <w:b/>
      <w:sz w:val="24"/>
    </w:rPr>
  </w:style>
  <w:style w:type="character" w:customStyle="1" w:styleId="ListLabel1637">
    <w:name w:val="ListLabel 1637"/>
    <w:rsid w:val="00D754CD"/>
    <w:rPr>
      <w:rFonts w:cs="OpenSymbol"/>
      <w:b/>
      <w:sz w:val="24"/>
    </w:rPr>
  </w:style>
  <w:style w:type="character" w:customStyle="1" w:styleId="ListLabel1638">
    <w:name w:val="ListLabel 1638"/>
    <w:rsid w:val="00D754CD"/>
    <w:rPr>
      <w:rFonts w:cs="OpenSymbol"/>
      <w:b/>
      <w:sz w:val="24"/>
    </w:rPr>
  </w:style>
  <w:style w:type="character" w:customStyle="1" w:styleId="ListLabel1639">
    <w:name w:val="ListLabel 1639"/>
    <w:rsid w:val="00D754CD"/>
    <w:rPr>
      <w:rFonts w:cs="OpenSymbol"/>
      <w:b/>
      <w:sz w:val="24"/>
    </w:rPr>
  </w:style>
  <w:style w:type="character" w:customStyle="1" w:styleId="ListLabel1640">
    <w:name w:val="ListLabel 1640"/>
    <w:rsid w:val="00D754CD"/>
    <w:rPr>
      <w:rFonts w:cs="OpenSymbol"/>
      <w:b/>
      <w:sz w:val="24"/>
    </w:rPr>
  </w:style>
  <w:style w:type="character" w:customStyle="1" w:styleId="ListLabel1641">
    <w:name w:val="ListLabel 1641"/>
    <w:rsid w:val="00D754CD"/>
    <w:rPr>
      <w:rFonts w:cs="OpenSymbol"/>
      <w:b/>
      <w:sz w:val="24"/>
    </w:rPr>
  </w:style>
  <w:style w:type="character" w:customStyle="1" w:styleId="ListLabel1642">
    <w:name w:val="ListLabel 1642"/>
    <w:rsid w:val="00D754CD"/>
    <w:rPr>
      <w:rFonts w:cs="OpenSymbol"/>
      <w:b/>
      <w:sz w:val="24"/>
    </w:rPr>
  </w:style>
  <w:style w:type="character" w:customStyle="1" w:styleId="ListLabel1643">
    <w:name w:val="ListLabel 1643"/>
    <w:rsid w:val="00D754CD"/>
    <w:rPr>
      <w:rFonts w:cs="OpenSymbol"/>
      <w:b/>
      <w:sz w:val="24"/>
    </w:rPr>
  </w:style>
  <w:style w:type="character" w:customStyle="1" w:styleId="ListLabel1644">
    <w:name w:val="ListLabel 1644"/>
    <w:rsid w:val="00D754CD"/>
    <w:rPr>
      <w:rFonts w:cs="OpenSymbol"/>
      <w:b/>
      <w:sz w:val="24"/>
    </w:rPr>
  </w:style>
  <w:style w:type="character" w:customStyle="1" w:styleId="ListLabel1645">
    <w:name w:val="ListLabel 1645"/>
    <w:rsid w:val="00D754CD"/>
    <w:rPr>
      <w:rFonts w:cs="Symbol"/>
      <w:b/>
      <w:sz w:val="24"/>
    </w:rPr>
  </w:style>
  <w:style w:type="character" w:customStyle="1" w:styleId="ListLabel1646">
    <w:name w:val="ListLabel 1646"/>
    <w:rsid w:val="00D754CD"/>
    <w:rPr>
      <w:rFonts w:cs="Wingdings"/>
      <w:b/>
      <w:sz w:val="24"/>
    </w:rPr>
  </w:style>
  <w:style w:type="character" w:customStyle="1" w:styleId="ListLabel1647">
    <w:name w:val="ListLabel 1647"/>
    <w:rsid w:val="00D754CD"/>
    <w:rPr>
      <w:rFonts w:cs="OpenSymbol"/>
      <w:b/>
      <w:sz w:val="24"/>
    </w:rPr>
  </w:style>
  <w:style w:type="character" w:customStyle="1" w:styleId="ListLabel1648">
    <w:name w:val="ListLabel 1648"/>
    <w:rsid w:val="00D754CD"/>
    <w:rPr>
      <w:rFonts w:cs="OpenSymbol"/>
      <w:b/>
      <w:sz w:val="24"/>
    </w:rPr>
  </w:style>
  <w:style w:type="character" w:customStyle="1" w:styleId="ListLabel1649">
    <w:name w:val="ListLabel 1649"/>
    <w:rsid w:val="00D754CD"/>
    <w:rPr>
      <w:rFonts w:cs="OpenSymbol"/>
      <w:b/>
      <w:sz w:val="24"/>
    </w:rPr>
  </w:style>
  <w:style w:type="character" w:customStyle="1" w:styleId="ListLabel1650">
    <w:name w:val="ListLabel 1650"/>
    <w:rsid w:val="00D754CD"/>
    <w:rPr>
      <w:rFonts w:cs="OpenSymbol"/>
      <w:b/>
      <w:sz w:val="24"/>
    </w:rPr>
  </w:style>
  <w:style w:type="character" w:customStyle="1" w:styleId="ListLabel1651">
    <w:name w:val="ListLabel 1651"/>
    <w:rsid w:val="00D754CD"/>
    <w:rPr>
      <w:rFonts w:cs="OpenSymbol"/>
      <w:b/>
      <w:sz w:val="24"/>
    </w:rPr>
  </w:style>
  <w:style w:type="character" w:customStyle="1" w:styleId="ListLabel1652">
    <w:name w:val="ListLabel 1652"/>
    <w:rsid w:val="00D754CD"/>
    <w:rPr>
      <w:rFonts w:cs="OpenSymbol"/>
      <w:b/>
      <w:sz w:val="24"/>
    </w:rPr>
  </w:style>
  <w:style w:type="character" w:customStyle="1" w:styleId="ListLabel1653">
    <w:name w:val="ListLabel 1653"/>
    <w:rsid w:val="00D754CD"/>
    <w:rPr>
      <w:rFonts w:cs="OpenSymbol"/>
      <w:b/>
      <w:sz w:val="24"/>
    </w:rPr>
  </w:style>
  <w:style w:type="character" w:customStyle="1" w:styleId="ListLabel1654">
    <w:name w:val="ListLabel 1654"/>
    <w:rsid w:val="00D754CD"/>
    <w:rPr>
      <w:rFonts w:ascii="Times New Roman" w:hAnsi="Times New Roman" w:cs="Symbol"/>
      <w:b/>
      <w:sz w:val="24"/>
    </w:rPr>
  </w:style>
  <w:style w:type="character" w:customStyle="1" w:styleId="ListLabel1655">
    <w:name w:val="ListLabel 1655"/>
    <w:rsid w:val="00D754CD"/>
    <w:rPr>
      <w:rFonts w:cs="Courier New"/>
      <w:b/>
      <w:sz w:val="24"/>
    </w:rPr>
  </w:style>
  <w:style w:type="character" w:customStyle="1" w:styleId="ListLabel1656">
    <w:name w:val="ListLabel 1656"/>
    <w:rsid w:val="00D754CD"/>
    <w:rPr>
      <w:rFonts w:cs="Wingdings"/>
      <w:b/>
      <w:sz w:val="24"/>
    </w:rPr>
  </w:style>
  <w:style w:type="character" w:customStyle="1" w:styleId="ListLabel1657">
    <w:name w:val="ListLabel 1657"/>
    <w:rsid w:val="00D754CD"/>
    <w:rPr>
      <w:rFonts w:cs="Symbol"/>
      <w:b/>
      <w:sz w:val="24"/>
    </w:rPr>
  </w:style>
  <w:style w:type="character" w:customStyle="1" w:styleId="ListLabel1658">
    <w:name w:val="ListLabel 1658"/>
    <w:rsid w:val="00D754CD"/>
    <w:rPr>
      <w:rFonts w:cs="Courier New"/>
      <w:b/>
      <w:sz w:val="24"/>
    </w:rPr>
  </w:style>
  <w:style w:type="character" w:customStyle="1" w:styleId="ListLabel1659">
    <w:name w:val="ListLabel 1659"/>
    <w:rsid w:val="00D754CD"/>
    <w:rPr>
      <w:rFonts w:cs="Wingdings"/>
      <w:b/>
      <w:sz w:val="24"/>
    </w:rPr>
  </w:style>
  <w:style w:type="character" w:customStyle="1" w:styleId="ListLabel1660">
    <w:name w:val="ListLabel 1660"/>
    <w:rsid w:val="00D754CD"/>
    <w:rPr>
      <w:rFonts w:cs="Symbol"/>
      <w:b/>
      <w:sz w:val="24"/>
    </w:rPr>
  </w:style>
  <w:style w:type="character" w:customStyle="1" w:styleId="ListLabel1661">
    <w:name w:val="ListLabel 1661"/>
    <w:rsid w:val="00D754CD"/>
    <w:rPr>
      <w:rFonts w:cs="Courier New"/>
      <w:b/>
      <w:sz w:val="24"/>
    </w:rPr>
  </w:style>
  <w:style w:type="character" w:customStyle="1" w:styleId="ListLabel1662">
    <w:name w:val="ListLabel 1662"/>
    <w:rsid w:val="00D754CD"/>
    <w:rPr>
      <w:rFonts w:cs="Wingdings"/>
      <w:b/>
      <w:sz w:val="24"/>
    </w:rPr>
  </w:style>
  <w:style w:type="character" w:customStyle="1" w:styleId="ListLabel1663">
    <w:name w:val="ListLabel 1663"/>
    <w:rsid w:val="00D754CD"/>
    <w:rPr>
      <w:rFonts w:ascii="Times New Roman" w:hAnsi="Times New Roman" w:cs="Symbol"/>
      <w:b/>
      <w:sz w:val="24"/>
    </w:rPr>
  </w:style>
  <w:style w:type="character" w:customStyle="1" w:styleId="ListLabel1664">
    <w:name w:val="ListLabel 1664"/>
    <w:rsid w:val="00D754CD"/>
    <w:rPr>
      <w:rFonts w:cs="Courier New"/>
      <w:b/>
      <w:sz w:val="24"/>
    </w:rPr>
  </w:style>
  <w:style w:type="character" w:customStyle="1" w:styleId="ListLabel1665">
    <w:name w:val="ListLabel 1665"/>
    <w:rsid w:val="00D754CD"/>
    <w:rPr>
      <w:rFonts w:cs="Wingdings"/>
      <w:b/>
      <w:sz w:val="24"/>
    </w:rPr>
  </w:style>
  <w:style w:type="character" w:customStyle="1" w:styleId="ListLabel1666">
    <w:name w:val="ListLabel 1666"/>
    <w:rsid w:val="00D754CD"/>
    <w:rPr>
      <w:rFonts w:cs="Symbol"/>
      <w:b/>
      <w:sz w:val="24"/>
    </w:rPr>
  </w:style>
  <w:style w:type="character" w:customStyle="1" w:styleId="ListLabel1667">
    <w:name w:val="ListLabel 1667"/>
    <w:rsid w:val="00D754CD"/>
    <w:rPr>
      <w:rFonts w:cs="Courier New"/>
      <w:b/>
      <w:sz w:val="24"/>
    </w:rPr>
  </w:style>
  <w:style w:type="character" w:customStyle="1" w:styleId="ListLabel1668">
    <w:name w:val="ListLabel 1668"/>
    <w:rsid w:val="00D754CD"/>
    <w:rPr>
      <w:rFonts w:cs="Wingdings"/>
      <w:b/>
      <w:sz w:val="24"/>
    </w:rPr>
  </w:style>
  <w:style w:type="character" w:customStyle="1" w:styleId="ListLabel1669">
    <w:name w:val="ListLabel 1669"/>
    <w:rsid w:val="00D754CD"/>
    <w:rPr>
      <w:rFonts w:cs="Symbol"/>
      <w:b/>
      <w:sz w:val="24"/>
    </w:rPr>
  </w:style>
  <w:style w:type="character" w:customStyle="1" w:styleId="ListLabel1670">
    <w:name w:val="ListLabel 1670"/>
    <w:rsid w:val="00D754CD"/>
    <w:rPr>
      <w:rFonts w:cs="Courier New"/>
      <w:b/>
      <w:sz w:val="24"/>
    </w:rPr>
  </w:style>
  <w:style w:type="character" w:customStyle="1" w:styleId="ListLabel1671">
    <w:name w:val="ListLabel 1671"/>
    <w:rsid w:val="00D754CD"/>
    <w:rPr>
      <w:rFonts w:cs="Wingdings"/>
      <w:b/>
      <w:sz w:val="24"/>
    </w:rPr>
  </w:style>
  <w:style w:type="character" w:customStyle="1" w:styleId="ListLabel1672">
    <w:name w:val="ListLabel 1672"/>
    <w:rsid w:val="00D754CD"/>
    <w:rPr>
      <w:rFonts w:ascii="Times New Roman" w:hAnsi="Times New Roman" w:cs="Symbol"/>
      <w:b/>
      <w:sz w:val="24"/>
    </w:rPr>
  </w:style>
  <w:style w:type="character" w:customStyle="1" w:styleId="ListLabel1673">
    <w:name w:val="ListLabel 1673"/>
    <w:rsid w:val="00D754CD"/>
    <w:rPr>
      <w:rFonts w:cs="Courier New"/>
      <w:b/>
      <w:sz w:val="24"/>
    </w:rPr>
  </w:style>
  <w:style w:type="character" w:customStyle="1" w:styleId="ListLabel1674">
    <w:name w:val="ListLabel 1674"/>
    <w:rsid w:val="00D754CD"/>
    <w:rPr>
      <w:rFonts w:cs="Wingdings"/>
      <w:b/>
      <w:sz w:val="24"/>
    </w:rPr>
  </w:style>
  <w:style w:type="character" w:customStyle="1" w:styleId="ListLabel1675">
    <w:name w:val="ListLabel 1675"/>
    <w:rsid w:val="00D754CD"/>
    <w:rPr>
      <w:rFonts w:cs="Symbol"/>
      <w:b/>
      <w:sz w:val="24"/>
    </w:rPr>
  </w:style>
  <w:style w:type="character" w:customStyle="1" w:styleId="ListLabel1676">
    <w:name w:val="ListLabel 1676"/>
    <w:rsid w:val="00D754CD"/>
    <w:rPr>
      <w:rFonts w:cs="Courier New"/>
      <w:b/>
      <w:sz w:val="24"/>
    </w:rPr>
  </w:style>
  <w:style w:type="character" w:customStyle="1" w:styleId="ListLabel1677">
    <w:name w:val="ListLabel 1677"/>
    <w:rsid w:val="00D754CD"/>
    <w:rPr>
      <w:rFonts w:cs="Wingdings"/>
      <w:b/>
      <w:sz w:val="24"/>
    </w:rPr>
  </w:style>
  <w:style w:type="character" w:customStyle="1" w:styleId="ListLabel1678">
    <w:name w:val="ListLabel 1678"/>
    <w:rsid w:val="00D754CD"/>
    <w:rPr>
      <w:rFonts w:cs="Symbol"/>
      <w:b/>
      <w:sz w:val="24"/>
    </w:rPr>
  </w:style>
  <w:style w:type="character" w:customStyle="1" w:styleId="ListLabel1679">
    <w:name w:val="ListLabel 1679"/>
    <w:rsid w:val="00D754CD"/>
    <w:rPr>
      <w:rFonts w:cs="Courier New"/>
      <w:b/>
      <w:sz w:val="24"/>
    </w:rPr>
  </w:style>
  <w:style w:type="character" w:customStyle="1" w:styleId="ListLabel1680">
    <w:name w:val="ListLabel 1680"/>
    <w:rsid w:val="00D754CD"/>
    <w:rPr>
      <w:rFonts w:cs="Wingdings"/>
      <w:b/>
      <w:sz w:val="24"/>
    </w:rPr>
  </w:style>
  <w:style w:type="character" w:customStyle="1" w:styleId="ListLabel1681">
    <w:name w:val="ListLabel 1681"/>
    <w:rsid w:val="00D754CD"/>
    <w:rPr>
      <w:rFonts w:ascii="Times New Roman" w:hAnsi="Times New Roman" w:cs="Arial"/>
      <w:b/>
      <w:sz w:val="24"/>
    </w:rPr>
  </w:style>
  <w:style w:type="character" w:customStyle="1" w:styleId="ListLabel1682">
    <w:name w:val="ListLabel 1682"/>
    <w:rsid w:val="00D754CD"/>
    <w:rPr>
      <w:rFonts w:cs="Courier New"/>
      <w:b/>
      <w:sz w:val="24"/>
    </w:rPr>
  </w:style>
  <w:style w:type="character" w:customStyle="1" w:styleId="ListLabel1683">
    <w:name w:val="ListLabel 1683"/>
    <w:rsid w:val="00D754CD"/>
    <w:rPr>
      <w:rFonts w:cs="Wingdings"/>
      <w:b/>
      <w:sz w:val="24"/>
    </w:rPr>
  </w:style>
  <w:style w:type="character" w:customStyle="1" w:styleId="ListLabel1684">
    <w:name w:val="ListLabel 1684"/>
    <w:rsid w:val="00D754CD"/>
    <w:rPr>
      <w:rFonts w:cs="Symbol"/>
      <w:b/>
      <w:sz w:val="24"/>
    </w:rPr>
  </w:style>
  <w:style w:type="character" w:customStyle="1" w:styleId="ListLabel1685">
    <w:name w:val="ListLabel 1685"/>
    <w:rsid w:val="00D754CD"/>
    <w:rPr>
      <w:rFonts w:cs="Courier New"/>
      <w:b/>
      <w:sz w:val="24"/>
    </w:rPr>
  </w:style>
  <w:style w:type="character" w:customStyle="1" w:styleId="ListLabel1686">
    <w:name w:val="ListLabel 1686"/>
    <w:rsid w:val="00D754CD"/>
    <w:rPr>
      <w:rFonts w:cs="Wingdings"/>
      <w:b/>
      <w:sz w:val="24"/>
    </w:rPr>
  </w:style>
  <w:style w:type="character" w:customStyle="1" w:styleId="ListLabel1687">
    <w:name w:val="ListLabel 1687"/>
    <w:rsid w:val="00D754CD"/>
    <w:rPr>
      <w:rFonts w:cs="Symbol"/>
      <w:b/>
      <w:sz w:val="24"/>
    </w:rPr>
  </w:style>
  <w:style w:type="character" w:customStyle="1" w:styleId="ListLabel1688">
    <w:name w:val="ListLabel 1688"/>
    <w:rsid w:val="00D754CD"/>
    <w:rPr>
      <w:rFonts w:cs="Courier New"/>
      <w:b/>
      <w:sz w:val="24"/>
    </w:rPr>
  </w:style>
  <w:style w:type="character" w:customStyle="1" w:styleId="ListLabel1689">
    <w:name w:val="ListLabel 1689"/>
    <w:rsid w:val="00D754CD"/>
    <w:rPr>
      <w:rFonts w:cs="Wingdings"/>
      <w:b/>
      <w:sz w:val="24"/>
    </w:rPr>
  </w:style>
  <w:style w:type="character" w:customStyle="1" w:styleId="ListLabel1690">
    <w:name w:val="ListLabel 1690"/>
    <w:rsid w:val="00D754CD"/>
    <w:rPr>
      <w:rFonts w:cs="Courier New"/>
      <w:b/>
      <w:sz w:val="24"/>
    </w:rPr>
  </w:style>
  <w:style w:type="character" w:customStyle="1" w:styleId="ListLabel1691">
    <w:name w:val="ListLabel 1691"/>
    <w:rsid w:val="00D754CD"/>
    <w:rPr>
      <w:rFonts w:cs="Wingdings"/>
      <w:b/>
      <w:sz w:val="24"/>
    </w:rPr>
  </w:style>
  <w:style w:type="character" w:customStyle="1" w:styleId="ListLabel1692">
    <w:name w:val="ListLabel 1692"/>
    <w:rsid w:val="00D754CD"/>
    <w:rPr>
      <w:rFonts w:cs="Symbol"/>
      <w:b/>
      <w:sz w:val="24"/>
    </w:rPr>
  </w:style>
  <w:style w:type="character" w:customStyle="1" w:styleId="ListLabel1693">
    <w:name w:val="ListLabel 1693"/>
    <w:rsid w:val="00D754CD"/>
    <w:rPr>
      <w:rFonts w:cs="Courier New"/>
      <w:b/>
      <w:sz w:val="24"/>
    </w:rPr>
  </w:style>
  <w:style w:type="character" w:customStyle="1" w:styleId="ListLabel1694">
    <w:name w:val="ListLabel 1694"/>
    <w:rsid w:val="00D754CD"/>
    <w:rPr>
      <w:rFonts w:cs="Wingdings"/>
      <w:b/>
      <w:sz w:val="24"/>
    </w:rPr>
  </w:style>
  <w:style w:type="character" w:customStyle="1" w:styleId="ListLabel1695">
    <w:name w:val="ListLabel 1695"/>
    <w:rsid w:val="00D754CD"/>
    <w:rPr>
      <w:rFonts w:cs="Symbol"/>
      <w:b/>
      <w:sz w:val="24"/>
    </w:rPr>
  </w:style>
  <w:style w:type="character" w:customStyle="1" w:styleId="ListLabel1696">
    <w:name w:val="ListLabel 1696"/>
    <w:rsid w:val="00D754CD"/>
    <w:rPr>
      <w:rFonts w:cs="Courier New"/>
      <w:b/>
      <w:sz w:val="24"/>
    </w:rPr>
  </w:style>
  <w:style w:type="character" w:customStyle="1" w:styleId="ListLabel1697">
    <w:name w:val="ListLabel 1697"/>
    <w:rsid w:val="00D754CD"/>
    <w:rPr>
      <w:rFonts w:cs="Wingdings"/>
      <w:b/>
      <w:sz w:val="24"/>
    </w:rPr>
  </w:style>
  <w:style w:type="character" w:customStyle="1" w:styleId="ListLabel1698">
    <w:name w:val="ListLabel 1698"/>
    <w:rsid w:val="00D754CD"/>
    <w:rPr>
      <w:rFonts w:cs="Times New Roman"/>
      <w:b/>
      <w:sz w:val="24"/>
    </w:rPr>
  </w:style>
  <w:style w:type="character" w:customStyle="1" w:styleId="ListLabel1699">
    <w:name w:val="ListLabel 1699"/>
    <w:rsid w:val="00D754CD"/>
    <w:rPr>
      <w:rFonts w:ascii="Times New Roman" w:hAnsi="Times New Roman" w:cs="Symbol"/>
      <w:b/>
      <w:sz w:val="24"/>
    </w:rPr>
  </w:style>
  <w:style w:type="character" w:customStyle="1" w:styleId="ListLabel1700">
    <w:name w:val="ListLabel 1700"/>
    <w:rsid w:val="00D754CD"/>
    <w:rPr>
      <w:rFonts w:cs="Courier New"/>
      <w:b/>
      <w:sz w:val="24"/>
    </w:rPr>
  </w:style>
  <w:style w:type="character" w:customStyle="1" w:styleId="ListLabel1701">
    <w:name w:val="ListLabel 1701"/>
    <w:rsid w:val="00D754CD"/>
    <w:rPr>
      <w:rFonts w:cs="Wingdings"/>
      <w:b/>
      <w:sz w:val="24"/>
    </w:rPr>
  </w:style>
  <w:style w:type="character" w:customStyle="1" w:styleId="ListLabel1702">
    <w:name w:val="ListLabel 1702"/>
    <w:rsid w:val="00D754CD"/>
    <w:rPr>
      <w:rFonts w:cs="Symbol"/>
      <w:b/>
      <w:sz w:val="24"/>
    </w:rPr>
  </w:style>
  <w:style w:type="character" w:customStyle="1" w:styleId="ListLabel1703">
    <w:name w:val="ListLabel 1703"/>
    <w:rsid w:val="00D754CD"/>
    <w:rPr>
      <w:rFonts w:cs="Courier New"/>
      <w:b/>
      <w:sz w:val="24"/>
    </w:rPr>
  </w:style>
  <w:style w:type="character" w:customStyle="1" w:styleId="ListLabel1704">
    <w:name w:val="ListLabel 1704"/>
    <w:rsid w:val="00D754CD"/>
    <w:rPr>
      <w:rFonts w:cs="Wingdings"/>
      <w:b/>
      <w:sz w:val="24"/>
    </w:rPr>
  </w:style>
  <w:style w:type="character" w:customStyle="1" w:styleId="ListLabel1705">
    <w:name w:val="ListLabel 1705"/>
    <w:rsid w:val="00D754CD"/>
    <w:rPr>
      <w:rFonts w:cs="Symbol"/>
      <w:b/>
      <w:sz w:val="24"/>
    </w:rPr>
  </w:style>
  <w:style w:type="character" w:customStyle="1" w:styleId="ListLabel1706">
    <w:name w:val="ListLabel 1706"/>
    <w:rsid w:val="00D754CD"/>
    <w:rPr>
      <w:rFonts w:cs="Courier New"/>
      <w:b/>
      <w:sz w:val="24"/>
    </w:rPr>
  </w:style>
  <w:style w:type="character" w:customStyle="1" w:styleId="ListLabel1707">
    <w:name w:val="ListLabel 1707"/>
    <w:rsid w:val="00D754CD"/>
    <w:rPr>
      <w:rFonts w:cs="Wingdings"/>
      <w:b/>
      <w:sz w:val="24"/>
    </w:rPr>
  </w:style>
  <w:style w:type="character" w:customStyle="1" w:styleId="ListLabel1708">
    <w:name w:val="ListLabel 1708"/>
    <w:rsid w:val="00D754CD"/>
    <w:rPr>
      <w:rFonts w:ascii="Times New Roman" w:hAnsi="Times New Roman" w:cs="Symbol"/>
      <w:b/>
      <w:sz w:val="24"/>
    </w:rPr>
  </w:style>
  <w:style w:type="character" w:customStyle="1" w:styleId="ListLabel1709">
    <w:name w:val="ListLabel 1709"/>
    <w:rsid w:val="00D754CD"/>
    <w:rPr>
      <w:rFonts w:cs="Courier New"/>
      <w:b/>
      <w:sz w:val="24"/>
    </w:rPr>
  </w:style>
  <w:style w:type="character" w:customStyle="1" w:styleId="ListLabel1710">
    <w:name w:val="ListLabel 1710"/>
    <w:rsid w:val="00D754CD"/>
    <w:rPr>
      <w:rFonts w:ascii="Times New Roman" w:hAnsi="Times New Roman" w:cs="Courier New"/>
      <w:b/>
      <w:sz w:val="24"/>
    </w:rPr>
  </w:style>
  <w:style w:type="character" w:customStyle="1" w:styleId="ListLabel1711">
    <w:name w:val="ListLabel 1711"/>
    <w:rsid w:val="00D754CD"/>
    <w:rPr>
      <w:rFonts w:cs="Wingdings"/>
      <w:b/>
      <w:sz w:val="24"/>
    </w:rPr>
  </w:style>
  <w:style w:type="character" w:customStyle="1" w:styleId="ListLabel1712">
    <w:name w:val="ListLabel 1712"/>
    <w:rsid w:val="00D754CD"/>
    <w:rPr>
      <w:rFonts w:cs="Symbol"/>
      <w:b/>
      <w:sz w:val="24"/>
    </w:rPr>
  </w:style>
  <w:style w:type="character" w:customStyle="1" w:styleId="ListLabel1713">
    <w:name w:val="ListLabel 1713"/>
    <w:rsid w:val="00D754CD"/>
    <w:rPr>
      <w:rFonts w:cs="Courier New"/>
      <w:b/>
      <w:sz w:val="24"/>
    </w:rPr>
  </w:style>
  <w:style w:type="character" w:customStyle="1" w:styleId="ListLabel1714">
    <w:name w:val="ListLabel 1714"/>
    <w:rsid w:val="00D754CD"/>
    <w:rPr>
      <w:rFonts w:cs="Wingdings"/>
      <w:b/>
      <w:sz w:val="24"/>
    </w:rPr>
  </w:style>
  <w:style w:type="character" w:customStyle="1" w:styleId="ListLabel1715">
    <w:name w:val="ListLabel 1715"/>
    <w:rsid w:val="00D754CD"/>
    <w:rPr>
      <w:rFonts w:cs="Symbol"/>
      <w:b/>
      <w:sz w:val="24"/>
    </w:rPr>
  </w:style>
  <w:style w:type="character" w:customStyle="1" w:styleId="ListLabel1716">
    <w:name w:val="ListLabel 1716"/>
    <w:rsid w:val="00D754CD"/>
    <w:rPr>
      <w:rFonts w:cs="Courier New"/>
      <w:b/>
      <w:sz w:val="24"/>
    </w:rPr>
  </w:style>
  <w:style w:type="character" w:customStyle="1" w:styleId="ListLabel1717">
    <w:name w:val="ListLabel 1717"/>
    <w:rsid w:val="00D754CD"/>
    <w:rPr>
      <w:rFonts w:cs="Wingdings"/>
      <w:b/>
      <w:sz w:val="24"/>
    </w:rPr>
  </w:style>
  <w:style w:type="character" w:customStyle="1" w:styleId="ListLabel1718">
    <w:name w:val="ListLabel 1718"/>
    <w:rsid w:val="00D754CD"/>
    <w:rPr>
      <w:rFonts w:ascii="Times New Roman" w:hAnsi="Times New Roman" w:cs="Courier New"/>
      <w:b/>
      <w:sz w:val="24"/>
    </w:rPr>
  </w:style>
  <w:style w:type="character" w:customStyle="1" w:styleId="ListLabel1719">
    <w:name w:val="ListLabel 1719"/>
    <w:rsid w:val="00D754CD"/>
    <w:rPr>
      <w:rFonts w:cs="Courier New"/>
      <w:b/>
      <w:sz w:val="24"/>
    </w:rPr>
  </w:style>
  <w:style w:type="character" w:customStyle="1" w:styleId="ListLabel1720">
    <w:name w:val="ListLabel 1720"/>
    <w:rsid w:val="00D754CD"/>
    <w:rPr>
      <w:rFonts w:cs="Wingdings"/>
      <w:b/>
      <w:sz w:val="24"/>
    </w:rPr>
  </w:style>
  <w:style w:type="character" w:customStyle="1" w:styleId="ListLabel1721">
    <w:name w:val="ListLabel 1721"/>
    <w:rsid w:val="00D754CD"/>
    <w:rPr>
      <w:rFonts w:cs="Symbol"/>
      <w:b/>
      <w:sz w:val="24"/>
    </w:rPr>
  </w:style>
  <w:style w:type="character" w:customStyle="1" w:styleId="ListLabel1722">
    <w:name w:val="ListLabel 1722"/>
    <w:rsid w:val="00D754CD"/>
    <w:rPr>
      <w:rFonts w:cs="Courier New"/>
      <w:b/>
      <w:sz w:val="24"/>
    </w:rPr>
  </w:style>
  <w:style w:type="character" w:customStyle="1" w:styleId="ListLabel1723">
    <w:name w:val="ListLabel 1723"/>
    <w:rsid w:val="00D754CD"/>
    <w:rPr>
      <w:rFonts w:cs="Wingdings"/>
      <w:b/>
      <w:sz w:val="24"/>
    </w:rPr>
  </w:style>
  <w:style w:type="character" w:customStyle="1" w:styleId="ListLabel1724">
    <w:name w:val="ListLabel 1724"/>
    <w:rsid w:val="00D754CD"/>
    <w:rPr>
      <w:rFonts w:cs="Symbol"/>
      <w:b/>
      <w:sz w:val="24"/>
    </w:rPr>
  </w:style>
  <w:style w:type="character" w:customStyle="1" w:styleId="ListLabel1725">
    <w:name w:val="ListLabel 1725"/>
    <w:rsid w:val="00D754CD"/>
    <w:rPr>
      <w:rFonts w:cs="Courier New"/>
      <w:b/>
      <w:sz w:val="24"/>
    </w:rPr>
  </w:style>
  <w:style w:type="character" w:customStyle="1" w:styleId="ListLabel1726">
    <w:name w:val="ListLabel 1726"/>
    <w:rsid w:val="00D754CD"/>
    <w:rPr>
      <w:rFonts w:cs="Wingdings"/>
      <w:b/>
      <w:sz w:val="24"/>
    </w:rPr>
  </w:style>
  <w:style w:type="character" w:customStyle="1" w:styleId="ListLabel1727">
    <w:name w:val="ListLabel 1727"/>
    <w:rsid w:val="00D754CD"/>
    <w:rPr>
      <w:rFonts w:ascii="Times New Roman" w:hAnsi="Times New Roman" w:cs="Courier New"/>
      <w:b/>
      <w:sz w:val="24"/>
    </w:rPr>
  </w:style>
  <w:style w:type="character" w:customStyle="1" w:styleId="ListLabel1728">
    <w:name w:val="ListLabel 1728"/>
    <w:rsid w:val="00D754CD"/>
    <w:rPr>
      <w:rFonts w:cs="Symbol"/>
      <w:b/>
      <w:sz w:val="24"/>
    </w:rPr>
  </w:style>
  <w:style w:type="character" w:customStyle="1" w:styleId="ListLabel1729">
    <w:name w:val="ListLabel 1729"/>
    <w:rsid w:val="00D754CD"/>
    <w:rPr>
      <w:rFonts w:ascii="Times New Roman" w:hAnsi="Times New Roman" w:cs="Courier New"/>
      <w:b/>
      <w:sz w:val="24"/>
    </w:rPr>
  </w:style>
  <w:style w:type="character" w:customStyle="1" w:styleId="ListLabel1730">
    <w:name w:val="ListLabel 1730"/>
    <w:rsid w:val="00D754CD"/>
    <w:rPr>
      <w:rFonts w:cs="Wingdings"/>
      <w:b/>
      <w:sz w:val="24"/>
    </w:rPr>
  </w:style>
  <w:style w:type="character" w:customStyle="1" w:styleId="ListLabel1731">
    <w:name w:val="ListLabel 1731"/>
    <w:rsid w:val="00D754CD"/>
    <w:rPr>
      <w:rFonts w:cs="Symbol"/>
      <w:b/>
      <w:sz w:val="24"/>
    </w:rPr>
  </w:style>
  <w:style w:type="character" w:customStyle="1" w:styleId="ListLabel1732">
    <w:name w:val="ListLabel 1732"/>
    <w:rsid w:val="00D754CD"/>
    <w:rPr>
      <w:rFonts w:cs="Courier New"/>
      <w:b/>
      <w:sz w:val="24"/>
    </w:rPr>
  </w:style>
  <w:style w:type="character" w:customStyle="1" w:styleId="ListLabel1733">
    <w:name w:val="ListLabel 1733"/>
    <w:rsid w:val="00D754CD"/>
    <w:rPr>
      <w:rFonts w:cs="Wingdings"/>
      <w:b/>
      <w:sz w:val="24"/>
    </w:rPr>
  </w:style>
  <w:style w:type="character" w:customStyle="1" w:styleId="ListLabel1734">
    <w:name w:val="ListLabel 1734"/>
    <w:rsid w:val="00D754CD"/>
    <w:rPr>
      <w:rFonts w:cs="Symbol"/>
      <w:b/>
      <w:sz w:val="24"/>
    </w:rPr>
  </w:style>
  <w:style w:type="character" w:customStyle="1" w:styleId="ListLabel1735">
    <w:name w:val="ListLabel 1735"/>
    <w:rsid w:val="00D754CD"/>
    <w:rPr>
      <w:rFonts w:cs="Courier New"/>
      <w:b/>
      <w:sz w:val="24"/>
    </w:rPr>
  </w:style>
  <w:style w:type="character" w:customStyle="1" w:styleId="ListLabel1736">
    <w:name w:val="ListLabel 1736"/>
    <w:rsid w:val="00D754CD"/>
    <w:rPr>
      <w:rFonts w:cs="Wingdings"/>
      <w:b/>
      <w:sz w:val="24"/>
    </w:rPr>
  </w:style>
  <w:style w:type="character" w:customStyle="1" w:styleId="ListLabel1737">
    <w:name w:val="ListLabel 1737"/>
    <w:rsid w:val="00D754CD"/>
    <w:rPr>
      <w:rFonts w:ascii="Times New Roman" w:hAnsi="Times New Roman" w:cs="Courier New"/>
      <w:b/>
      <w:sz w:val="24"/>
    </w:rPr>
  </w:style>
  <w:style w:type="character" w:customStyle="1" w:styleId="ListLabel1738">
    <w:name w:val="ListLabel 1738"/>
    <w:rsid w:val="00D754CD"/>
    <w:rPr>
      <w:rFonts w:cs="Courier New"/>
      <w:b/>
      <w:sz w:val="24"/>
    </w:rPr>
  </w:style>
  <w:style w:type="character" w:customStyle="1" w:styleId="ListLabel1739">
    <w:name w:val="ListLabel 1739"/>
    <w:rsid w:val="00D754CD"/>
    <w:rPr>
      <w:rFonts w:cs="Wingdings"/>
      <w:b/>
      <w:sz w:val="24"/>
    </w:rPr>
  </w:style>
  <w:style w:type="character" w:customStyle="1" w:styleId="ListLabel1740">
    <w:name w:val="ListLabel 1740"/>
    <w:rsid w:val="00D754CD"/>
    <w:rPr>
      <w:rFonts w:cs="Symbol"/>
      <w:b/>
      <w:sz w:val="24"/>
    </w:rPr>
  </w:style>
  <w:style w:type="character" w:customStyle="1" w:styleId="ListLabel1741">
    <w:name w:val="ListLabel 1741"/>
    <w:rsid w:val="00D754CD"/>
    <w:rPr>
      <w:rFonts w:cs="Courier New"/>
      <w:b/>
      <w:sz w:val="24"/>
    </w:rPr>
  </w:style>
  <w:style w:type="character" w:customStyle="1" w:styleId="ListLabel1742">
    <w:name w:val="ListLabel 1742"/>
    <w:rsid w:val="00D754CD"/>
    <w:rPr>
      <w:rFonts w:cs="Wingdings"/>
      <w:b/>
      <w:sz w:val="24"/>
    </w:rPr>
  </w:style>
  <w:style w:type="character" w:customStyle="1" w:styleId="ListLabel1743">
    <w:name w:val="ListLabel 1743"/>
    <w:rsid w:val="00D754CD"/>
    <w:rPr>
      <w:rFonts w:cs="Symbol"/>
      <w:b/>
      <w:sz w:val="24"/>
    </w:rPr>
  </w:style>
  <w:style w:type="character" w:customStyle="1" w:styleId="ListLabel1744">
    <w:name w:val="ListLabel 1744"/>
    <w:rsid w:val="00D754CD"/>
    <w:rPr>
      <w:rFonts w:cs="Courier New"/>
      <w:b/>
      <w:sz w:val="24"/>
    </w:rPr>
  </w:style>
  <w:style w:type="character" w:customStyle="1" w:styleId="ListLabel1745">
    <w:name w:val="ListLabel 1745"/>
    <w:rsid w:val="00D754CD"/>
    <w:rPr>
      <w:rFonts w:cs="Wingdings"/>
      <w:b/>
      <w:sz w:val="24"/>
    </w:rPr>
  </w:style>
  <w:style w:type="character" w:customStyle="1" w:styleId="ListLabel1746">
    <w:name w:val="ListLabel 1746"/>
    <w:rsid w:val="00D754CD"/>
    <w:rPr>
      <w:rFonts w:cs="Symbol"/>
      <w:b/>
      <w:sz w:val="24"/>
    </w:rPr>
  </w:style>
  <w:style w:type="character" w:customStyle="1" w:styleId="ListLabel1747">
    <w:name w:val="ListLabel 1747"/>
    <w:rsid w:val="00D754CD"/>
    <w:rPr>
      <w:rFonts w:cs="Courier New"/>
      <w:b/>
      <w:sz w:val="24"/>
    </w:rPr>
  </w:style>
  <w:style w:type="character" w:customStyle="1" w:styleId="ListLabel1748">
    <w:name w:val="ListLabel 1748"/>
    <w:rsid w:val="00D754CD"/>
    <w:rPr>
      <w:rFonts w:cs="Wingdings"/>
      <w:b/>
      <w:sz w:val="24"/>
    </w:rPr>
  </w:style>
  <w:style w:type="character" w:customStyle="1" w:styleId="ListLabel1749">
    <w:name w:val="ListLabel 1749"/>
    <w:rsid w:val="00D754CD"/>
    <w:rPr>
      <w:rFonts w:cs="Symbol"/>
      <w:b/>
      <w:sz w:val="24"/>
    </w:rPr>
  </w:style>
  <w:style w:type="character" w:customStyle="1" w:styleId="ListLabel1750">
    <w:name w:val="ListLabel 1750"/>
    <w:rsid w:val="00D754CD"/>
    <w:rPr>
      <w:rFonts w:cs="Courier New"/>
      <w:b/>
      <w:sz w:val="24"/>
    </w:rPr>
  </w:style>
  <w:style w:type="character" w:customStyle="1" w:styleId="ListLabel1751">
    <w:name w:val="ListLabel 1751"/>
    <w:rsid w:val="00D754CD"/>
    <w:rPr>
      <w:rFonts w:cs="Wingdings"/>
      <w:b/>
      <w:sz w:val="24"/>
    </w:rPr>
  </w:style>
  <w:style w:type="character" w:customStyle="1" w:styleId="ListLabel1752">
    <w:name w:val="ListLabel 1752"/>
    <w:rsid w:val="00D754CD"/>
    <w:rPr>
      <w:rFonts w:cs="Symbol"/>
      <w:b/>
      <w:sz w:val="24"/>
    </w:rPr>
  </w:style>
  <w:style w:type="character" w:customStyle="1" w:styleId="ListLabel1753">
    <w:name w:val="ListLabel 1753"/>
    <w:rsid w:val="00D754CD"/>
    <w:rPr>
      <w:rFonts w:cs="Courier New"/>
      <w:b/>
      <w:sz w:val="24"/>
    </w:rPr>
  </w:style>
  <w:style w:type="character" w:customStyle="1" w:styleId="ListLabel1754">
    <w:name w:val="ListLabel 1754"/>
    <w:rsid w:val="00D754CD"/>
    <w:rPr>
      <w:rFonts w:cs="Wingdings"/>
      <w:b/>
      <w:sz w:val="24"/>
    </w:rPr>
  </w:style>
  <w:style w:type="character" w:customStyle="1" w:styleId="ListLabel1755">
    <w:name w:val="ListLabel 1755"/>
    <w:rsid w:val="00D754CD"/>
    <w:rPr>
      <w:rFonts w:ascii="Times New Roman" w:hAnsi="Times New Roman" w:cs="Symbol"/>
      <w:b/>
      <w:sz w:val="24"/>
    </w:rPr>
  </w:style>
  <w:style w:type="character" w:customStyle="1" w:styleId="ListLabel1756">
    <w:name w:val="ListLabel 1756"/>
    <w:rsid w:val="00D754CD"/>
    <w:rPr>
      <w:rFonts w:cs="Courier New"/>
      <w:b/>
      <w:sz w:val="24"/>
    </w:rPr>
  </w:style>
  <w:style w:type="character" w:customStyle="1" w:styleId="ListLabel1757">
    <w:name w:val="ListLabel 1757"/>
    <w:rsid w:val="00D754CD"/>
    <w:rPr>
      <w:rFonts w:cs="Wingdings"/>
      <w:b/>
      <w:sz w:val="24"/>
    </w:rPr>
  </w:style>
  <w:style w:type="character" w:customStyle="1" w:styleId="ListLabel1758">
    <w:name w:val="ListLabel 1758"/>
    <w:rsid w:val="00D754CD"/>
    <w:rPr>
      <w:rFonts w:cs="Symbol"/>
      <w:b/>
      <w:sz w:val="24"/>
    </w:rPr>
  </w:style>
  <w:style w:type="character" w:customStyle="1" w:styleId="ListLabel1759">
    <w:name w:val="ListLabel 1759"/>
    <w:rsid w:val="00D754CD"/>
    <w:rPr>
      <w:rFonts w:cs="Courier New"/>
      <w:b/>
      <w:sz w:val="24"/>
    </w:rPr>
  </w:style>
  <w:style w:type="character" w:customStyle="1" w:styleId="ListLabel1760">
    <w:name w:val="ListLabel 1760"/>
    <w:rsid w:val="00D754CD"/>
    <w:rPr>
      <w:rFonts w:cs="Wingdings"/>
      <w:b/>
      <w:sz w:val="24"/>
    </w:rPr>
  </w:style>
  <w:style w:type="character" w:customStyle="1" w:styleId="ListLabel1761">
    <w:name w:val="ListLabel 1761"/>
    <w:rsid w:val="00D754CD"/>
    <w:rPr>
      <w:rFonts w:cs="Symbol"/>
      <w:b/>
      <w:sz w:val="24"/>
    </w:rPr>
  </w:style>
  <w:style w:type="character" w:customStyle="1" w:styleId="ListLabel1762">
    <w:name w:val="ListLabel 1762"/>
    <w:rsid w:val="00D754CD"/>
    <w:rPr>
      <w:rFonts w:cs="Courier New"/>
      <w:b/>
      <w:sz w:val="24"/>
    </w:rPr>
  </w:style>
  <w:style w:type="character" w:customStyle="1" w:styleId="ListLabel1763">
    <w:name w:val="ListLabel 1763"/>
    <w:rsid w:val="00D754CD"/>
    <w:rPr>
      <w:rFonts w:cs="Wingdings"/>
      <w:b/>
      <w:sz w:val="24"/>
    </w:rPr>
  </w:style>
  <w:style w:type="character" w:customStyle="1" w:styleId="ListLabel1764">
    <w:name w:val="ListLabel 1764"/>
    <w:rsid w:val="00D754CD"/>
    <w:rPr>
      <w:rFonts w:ascii="Times New Roman" w:hAnsi="Times New Roman" w:cs="Symbol"/>
      <w:b/>
      <w:sz w:val="24"/>
    </w:rPr>
  </w:style>
  <w:style w:type="character" w:customStyle="1" w:styleId="ListLabel1765">
    <w:name w:val="ListLabel 1765"/>
    <w:rsid w:val="00D754CD"/>
    <w:rPr>
      <w:rFonts w:cs="Courier New"/>
      <w:b/>
      <w:sz w:val="24"/>
    </w:rPr>
  </w:style>
  <w:style w:type="character" w:customStyle="1" w:styleId="ListLabel1766">
    <w:name w:val="ListLabel 1766"/>
    <w:rsid w:val="00D754CD"/>
    <w:rPr>
      <w:rFonts w:cs="Wingdings"/>
      <w:b/>
      <w:sz w:val="24"/>
    </w:rPr>
  </w:style>
  <w:style w:type="character" w:customStyle="1" w:styleId="ListLabel1767">
    <w:name w:val="ListLabel 1767"/>
    <w:rsid w:val="00D754CD"/>
    <w:rPr>
      <w:rFonts w:cs="Symbol"/>
      <w:b/>
      <w:sz w:val="24"/>
    </w:rPr>
  </w:style>
  <w:style w:type="character" w:customStyle="1" w:styleId="ListLabel1768">
    <w:name w:val="ListLabel 1768"/>
    <w:rsid w:val="00D754CD"/>
    <w:rPr>
      <w:rFonts w:cs="Courier New"/>
      <w:b/>
      <w:sz w:val="24"/>
    </w:rPr>
  </w:style>
  <w:style w:type="character" w:customStyle="1" w:styleId="ListLabel1769">
    <w:name w:val="ListLabel 1769"/>
    <w:rsid w:val="00D754CD"/>
    <w:rPr>
      <w:rFonts w:cs="Wingdings"/>
      <w:b/>
      <w:sz w:val="24"/>
    </w:rPr>
  </w:style>
  <w:style w:type="character" w:customStyle="1" w:styleId="ListLabel1770">
    <w:name w:val="ListLabel 1770"/>
    <w:rsid w:val="00D754CD"/>
    <w:rPr>
      <w:rFonts w:cs="Symbol"/>
      <w:b/>
      <w:sz w:val="24"/>
    </w:rPr>
  </w:style>
  <w:style w:type="character" w:customStyle="1" w:styleId="ListLabel1771">
    <w:name w:val="ListLabel 1771"/>
    <w:rsid w:val="00D754CD"/>
    <w:rPr>
      <w:rFonts w:cs="Courier New"/>
      <w:b/>
      <w:sz w:val="24"/>
    </w:rPr>
  </w:style>
  <w:style w:type="character" w:customStyle="1" w:styleId="ListLabel1772">
    <w:name w:val="ListLabel 1772"/>
    <w:rsid w:val="00D754CD"/>
    <w:rPr>
      <w:rFonts w:cs="Wingdings"/>
      <w:b/>
      <w:sz w:val="24"/>
    </w:rPr>
  </w:style>
  <w:style w:type="character" w:customStyle="1" w:styleId="ListLabel1773">
    <w:name w:val="ListLabel 1773"/>
    <w:rsid w:val="00D754CD"/>
    <w:rPr>
      <w:rFonts w:ascii="Times New Roman" w:hAnsi="Times New Roman" w:cs="Symbol"/>
      <w:b/>
      <w:sz w:val="24"/>
    </w:rPr>
  </w:style>
  <w:style w:type="character" w:customStyle="1" w:styleId="ListLabel1774">
    <w:name w:val="ListLabel 1774"/>
    <w:rsid w:val="00D754CD"/>
    <w:rPr>
      <w:rFonts w:cs="Courier New"/>
      <w:b/>
      <w:sz w:val="24"/>
    </w:rPr>
  </w:style>
  <w:style w:type="character" w:customStyle="1" w:styleId="ListLabel1775">
    <w:name w:val="ListLabel 1775"/>
    <w:rsid w:val="00D754CD"/>
    <w:rPr>
      <w:rFonts w:cs="Wingdings"/>
      <w:b/>
      <w:sz w:val="24"/>
    </w:rPr>
  </w:style>
  <w:style w:type="character" w:customStyle="1" w:styleId="ListLabel1776">
    <w:name w:val="ListLabel 1776"/>
    <w:rsid w:val="00D754CD"/>
    <w:rPr>
      <w:rFonts w:cs="Symbol"/>
      <w:b/>
      <w:sz w:val="24"/>
    </w:rPr>
  </w:style>
  <w:style w:type="character" w:customStyle="1" w:styleId="ListLabel1777">
    <w:name w:val="ListLabel 1777"/>
    <w:rsid w:val="00D754CD"/>
    <w:rPr>
      <w:rFonts w:cs="Courier New"/>
      <w:b/>
      <w:sz w:val="24"/>
    </w:rPr>
  </w:style>
  <w:style w:type="character" w:customStyle="1" w:styleId="ListLabel1778">
    <w:name w:val="ListLabel 1778"/>
    <w:rsid w:val="00D754CD"/>
    <w:rPr>
      <w:rFonts w:cs="Wingdings"/>
      <w:b/>
      <w:sz w:val="24"/>
    </w:rPr>
  </w:style>
  <w:style w:type="character" w:customStyle="1" w:styleId="ListLabel1779">
    <w:name w:val="ListLabel 1779"/>
    <w:rsid w:val="00D754CD"/>
    <w:rPr>
      <w:rFonts w:cs="Symbol"/>
      <w:b/>
      <w:sz w:val="24"/>
    </w:rPr>
  </w:style>
  <w:style w:type="character" w:customStyle="1" w:styleId="ListLabel1780">
    <w:name w:val="ListLabel 1780"/>
    <w:rsid w:val="00D754CD"/>
    <w:rPr>
      <w:rFonts w:cs="Courier New"/>
      <w:b/>
      <w:sz w:val="24"/>
    </w:rPr>
  </w:style>
  <w:style w:type="character" w:customStyle="1" w:styleId="ListLabel1781">
    <w:name w:val="ListLabel 1781"/>
    <w:rsid w:val="00D754CD"/>
    <w:rPr>
      <w:rFonts w:cs="Wingdings"/>
      <w:b/>
      <w:sz w:val="24"/>
    </w:rPr>
  </w:style>
  <w:style w:type="character" w:customStyle="1" w:styleId="ListLabel1782">
    <w:name w:val="ListLabel 1782"/>
    <w:rsid w:val="00D754CD"/>
    <w:rPr>
      <w:rFonts w:ascii="Times New Roman" w:hAnsi="Times New Roman" w:cs="Symbol"/>
      <w:b/>
      <w:sz w:val="24"/>
    </w:rPr>
  </w:style>
  <w:style w:type="character" w:customStyle="1" w:styleId="ListLabel1783">
    <w:name w:val="ListLabel 1783"/>
    <w:rsid w:val="00D754CD"/>
    <w:rPr>
      <w:rFonts w:cs="Courier New"/>
      <w:b/>
      <w:sz w:val="24"/>
    </w:rPr>
  </w:style>
  <w:style w:type="character" w:customStyle="1" w:styleId="ListLabel1784">
    <w:name w:val="ListLabel 1784"/>
    <w:rsid w:val="00D754CD"/>
    <w:rPr>
      <w:rFonts w:cs="Wingdings"/>
      <w:b/>
      <w:sz w:val="24"/>
    </w:rPr>
  </w:style>
  <w:style w:type="character" w:customStyle="1" w:styleId="ListLabel1785">
    <w:name w:val="ListLabel 1785"/>
    <w:rsid w:val="00D754CD"/>
    <w:rPr>
      <w:rFonts w:cs="Symbol"/>
      <w:b/>
      <w:sz w:val="24"/>
    </w:rPr>
  </w:style>
  <w:style w:type="character" w:customStyle="1" w:styleId="ListLabel1786">
    <w:name w:val="ListLabel 1786"/>
    <w:rsid w:val="00D754CD"/>
    <w:rPr>
      <w:rFonts w:cs="Courier New"/>
      <w:b/>
      <w:sz w:val="24"/>
    </w:rPr>
  </w:style>
  <w:style w:type="character" w:customStyle="1" w:styleId="ListLabel1787">
    <w:name w:val="ListLabel 1787"/>
    <w:rsid w:val="00D754CD"/>
    <w:rPr>
      <w:rFonts w:cs="Wingdings"/>
      <w:b/>
      <w:sz w:val="24"/>
    </w:rPr>
  </w:style>
  <w:style w:type="character" w:customStyle="1" w:styleId="ListLabel1788">
    <w:name w:val="ListLabel 1788"/>
    <w:rsid w:val="00D754CD"/>
    <w:rPr>
      <w:rFonts w:cs="Symbol"/>
      <w:b/>
      <w:sz w:val="24"/>
    </w:rPr>
  </w:style>
  <w:style w:type="character" w:customStyle="1" w:styleId="ListLabel1789">
    <w:name w:val="ListLabel 1789"/>
    <w:rsid w:val="00D754CD"/>
    <w:rPr>
      <w:rFonts w:cs="Courier New"/>
      <w:b/>
      <w:sz w:val="24"/>
    </w:rPr>
  </w:style>
  <w:style w:type="character" w:customStyle="1" w:styleId="ListLabel1790">
    <w:name w:val="ListLabel 1790"/>
    <w:rsid w:val="00D754CD"/>
    <w:rPr>
      <w:rFonts w:cs="Wingdings"/>
      <w:b/>
      <w:sz w:val="24"/>
    </w:rPr>
  </w:style>
  <w:style w:type="character" w:customStyle="1" w:styleId="ListLabel1791">
    <w:name w:val="ListLabel 1791"/>
    <w:rsid w:val="00D754CD"/>
    <w:rPr>
      <w:rFonts w:ascii="Times New Roman" w:hAnsi="Times New Roman" w:cs="Symbol"/>
      <w:b/>
      <w:sz w:val="24"/>
    </w:rPr>
  </w:style>
  <w:style w:type="character" w:customStyle="1" w:styleId="ListLabel1792">
    <w:name w:val="ListLabel 1792"/>
    <w:rsid w:val="00D754CD"/>
    <w:rPr>
      <w:rFonts w:cs="Courier New"/>
      <w:b/>
      <w:sz w:val="24"/>
    </w:rPr>
  </w:style>
  <w:style w:type="character" w:customStyle="1" w:styleId="ListLabel1793">
    <w:name w:val="ListLabel 1793"/>
    <w:rsid w:val="00D754CD"/>
    <w:rPr>
      <w:rFonts w:cs="Wingdings"/>
      <w:b/>
      <w:sz w:val="24"/>
    </w:rPr>
  </w:style>
  <w:style w:type="character" w:customStyle="1" w:styleId="ListLabel1794">
    <w:name w:val="ListLabel 1794"/>
    <w:rsid w:val="00D754CD"/>
    <w:rPr>
      <w:rFonts w:cs="Symbol"/>
      <w:b/>
      <w:sz w:val="24"/>
    </w:rPr>
  </w:style>
  <w:style w:type="character" w:customStyle="1" w:styleId="ListLabel1795">
    <w:name w:val="ListLabel 1795"/>
    <w:rsid w:val="00D754CD"/>
    <w:rPr>
      <w:rFonts w:cs="Courier New"/>
      <w:b/>
      <w:sz w:val="24"/>
    </w:rPr>
  </w:style>
  <w:style w:type="character" w:customStyle="1" w:styleId="ListLabel1796">
    <w:name w:val="ListLabel 1796"/>
    <w:rsid w:val="00D754CD"/>
    <w:rPr>
      <w:rFonts w:cs="Wingdings"/>
      <w:b/>
      <w:sz w:val="24"/>
    </w:rPr>
  </w:style>
  <w:style w:type="character" w:customStyle="1" w:styleId="ListLabel1797">
    <w:name w:val="ListLabel 1797"/>
    <w:rsid w:val="00D754CD"/>
    <w:rPr>
      <w:rFonts w:cs="Symbol"/>
      <w:b/>
      <w:sz w:val="24"/>
    </w:rPr>
  </w:style>
  <w:style w:type="character" w:customStyle="1" w:styleId="ListLabel1798">
    <w:name w:val="ListLabel 1798"/>
    <w:rsid w:val="00D754CD"/>
    <w:rPr>
      <w:rFonts w:cs="Courier New"/>
      <w:b/>
      <w:sz w:val="24"/>
    </w:rPr>
  </w:style>
  <w:style w:type="character" w:customStyle="1" w:styleId="ListLabel1799">
    <w:name w:val="ListLabel 1799"/>
    <w:rsid w:val="00D754CD"/>
    <w:rPr>
      <w:rFonts w:cs="Wingdings"/>
      <w:b/>
      <w:sz w:val="24"/>
    </w:rPr>
  </w:style>
  <w:style w:type="character" w:customStyle="1" w:styleId="ListLabel1800">
    <w:name w:val="ListLabel 1800"/>
    <w:rsid w:val="00D754CD"/>
    <w:rPr>
      <w:rFonts w:ascii="Times New Roman" w:hAnsi="Times New Roman" w:cs="Symbol"/>
      <w:b/>
      <w:sz w:val="24"/>
    </w:rPr>
  </w:style>
  <w:style w:type="character" w:customStyle="1" w:styleId="ListLabel1801">
    <w:name w:val="ListLabel 1801"/>
    <w:rsid w:val="00D754CD"/>
    <w:rPr>
      <w:rFonts w:cs="Courier New"/>
      <w:b/>
      <w:sz w:val="24"/>
    </w:rPr>
  </w:style>
  <w:style w:type="character" w:customStyle="1" w:styleId="ListLabel1802">
    <w:name w:val="ListLabel 1802"/>
    <w:rsid w:val="00D754CD"/>
    <w:rPr>
      <w:rFonts w:cs="Wingdings"/>
      <w:b/>
      <w:sz w:val="24"/>
    </w:rPr>
  </w:style>
  <w:style w:type="character" w:customStyle="1" w:styleId="ListLabel1803">
    <w:name w:val="ListLabel 1803"/>
    <w:rsid w:val="00D754CD"/>
    <w:rPr>
      <w:rFonts w:cs="Symbol"/>
      <w:b/>
      <w:sz w:val="24"/>
    </w:rPr>
  </w:style>
  <w:style w:type="character" w:customStyle="1" w:styleId="ListLabel1804">
    <w:name w:val="ListLabel 1804"/>
    <w:rsid w:val="00D754CD"/>
    <w:rPr>
      <w:rFonts w:cs="Courier New"/>
      <w:b/>
      <w:sz w:val="24"/>
    </w:rPr>
  </w:style>
  <w:style w:type="character" w:customStyle="1" w:styleId="ListLabel1805">
    <w:name w:val="ListLabel 1805"/>
    <w:rsid w:val="00D754CD"/>
    <w:rPr>
      <w:rFonts w:cs="Wingdings"/>
      <w:b/>
      <w:sz w:val="24"/>
    </w:rPr>
  </w:style>
  <w:style w:type="character" w:customStyle="1" w:styleId="ListLabel1806">
    <w:name w:val="ListLabel 1806"/>
    <w:rsid w:val="00D754CD"/>
    <w:rPr>
      <w:rFonts w:cs="Symbol"/>
      <w:b/>
      <w:sz w:val="24"/>
    </w:rPr>
  </w:style>
  <w:style w:type="character" w:customStyle="1" w:styleId="ListLabel1807">
    <w:name w:val="ListLabel 1807"/>
    <w:rsid w:val="00D754CD"/>
    <w:rPr>
      <w:rFonts w:cs="Courier New"/>
      <w:b/>
      <w:sz w:val="24"/>
    </w:rPr>
  </w:style>
  <w:style w:type="character" w:customStyle="1" w:styleId="ListLabel1808">
    <w:name w:val="ListLabel 1808"/>
    <w:rsid w:val="00D754CD"/>
    <w:rPr>
      <w:rFonts w:cs="Wingdings"/>
      <w:b/>
      <w:sz w:val="24"/>
    </w:rPr>
  </w:style>
  <w:style w:type="character" w:customStyle="1" w:styleId="ListLabel1809">
    <w:name w:val="ListLabel 1809"/>
    <w:rsid w:val="00D754CD"/>
    <w:rPr>
      <w:rFonts w:ascii="Times New Roman" w:hAnsi="Times New Roman" w:cs="Symbol"/>
      <w:b/>
      <w:sz w:val="24"/>
    </w:rPr>
  </w:style>
  <w:style w:type="character" w:customStyle="1" w:styleId="ListLabel1810">
    <w:name w:val="ListLabel 1810"/>
    <w:rsid w:val="00D754CD"/>
    <w:rPr>
      <w:rFonts w:cs="Courier New"/>
      <w:b/>
      <w:sz w:val="24"/>
    </w:rPr>
  </w:style>
  <w:style w:type="character" w:customStyle="1" w:styleId="ListLabel1811">
    <w:name w:val="ListLabel 1811"/>
    <w:rsid w:val="00D754CD"/>
    <w:rPr>
      <w:rFonts w:cs="Wingdings"/>
      <w:b/>
      <w:sz w:val="24"/>
    </w:rPr>
  </w:style>
  <w:style w:type="character" w:customStyle="1" w:styleId="ListLabel1812">
    <w:name w:val="ListLabel 1812"/>
    <w:rsid w:val="00D754CD"/>
    <w:rPr>
      <w:rFonts w:cs="Symbol"/>
      <w:b/>
      <w:sz w:val="24"/>
    </w:rPr>
  </w:style>
  <w:style w:type="character" w:customStyle="1" w:styleId="ListLabel1813">
    <w:name w:val="ListLabel 1813"/>
    <w:rsid w:val="00D754CD"/>
    <w:rPr>
      <w:rFonts w:cs="Courier New"/>
      <w:b/>
      <w:sz w:val="24"/>
    </w:rPr>
  </w:style>
  <w:style w:type="character" w:customStyle="1" w:styleId="ListLabel1814">
    <w:name w:val="ListLabel 1814"/>
    <w:rsid w:val="00D754CD"/>
    <w:rPr>
      <w:rFonts w:cs="Wingdings"/>
      <w:b/>
      <w:sz w:val="24"/>
    </w:rPr>
  </w:style>
  <w:style w:type="character" w:customStyle="1" w:styleId="ListLabel1815">
    <w:name w:val="ListLabel 1815"/>
    <w:rsid w:val="00D754CD"/>
    <w:rPr>
      <w:rFonts w:cs="Symbol"/>
      <w:b/>
      <w:sz w:val="24"/>
    </w:rPr>
  </w:style>
  <w:style w:type="character" w:customStyle="1" w:styleId="ListLabel1816">
    <w:name w:val="ListLabel 1816"/>
    <w:rsid w:val="00D754CD"/>
    <w:rPr>
      <w:rFonts w:cs="Courier New"/>
      <w:b/>
      <w:sz w:val="24"/>
    </w:rPr>
  </w:style>
  <w:style w:type="character" w:customStyle="1" w:styleId="ListLabel1817">
    <w:name w:val="ListLabel 1817"/>
    <w:rsid w:val="00D754CD"/>
    <w:rPr>
      <w:rFonts w:cs="Wingdings"/>
      <w:b/>
      <w:sz w:val="24"/>
    </w:rPr>
  </w:style>
  <w:style w:type="character" w:customStyle="1" w:styleId="ListLabel1818">
    <w:name w:val="ListLabel 1818"/>
    <w:rsid w:val="00D754CD"/>
    <w:rPr>
      <w:rFonts w:cs="Symbol"/>
      <w:b/>
      <w:sz w:val="24"/>
    </w:rPr>
  </w:style>
  <w:style w:type="character" w:customStyle="1" w:styleId="ListLabel1819">
    <w:name w:val="ListLabel 1819"/>
    <w:rsid w:val="00D754CD"/>
    <w:rPr>
      <w:rFonts w:cs="Courier New"/>
      <w:b/>
      <w:sz w:val="24"/>
    </w:rPr>
  </w:style>
  <w:style w:type="character" w:customStyle="1" w:styleId="ListLabel1820">
    <w:name w:val="ListLabel 1820"/>
    <w:rsid w:val="00D754CD"/>
    <w:rPr>
      <w:rFonts w:cs="Wingdings"/>
      <w:b/>
      <w:sz w:val="24"/>
    </w:rPr>
  </w:style>
  <w:style w:type="character" w:customStyle="1" w:styleId="ListLabel1821">
    <w:name w:val="ListLabel 1821"/>
    <w:rsid w:val="00D754CD"/>
    <w:rPr>
      <w:rFonts w:cs="Symbol"/>
      <w:b/>
      <w:sz w:val="24"/>
    </w:rPr>
  </w:style>
  <w:style w:type="character" w:customStyle="1" w:styleId="ListLabel1822">
    <w:name w:val="ListLabel 1822"/>
    <w:rsid w:val="00D754CD"/>
    <w:rPr>
      <w:rFonts w:cs="Courier New"/>
      <w:b/>
      <w:sz w:val="24"/>
    </w:rPr>
  </w:style>
  <w:style w:type="character" w:customStyle="1" w:styleId="ListLabel1823">
    <w:name w:val="ListLabel 1823"/>
    <w:rsid w:val="00D754CD"/>
    <w:rPr>
      <w:rFonts w:cs="Wingdings"/>
      <w:b/>
      <w:sz w:val="24"/>
    </w:rPr>
  </w:style>
  <w:style w:type="character" w:customStyle="1" w:styleId="ListLabel1824">
    <w:name w:val="ListLabel 1824"/>
    <w:rsid w:val="00D754CD"/>
    <w:rPr>
      <w:rFonts w:cs="Symbol"/>
      <w:b/>
      <w:sz w:val="24"/>
    </w:rPr>
  </w:style>
  <w:style w:type="character" w:customStyle="1" w:styleId="ListLabel1825">
    <w:name w:val="ListLabel 1825"/>
    <w:rsid w:val="00D754CD"/>
    <w:rPr>
      <w:rFonts w:cs="Courier New"/>
      <w:b/>
      <w:sz w:val="24"/>
    </w:rPr>
  </w:style>
  <w:style w:type="character" w:customStyle="1" w:styleId="ListLabel1826">
    <w:name w:val="ListLabel 1826"/>
    <w:rsid w:val="00D754CD"/>
    <w:rPr>
      <w:rFonts w:cs="Wingdings"/>
      <w:b/>
      <w:sz w:val="24"/>
    </w:rPr>
  </w:style>
  <w:style w:type="character" w:customStyle="1" w:styleId="ListLabel1827">
    <w:name w:val="ListLabel 1827"/>
    <w:rsid w:val="00D754CD"/>
    <w:rPr>
      <w:rFonts w:ascii="Times New Roman" w:hAnsi="Times New Roman" w:cs="Symbol"/>
      <w:b/>
      <w:sz w:val="24"/>
    </w:rPr>
  </w:style>
  <w:style w:type="character" w:customStyle="1" w:styleId="ListLabel1828">
    <w:name w:val="ListLabel 1828"/>
    <w:rsid w:val="00D754CD"/>
    <w:rPr>
      <w:rFonts w:cs="Courier New"/>
      <w:b/>
      <w:sz w:val="24"/>
    </w:rPr>
  </w:style>
  <w:style w:type="character" w:customStyle="1" w:styleId="ListLabel1829">
    <w:name w:val="ListLabel 1829"/>
    <w:rsid w:val="00D754CD"/>
    <w:rPr>
      <w:rFonts w:cs="Wingdings"/>
      <w:b/>
      <w:sz w:val="24"/>
    </w:rPr>
  </w:style>
  <w:style w:type="character" w:customStyle="1" w:styleId="ListLabel1830">
    <w:name w:val="ListLabel 1830"/>
    <w:rsid w:val="00D754CD"/>
    <w:rPr>
      <w:rFonts w:cs="Symbol"/>
      <w:b/>
      <w:sz w:val="24"/>
    </w:rPr>
  </w:style>
  <w:style w:type="character" w:customStyle="1" w:styleId="ListLabel1831">
    <w:name w:val="ListLabel 1831"/>
    <w:rsid w:val="00D754CD"/>
    <w:rPr>
      <w:rFonts w:cs="Courier New"/>
      <w:b/>
      <w:sz w:val="24"/>
    </w:rPr>
  </w:style>
  <w:style w:type="character" w:customStyle="1" w:styleId="ListLabel1832">
    <w:name w:val="ListLabel 1832"/>
    <w:rsid w:val="00D754CD"/>
    <w:rPr>
      <w:rFonts w:cs="Wingdings"/>
      <w:b/>
      <w:sz w:val="24"/>
    </w:rPr>
  </w:style>
  <w:style w:type="character" w:customStyle="1" w:styleId="ListLabel1833">
    <w:name w:val="ListLabel 1833"/>
    <w:rsid w:val="00D754CD"/>
    <w:rPr>
      <w:rFonts w:cs="Symbol"/>
      <w:b/>
      <w:sz w:val="24"/>
    </w:rPr>
  </w:style>
  <w:style w:type="character" w:customStyle="1" w:styleId="ListLabel1834">
    <w:name w:val="ListLabel 1834"/>
    <w:rsid w:val="00D754CD"/>
    <w:rPr>
      <w:rFonts w:cs="Courier New"/>
      <w:b/>
      <w:sz w:val="24"/>
    </w:rPr>
  </w:style>
  <w:style w:type="character" w:customStyle="1" w:styleId="ListLabel1835">
    <w:name w:val="ListLabel 1835"/>
    <w:rsid w:val="00D754CD"/>
    <w:rPr>
      <w:rFonts w:cs="Wingdings"/>
      <w:b/>
      <w:sz w:val="24"/>
    </w:rPr>
  </w:style>
  <w:style w:type="character" w:customStyle="1" w:styleId="ListLabel1836">
    <w:name w:val="ListLabel 1836"/>
    <w:rsid w:val="00D754CD"/>
    <w:rPr>
      <w:rFonts w:ascii="Times New Roman" w:hAnsi="Times New Roman" w:cs="Symbol"/>
      <w:b/>
      <w:sz w:val="24"/>
    </w:rPr>
  </w:style>
  <w:style w:type="character" w:customStyle="1" w:styleId="ListLabel1837">
    <w:name w:val="ListLabel 1837"/>
    <w:rsid w:val="00D754CD"/>
    <w:rPr>
      <w:rFonts w:cs="Courier New"/>
      <w:b/>
      <w:sz w:val="24"/>
    </w:rPr>
  </w:style>
  <w:style w:type="character" w:customStyle="1" w:styleId="ListLabel1838">
    <w:name w:val="ListLabel 1838"/>
    <w:rsid w:val="00D754CD"/>
    <w:rPr>
      <w:rFonts w:cs="Wingdings"/>
      <w:b/>
      <w:sz w:val="24"/>
    </w:rPr>
  </w:style>
  <w:style w:type="character" w:customStyle="1" w:styleId="ListLabel1839">
    <w:name w:val="ListLabel 1839"/>
    <w:rsid w:val="00D754CD"/>
    <w:rPr>
      <w:rFonts w:cs="Symbol"/>
      <w:b/>
      <w:sz w:val="24"/>
    </w:rPr>
  </w:style>
  <w:style w:type="character" w:customStyle="1" w:styleId="ListLabel1840">
    <w:name w:val="ListLabel 1840"/>
    <w:rsid w:val="00D754CD"/>
    <w:rPr>
      <w:rFonts w:cs="Courier New"/>
      <w:b/>
      <w:sz w:val="24"/>
    </w:rPr>
  </w:style>
  <w:style w:type="character" w:customStyle="1" w:styleId="ListLabel1841">
    <w:name w:val="ListLabel 1841"/>
    <w:rsid w:val="00D754CD"/>
    <w:rPr>
      <w:rFonts w:cs="Wingdings"/>
      <w:b/>
      <w:sz w:val="24"/>
    </w:rPr>
  </w:style>
  <w:style w:type="character" w:customStyle="1" w:styleId="ListLabel1842">
    <w:name w:val="ListLabel 1842"/>
    <w:rsid w:val="00D754CD"/>
    <w:rPr>
      <w:rFonts w:cs="Symbol"/>
      <w:b/>
      <w:sz w:val="24"/>
    </w:rPr>
  </w:style>
  <w:style w:type="character" w:customStyle="1" w:styleId="ListLabel1843">
    <w:name w:val="ListLabel 1843"/>
    <w:rsid w:val="00D754CD"/>
    <w:rPr>
      <w:rFonts w:cs="Courier New"/>
      <w:b/>
      <w:sz w:val="24"/>
    </w:rPr>
  </w:style>
  <w:style w:type="character" w:customStyle="1" w:styleId="ListLabel1844">
    <w:name w:val="ListLabel 1844"/>
    <w:rsid w:val="00D754CD"/>
    <w:rPr>
      <w:rFonts w:cs="Wingdings"/>
      <w:b/>
      <w:sz w:val="24"/>
    </w:rPr>
  </w:style>
  <w:style w:type="character" w:customStyle="1" w:styleId="ListLabel1845">
    <w:name w:val="ListLabel 1845"/>
    <w:rsid w:val="00D754CD"/>
    <w:rPr>
      <w:rFonts w:ascii="Times New Roman" w:hAnsi="Times New Roman" w:cs="Courier New"/>
      <w:b/>
      <w:sz w:val="24"/>
    </w:rPr>
  </w:style>
  <w:style w:type="character" w:customStyle="1" w:styleId="ListLabel1846">
    <w:name w:val="ListLabel 1846"/>
    <w:rsid w:val="00D754CD"/>
    <w:rPr>
      <w:rFonts w:cs="Courier New"/>
      <w:b/>
      <w:sz w:val="24"/>
    </w:rPr>
  </w:style>
  <w:style w:type="character" w:customStyle="1" w:styleId="ListLabel1847">
    <w:name w:val="ListLabel 1847"/>
    <w:rsid w:val="00D754CD"/>
    <w:rPr>
      <w:rFonts w:cs="Wingdings"/>
      <w:b/>
      <w:sz w:val="24"/>
    </w:rPr>
  </w:style>
  <w:style w:type="character" w:customStyle="1" w:styleId="ListLabel1848">
    <w:name w:val="ListLabel 1848"/>
    <w:rsid w:val="00D754CD"/>
    <w:rPr>
      <w:rFonts w:cs="Symbol"/>
      <w:b/>
      <w:sz w:val="24"/>
    </w:rPr>
  </w:style>
  <w:style w:type="character" w:customStyle="1" w:styleId="ListLabel1849">
    <w:name w:val="ListLabel 1849"/>
    <w:rsid w:val="00D754CD"/>
    <w:rPr>
      <w:rFonts w:cs="Courier New"/>
      <w:b/>
      <w:sz w:val="24"/>
    </w:rPr>
  </w:style>
  <w:style w:type="character" w:customStyle="1" w:styleId="ListLabel1850">
    <w:name w:val="ListLabel 1850"/>
    <w:rsid w:val="00D754CD"/>
    <w:rPr>
      <w:rFonts w:cs="Wingdings"/>
      <w:b/>
      <w:sz w:val="24"/>
    </w:rPr>
  </w:style>
  <w:style w:type="character" w:customStyle="1" w:styleId="ListLabel1851">
    <w:name w:val="ListLabel 1851"/>
    <w:rsid w:val="00D754CD"/>
    <w:rPr>
      <w:rFonts w:cs="Symbol"/>
      <w:b/>
      <w:sz w:val="24"/>
    </w:rPr>
  </w:style>
  <w:style w:type="character" w:customStyle="1" w:styleId="ListLabel1852">
    <w:name w:val="ListLabel 1852"/>
    <w:rsid w:val="00D754CD"/>
    <w:rPr>
      <w:rFonts w:cs="Courier New"/>
      <w:b/>
      <w:sz w:val="24"/>
    </w:rPr>
  </w:style>
  <w:style w:type="character" w:customStyle="1" w:styleId="ListLabel1853">
    <w:name w:val="ListLabel 1853"/>
    <w:rsid w:val="00D754CD"/>
    <w:rPr>
      <w:rFonts w:cs="Wingdings"/>
      <w:b/>
      <w:sz w:val="24"/>
    </w:rPr>
  </w:style>
  <w:style w:type="character" w:customStyle="1" w:styleId="ListLabel1854">
    <w:name w:val="ListLabel 1854"/>
    <w:rsid w:val="00D754CD"/>
    <w:rPr>
      <w:rFonts w:ascii="Times New Roman" w:hAnsi="Times New Roman" w:cs="Courier New"/>
      <w:b/>
      <w:sz w:val="24"/>
    </w:rPr>
  </w:style>
  <w:style w:type="character" w:customStyle="1" w:styleId="ListLabel1855">
    <w:name w:val="ListLabel 1855"/>
    <w:rsid w:val="00D754CD"/>
    <w:rPr>
      <w:rFonts w:cs="Courier New"/>
      <w:b/>
      <w:sz w:val="24"/>
    </w:rPr>
  </w:style>
  <w:style w:type="character" w:customStyle="1" w:styleId="ListLabel1856">
    <w:name w:val="ListLabel 1856"/>
    <w:rsid w:val="00D754CD"/>
    <w:rPr>
      <w:rFonts w:cs="Wingdings"/>
      <w:b/>
      <w:sz w:val="24"/>
    </w:rPr>
  </w:style>
  <w:style w:type="character" w:customStyle="1" w:styleId="ListLabel1857">
    <w:name w:val="ListLabel 1857"/>
    <w:rsid w:val="00D754CD"/>
    <w:rPr>
      <w:rFonts w:cs="Symbol"/>
      <w:b/>
      <w:sz w:val="24"/>
    </w:rPr>
  </w:style>
  <w:style w:type="character" w:customStyle="1" w:styleId="ListLabel1858">
    <w:name w:val="ListLabel 1858"/>
    <w:rsid w:val="00D754CD"/>
    <w:rPr>
      <w:rFonts w:cs="Courier New"/>
      <w:b/>
      <w:sz w:val="24"/>
    </w:rPr>
  </w:style>
  <w:style w:type="character" w:customStyle="1" w:styleId="ListLabel1859">
    <w:name w:val="ListLabel 1859"/>
    <w:rsid w:val="00D754CD"/>
    <w:rPr>
      <w:rFonts w:cs="Wingdings"/>
      <w:b/>
      <w:sz w:val="24"/>
    </w:rPr>
  </w:style>
  <w:style w:type="character" w:customStyle="1" w:styleId="ListLabel1860">
    <w:name w:val="ListLabel 1860"/>
    <w:rsid w:val="00D754CD"/>
    <w:rPr>
      <w:rFonts w:cs="Symbol"/>
      <w:b/>
      <w:sz w:val="24"/>
    </w:rPr>
  </w:style>
  <w:style w:type="character" w:customStyle="1" w:styleId="ListLabel1861">
    <w:name w:val="ListLabel 1861"/>
    <w:rsid w:val="00D754CD"/>
    <w:rPr>
      <w:rFonts w:cs="Courier New"/>
      <w:b/>
      <w:sz w:val="24"/>
    </w:rPr>
  </w:style>
  <w:style w:type="character" w:customStyle="1" w:styleId="ListLabel1862">
    <w:name w:val="ListLabel 1862"/>
    <w:rsid w:val="00D754CD"/>
    <w:rPr>
      <w:rFonts w:cs="Wingdings"/>
      <w:b/>
      <w:sz w:val="24"/>
    </w:rPr>
  </w:style>
  <w:style w:type="character" w:customStyle="1" w:styleId="ListLabel1863">
    <w:name w:val="ListLabel 1863"/>
    <w:rsid w:val="00D754CD"/>
    <w:rPr>
      <w:rFonts w:ascii="Times New Roman" w:hAnsi="Times New Roman" w:cs="Courier New"/>
      <w:b/>
      <w:sz w:val="24"/>
    </w:rPr>
  </w:style>
  <w:style w:type="character" w:customStyle="1" w:styleId="ListLabel1864">
    <w:name w:val="ListLabel 1864"/>
    <w:rsid w:val="00D754CD"/>
    <w:rPr>
      <w:rFonts w:cs="Courier New"/>
      <w:b/>
      <w:sz w:val="24"/>
    </w:rPr>
  </w:style>
  <w:style w:type="character" w:customStyle="1" w:styleId="ListLabel1865">
    <w:name w:val="ListLabel 1865"/>
    <w:rsid w:val="00D754CD"/>
    <w:rPr>
      <w:rFonts w:cs="Wingdings"/>
      <w:b/>
      <w:sz w:val="24"/>
    </w:rPr>
  </w:style>
  <w:style w:type="character" w:customStyle="1" w:styleId="ListLabel1866">
    <w:name w:val="ListLabel 1866"/>
    <w:rsid w:val="00D754CD"/>
    <w:rPr>
      <w:rFonts w:cs="Symbol"/>
      <w:b/>
      <w:sz w:val="24"/>
    </w:rPr>
  </w:style>
  <w:style w:type="character" w:customStyle="1" w:styleId="ListLabel1867">
    <w:name w:val="ListLabel 1867"/>
    <w:rsid w:val="00D754CD"/>
    <w:rPr>
      <w:rFonts w:cs="Courier New"/>
      <w:b/>
      <w:sz w:val="24"/>
    </w:rPr>
  </w:style>
  <w:style w:type="character" w:customStyle="1" w:styleId="ListLabel1868">
    <w:name w:val="ListLabel 1868"/>
    <w:rsid w:val="00D754CD"/>
    <w:rPr>
      <w:rFonts w:cs="Wingdings"/>
      <w:b/>
      <w:sz w:val="24"/>
    </w:rPr>
  </w:style>
  <w:style w:type="character" w:customStyle="1" w:styleId="ListLabel1869">
    <w:name w:val="ListLabel 1869"/>
    <w:rsid w:val="00D754CD"/>
    <w:rPr>
      <w:rFonts w:cs="Symbol"/>
      <w:b/>
      <w:sz w:val="24"/>
    </w:rPr>
  </w:style>
  <w:style w:type="character" w:customStyle="1" w:styleId="ListLabel1870">
    <w:name w:val="ListLabel 1870"/>
    <w:rsid w:val="00D754CD"/>
    <w:rPr>
      <w:rFonts w:cs="Courier New"/>
      <w:b/>
      <w:sz w:val="24"/>
    </w:rPr>
  </w:style>
  <w:style w:type="character" w:customStyle="1" w:styleId="ListLabel1871">
    <w:name w:val="ListLabel 1871"/>
    <w:rsid w:val="00D754CD"/>
    <w:rPr>
      <w:rFonts w:cs="Wingdings"/>
      <w:b/>
      <w:sz w:val="24"/>
    </w:rPr>
  </w:style>
  <w:style w:type="character" w:customStyle="1" w:styleId="ListLabel1872">
    <w:name w:val="ListLabel 1872"/>
    <w:rsid w:val="00D754CD"/>
    <w:rPr>
      <w:rFonts w:ascii="Times New Roman" w:hAnsi="Times New Roman" w:cs="Symbol"/>
      <w:b/>
      <w:sz w:val="24"/>
    </w:rPr>
  </w:style>
  <w:style w:type="character" w:customStyle="1" w:styleId="ListLabel1873">
    <w:name w:val="ListLabel 1873"/>
    <w:rsid w:val="00D754CD"/>
    <w:rPr>
      <w:rFonts w:cs="Courier New"/>
      <w:b/>
      <w:sz w:val="24"/>
    </w:rPr>
  </w:style>
  <w:style w:type="character" w:customStyle="1" w:styleId="ListLabel1874">
    <w:name w:val="ListLabel 1874"/>
    <w:rsid w:val="00D754CD"/>
    <w:rPr>
      <w:rFonts w:cs="Wingdings"/>
      <w:b/>
      <w:sz w:val="24"/>
    </w:rPr>
  </w:style>
  <w:style w:type="character" w:customStyle="1" w:styleId="ListLabel1875">
    <w:name w:val="ListLabel 1875"/>
    <w:rsid w:val="00D754CD"/>
    <w:rPr>
      <w:rFonts w:cs="Symbol"/>
      <w:b/>
      <w:sz w:val="24"/>
    </w:rPr>
  </w:style>
  <w:style w:type="character" w:customStyle="1" w:styleId="ListLabel1876">
    <w:name w:val="ListLabel 1876"/>
    <w:rsid w:val="00D754CD"/>
    <w:rPr>
      <w:rFonts w:cs="Courier New"/>
      <w:b/>
      <w:sz w:val="24"/>
    </w:rPr>
  </w:style>
  <w:style w:type="character" w:customStyle="1" w:styleId="ListLabel1877">
    <w:name w:val="ListLabel 1877"/>
    <w:rsid w:val="00D754CD"/>
    <w:rPr>
      <w:rFonts w:cs="Wingdings"/>
      <w:b/>
      <w:sz w:val="24"/>
    </w:rPr>
  </w:style>
  <w:style w:type="character" w:customStyle="1" w:styleId="ListLabel1878">
    <w:name w:val="ListLabel 1878"/>
    <w:rsid w:val="00D754CD"/>
    <w:rPr>
      <w:rFonts w:cs="Symbol"/>
      <w:b/>
      <w:sz w:val="24"/>
    </w:rPr>
  </w:style>
  <w:style w:type="character" w:customStyle="1" w:styleId="ListLabel1879">
    <w:name w:val="ListLabel 1879"/>
    <w:rsid w:val="00D754CD"/>
    <w:rPr>
      <w:rFonts w:cs="Courier New"/>
      <w:b/>
      <w:sz w:val="24"/>
    </w:rPr>
  </w:style>
  <w:style w:type="character" w:customStyle="1" w:styleId="ListLabel1880">
    <w:name w:val="ListLabel 1880"/>
    <w:rsid w:val="00D754CD"/>
    <w:rPr>
      <w:rFonts w:cs="Wingdings"/>
      <w:b/>
      <w:sz w:val="24"/>
    </w:rPr>
  </w:style>
  <w:style w:type="character" w:customStyle="1" w:styleId="ListLabel1881">
    <w:name w:val="ListLabel 1881"/>
    <w:rsid w:val="00D754CD"/>
    <w:rPr>
      <w:rFonts w:ascii="Times New Roman" w:hAnsi="Times New Roman" w:cs="Courier New"/>
      <w:b/>
      <w:sz w:val="24"/>
    </w:rPr>
  </w:style>
  <w:style w:type="character" w:customStyle="1" w:styleId="ListLabel1882">
    <w:name w:val="ListLabel 1882"/>
    <w:rsid w:val="00D754CD"/>
    <w:rPr>
      <w:rFonts w:cs="Courier New"/>
      <w:b/>
      <w:sz w:val="24"/>
    </w:rPr>
  </w:style>
  <w:style w:type="character" w:customStyle="1" w:styleId="ListLabel1883">
    <w:name w:val="ListLabel 1883"/>
    <w:rsid w:val="00D754CD"/>
    <w:rPr>
      <w:rFonts w:cs="Wingdings"/>
      <w:b/>
      <w:sz w:val="24"/>
    </w:rPr>
  </w:style>
  <w:style w:type="character" w:customStyle="1" w:styleId="ListLabel1884">
    <w:name w:val="ListLabel 1884"/>
    <w:rsid w:val="00D754CD"/>
    <w:rPr>
      <w:rFonts w:cs="Symbol"/>
      <w:b/>
      <w:sz w:val="24"/>
    </w:rPr>
  </w:style>
  <w:style w:type="character" w:customStyle="1" w:styleId="ListLabel1885">
    <w:name w:val="ListLabel 1885"/>
    <w:rsid w:val="00D754CD"/>
    <w:rPr>
      <w:rFonts w:cs="Courier New"/>
      <w:b/>
      <w:sz w:val="24"/>
    </w:rPr>
  </w:style>
  <w:style w:type="character" w:customStyle="1" w:styleId="ListLabel1886">
    <w:name w:val="ListLabel 1886"/>
    <w:rsid w:val="00D754CD"/>
    <w:rPr>
      <w:rFonts w:cs="Wingdings"/>
      <w:b/>
      <w:sz w:val="24"/>
    </w:rPr>
  </w:style>
  <w:style w:type="character" w:customStyle="1" w:styleId="ListLabel1887">
    <w:name w:val="ListLabel 1887"/>
    <w:rsid w:val="00D754CD"/>
    <w:rPr>
      <w:rFonts w:cs="Symbol"/>
      <w:b/>
      <w:sz w:val="24"/>
    </w:rPr>
  </w:style>
  <w:style w:type="character" w:customStyle="1" w:styleId="ListLabel1888">
    <w:name w:val="ListLabel 1888"/>
    <w:rsid w:val="00D754CD"/>
    <w:rPr>
      <w:rFonts w:cs="Courier New"/>
      <w:b/>
      <w:sz w:val="24"/>
    </w:rPr>
  </w:style>
  <w:style w:type="character" w:customStyle="1" w:styleId="ListLabel1889">
    <w:name w:val="ListLabel 1889"/>
    <w:rsid w:val="00D754CD"/>
    <w:rPr>
      <w:rFonts w:cs="Wingdings"/>
      <w:b/>
      <w:sz w:val="24"/>
    </w:rPr>
  </w:style>
  <w:style w:type="character" w:customStyle="1" w:styleId="ListLabel1890">
    <w:name w:val="ListLabel 1890"/>
    <w:rsid w:val="00D754CD"/>
    <w:rPr>
      <w:rFonts w:ascii="Times New Roman" w:hAnsi="Times New Roman" w:cs="Courier New"/>
      <w:b/>
      <w:sz w:val="24"/>
    </w:rPr>
  </w:style>
  <w:style w:type="character" w:customStyle="1" w:styleId="ListLabel1891">
    <w:name w:val="ListLabel 1891"/>
    <w:rsid w:val="00D754CD"/>
    <w:rPr>
      <w:rFonts w:cs="Courier New"/>
      <w:b/>
      <w:sz w:val="24"/>
    </w:rPr>
  </w:style>
  <w:style w:type="character" w:customStyle="1" w:styleId="ListLabel1892">
    <w:name w:val="ListLabel 1892"/>
    <w:rsid w:val="00D754CD"/>
    <w:rPr>
      <w:rFonts w:cs="Wingdings"/>
      <w:b/>
      <w:sz w:val="24"/>
    </w:rPr>
  </w:style>
  <w:style w:type="character" w:customStyle="1" w:styleId="ListLabel1893">
    <w:name w:val="ListLabel 1893"/>
    <w:rsid w:val="00D754CD"/>
    <w:rPr>
      <w:rFonts w:cs="Symbol"/>
      <w:b/>
      <w:sz w:val="24"/>
    </w:rPr>
  </w:style>
  <w:style w:type="character" w:customStyle="1" w:styleId="ListLabel1894">
    <w:name w:val="ListLabel 1894"/>
    <w:rsid w:val="00D754CD"/>
    <w:rPr>
      <w:rFonts w:cs="Courier New"/>
      <w:b/>
      <w:sz w:val="24"/>
    </w:rPr>
  </w:style>
  <w:style w:type="character" w:customStyle="1" w:styleId="ListLabel1895">
    <w:name w:val="ListLabel 1895"/>
    <w:rsid w:val="00D754CD"/>
    <w:rPr>
      <w:rFonts w:cs="Wingdings"/>
      <w:b/>
      <w:sz w:val="24"/>
    </w:rPr>
  </w:style>
  <w:style w:type="character" w:customStyle="1" w:styleId="ListLabel1896">
    <w:name w:val="ListLabel 1896"/>
    <w:rsid w:val="00D754CD"/>
    <w:rPr>
      <w:rFonts w:cs="Symbol"/>
      <w:b/>
      <w:sz w:val="24"/>
    </w:rPr>
  </w:style>
  <w:style w:type="character" w:customStyle="1" w:styleId="ListLabel1897">
    <w:name w:val="ListLabel 1897"/>
    <w:rsid w:val="00D754CD"/>
    <w:rPr>
      <w:rFonts w:cs="Courier New"/>
      <w:b/>
      <w:sz w:val="24"/>
    </w:rPr>
  </w:style>
  <w:style w:type="character" w:customStyle="1" w:styleId="ListLabel1898">
    <w:name w:val="ListLabel 1898"/>
    <w:rsid w:val="00D754CD"/>
    <w:rPr>
      <w:rFonts w:cs="Wingdings"/>
      <w:b/>
      <w:sz w:val="24"/>
    </w:rPr>
  </w:style>
  <w:style w:type="character" w:customStyle="1" w:styleId="ListLabel1899">
    <w:name w:val="ListLabel 1899"/>
    <w:rsid w:val="00D754CD"/>
    <w:rPr>
      <w:rFonts w:ascii="Times New Roman" w:hAnsi="Times New Roman" w:cs="Symbol"/>
      <w:b/>
      <w:sz w:val="24"/>
      <w:szCs w:val="24"/>
    </w:rPr>
  </w:style>
  <w:style w:type="character" w:customStyle="1" w:styleId="ListLabel1900">
    <w:name w:val="ListLabel 1900"/>
    <w:rsid w:val="00D754CD"/>
    <w:rPr>
      <w:rFonts w:cs="Courier New"/>
      <w:b/>
      <w:sz w:val="24"/>
    </w:rPr>
  </w:style>
  <w:style w:type="character" w:customStyle="1" w:styleId="ListLabel1901">
    <w:name w:val="ListLabel 1901"/>
    <w:rsid w:val="00D754CD"/>
    <w:rPr>
      <w:rFonts w:cs="Wingdings"/>
      <w:b/>
      <w:sz w:val="24"/>
    </w:rPr>
  </w:style>
  <w:style w:type="character" w:customStyle="1" w:styleId="ListLabel1902">
    <w:name w:val="ListLabel 1902"/>
    <w:rsid w:val="00D754CD"/>
    <w:rPr>
      <w:rFonts w:cs="Symbol"/>
      <w:b/>
      <w:sz w:val="24"/>
      <w:szCs w:val="24"/>
    </w:rPr>
  </w:style>
  <w:style w:type="character" w:customStyle="1" w:styleId="ListLabel1903">
    <w:name w:val="ListLabel 1903"/>
    <w:rsid w:val="00D754CD"/>
    <w:rPr>
      <w:rFonts w:cs="Courier New"/>
      <w:b/>
      <w:sz w:val="24"/>
    </w:rPr>
  </w:style>
  <w:style w:type="character" w:customStyle="1" w:styleId="ListLabel1904">
    <w:name w:val="ListLabel 1904"/>
    <w:rsid w:val="00D754CD"/>
    <w:rPr>
      <w:rFonts w:cs="Wingdings"/>
      <w:b/>
      <w:sz w:val="24"/>
    </w:rPr>
  </w:style>
  <w:style w:type="character" w:customStyle="1" w:styleId="ListLabel1905">
    <w:name w:val="ListLabel 1905"/>
    <w:rsid w:val="00D754CD"/>
    <w:rPr>
      <w:rFonts w:cs="Symbol"/>
      <w:b/>
      <w:sz w:val="24"/>
      <w:szCs w:val="24"/>
    </w:rPr>
  </w:style>
  <w:style w:type="character" w:customStyle="1" w:styleId="ListLabel1906">
    <w:name w:val="ListLabel 1906"/>
    <w:rsid w:val="00D754CD"/>
    <w:rPr>
      <w:rFonts w:cs="Courier New"/>
      <w:b/>
      <w:sz w:val="24"/>
    </w:rPr>
  </w:style>
  <w:style w:type="character" w:customStyle="1" w:styleId="ListLabel1907">
    <w:name w:val="ListLabel 1907"/>
    <w:rsid w:val="00D754CD"/>
    <w:rPr>
      <w:rFonts w:cs="Wingdings"/>
      <w:b/>
      <w:sz w:val="24"/>
    </w:rPr>
  </w:style>
  <w:style w:type="character" w:customStyle="1" w:styleId="ListLabel1908">
    <w:name w:val="ListLabel 1908"/>
    <w:rsid w:val="00D754CD"/>
    <w:rPr>
      <w:rFonts w:ascii="Times New Roman" w:hAnsi="Times New Roman" w:cs="Symbol"/>
      <w:b/>
      <w:sz w:val="24"/>
    </w:rPr>
  </w:style>
  <w:style w:type="character" w:customStyle="1" w:styleId="ListLabel1909">
    <w:name w:val="ListLabel 1909"/>
    <w:rsid w:val="00D754CD"/>
    <w:rPr>
      <w:rFonts w:cs="Courier New"/>
      <w:b/>
      <w:sz w:val="24"/>
    </w:rPr>
  </w:style>
  <w:style w:type="character" w:customStyle="1" w:styleId="ListLabel1910">
    <w:name w:val="ListLabel 1910"/>
    <w:rsid w:val="00D754CD"/>
    <w:rPr>
      <w:rFonts w:cs="Wingdings"/>
      <w:b/>
      <w:sz w:val="24"/>
    </w:rPr>
  </w:style>
  <w:style w:type="character" w:customStyle="1" w:styleId="ListLabel1911">
    <w:name w:val="ListLabel 1911"/>
    <w:rsid w:val="00D754CD"/>
    <w:rPr>
      <w:rFonts w:cs="Symbol"/>
      <w:b/>
      <w:sz w:val="24"/>
    </w:rPr>
  </w:style>
  <w:style w:type="character" w:customStyle="1" w:styleId="ListLabel1912">
    <w:name w:val="ListLabel 1912"/>
    <w:rsid w:val="00D754CD"/>
    <w:rPr>
      <w:rFonts w:cs="Courier New"/>
      <w:b/>
      <w:sz w:val="24"/>
    </w:rPr>
  </w:style>
  <w:style w:type="character" w:customStyle="1" w:styleId="ListLabel1913">
    <w:name w:val="ListLabel 1913"/>
    <w:rsid w:val="00D754CD"/>
    <w:rPr>
      <w:rFonts w:cs="Wingdings"/>
      <w:b/>
      <w:sz w:val="24"/>
    </w:rPr>
  </w:style>
  <w:style w:type="character" w:customStyle="1" w:styleId="ListLabel1914">
    <w:name w:val="ListLabel 1914"/>
    <w:rsid w:val="00D754CD"/>
    <w:rPr>
      <w:rFonts w:cs="Symbol"/>
      <w:b/>
      <w:sz w:val="24"/>
    </w:rPr>
  </w:style>
  <w:style w:type="character" w:customStyle="1" w:styleId="ListLabel1915">
    <w:name w:val="ListLabel 1915"/>
    <w:rsid w:val="00D754CD"/>
    <w:rPr>
      <w:rFonts w:cs="Courier New"/>
      <w:b/>
      <w:sz w:val="24"/>
    </w:rPr>
  </w:style>
  <w:style w:type="character" w:customStyle="1" w:styleId="ListLabel1916">
    <w:name w:val="ListLabel 1916"/>
    <w:rsid w:val="00D754CD"/>
    <w:rPr>
      <w:rFonts w:cs="Wingdings"/>
      <w:b/>
      <w:sz w:val="24"/>
    </w:rPr>
  </w:style>
  <w:style w:type="character" w:customStyle="1" w:styleId="ListLabel1917">
    <w:name w:val="ListLabel 1917"/>
    <w:rsid w:val="00D754CD"/>
    <w:rPr>
      <w:rFonts w:ascii="Times New Roman" w:hAnsi="Times New Roman" w:cs="Symbol"/>
      <w:b/>
      <w:sz w:val="24"/>
    </w:rPr>
  </w:style>
  <w:style w:type="character" w:customStyle="1" w:styleId="ListLabel1918">
    <w:name w:val="ListLabel 1918"/>
    <w:rsid w:val="00D754CD"/>
    <w:rPr>
      <w:rFonts w:cs="Courier New"/>
      <w:b/>
      <w:sz w:val="24"/>
    </w:rPr>
  </w:style>
  <w:style w:type="character" w:customStyle="1" w:styleId="ListLabel1919">
    <w:name w:val="ListLabel 1919"/>
    <w:rsid w:val="00D754CD"/>
    <w:rPr>
      <w:rFonts w:cs="Wingdings"/>
      <w:b/>
      <w:sz w:val="24"/>
    </w:rPr>
  </w:style>
  <w:style w:type="character" w:customStyle="1" w:styleId="ListLabel1920">
    <w:name w:val="ListLabel 1920"/>
    <w:rsid w:val="00D754CD"/>
    <w:rPr>
      <w:rFonts w:cs="Symbol"/>
      <w:b/>
      <w:sz w:val="24"/>
    </w:rPr>
  </w:style>
  <w:style w:type="character" w:customStyle="1" w:styleId="ListLabel1921">
    <w:name w:val="ListLabel 1921"/>
    <w:rsid w:val="00D754CD"/>
    <w:rPr>
      <w:rFonts w:cs="Courier New"/>
      <w:b/>
      <w:sz w:val="24"/>
    </w:rPr>
  </w:style>
  <w:style w:type="character" w:customStyle="1" w:styleId="ListLabel1922">
    <w:name w:val="ListLabel 1922"/>
    <w:rsid w:val="00D754CD"/>
    <w:rPr>
      <w:rFonts w:cs="Wingdings"/>
      <w:b/>
      <w:sz w:val="24"/>
    </w:rPr>
  </w:style>
  <w:style w:type="character" w:customStyle="1" w:styleId="ListLabel1923">
    <w:name w:val="ListLabel 1923"/>
    <w:rsid w:val="00D754CD"/>
    <w:rPr>
      <w:rFonts w:cs="Symbol"/>
      <w:b/>
      <w:sz w:val="24"/>
    </w:rPr>
  </w:style>
  <w:style w:type="character" w:customStyle="1" w:styleId="ListLabel1924">
    <w:name w:val="ListLabel 1924"/>
    <w:rsid w:val="00D754CD"/>
    <w:rPr>
      <w:rFonts w:cs="Courier New"/>
      <w:b/>
      <w:sz w:val="24"/>
    </w:rPr>
  </w:style>
  <w:style w:type="character" w:customStyle="1" w:styleId="ListLabel1925">
    <w:name w:val="ListLabel 1925"/>
    <w:rsid w:val="00D754CD"/>
    <w:rPr>
      <w:rFonts w:cs="Wingdings"/>
      <w:b/>
      <w:sz w:val="24"/>
    </w:rPr>
  </w:style>
  <w:style w:type="character" w:customStyle="1" w:styleId="ListLabel1926">
    <w:name w:val="ListLabel 1926"/>
    <w:rsid w:val="00D754CD"/>
    <w:rPr>
      <w:rFonts w:ascii="Times New Roman" w:hAnsi="Times New Roman" w:cs="Arial"/>
      <w:b/>
      <w:sz w:val="24"/>
    </w:rPr>
  </w:style>
  <w:style w:type="character" w:customStyle="1" w:styleId="ListLabel1927">
    <w:name w:val="ListLabel 1927"/>
    <w:rsid w:val="00D754CD"/>
    <w:rPr>
      <w:rFonts w:cs="Courier New"/>
      <w:b/>
      <w:sz w:val="24"/>
    </w:rPr>
  </w:style>
  <w:style w:type="character" w:customStyle="1" w:styleId="ListLabel1928">
    <w:name w:val="ListLabel 1928"/>
    <w:rsid w:val="00D754CD"/>
    <w:rPr>
      <w:rFonts w:cs="Wingdings"/>
      <w:b/>
      <w:sz w:val="24"/>
    </w:rPr>
  </w:style>
  <w:style w:type="character" w:customStyle="1" w:styleId="ListLabel1929">
    <w:name w:val="ListLabel 1929"/>
    <w:rsid w:val="00D754CD"/>
    <w:rPr>
      <w:rFonts w:cs="Symbol"/>
      <w:b/>
      <w:sz w:val="24"/>
    </w:rPr>
  </w:style>
  <w:style w:type="character" w:customStyle="1" w:styleId="ListLabel1930">
    <w:name w:val="ListLabel 1930"/>
    <w:rsid w:val="00D754CD"/>
    <w:rPr>
      <w:rFonts w:cs="Courier New"/>
      <w:b/>
      <w:sz w:val="24"/>
    </w:rPr>
  </w:style>
  <w:style w:type="character" w:customStyle="1" w:styleId="ListLabel1931">
    <w:name w:val="ListLabel 1931"/>
    <w:rsid w:val="00D754CD"/>
    <w:rPr>
      <w:rFonts w:cs="Wingdings"/>
      <w:b/>
      <w:sz w:val="24"/>
    </w:rPr>
  </w:style>
  <w:style w:type="character" w:customStyle="1" w:styleId="ListLabel1932">
    <w:name w:val="ListLabel 1932"/>
    <w:rsid w:val="00D754CD"/>
    <w:rPr>
      <w:rFonts w:cs="Symbol"/>
      <w:b/>
      <w:sz w:val="24"/>
    </w:rPr>
  </w:style>
  <w:style w:type="character" w:customStyle="1" w:styleId="ListLabel1933">
    <w:name w:val="ListLabel 1933"/>
    <w:rsid w:val="00D754CD"/>
    <w:rPr>
      <w:rFonts w:cs="Courier New"/>
      <w:b/>
      <w:sz w:val="24"/>
    </w:rPr>
  </w:style>
  <w:style w:type="character" w:customStyle="1" w:styleId="ListLabel1934">
    <w:name w:val="ListLabel 1934"/>
    <w:rsid w:val="00D754CD"/>
    <w:rPr>
      <w:rFonts w:cs="Wingdings"/>
      <w:b/>
      <w:sz w:val="24"/>
    </w:rPr>
  </w:style>
  <w:style w:type="character" w:customStyle="1" w:styleId="ListLabel1935">
    <w:name w:val="ListLabel 1935"/>
    <w:rsid w:val="00D754CD"/>
    <w:rPr>
      <w:rFonts w:ascii="Times New Roman" w:hAnsi="Times New Roman" w:cs="Times New Roman"/>
      <w:b/>
      <w:sz w:val="24"/>
    </w:rPr>
  </w:style>
  <w:style w:type="character" w:customStyle="1" w:styleId="ListLabel1936">
    <w:name w:val="ListLabel 1936"/>
    <w:rsid w:val="00D754CD"/>
    <w:rPr>
      <w:rFonts w:cs="Courier New"/>
      <w:b/>
      <w:sz w:val="24"/>
    </w:rPr>
  </w:style>
  <w:style w:type="character" w:customStyle="1" w:styleId="ListLabel1937">
    <w:name w:val="ListLabel 1937"/>
    <w:rsid w:val="00D754CD"/>
    <w:rPr>
      <w:rFonts w:cs="Wingdings"/>
      <w:b/>
      <w:sz w:val="24"/>
    </w:rPr>
  </w:style>
  <w:style w:type="character" w:customStyle="1" w:styleId="ListLabel1938">
    <w:name w:val="ListLabel 1938"/>
    <w:rsid w:val="00D754CD"/>
    <w:rPr>
      <w:rFonts w:cs="Symbol"/>
      <w:b/>
      <w:sz w:val="24"/>
    </w:rPr>
  </w:style>
  <w:style w:type="character" w:customStyle="1" w:styleId="ListLabel1939">
    <w:name w:val="ListLabel 1939"/>
    <w:rsid w:val="00D754CD"/>
    <w:rPr>
      <w:rFonts w:cs="Courier New"/>
      <w:b/>
      <w:sz w:val="24"/>
    </w:rPr>
  </w:style>
  <w:style w:type="character" w:customStyle="1" w:styleId="ListLabel1940">
    <w:name w:val="ListLabel 1940"/>
    <w:rsid w:val="00D754CD"/>
    <w:rPr>
      <w:rFonts w:cs="Wingdings"/>
      <w:b/>
      <w:sz w:val="24"/>
    </w:rPr>
  </w:style>
  <w:style w:type="character" w:customStyle="1" w:styleId="ListLabel1941">
    <w:name w:val="ListLabel 1941"/>
    <w:rsid w:val="00D754CD"/>
    <w:rPr>
      <w:rFonts w:cs="Symbol"/>
      <w:b/>
      <w:sz w:val="24"/>
    </w:rPr>
  </w:style>
  <w:style w:type="character" w:customStyle="1" w:styleId="ListLabel1942">
    <w:name w:val="ListLabel 1942"/>
    <w:rsid w:val="00D754CD"/>
    <w:rPr>
      <w:rFonts w:cs="Courier New"/>
      <w:b/>
      <w:sz w:val="24"/>
    </w:rPr>
  </w:style>
  <w:style w:type="character" w:customStyle="1" w:styleId="ListLabel1943">
    <w:name w:val="ListLabel 1943"/>
    <w:rsid w:val="00D754CD"/>
    <w:rPr>
      <w:rFonts w:cs="Wingdings"/>
      <w:b/>
      <w:sz w:val="24"/>
    </w:rPr>
  </w:style>
  <w:style w:type="character" w:customStyle="1" w:styleId="ListLabel1944">
    <w:name w:val="ListLabel 1944"/>
    <w:rsid w:val="00D754CD"/>
    <w:rPr>
      <w:rFonts w:ascii="Times New Roman" w:hAnsi="Times New Roman" w:cs="Courier New"/>
      <w:b/>
      <w:sz w:val="24"/>
    </w:rPr>
  </w:style>
  <w:style w:type="character" w:customStyle="1" w:styleId="ListLabel1945">
    <w:name w:val="ListLabel 1945"/>
    <w:rsid w:val="00D754CD"/>
    <w:rPr>
      <w:rFonts w:cs="Wingdings"/>
      <w:b/>
      <w:sz w:val="24"/>
    </w:rPr>
  </w:style>
  <w:style w:type="character" w:customStyle="1" w:styleId="ListLabel1946">
    <w:name w:val="ListLabel 1946"/>
    <w:rsid w:val="00D754CD"/>
    <w:rPr>
      <w:rFonts w:cs="Symbol"/>
      <w:b/>
      <w:sz w:val="24"/>
    </w:rPr>
  </w:style>
  <w:style w:type="character" w:customStyle="1" w:styleId="ListLabel1947">
    <w:name w:val="ListLabel 1947"/>
    <w:rsid w:val="00D754CD"/>
    <w:rPr>
      <w:rFonts w:cs="Courier New"/>
      <w:b/>
      <w:sz w:val="24"/>
    </w:rPr>
  </w:style>
  <w:style w:type="character" w:customStyle="1" w:styleId="ListLabel1948">
    <w:name w:val="ListLabel 1948"/>
    <w:rsid w:val="00D754CD"/>
    <w:rPr>
      <w:rFonts w:cs="Wingdings"/>
      <w:b/>
      <w:sz w:val="24"/>
    </w:rPr>
  </w:style>
  <w:style w:type="character" w:customStyle="1" w:styleId="ListLabel1949">
    <w:name w:val="ListLabel 1949"/>
    <w:rsid w:val="00D754CD"/>
    <w:rPr>
      <w:rFonts w:cs="Symbol"/>
      <w:b/>
      <w:sz w:val="24"/>
    </w:rPr>
  </w:style>
  <w:style w:type="character" w:customStyle="1" w:styleId="ListLabel1950">
    <w:name w:val="ListLabel 1950"/>
    <w:rsid w:val="00D754CD"/>
    <w:rPr>
      <w:rFonts w:cs="Courier New"/>
      <w:b/>
      <w:sz w:val="24"/>
    </w:rPr>
  </w:style>
  <w:style w:type="character" w:customStyle="1" w:styleId="ListLabel1951">
    <w:name w:val="ListLabel 1951"/>
    <w:rsid w:val="00D754CD"/>
    <w:rPr>
      <w:rFonts w:cs="Wingdings"/>
      <w:b/>
      <w:sz w:val="24"/>
    </w:rPr>
  </w:style>
  <w:style w:type="character" w:customStyle="1" w:styleId="ListLabel1952">
    <w:name w:val="ListLabel 1952"/>
    <w:rsid w:val="00D754CD"/>
    <w:rPr>
      <w:rFonts w:ascii="Times New Roman" w:hAnsi="Times New Roman" w:cs="OpenSymbol"/>
      <w:b/>
      <w:sz w:val="24"/>
    </w:rPr>
  </w:style>
  <w:style w:type="character" w:customStyle="1" w:styleId="ListLabel1953">
    <w:name w:val="ListLabel 1953"/>
    <w:rsid w:val="00D754CD"/>
    <w:rPr>
      <w:rFonts w:cs="OpenSymbol"/>
      <w:b/>
      <w:sz w:val="24"/>
    </w:rPr>
  </w:style>
  <w:style w:type="character" w:customStyle="1" w:styleId="ListLabel1954">
    <w:name w:val="ListLabel 1954"/>
    <w:rsid w:val="00D754CD"/>
    <w:rPr>
      <w:rFonts w:cs="OpenSymbol"/>
      <w:b/>
      <w:sz w:val="24"/>
    </w:rPr>
  </w:style>
  <w:style w:type="character" w:customStyle="1" w:styleId="ListLabel1955">
    <w:name w:val="ListLabel 1955"/>
    <w:rsid w:val="00D754CD"/>
    <w:rPr>
      <w:rFonts w:cs="OpenSymbol"/>
      <w:b/>
      <w:sz w:val="24"/>
    </w:rPr>
  </w:style>
  <w:style w:type="character" w:customStyle="1" w:styleId="ListLabel1956">
    <w:name w:val="ListLabel 1956"/>
    <w:rsid w:val="00D754CD"/>
    <w:rPr>
      <w:rFonts w:cs="OpenSymbol"/>
      <w:b/>
      <w:sz w:val="24"/>
    </w:rPr>
  </w:style>
  <w:style w:type="character" w:customStyle="1" w:styleId="ListLabel1957">
    <w:name w:val="ListLabel 1957"/>
    <w:rsid w:val="00D754CD"/>
    <w:rPr>
      <w:rFonts w:cs="OpenSymbol"/>
      <w:b/>
      <w:sz w:val="24"/>
    </w:rPr>
  </w:style>
  <w:style w:type="character" w:customStyle="1" w:styleId="ListLabel1958">
    <w:name w:val="ListLabel 1958"/>
    <w:rsid w:val="00D754CD"/>
    <w:rPr>
      <w:rFonts w:cs="OpenSymbol"/>
      <w:b/>
      <w:sz w:val="24"/>
    </w:rPr>
  </w:style>
  <w:style w:type="character" w:customStyle="1" w:styleId="ListLabel1959">
    <w:name w:val="ListLabel 1959"/>
    <w:rsid w:val="00D754CD"/>
    <w:rPr>
      <w:rFonts w:cs="OpenSymbol"/>
      <w:b/>
      <w:sz w:val="24"/>
    </w:rPr>
  </w:style>
  <w:style w:type="character" w:customStyle="1" w:styleId="ListLabel1960">
    <w:name w:val="ListLabel 1960"/>
    <w:rsid w:val="00D754CD"/>
    <w:rPr>
      <w:rFonts w:cs="OpenSymbol"/>
      <w:b/>
      <w:sz w:val="24"/>
    </w:rPr>
  </w:style>
  <w:style w:type="character" w:customStyle="1" w:styleId="ListLabel1961">
    <w:name w:val="ListLabel 1961"/>
    <w:rsid w:val="00D754CD"/>
    <w:rPr>
      <w:rFonts w:ascii="Times New Roman" w:hAnsi="Times New Roman" w:cs="OpenSymbol"/>
      <w:b/>
      <w:sz w:val="24"/>
    </w:rPr>
  </w:style>
  <w:style w:type="character" w:customStyle="1" w:styleId="ListLabel1962">
    <w:name w:val="ListLabel 1962"/>
    <w:rsid w:val="00D754CD"/>
    <w:rPr>
      <w:rFonts w:cs="OpenSymbol"/>
      <w:b/>
      <w:sz w:val="24"/>
    </w:rPr>
  </w:style>
  <w:style w:type="character" w:customStyle="1" w:styleId="ListLabel1963">
    <w:name w:val="ListLabel 1963"/>
    <w:rsid w:val="00D754CD"/>
    <w:rPr>
      <w:rFonts w:cs="OpenSymbol"/>
      <w:b/>
      <w:sz w:val="24"/>
    </w:rPr>
  </w:style>
  <w:style w:type="character" w:customStyle="1" w:styleId="ListLabel1964">
    <w:name w:val="ListLabel 1964"/>
    <w:rsid w:val="00D754CD"/>
    <w:rPr>
      <w:rFonts w:cs="OpenSymbol"/>
      <w:b/>
      <w:sz w:val="24"/>
    </w:rPr>
  </w:style>
  <w:style w:type="character" w:customStyle="1" w:styleId="ListLabel1965">
    <w:name w:val="ListLabel 1965"/>
    <w:rsid w:val="00D754CD"/>
    <w:rPr>
      <w:rFonts w:cs="OpenSymbol"/>
      <w:b/>
      <w:sz w:val="24"/>
    </w:rPr>
  </w:style>
  <w:style w:type="character" w:customStyle="1" w:styleId="ListLabel1966">
    <w:name w:val="ListLabel 1966"/>
    <w:rsid w:val="00D754CD"/>
    <w:rPr>
      <w:rFonts w:cs="OpenSymbol"/>
      <w:b/>
      <w:sz w:val="24"/>
    </w:rPr>
  </w:style>
  <w:style w:type="character" w:customStyle="1" w:styleId="ListLabel1967">
    <w:name w:val="ListLabel 1967"/>
    <w:rsid w:val="00D754CD"/>
    <w:rPr>
      <w:rFonts w:cs="OpenSymbol"/>
      <w:b/>
      <w:sz w:val="24"/>
    </w:rPr>
  </w:style>
  <w:style w:type="character" w:customStyle="1" w:styleId="ListLabel1968">
    <w:name w:val="ListLabel 1968"/>
    <w:rsid w:val="00D754CD"/>
    <w:rPr>
      <w:rFonts w:cs="OpenSymbol"/>
      <w:b/>
      <w:sz w:val="24"/>
    </w:rPr>
  </w:style>
  <w:style w:type="character" w:customStyle="1" w:styleId="ListLabel1969">
    <w:name w:val="ListLabel 1969"/>
    <w:rsid w:val="00D754CD"/>
    <w:rPr>
      <w:rFonts w:cs="OpenSymbol"/>
      <w:b/>
      <w:sz w:val="24"/>
    </w:rPr>
  </w:style>
  <w:style w:type="character" w:customStyle="1" w:styleId="ListLabel1970">
    <w:name w:val="ListLabel 1970"/>
    <w:rsid w:val="00D754CD"/>
    <w:rPr>
      <w:rFonts w:ascii="Times New Roman" w:hAnsi="Times New Roman" w:cs="OpenSymbol"/>
      <w:b/>
      <w:sz w:val="24"/>
    </w:rPr>
  </w:style>
  <w:style w:type="character" w:customStyle="1" w:styleId="ListLabel1971">
    <w:name w:val="ListLabel 1971"/>
    <w:rsid w:val="00D754CD"/>
    <w:rPr>
      <w:rFonts w:cs="OpenSymbol"/>
      <w:b/>
      <w:sz w:val="24"/>
    </w:rPr>
  </w:style>
  <w:style w:type="character" w:customStyle="1" w:styleId="ListLabel1972">
    <w:name w:val="ListLabel 1972"/>
    <w:rsid w:val="00D754CD"/>
    <w:rPr>
      <w:rFonts w:cs="OpenSymbol"/>
      <w:b/>
      <w:sz w:val="24"/>
    </w:rPr>
  </w:style>
  <w:style w:type="character" w:customStyle="1" w:styleId="ListLabel1973">
    <w:name w:val="ListLabel 1973"/>
    <w:rsid w:val="00D754CD"/>
    <w:rPr>
      <w:rFonts w:cs="OpenSymbol"/>
      <w:b/>
      <w:sz w:val="24"/>
    </w:rPr>
  </w:style>
  <w:style w:type="character" w:customStyle="1" w:styleId="ListLabel1974">
    <w:name w:val="ListLabel 1974"/>
    <w:rsid w:val="00D754CD"/>
    <w:rPr>
      <w:rFonts w:cs="OpenSymbol"/>
      <w:b/>
      <w:sz w:val="24"/>
    </w:rPr>
  </w:style>
  <w:style w:type="character" w:customStyle="1" w:styleId="ListLabel1975">
    <w:name w:val="ListLabel 1975"/>
    <w:rsid w:val="00D754CD"/>
    <w:rPr>
      <w:rFonts w:cs="OpenSymbol"/>
      <w:b/>
      <w:sz w:val="24"/>
    </w:rPr>
  </w:style>
  <w:style w:type="character" w:customStyle="1" w:styleId="ListLabel1976">
    <w:name w:val="ListLabel 1976"/>
    <w:rsid w:val="00D754CD"/>
    <w:rPr>
      <w:rFonts w:cs="OpenSymbol"/>
      <w:b/>
      <w:sz w:val="24"/>
    </w:rPr>
  </w:style>
  <w:style w:type="character" w:customStyle="1" w:styleId="ListLabel1977">
    <w:name w:val="ListLabel 1977"/>
    <w:rsid w:val="00D754CD"/>
    <w:rPr>
      <w:rFonts w:cs="OpenSymbol"/>
      <w:b/>
      <w:sz w:val="24"/>
    </w:rPr>
  </w:style>
  <w:style w:type="character" w:customStyle="1" w:styleId="ListLabel1978">
    <w:name w:val="ListLabel 1978"/>
    <w:rsid w:val="00D754CD"/>
    <w:rPr>
      <w:rFonts w:cs="OpenSymbol"/>
      <w:b/>
      <w:sz w:val="24"/>
    </w:rPr>
  </w:style>
  <w:style w:type="character" w:customStyle="1" w:styleId="ListLabel1979">
    <w:name w:val="ListLabel 1979"/>
    <w:rsid w:val="00D754CD"/>
    <w:rPr>
      <w:rFonts w:ascii="Times New Roman" w:hAnsi="Times New Roman" w:cs="OpenSymbol"/>
      <w:b/>
      <w:sz w:val="24"/>
    </w:rPr>
  </w:style>
  <w:style w:type="character" w:customStyle="1" w:styleId="ListLabel1980">
    <w:name w:val="ListLabel 1980"/>
    <w:rsid w:val="00D754CD"/>
    <w:rPr>
      <w:rFonts w:cs="OpenSymbol"/>
      <w:b/>
      <w:sz w:val="24"/>
    </w:rPr>
  </w:style>
  <w:style w:type="character" w:customStyle="1" w:styleId="ListLabel1981">
    <w:name w:val="ListLabel 1981"/>
    <w:rsid w:val="00D754CD"/>
    <w:rPr>
      <w:rFonts w:cs="OpenSymbol"/>
      <w:b/>
      <w:sz w:val="24"/>
    </w:rPr>
  </w:style>
  <w:style w:type="character" w:customStyle="1" w:styleId="ListLabel1982">
    <w:name w:val="ListLabel 1982"/>
    <w:rsid w:val="00D754CD"/>
    <w:rPr>
      <w:rFonts w:cs="OpenSymbol"/>
      <w:b/>
      <w:sz w:val="24"/>
    </w:rPr>
  </w:style>
  <w:style w:type="character" w:customStyle="1" w:styleId="ListLabel1983">
    <w:name w:val="ListLabel 1983"/>
    <w:rsid w:val="00D754CD"/>
    <w:rPr>
      <w:rFonts w:cs="OpenSymbol"/>
      <w:b/>
      <w:sz w:val="24"/>
    </w:rPr>
  </w:style>
  <w:style w:type="character" w:customStyle="1" w:styleId="ListLabel1984">
    <w:name w:val="ListLabel 1984"/>
    <w:rsid w:val="00D754CD"/>
    <w:rPr>
      <w:rFonts w:cs="OpenSymbol"/>
      <w:b/>
      <w:sz w:val="24"/>
    </w:rPr>
  </w:style>
  <w:style w:type="character" w:customStyle="1" w:styleId="ListLabel1985">
    <w:name w:val="ListLabel 1985"/>
    <w:rsid w:val="00D754CD"/>
    <w:rPr>
      <w:rFonts w:cs="OpenSymbol"/>
      <w:b/>
      <w:sz w:val="24"/>
    </w:rPr>
  </w:style>
  <w:style w:type="character" w:customStyle="1" w:styleId="ListLabel1986">
    <w:name w:val="ListLabel 1986"/>
    <w:rsid w:val="00D754CD"/>
    <w:rPr>
      <w:rFonts w:cs="OpenSymbol"/>
      <w:b/>
      <w:sz w:val="24"/>
    </w:rPr>
  </w:style>
  <w:style w:type="character" w:customStyle="1" w:styleId="ListLabel1987">
    <w:name w:val="ListLabel 1987"/>
    <w:rsid w:val="00D754CD"/>
    <w:rPr>
      <w:rFonts w:cs="OpenSymbol"/>
      <w:b/>
      <w:sz w:val="24"/>
    </w:rPr>
  </w:style>
  <w:style w:type="character" w:customStyle="1" w:styleId="ListLabel1988">
    <w:name w:val="ListLabel 1988"/>
    <w:rsid w:val="00D754CD"/>
    <w:rPr>
      <w:rFonts w:ascii="Times New Roman" w:hAnsi="Times New Roman" w:cs="OpenSymbol"/>
      <w:b/>
      <w:sz w:val="24"/>
    </w:rPr>
  </w:style>
  <w:style w:type="character" w:customStyle="1" w:styleId="ListLabel1989">
    <w:name w:val="ListLabel 1989"/>
    <w:rsid w:val="00D754CD"/>
    <w:rPr>
      <w:rFonts w:cs="OpenSymbol"/>
      <w:b/>
      <w:sz w:val="24"/>
    </w:rPr>
  </w:style>
  <w:style w:type="character" w:customStyle="1" w:styleId="ListLabel1990">
    <w:name w:val="ListLabel 1990"/>
    <w:rsid w:val="00D754CD"/>
    <w:rPr>
      <w:rFonts w:cs="OpenSymbol"/>
      <w:b/>
      <w:sz w:val="24"/>
    </w:rPr>
  </w:style>
  <w:style w:type="character" w:customStyle="1" w:styleId="ListLabel1991">
    <w:name w:val="ListLabel 1991"/>
    <w:rsid w:val="00D754CD"/>
    <w:rPr>
      <w:rFonts w:cs="OpenSymbol"/>
      <w:b/>
      <w:sz w:val="24"/>
    </w:rPr>
  </w:style>
  <w:style w:type="character" w:customStyle="1" w:styleId="ListLabel1992">
    <w:name w:val="ListLabel 1992"/>
    <w:rsid w:val="00D754CD"/>
    <w:rPr>
      <w:rFonts w:cs="OpenSymbol"/>
      <w:b/>
      <w:sz w:val="24"/>
    </w:rPr>
  </w:style>
  <w:style w:type="character" w:customStyle="1" w:styleId="ListLabel1993">
    <w:name w:val="ListLabel 1993"/>
    <w:rsid w:val="00D754CD"/>
    <w:rPr>
      <w:rFonts w:cs="OpenSymbol"/>
      <w:b/>
      <w:sz w:val="24"/>
    </w:rPr>
  </w:style>
  <w:style w:type="character" w:customStyle="1" w:styleId="ListLabel1994">
    <w:name w:val="ListLabel 1994"/>
    <w:rsid w:val="00D754CD"/>
    <w:rPr>
      <w:rFonts w:cs="OpenSymbol"/>
      <w:b/>
      <w:sz w:val="24"/>
    </w:rPr>
  </w:style>
  <w:style w:type="character" w:customStyle="1" w:styleId="ListLabel1995">
    <w:name w:val="ListLabel 1995"/>
    <w:rsid w:val="00D754CD"/>
    <w:rPr>
      <w:rFonts w:cs="OpenSymbol"/>
      <w:b/>
      <w:sz w:val="24"/>
    </w:rPr>
  </w:style>
  <w:style w:type="character" w:customStyle="1" w:styleId="ListLabel1996">
    <w:name w:val="ListLabel 1996"/>
    <w:rsid w:val="00D754CD"/>
    <w:rPr>
      <w:rFonts w:cs="OpenSymbol"/>
      <w:b/>
      <w:sz w:val="24"/>
    </w:rPr>
  </w:style>
  <w:style w:type="character" w:customStyle="1" w:styleId="ListLabel1997">
    <w:name w:val="ListLabel 1997"/>
    <w:rsid w:val="00D754CD"/>
    <w:rPr>
      <w:rFonts w:ascii="Times New Roman" w:hAnsi="Times New Roman" w:cs="OpenSymbol"/>
      <w:b/>
      <w:sz w:val="24"/>
    </w:rPr>
  </w:style>
  <w:style w:type="character" w:customStyle="1" w:styleId="ListLabel1998">
    <w:name w:val="ListLabel 1998"/>
    <w:rsid w:val="00D754CD"/>
    <w:rPr>
      <w:rFonts w:cs="Wingdings"/>
      <w:b/>
      <w:sz w:val="24"/>
    </w:rPr>
  </w:style>
  <w:style w:type="character" w:customStyle="1" w:styleId="ListLabel1999">
    <w:name w:val="ListLabel 1999"/>
    <w:rsid w:val="00D754CD"/>
    <w:rPr>
      <w:rFonts w:cs="OpenSymbol"/>
      <w:b/>
      <w:sz w:val="24"/>
    </w:rPr>
  </w:style>
  <w:style w:type="character" w:customStyle="1" w:styleId="ListLabel2000">
    <w:name w:val="ListLabel 2000"/>
    <w:rsid w:val="00D754CD"/>
    <w:rPr>
      <w:rFonts w:cs="OpenSymbol"/>
      <w:b/>
      <w:sz w:val="24"/>
    </w:rPr>
  </w:style>
  <w:style w:type="character" w:customStyle="1" w:styleId="ListLabel2001">
    <w:name w:val="ListLabel 2001"/>
    <w:rsid w:val="00D754CD"/>
    <w:rPr>
      <w:rFonts w:cs="OpenSymbol"/>
      <w:b/>
      <w:sz w:val="24"/>
    </w:rPr>
  </w:style>
  <w:style w:type="character" w:customStyle="1" w:styleId="ListLabel2002">
    <w:name w:val="ListLabel 2002"/>
    <w:rsid w:val="00D754CD"/>
    <w:rPr>
      <w:rFonts w:cs="OpenSymbol"/>
      <w:b/>
      <w:sz w:val="24"/>
    </w:rPr>
  </w:style>
  <w:style w:type="character" w:customStyle="1" w:styleId="ListLabel2003">
    <w:name w:val="ListLabel 2003"/>
    <w:rsid w:val="00D754CD"/>
    <w:rPr>
      <w:rFonts w:cs="OpenSymbol"/>
      <w:b/>
      <w:sz w:val="24"/>
    </w:rPr>
  </w:style>
  <w:style w:type="character" w:customStyle="1" w:styleId="ListLabel2004">
    <w:name w:val="ListLabel 2004"/>
    <w:rsid w:val="00D754CD"/>
    <w:rPr>
      <w:rFonts w:cs="OpenSymbol"/>
      <w:b/>
      <w:sz w:val="24"/>
    </w:rPr>
  </w:style>
  <w:style w:type="character" w:customStyle="1" w:styleId="ListLabel2005">
    <w:name w:val="ListLabel 2005"/>
    <w:rsid w:val="00D754CD"/>
    <w:rPr>
      <w:rFonts w:cs="OpenSymbol"/>
      <w:b/>
      <w:sz w:val="24"/>
    </w:rPr>
  </w:style>
  <w:style w:type="character" w:customStyle="1" w:styleId="ListLabel2006">
    <w:name w:val="ListLabel 2006"/>
    <w:rsid w:val="00D754CD"/>
    <w:rPr>
      <w:rFonts w:ascii="Times New Roman" w:hAnsi="Times New Roman" w:cs="Times New Roman"/>
      <w:b/>
      <w:sz w:val="24"/>
      <w:szCs w:val="24"/>
      <w:lang w:val="ro-RO"/>
    </w:rPr>
  </w:style>
  <w:style w:type="character" w:customStyle="1" w:styleId="ListLabel2007">
    <w:name w:val="ListLabel 2007"/>
    <w:rsid w:val="00D754CD"/>
    <w:rPr>
      <w:rFonts w:cs="Courier New"/>
      <w:b/>
      <w:sz w:val="24"/>
    </w:rPr>
  </w:style>
  <w:style w:type="character" w:customStyle="1" w:styleId="ListLabel2008">
    <w:name w:val="ListLabel 2008"/>
    <w:rsid w:val="00D754CD"/>
    <w:rPr>
      <w:rFonts w:cs="Wingdings"/>
      <w:b/>
      <w:sz w:val="24"/>
    </w:rPr>
  </w:style>
  <w:style w:type="character" w:customStyle="1" w:styleId="ListLabel2009">
    <w:name w:val="ListLabel 2009"/>
    <w:rsid w:val="00D754CD"/>
    <w:rPr>
      <w:rFonts w:cs="Symbol"/>
      <w:b/>
      <w:sz w:val="24"/>
    </w:rPr>
  </w:style>
  <w:style w:type="character" w:customStyle="1" w:styleId="ListLabel2010">
    <w:name w:val="ListLabel 2010"/>
    <w:rsid w:val="00D754CD"/>
    <w:rPr>
      <w:rFonts w:cs="Courier New"/>
      <w:b/>
      <w:sz w:val="24"/>
    </w:rPr>
  </w:style>
  <w:style w:type="character" w:customStyle="1" w:styleId="ListLabel2011">
    <w:name w:val="ListLabel 2011"/>
    <w:rsid w:val="00D754CD"/>
    <w:rPr>
      <w:rFonts w:cs="Wingdings"/>
      <w:b/>
      <w:sz w:val="24"/>
    </w:rPr>
  </w:style>
  <w:style w:type="character" w:customStyle="1" w:styleId="ListLabel2012">
    <w:name w:val="ListLabel 2012"/>
    <w:rsid w:val="00D754CD"/>
    <w:rPr>
      <w:rFonts w:cs="Symbol"/>
      <w:b/>
      <w:sz w:val="24"/>
    </w:rPr>
  </w:style>
  <w:style w:type="character" w:customStyle="1" w:styleId="ListLabel2013">
    <w:name w:val="ListLabel 2013"/>
    <w:rsid w:val="00D754CD"/>
    <w:rPr>
      <w:rFonts w:cs="Courier New"/>
      <w:b/>
      <w:sz w:val="24"/>
    </w:rPr>
  </w:style>
  <w:style w:type="character" w:customStyle="1" w:styleId="ListLabel2014">
    <w:name w:val="ListLabel 2014"/>
    <w:rsid w:val="00D754CD"/>
    <w:rPr>
      <w:rFonts w:cs="Wingdings"/>
      <w:b/>
      <w:sz w:val="24"/>
    </w:rPr>
  </w:style>
  <w:style w:type="character" w:customStyle="1" w:styleId="ListLabel2015">
    <w:name w:val="ListLabel 2015"/>
    <w:rsid w:val="00D754CD"/>
    <w:rPr>
      <w:rFonts w:ascii="Times New Roman" w:hAnsi="Times New Roman" w:cs="Times New Roman"/>
      <w:b/>
      <w:sz w:val="24"/>
      <w:szCs w:val="24"/>
    </w:rPr>
  </w:style>
  <w:style w:type="character" w:customStyle="1" w:styleId="ListLabel2016">
    <w:name w:val="ListLabel 2016"/>
    <w:rsid w:val="00D754CD"/>
    <w:rPr>
      <w:rFonts w:cs="Arial"/>
      <w:b/>
      <w:sz w:val="24"/>
    </w:rPr>
  </w:style>
  <w:style w:type="character" w:customStyle="1" w:styleId="ListLabel2017">
    <w:name w:val="ListLabel 2017"/>
    <w:rsid w:val="00D754CD"/>
    <w:rPr>
      <w:rFonts w:cs="Wingdings"/>
      <w:b/>
      <w:sz w:val="24"/>
    </w:rPr>
  </w:style>
  <w:style w:type="character" w:customStyle="1" w:styleId="ListLabel2018">
    <w:name w:val="ListLabel 2018"/>
    <w:rsid w:val="00D754CD"/>
    <w:rPr>
      <w:rFonts w:cs="Symbol"/>
      <w:b/>
      <w:sz w:val="24"/>
    </w:rPr>
  </w:style>
  <w:style w:type="character" w:customStyle="1" w:styleId="ListLabel2019">
    <w:name w:val="ListLabel 2019"/>
    <w:rsid w:val="00D754CD"/>
    <w:rPr>
      <w:rFonts w:cs="Arial"/>
      <w:b/>
      <w:sz w:val="24"/>
    </w:rPr>
  </w:style>
  <w:style w:type="character" w:customStyle="1" w:styleId="ListLabel2020">
    <w:name w:val="ListLabel 2020"/>
    <w:rsid w:val="00D754CD"/>
    <w:rPr>
      <w:rFonts w:cs="Wingdings"/>
      <w:b/>
      <w:sz w:val="24"/>
    </w:rPr>
  </w:style>
  <w:style w:type="character" w:customStyle="1" w:styleId="ListLabel2021">
    <w:name w:val="ListLabel 2021"/>
    <w:rsid w:val="00D754CD"/>
    <w:rPr>
      <w:rFonts w:cs="Symbol"/>
      <w:b/>
      <w:sz w:val="24"/>
    </w:rPr>
  </w:style>
  <w:style w:type="character" w:customStyle="1" w:styleId="ListLabel2022">
    <w:name w:val="ListLabel 2022"/>
    <w:rsid w:val="00D754CD"/>
    <w:rPr>
      <w:rFonts w:cs="Arial"/>
      <w:b/>
      <w:sz w:val="24"/>
    </w:rPr>
  </w:style>
  <w:style w:type="character" w:customStyle="1" w:styleId="ListLabel2023">
    <w:name w:val="ListLabel 2023"/>
    <w:rsid w:val="00D754CD"/>
    <w:rPr>
      <w:rFonts w:cs="Wingdings"/>
      <w:b/>
      <w:sz w:val="24"/>
    </w:rPr>
  </w:style>
  <w:style w:type="character" w:customStyle="1" w:styleId="ListLabel2024">
    <w:name w:val="ListLabel 2024"/>
    <w:rsid w:val="00D754CD"/>
    <w:rPr>
      <w:rFonts w:ascii="Times New Roman" w:hAnsi="Times New Roman" w:cs="OpenSymbol"/>
      <w:b/>
      <w:sz w:val="24"/>
    </w:rPr>
  </w:style>
  <w:style w:type="character" w:customStyle="1" w:styleId="ListLabel2025">
    <w:name w:val="ListLabel 2025"/>
    <w:rsid w:val="00D754CD"/>
    <w:rPr>
      <w:rFonts w:cs="OpenSymbol"/>
      <w:b/>
      <w:sz w:val="24"/>
    </w:rPr>
  </w:style>
  <w:style w:type="character" w:customStyle="1" w:styleId="ListLabel2026">
    <w:name w:val="ListLabel 2026"/>
    <w:rsid w:val="00D754CD"/>
    <w:rPr>
      <w:rFonts w:cs="OpenSymbol"/>
      <w:b/>
      <w:sz w:val="24"/>
    </w:rPr>
  </w:style>
  <w:style w:type="character" w:customStyle="1" w:styleId="ListLabel2027">
    <w:name w:val="ListLabel 2027"/>
    <w:rsid w:val="00D754CD"/>
    <w:rPr>
      <w:rFonts w:cs="OpenSymbol"/>
      <w:b/>
      <w:sz w:val="24"/>
    </w:rPr>
  </w:style>
  <w:style w:type="character" w:customStyle="1" w:styleId="ListLabel2028">
    <w:name w:val="ListLabel 2028"/>
    <w:rsid w:val="00D754CD"/>
    <w:rPr>
      <w:rFonts w:cs="OpenSymbol"/>
      <w:b/>
      <w:sz w:val="24"/>
    </w:rPr>
  </w:style>
  <w:style w:type="character" w:customStyle="1" w:styleId="ListLabel2029">
    <w:name w:val="ListLabel 2029"/>
    <w:rsid w:val="00D754CD"/>
    <w:rPr>
      <w:rFonts w:cs="OpenSymbol"/>
      <w:b/>
      <w:sz w:val="24"/>
    </w:rPr>
  </w:style>
  <w:style w:type="character" w:customStyle="1" w:styleId="ListLabel2030">
    <w:name w:val="ListLabel 2030"/>
    <w:rsid w:val="00D754CD"/>
    <w:rPr>
      <w:rFonts w:cs="OpenSymbol"/>
      <w:b/>
      <w:sz w:val="24"/>
    </w:rPr>
  </w:style>
  <w:style w:type="character" w:customStyle="1" w:styleId="ListLabel2031">
    <w:name w:val="ListLabel 2031"/>
    <w:rsid w:val="00D754CD"/>
    <w:rPr>
      <w:rFonts w:cs="OpenSymbol"/>
      <w:b/>
      <w:sz w:val="24"/>
    </w:rPr>
  </w:style>
  <w:style w:type="character" w:customStyle="1" w:styleId="ListLabel2032">
    <w:name w:val="ListLabel 2032"/>
    <w:rsid w:val="00D754CD"/>
    <w:rPr>
      <w:rFonts w:cs="OpenSymbol"/>
      <w:b/>
      <w:sz w:val="24"/>
    </w:rPr>
  </w:style>
  <w:style w:type="character" w:customStyle="1" w:styleId="ListLabel2033">
    <w:name w:val="ListLabel 2033"/>
    <w:rsid w:val="00D754CD"/>
    <w:rPr>
      <w:rFonts w:ascii="Times New Roman" w:hAnsi="Times New Roman" w:cs="OpenSymbol"/>
      <w:b/>
      <w:sz w:val="24"/>
    </w:rPr>
  </w:style>
  <w:style w:type="character" w:customStyle="1" w:styleId="ListLabel2034">
    <w:name w:val="ListLabel 2034"/>
    <w:rsid w:val="00D754CD"/>
    <w:rPr>
      <w:rFonts w:cs="OpenSymbol"/>
      <w:b/>
      <w:sz w:val="24"/>
    </w:rPr>
  </w:style>
  <w:style w:type="character" w:customStyle="1" w:styleId="ListLabel2035">
    <w:name w:val="ListLabel 2035"/>
    <w:rsid w:val="00D754CD"/>
    <w:rPr>
      <w:rFonts w:cs="OpenSymbol"/>
      <w:b/>
      <w:sz w:val="24"/>
    </w:rPr>
  </w:style>
  <w:style w:type="character" w:customStyle="1" w:styleId="ListLabel2036">
    <w:name w:val="ListLabel 2036"/>
    <w:rsid w:val="00D754CD"/>
    <w:rPr>
      <w:rFonts w:cs="OpenSymbol"/>
      <w:b/>
      <w:sz w:val="24"/>
    </w:rPr>
  </w:style>
  <w:style w:type="character" w:customStyle="1" w:styleId="ListLabel2037">
    <w:name w:val="ListLabel 2037"/>
    <w:rsid w:val="00D754CD"/>
    <w:rPr>
      <w:rFonts w:cs="OpenSymbol"/>
      <w:b/>
      <w:sz w:val="24"/>
    </w:rPr>
  </w:style>
  <w:style w:type="character" w:customStyle="1" w:styleId="ListLabel2038">
    <w:name w:val="ListLabel 2038"/>
    <w:rsid w:val="00D754CD"/>
    <w:rPr>
      <w:rFonts w:cs="OpenSymbol"/>
      <w:b/>
      <w:sz w:val="24"/>
    </w:rPr>
  </w:style>
  <w:style w:type="character" w:customStyle="1" w:styleId="ListLabel2039">
    <w:name w:val="ListLabel 2039"/>
    <w:rsid w:val="00D754CD"/>
    <w:rPr>
      <w:rFonts w:cs="OpenSymbol"/>
      <w:b/>
      <w:sz w:val="24"/>
    </w:rPr>
  </w:style>
  <w:style w:type="character" w:customStyle="1" w:styleId="ListLabel2040">
    <w:name w:val="ListLabel 2040"/>
    <w:rsid w:val="00D754CD"/>
    <w:rPr>
      <w:rFonts w:cs="OpenSymbol"/>
      <w:b/>
      <w:sz w:val="24"/>
    </w:rPr>
  </w:style>
  <w:style w:type="character" w:customStyle="1" w:styleId="ListLabel2041">
    <w:name w:val="ListLabel 2041"/>
    <w:rsid w:val="00D754CD"/>
    <w:rPr>
      <w:rFonts w:cs="OpenSymbol"/>
      <w:b/>
      <w:sz w:val="24"/>
    </w:rPr>
  </w:style>
  <w:style w:type="character" w:customStyle="1" w:styleId="ListLabel2042">
    <w:name w:val="ListLabel 2042"/>
    <w:rsid w:val="00D754CD"/>
    <w:rPr>
      <w:rFonts w:ascii="Times New Roman" w:hAnsi="Times New Roman" w:cs="OpenSymbol"/>
      <w:b/>
      <w:sz w:val="24"/>
    </w:rPr>
  </w:style>
  <w:style w:type="character" w:customStyle="1" w:styleId="ListLabel2043">
    <w:name w:val="ListLabel 2043"/>
    <w:rsid w:val="00D754CD"/>
    <w:rPr>
      <w:rFonts w:cs="OpenSymbol"/>
      <w:b/>
      <w:sz w:val="24"/>
    </w:rPr>
  </w:style>
  <w:style w:type="character" w:customStyle="1" w:styleId="ListLabel2044">
    <w:name w:val="ListLabel 2044"/>
    <w:rsid w:val="00D754CD"/>
    <w:rPr>
      <w:rFonts w:cs="OpenSymbol"/>
      <w:b/>
      <w:sz w:val="24"/>
    </w:rPr>
  </w:style>
  <w:style w:type="character" w:customStyle="1" w:styleId="ListLabel2045">
    <w:name w:val="ListLabel 2045"/>
    <w:rsid w:val="00D754CD"/>
    <w:rPr>
      <w:rFonts w:cs="OpenSymbol"/>
      <w:b/>
      <w:sz w:val="24"/>
    </w:rPr>
  </w:style>
  <w:style w:type="character" w:customStyle="1" w:styleId="ListLabel2046">
    <w:name w:val="ListLabel 2046"/>
    <w:rsid w:val="00D754CD"/>
    <w:rPr>
      <w:rFonts w:cs="OpenSymbol"/>
      <w:b/>
      <w:sz w:val="24"/>
    </w:rPr>
  </w:style>
  <w:style w:type="character" w:customStyle="1" w:styleId="ListLabel2047">
    <w:name w:val="ListLabel 2047"/>
    <w:rsid w:val="00D754CD"/>
    <w:rPr>
      <w:rFonts w:cs="OpenSymbol"/>
      <w:b/>
      <w:sz w:val="24"/>
    </w:rPr>
  </w:style>
  <w:style w:type="character" w:customStyle="1" w:styleId="ListLabel2048">
    <w:name w:val="ListLabel 2048"/>
    <w:rsid w:val="00D754CD"/>
    <w:rPr>
      <w:rFonts w:cs="OpenSymbol"/>
      <w:b/>
      <w:sz w:val="24"/>
    </w:rPr>
  </w:style>
  <w:style w:type="character" w:customStyle="1" w:styleId="ListLabel2049">
    <w:name w:val="ListLabel 2049"/>
    <w:rsid w:val="00D754CD"/>
    <w:rPr>
      <w:rFonts w:cs="OpenSymbol"/>
      <w:b/>
      <w:sz w:val="24"/>
    </w:rPr>
  </w:style>
  <w:style w:type="character" w:customStyle="1" w:styleId="ListLabel2050">
    <w:name w:val="ListLabel 2050"/>
    <w:rsid w:val="00D754CD"/>
    <w:rPr>
      <w:rFonts w:cs="OpenSymbol"/>
      <w:b/>
      <w:sz w:val="24"/>
    </w:rPr>
  </w:style>
  <w:style w:type="character" w:customStyle="1" w:styleId="ListLabel2051">
    <w:name w:val="ListLabel 2051"/>
    <w:rsid w:val="00D754CD"/>
    <w:rPr>
      <w:rFonts w:ascii="Times New Roman" w:hAnsi="Times New Roman" w:cs="OpenSymbol"/>
      <w:b/>
      <w:sz w:val="24"/>
    </w:rPr>
  </w:style>
  <w:style w:type="character" w:customStyle="1" w:styleId="ListLabel2052">
    <w:name w:val="ListLabel 2052"/>
    <w:rsid w:val="00D754CD"/>
    <w:rPr>
      <w:rFonts w:cs="OpenSymbol"/>
      <w:b/>
      <w:sz w:val="24"/>
    </w:rPr>
  </w:style>
  <w:style w:type="character" w:customStyle="1" w:styleId="ListLabel2053">
    <w:name w:val="ListLabel 2053"/>
    <w:rsid w:val="00D754CD"/>
    <w:rPr>
      <w:rFonts w:cs="OpenSymbol"/>
      <w:b/>
      <w:sz w:val="24"/>
    </w:rPr>
  </w:style>
  <w:style w:type="character" w:customStyle="1" w:styleId="ListLabel2054">
    <w:name w:val="ListLabel 2054"/>
    <w:rsid w:val="00D754CD"/>
    <w:rPr>
      <w:rFonts w:cs="OpenSymbol"/>
      <w:b/>
      <w:sz w:val="24"/>
    </w:rPr>
  </w:style>
  <w:style w:type="character" w:customStyle="1" w:styleId="ListLabel2055">
    <w:name w:val="ListLabel 2055"/>
    <w:rsid w:val="00D754CD"/>
    <w:rPr>
      <w:rFonts w:cs="OpenSymbol"/>
      <w:b/>
      <w:sz w:val="24"/>
    </w:rPr>
  </w:style>
  <w:style w:type="character" w:customStyle="1" w:styleId="ListLabel2056">
    <w:name w:val="ListLabel 2056"/>
    <w:rsid w:val="00D754CD"/>
    <w:rPr>
      <w:rFonts w:cs="OpenSymbol"/>
      <w:b/>
      <w:sz w:val="24"/>
    </w:rPr>
  </w:style>
  <w:style w:type="character" w:customStyle="1" w:styleId="ListLabel2057">
    <w:name w:val="ListLabel 2057"/>
    <w:rsid w:val="00D754CD"/>
    <w:rPr>
      <w:rFonts w:cs="OpenSymbol"/>
      <w:b/>
      <w:sz w:val="24"/>
    </w:rPr>
  </w:style>
  <w:style w:type="character" w:customStyle="1" w:styleId="ListLabel2058">
    <w:name w:val="ListLabel 2058"/>
    <w:rsid w:val="00D754CD"/>
    <w:rPr>
      <w:rFonts w:cs="OpenSymbol"/>
      <w:b/>
      <w:sz w:val="24"/>
    </w:rPr>
  </w:style>
  <w:style w:type="character" w:customStyle="1" w:styleId="ListLabel2059">
    <w:name w:val="ListLabel 2059"/>
    <w:rsid w:val="00D754CD"/>
    <w:rPr>
      <w:rFonts w:cs="OpenSymbol"/>
      <w:b/>
      <w:sz w:val="24"/>
    </w:rPr>
  </w:style>
  <w:style w:type="character" w:customStyle="1" w:styleId="ListLabel2060">
    <w:name w:val="ListLabel 2060"/>
    <w:rsid w:val="00D754CD"/>
    <w:rPr>
      <w:rFonts w:ascii="Times New Roman" w:hAnsi="Times New Roman" w:cs="OpenSymbol"/>
      <w:b/>
      <w:sz w:val="24"/>
    </w:rPr>
  </w:style>
  <w:style w:type="character" w:customStyle="1" w:styleId="ListLabel2061">
    <w:name w:val="ListLabel 2061"/>
    <w:rsid w:val="00D754CD"/>
    <w:rPr>
      <w:rFonts w:cs="OpenSymbol"/>
      <w:b/>
      <w:sz w:val="24"/>
    </w:rPr>
  </w:style>
  <w:style w:type="character" w:customStyle="1" w:styleId="ListLabel2062">
    <w:name w:val="ListLabel 2062"/>
    <w:rsid w:val="00D754CD"/>
    <w:rPr>
      <w:rFonts w:cs="OpenSymbol"/>
      <w:b/>
      <w:sz w:val="24"/>
    </w:rPr>
  </w:style>
  <w:style w:type="character" w:customStyle="1" w:styleId="ListLabel2063">
    <w:name w:val="ListLabel 2063"/>
    <w:rsid w:val="00D754CD"/>
    <w:rPr>
      <w:rFonts w:cs="OpenSymbol"/>
      <w:b/>
      <w:sz w:val="24"/>
    </w:rPr>
  </w:style>
  <w:style w:type="character" w:customStyle="1" w:styleId="ListLabel2064">
    <w:name w:val="ListLabel 2064"/>
    <w:rsid w:val="00D754CD"/>
    <w:rPr>
      <w:rFonts w:cs="OpenSymbol"/>
      <w:b/>
      <w:sz w:val="24"/>
    </w:rPr>
  </w:style>
  <w:style w:type="character" w:customStyle="1" w:styleId="ListLabel2065">
    <w:name w:val="ListLabel 2065"/>
    <w:rsid w:val="00D754CD"/>
    <w:rPr>
      <w:rFonts w:cs="OpenSymbol"/>
      <w:b/>
      <w:sz w:val="24"/>
    </w:rPr>
  </w:style>
  <w:style w:type="character" w:customStyle="1" w:styleId="ListLabel2066">
    <w:name w:val="ListLabel 2066"/>
    <w:rsid w:val="00D754CD"/>
    <w:rPr>
      <w:rFonts w:cs="OpenSymbol"/>
      <w:b/>
      <w:sz w:val="24"/>
    </w:rPr>
  </w:style>
  <w:style w:type="character" w:customStyle="1" w:styleId="ListLabel2067">
    <w:name w:val="ListLabel 2067"/>
    <w:rsid w:val="00D754CD"/>
    <w:rPr>
      <w:rFonts w:cs="OpenSymbol"/>
      <w:b/>
      <w:sz w:val="24"/>
    </w:rPr>
  </w:style>
  <w:style w:type="character" w:customStyle="1" w:styleId="ListLabel2068">
    <w:name w:val="ListLabel 2068"/>
    <w:rsid w:val="00D754CD"/>
    <w:rPr>
      <w:rFonts w:cs="OpenSymbol"/>
      <w:b/>
      <w:sz w:val="24"/>
    </w:rPr>
  </w:style>
  <w:style w:type="character" w:customStyle="1" w:styleId="ListLabel2069">
    <w:name w:val="ListLabel 2069"/>
    <w:rsid w:val="00D754CD"/>
    <w:rPr>
      <w:rFonts w:ascii="Times New Roman" w:hAnsi="Times New Roman" w:cs="OpenSymbol"/>
      <w:b/>
      <w:sz w:val="24"/>
    </w:rPr>
  </w:style>
  <w:style w:type="character" w:customStyle="1" w:styleId="ListLabel2070">
    <w:name w:val="ListLabel 2070"/>
    <w:rsid w:val="00D754CD"/>
    <w:rPr>
      <w:rFonts w:cs="OpenSymbol"/>
      <w:b/>
      <w:sz w:val="24"/>
    </w:rPr>
  </w:style>
  <w:style w:type="character" w:customStyle="1" w:styleId="ListLabel2071">
    <w:name w:val="ListLabel 2071"/>
    <w:rsid w:val="00D754CD"/>
    <w:rPr>
      <w:rFonts w:cs="OpenSymbol"/>
      <w:b/>
      <w:sz w:val="24"/>
    </w:rPr>
  </w:style>
  <w:style w:type="character" w:customStyle="1" w:styleId="ListLabel2072">
    <w:name w:val="ListLabel 2072"/>
    <w:rsid w:val="00D754CD"/>
    <w:rPr>
      <w:rFonts w:cs="OpenSymbol"/>
      <w:b/>
      <w:sz w:val="24"/>
    </w:rPr>
  </w:style>
  <w:style w:type="character" w:customStyle="1" w:styleId="ListLabel2073">
    <w:name w:val="ListLabel 2073"/>
    <w:rsid w:val="00D754CD"/>
    <w:rPr>
      <w:rFonts w:cs="OpenSymbol"/>
      <w:b/>
      <w:sz w:val="24"/>
    </w:rPr>
  </w:style>
  <w:style w:type="character" w:customStyle="1" w:styleId="ListLabel2074">
    <w:name w:val="ListLabel 2074"/>
    <w:rsid w:val="00D754CD"/>
    <w:rPr>
      <w:rFonts w:cs="OpenSymbol"/>
      <w:b/>
      <w:sz w:val="24"/>
    </w:rPr>
  </w:style>
  <w:style w:type="character" w:customStyle="1" w:styleId="ListLabel2075">
    <w:name w:val="ListLabel 2075"/>
    <w:rsid w:val="00D754CD"/>
    <w:rPr>
      <w:rFonts w:cs="OpenSymbol"/>
      <w:b/>
      <w:sz w:val="24"/>
    </w:rPr>
  </w:style>
  <w:style w:type="character" w:customStyle="1" w:styleId="ListLabel2076">
    <w:name w:val="ListLabel 2076"/>
    <w:rsid w:val="00D754CD"/>
    <w:rPr>
      <w:rFonts w:cs="OpenSymbol"/>
      <w:b/>
      <w:sz w:val="24"/>
    </w:rPr>
  </w:style>
  <w:style w:type="character" w:customStyle="1" w:styleId="ListLabel2077">
    <w:name w:val="ListLabel 2077"/>
    <w:rsid w:val="00D754CD"/>
    <w:rPr>
      <w:rFonts w:cs="OpenSymbol"/>
      <w:b/>
      <w:sz w:val="24"/>
    </w:rPr>
  </w:style>
  <w:style w:type="character" w:customStyle="1" w:styleId="ListLabel2078">
    <w:name w:val="ListLabel 2078"/>
    <w:rsid w:val="00D754CD"/>
    <w:rPr>
      <w:rFonts w:cs="Times New Roman"/>
      <w:b/>
      <w:spacing w:val="0"/>
      <w:sz w:val="24"/>
      <w:lang w:val="ro-RO"/>
    </w:rPr>
  </w:style>
  <w:style w:type="character" w:customStyle="1" w:styleId="ListLabel2079">
    <w:name w:val="ListLabel 2079"/>
    <w:rsid w:val="00D754CD"/>
    <w:rPr>
      <w:rFonts w:cs="OpenSymbol"/>
      <w:b/>
      <w:sz w:val="24"/>
    </w:rPr>
  </w:style>
  <w:style w:type="character" w:customStyle="1" w:styleId="ListLabel2080">
    <w:name w:val="ListLabel 2080"/>
    <w:rsid w:val="00D754CD"/>
    <w:rPr>
      <w:rFonts w:cs="OpenSymbol"/>
      <w:b/>
      <w:sz w:val="24"/>
    </w:rPr>
  </w:style>
  <w:style w:type="character" w:customStyle="1" w:styleId="ListLabel2081">
    <w:name w:val="ListLabel 2081"/>
    <w:rsid w:val="00D754CD"/>
    <w:rPr>
      <w:rFonts w:cs="Times New Roman"/>
      <w:b/>
      <w:spacing w:val="0"/>
      <w:sz w:val="24"/>
      <w:lang w:val="ro-RO"/>
    </w:rPr>
  </w:style>
  <w:style w:type="character" w:customStyle="1" w:styleId="ListLabel2082">
    <w:name w:val="ListLabel 2082"/>
    <w:rsid w:val="00D754CD"/>
    <w:rPr>
      <w:rFonts w:cs="OpenSymbol"/>
      <w:b/>
      <w:sz w:val="24"/>
    </w:rPr>
  </w:style>
  <w:style w:type="character" w:customStyle="1" w:styleId="ListLabel2083">
    <w:name w:val="ListLabel 2083"/>
    <w:rsid w:val="00D754CD"/>
    <w:rPr>
      <w:rFonts w:cs="OpenSymbol"/>
      <w:b/>
      <w:sz w:val="24"/>
    </w:rPr>
  </w:style>
  <w:style w:type="character" w:customStyle="1" w:styleId="ListLabel2084">
    <w:name w:val="ListLabel 2084"/>
    <w:rsid w:val="00D754CD"/>
    <w:rPr>
      <w:rFonts w:cs="Times New Roman"/>
      <w:b/>
      <w:spacing w:val="0"/>
      <w:sz w:val="24"/>
      <w:lang w:val="ro-RO"/>
    </w:rPr>
  </w:style>
  <w:style w:type="character" w:customStyle="1" w:styleId="ListLabel2085">
    <w:name w:val="ListLabel 2085"/>
    <w:rsid w:val="00D754CD"/>
    <w:rPr>
      <w:rFonts w:cs="OpenSymbol"/>
      <w:b/>
      <w:sz w:val="24"/>
    </w:rPr>
  </w:style>
  <w:style w:type="character" w:customStyle="1" w:styleId="ListLabel2086">
    <w:name w:val="ListLabel 2086"/>
    <w:rsid w:val="00D754CD"/>
    <w:rPr>
      <w:rFonts w:cs="OpenSymbol"/>
      <w:b/>
      <w:sz w:val="24"/>
    </w:rPr>
  </w:style>
  <w:style w:type="character" w:customStyle="1" w:styleId="ListLabel2087">
    <w:name w:val="ListLabel 2087"/>
    <w:rsid w:val="00D754CD"/>
    <w:rPr>
      <w:rFonts w:cs="OpenSymbol"/>
      <w:b/>
      <w:sz w:val="24"/>
    </w:rPr>
  </w:style>
  <w:style w:type="character" w:customStyle="1" w:styleId="ListLabel2088">
    <w:name w:val="ListLabel 2088"/>
    <w:rsid w:val="00D754CD"/>
    <w:rPr>
      <w:rFonts w:cs="OpenSymbol"/>
      <w:b/>
      <w:sz w:val="24"/>
    </w:rPr>
  </w:style>
  <w:style w:type="character" w:customStyle="1" w:styleId="ListLabel2089">
    <w:name w:val="ListLabel 2089"/>
    <w:rsid w:val="00D754CD"/>
    <w:rPr>
      <w:rFonts w:cs="OpenSymbol"/>
      <w:b/>
      <w:sz w:val="24"/>
    </w:rPr>
  </w:style>
  <w:style w:type="character" w:customStyle="1" w:styleId="ListLabel2090">
    <w:name w:val="ListLabel 2090"/>
    <w:rsid w:val="00D754CD"/>
    <w:rPr>
      <w:rFonts w:cs="OpenSymbol"/>
      <w:b/>
      <w:sz w:val="24"/>
    </w:rPr>
  </w:style>
  <w:style w:type="character" w:customStyle="1" w:styleId="ListLabel2091">
    <w:name w:val="ListLabel 2091"/>
    <w:rsid w:val="00D754CD"/>
    <w:rPr>
      <w:rFonts w:cs="OpenSymbol"/>
      <w:b/>
      <w:sz w:val="24"/>
    </w:rPr>
  </w:style>
  <w:style w:type="character" w:customStyle="1" w:styleId="ListLabel2092">
    <w:name w:val="ListLabel 2092"/>
    <w:rsid w:val="00D754CD"/>
    <w:rPr>
      <w:rFonts w:cs="OpenSymbol"/>
      <w:b/>
      <w:sz w:val="24"/>
    </w:rPr>
  </w:style>
  <w:style w:type="character" w:customStyle="1" w:styleId="ListLabel2093">
    <w:name w:val="ListLabel 2093"/>
    <w:rsid w:val="00D754CD"/>
    <w:rPr>
      <w:rFonts w:cs="OpenSymbol"/>
      <w:b/>
      <w:sz w:val="24"/>
    </w:rPr>
  </w:style>
  <w:style w:type="character" w:customStyle="1" w:styleId="ListLabel2094">
    <w:name w:val="ListLabel 2094"/>
    <w:rsid w:val="00D754CD"/>
    <w:rPr>
      <w:rFonts w:cs="OpenSymbol"/>
      <w:b/>
      <w:sz w:val="24"/>
    </w:rPr>
  </w:style>
  <w:style w:type="character" w:customStyle="1" w:styleId="ListLabel2095">
    <w:name w:val="ListLabel 2095"/>
    <w:rsid w:val="00D754CD"/>
    <w:rPr>
      <w:rFonts w:cs="OpenSymbol"/>
      <w:b/>
      <w:sz w:val="24"/>
    </w:rPr>
  </w:style>
  <w:style w:type="character" w:customStyle="1" w:styleId="ListLabel2096">
    <w:name w:val="ListLabel 2096"/>
    <w:rsid w:val="00D754CD"/>
    <w:rPr>
      <w:rFonts w:ascii="Times New Roman" w:hAnsi="Times New Roman" w:cs="Symbol"/>
      <w:b/>
      <w:sz w:val="24"/>
    </w:rPr>
  </w:style>
  <w:style w:type="character" w:customStyle="1" w:styleId="ListLabel2097">
    <w:name w:val="ListLabel 2097"/>
    <w:rsid w:val="00D754CD"/>
    <w:rPr>
      <w:rFonts w:cs="Courier New"/>
      <w:b/>
      <w:sz w:val="24"/>
    </w:rPr>
  </w:style>
  <w:style w:type="character" w:customStyle="1" w:styleId="ListLabel2098">
    <w:name w:val="ListLabel 2098"/>
    <w:rsid w:val="00D754CD"/>
    <w:rPr>
      <w:rFonts w:cs="Wingdings"/>
      <w:b/>
      <w:sz w:val="24"/>
    </w:rPr>
  </w:style>
  <w:style w:type="character" w:customStyle="1" w:styleId="ListLabel2099">
    <w:name w:val="ListLabel 2099"/>
    <w:rsid w:val="00D754CD"/>
    <w:rPr>
      <w:rFonts w:cs="Symbol"/>
      <w:b/>
      <w:sz w:val="24"/>
    </w:rPr>
  </w:style>
  <w:style w:type="character" w:customStyle="1" w:styleId="ListLabel2100">
    <w:name w:val="ListLabel 2100"/>
    <w:rsid w:val="00D754CD"/>
    <w:rPr>
      <w:rFonts w:cs="Courier New"/>
      <w:b/>
      <w:sz w:val="24"/>
    </w:rPr>
  </w:style>
  <w:style w:type="character" w:customStyle="1" w:styleId="ListLabel2101">
    <w:name w:val="ListLabel 2101"/>
    <w:rsid w:val="00D754CD"/>
    <w:rPr>
      <w:rFonts w:cs="Wingdings"/>
      <w:b/>
      <w:sz w:val="24"/>
    </w:rPr>
  </w:style>
  <w:style w:type="character" w:customStyle="1" w:styleId="ListLabel2102">
    <w:name w:val="ListLabel 2102"/>
    <w:rsid w:val="00D754CD"/>
    <w:rPr>
      <w:rFonts w:cs="Symbol"/>
      <w:b/>
      <w:sz w:val="24"/>
    </w:rPr>
  </w:style>
  <w:style w:type="character" w:customStyle="1" w:styleId="ListLabel2103">
    <w:name w:val="ListLabel 2103"/>
    <w:rsid w:val="00D754CD"/>
    <w:rPr>
      <w:rFonts w:cs="Courier New"/>
      <w:b/>
      <w:sz w:val="24"/>
    </w:rPr>
  </w:style>
  <w:style w:type="character" w:customStyle="1" w:styleId="ListLabel2104">
    <w:name w:val="ListLabel 2104"/>
    <w:rsid w:val="00D754CD"/>
    <w:rPr>
      <w:rFonts w:cs="Wingdings"/>
      <w:b/>
      <w:sz w:val="24"/>
    </w:rPr>
  </w:style>
  <w:style w:type="character" w:customStyle="1" w:styleId="ListLabel2105">
    <w:name w:val="ListLabel 2105"/>
    <w:rsid w:val="00D754CD"/>
    <w:rPr>
      <w:rFonts w:ascii="Times New Roman" w:hAnsi="Times New Roman" w:cs="Symbol"/>
      <w:b/>
      <w:sz w:val="24"/>
    </w:rPr>
  </w:style>
  <w:style w:type="character" w:customStyle="1" w:styleId="ListLabel2106">
    <w:name w:val="ListLabel 2106"/>
    <w:rsid w:val="00D754CD"/>
    <w:rPr>
      <w:rFonts w:cs="Courier New"/>
      <w:b/>
      <w:sz w:val="24"/>
    </w:rPr>
  </w:style>
  <w:style w:type="character" w:customStyle="1" w:styleId="ListLabel2107">
    <w:name w:val="ListLabel 2107"/>
    <w:rsid w:val="00D754CD"/>
    <w:rPr>
      <w:rFonts w:cs="Wingdings"/>
      <w:b/>
      <w:sz w:val="24"/>
    </w:rPr>
  </w:style>
  <w:style w:type="character" w:customStyle="1" w:styleId="ListLabel2108">
    <w:name w:val="ListLabel 2108"/>
    <w:rsid w:val="00D754CD"/>
    <w:rPr>
      <w:rFonts w:cs="Symbol"/>
      <w:b/>
      <w:sz w:val="24"/>
    </w:rPr>
  </w:style>
  <w:style w:type="character" w:customStyle="1" w:styleId="ListLabel2109">
    <w:name w:val="ListLabel 2109"/>
    <w:rsid w:val="00D754CD"/>
    <w:rPr>
      <w:rFonts w:cs="Courier New"/>
      <w:b/>
      <w:sz w:val="24"/>
    </w:rPr>
  </w:style>
  <w:style w:type="character" w:customStyle="1" w:styleId="ListLabel2110">
    <w:name w:val="ListLabel 2110"/>
    <w:rsid w:val="00D754CD"/>
    <w:rPr>
      <w:rFonts w:cs="Wingdings"/>
      <w:b/>
      <w:sz w:val="24"/>
    </w:rPr>
  </w:style>
  <w:style w:type="character" w:customStyle="1" w:styleId="ListLabel2111">
    <w:name w:val="ListLabel 2111"/>
    <w:rsid w:val="00D754CD"/>
    <w:rPr>
      <w:rFonts w:cs="Symbol"/>
      <w:b/>
      <w:sz w:val="24"/>
    </w:rPr>
  </w:style>
  <w:style w:type="character" w:customStyle="1" w:styleId="ListLabel2112">
    <w:name w:val="ListLabel 2112"/>
    <w:rsid w:val="00D754CD"/>
    <w:rPr>
      <w:rFonts w:cs="Courier New"/>
      <w:b/>
      <w:sz w:val="24"/>
    </w:rPr>
  </w:style>
  <w:style w:type="character" w:customStyle="1" w:styleId="ListLabel2113">
    <w:name w:val="ListLabel 2113"/>
    <w:rsid w:val="00D754CD"/>
    <w:rPr>
      <w:rFonts w:cs="Wingdings"/>
      <w:b/>
      <w:sz w:val="24"/>
    </w:rPr>
  </w:style>
  <w:style w:type="character" w:customStyle="1" w:styleId="ListLabel2114">
    <w:name w:val="ListLabel 2114"/>
    <w:rsid w:val="00D754CD"/>
    <w:rPr>
      <w:rFonts w:ascii="Times New Roman" w:hAnsi="Times New Roman" w:cs="Symbol"/>
      <w:b/>
      <w:sz w:val="24"/>
    </w:rPr>
  </w:style>
  <w:style w:type="character" w:customStyle="1" w:styleId="ListLabel2115">
    <w:name w:val="ListLabel 2115"/>
    <w:rsid w:val="00D754CD"/>
    <w:rPr>
      <w:rFonts w:cs="Courier New"/>
      <w:b/>
      <w:sz w:val="24"/>
    </w:rPr>
  </w:style>
  <w:style w:type="character" w:customStyle="1" w:styleId="ListLabel2116">
    <w:name w:val="ListLabel 2116"/>
    <w:rsid w:val="00D754CD"/>
    <w:rPr>
      <w:rFonts w:cs="Wingdings"/>
      <w:b/>
      <w:sz w:val="24"/>
    </w:rPr>
  </w:style>
  <w:style w:type="character" w:customStyle="1" w:styleId="ListLabel2117">
    <w:name w:val="ListLabel 2117"/>
    <w:rsid w:val="00D754CD"/>
    <w:rPr>
      <w:rFonts w:cs="Symbol"/>
      <w:b/>
      <w:sz w:val="24"/>
    </w:rPr>
  </w:style>
  <w:style w:type="character" w:customStyle="1" w:styleId="ListLabel2118">
    <w:name w:val="ListLabel 2118"/>
    <w:rsid w:val="00D754CD"/>
    <w:rPr>
      <w:rFonts w:cs="Courier New"/>
      <w:b/>
      <w:sz w:val="24"/>
    </w:rPr>
  </w:style>
  <w:style w:type="character" w:customStyle="1" w:styleId="ListLabel2119">
    <w:name w:val="ListLabel 2119"/>
    <w:rsid w:val="00D754CD"/>
    <w:rPr>
      <w:rFonts w:cs="Wingdings"/>
      <w:b/>
      <w:sz w:val="24"/>
    </w:rPr>
  </w:style>
  <w:style w:type="character" w:customStyle="1" w:styleId="ListLabel2120">
    <w:name w:val="ListLabel 2120"/>
    <w:rsid w:val="00D754CD"/>
    <w:rPr>
      <w:rFonts w:cs="Symbol"/>
      <w:b/>
      <w:sz w:val="24"/>
    </w:rPr>
  </w:style>
  <w:style w:type="character" w:customStyle="1" w:styleId="ListLabel2121">
    <w:name w:val="ListLabel 2121"/>
    <w:rsid w:val="00D754CD"/>
    <w:rPr>
      <w:rFonts w:cs="Courier New"/>
      <w:b/>
      <w:sz w:val="24"/>
    </w:rPr>
  </w:style>
  <w:style w:type="character" w:customStyle="1" w:styleId="ListLabel2122">
    <w:name w:val="ListLabel 2122"/>
    <w:rsid w:val="00D754CD"/>
    <w:rPr>
      <w:rFonts w:cs="Wingdings"/>
      <w:b/>
      <w:sz w:val="24"/>
    </w:rPr>
  </w:style>
  <w:style w:type="character" w:customStyle="1" w:styleId="ListLabel2123">
    <w:name w:val="ListLabel 2123"/>
    <w:rsid w:val="00D754CD"/>
    <w:rPr>
      <w:rFonts w:ascii="Times New Roman" w:hAnsi="Times New Roman" w:cs="Arial"/>
      <w:b/>
      <w:sz w:val="24"/>
    </w:rPr>
  </w:style>
  <w:style w:type="character" w:customStyle="1" w:styleId="ListLabel2124">
    <w:name w:val="ListLabel 2124"/>
    <w:rsid w:val="00D754CD"/>
    <w:rPr>
      <w:rFonts w:cs="Courier New"/>
      <w:b/>
      <w:sz w:val="24"/>
    </w:rPr>
  </w:style>
  <w:style w:type="character" w:customStyle="1" w:styleId="ListLabel2125">
    <w:name w:val="ListLabel 2125"/>
    <w:rsid w:val="00D754CD"/>
    <w:rPr>
      <w:rFonts w:cs="Wingdings"/>
      <w:b/>
      <w:sz w:val="24"/>
    </w:rPr>
  </w:style>
  <w:style w:type="character" w:customStyle="1" w:styleId="ListLabel2126">
    <w:name w:val="ListLabel 2126"/>
    <w:rsid w:val="00D754CD"/>
    <w:rPr>
      <w:rFonts w:cs="Symbol"/>
      <w:b/>
      <w:sz w:val="24"/>
    </w:rPr>
  </w:style>
  <w:style w:type="character" w:customStyle="1" w:styleId="ListLabel2127">
    <w:name w:val="ListLabel 2127"/>
    <w:rsid w:val="00D754CD"/>
    <w:rPr>
      <w:rFonts w:cs="Courier New"/>
      <w:b/>
      <w:sz w:val="24"/>
    </w:rPr>
  </w:style>
  <w:style w:type="character" w:customStyle="1" w:styleId="ListLabel2128">
    <w:name w:val="ListLabel 2128"/>
    <w:rsid w:val="00D754CD"/>
    <w:rPr>
      <w:rFonts w:cs="Wingdings"/>
      <w:b/>
      <w:sz w:val="24"/>
    </w:rPr>
  </w:style>
  <w:style w:type="character" w:customStyle="1" w:styleId="ListLabel2129">
    <w:name w:val="ListLabel 2129"/>
    <w:rsid w:val="00D754CD"/>
    <w:rPr>
      <w:rFonts w:cs="Symbol"/>
      <w:b/>
      <w:sz w:val="24"/>
    </w:rPr>
  </w:style>
  <w:style w:type="character" w:customStyle="1" w:styleId="ListLabel2130">
    <w:name w:val="ListLabel 2130"/>
    <w:rsid w:val="00D754CD"/>
    <w:rPr>
      <w:rFonts w:cs="Courier New"/>
      <w:b/>
      <w:sz w:val="24"/>
    </w:rPr>
  </w:style>
  <w:style w:type="character" w:customStyle="1" w:styleId="ListLabel2131">
    <w:name w:val="ListLabel 2131"/>
    <w:rsid w:val="00D754CD"/>
    <w:rPr>
      <w:rFonts w:cs="Wingdings"/>
      <w:b/>
      <w:sz w:val="24"/>
    </w:rPr>
  </w:style>
  <w:style w:type="character" w:customStyle="1" w:styleId="ListLabel2132">
    <w:name w:val="ListLabel 2132"/>
    <w:rsid w:val="00D754CD"/>
    <w:rPr>
      <w:rFonts w:cs="Courier New"/>
      <w:b/>
      <w:sz w:val="24"/>
    </w:rPr>
  </w:style>
  <w:style w:type="character" w:customStyle="1" w:styleId="ListLabel2133">
    <w:name w:val="ListLabel 2133"/>
    <w:rsid w:val="00D754CD"/>
    <w:rPr>
      <w:rFonts w:cs="Wingdings"/>
      <w:b/>
      <w:sz w:val="24"/>
    </w:rPr>
  </w:style>
  <w:style w:type="character" w:customStyle="1" w:styleId="ListLabel2134">
    <w:name w:val="ListLabel 2134"/>
    <w:rsid w:val="00D754CD"/>
    <w:rPr>
      <w:rFonts w:cs="Symbol"/>
      <w:b/>
      <w:sz w:val="24"/>
    </w:rPr>
  </w:style>
  <w:style w:type="character" w:customStyle="1" w:styleId="ListLabel2135">
    <w:name w:val="ListLabel 2135"/>
    <w:rsid w:val="00D754CD"/>
    <w:rPr>
      <w:rFonts w:cs="Courier New"/>
      <w:b/>
      <w:sz w:val="24"/>
    </w:rPr>
  </w:style>
  <w:style w:type="character" w:customStyle="1" w:styleId="ListLabel2136">
    <w:name w:val="ListLabel 2136"/>
    <w:rsid w:val="00D754CD"/>
    <w:rPr>
      <w:rFonts w:cs="Wingdings"/>
      <w:b/>
      <w:sz w:val="24"/>
    </w:rPr>
  </w:style>
  <w:style w:type="character" w:customStyle="1" w:styleId="ListLabel2137">
    <w:name w:val="ListLabel 2137"/>
    <w:rsid w:val="00D754CD"/>
    <w:rPr>
      <w:rFonts w:cs="Symbol"/>
      <w:b/>
      <w:sz w:val="24"/>
    </w:rPr>
  </w:style>
  <w:style w:type="character" w:customStyle="1" w:styleId="ListLabel2138">
    <w:name w:val="ListLabel 2138"/>
    <w:rsid w:val="00D754CD"/>
    <w:rPr>
      <w:rFonts w:cs="Courier New"/>
      <w:b/>
      <w:sz w:val="24"/>
    </w:rPr>
  </w:style>
  <w:style w:type="character" w:customStyle="1" w:styleId="ListLabel2139">
    <w:name w:val="ListLabel 2139"/>
    <w:rsid w:val="00D754CD"/>
    <w:rPr>
      <w:rFonts w:cs="Wingdings"/>
      <w:b/>
      <w:sz w:val="24"/>
    </w:rPr>
  </w:style>
  <w:style w:type="character" w:customStyle="1" w:styleId="ListLabel2140">
    <w:name w:val="ListLabel 2140"/>
    <w:rsid w:val="00D754CD"/>
    <w:rPr>
      <w:rFonts w:cs="Times New Roman"/>
      <w:b/>
      <w:sz w:val="24"/>
    </w:rPr>
  </w:style>
  <w:style w:type="character" w:customStyle="1" w:styleId="WW8Num3z4">
    <w:name w:val="WW8Num3z4"/>
    <w:basedOn w:val="ListLabel3497"/>
    <w:rsid w:val="00D754CD"/>
    <w:rPr>
      <w:rFonts w:cs="OpenSymbol"/>
      <w:b/>
      <w:sz w:val="24"/>
    </w:rPr>
  </w:style>
  <w:style w:type="character" w:customStyle="1" w:styleId="WW8Num3z5">
    <w:name w:val="WW8Num3z5"/>
    <w:basedOn w:val="ListLabel3497"/>
    <w:rsid w:val="00D754CD"/>
    <w:rPr>
      <w:rFonts w:cs="OpenSymbol"/>
      <w:b/>
      <w:sz w:val="24"/>
    </w:rPr>
  </w:style>
  <w:style w:type="character" w:customStyle="1" w:styleId="WW8Num3z6">
    <w:name w:val="WW8Num3z6"/>
    <w:basedOn w:val="ListLabel3497"/>
    <w:rsid w:val="00D754CD"/>
    <w:rPr>
      <w:rFonts w:cs="OpenSymbol"/>
      <w:b/>
      <w:sz w:val="24"/>
    </w:rPr>
  </w:style>
  <w:style w:type="character" w:customStyle="1" w:styleId="WW8Num3z7">
    <w:name w:val="WW8Num3z7"/>
    <w:basedOn w:val="ListLabel3497"/>
    <w:rsid w:val="00D754CD"/>
    <w:rPr>
      <w:rFonts w:cs="OpenSymbol"/>
      <w:b/>
      <w:sz w:val="24"/>
    </w:rPr>
  </w:style>
  <w:style w:type="character" w:customStyle="1" w:styleId="WW8Num3z8">
    <w:name w:val="WW8Num3z8"/>
    <w:basedOn w:val="ListLabel3497"/>
    <w:rsid w:val="00D754CD"/>
    <w:rPr>
      <w:rFonts w:cs="OpenSymbol"/>
      <w:b/>
      <w:sz w:val="24"/>
    </w:rPr>
  </w:style>
  <w:style w:type="character" w:customStyle="1" w:styleId="ListLabel2141">
    <w:name w:val="ListLabel 2141"/>
    <w:rsid w:val="00D754CD"/>
    <w:rPr>
      <w:rFonts w:ascii="Times New Roman" w:hAnsi="Times New Roman" w:cs="Symbol"/>
      <w:b/>
      <w:sz w:val="24"/>
      <w:szCs w:val="24"/>
    </w:rPr>
  </w:style>
  <w:style w:type="character" w:customStyle="1" w:styleId="ListLabel2142">
    <w:name w:val="ListLabel 2142"/>
    <w:rsid w:val="00D754CD"/>
    <w:rPr>
      <w:rFonts w:cs="Courier New"/>
      <w:b/>
      <w:sz w:val="24"/>
    </w:rPr>
  </w:style>
  <w:style w:type="character" w:customStyle="1" w:styleId="ListLabel2143">
    <w:name w:val="ListLabel 2143"/>
    <w:rsid w:val="00D754CD"/>
    <w:rPr>
      <w:rFonts w:cs="Wingdings"/>
      <w:b/>
      <w:sz w:val="24"/>
    </w:rPr>
  </w:style>
  <w:style w:type="character" w:customStyle="1" w:styleId="ListLabel2144">
    <w:name w:val="ListLabel 2144"/>
    <w:rsid w:val="00D754CD"/>
    <w:rPr>
      <w:rFonts w:cs="Symbol"/>
      <w:b/>
      <w:sz w:val="24"/>
      <w:szCs w:val="24"/>
    </w:rPr>
  </w:style>
  <w:style w:type="character" w:customStyle="1" w:styleId="ListLabel2145">
    <w:name w:val="ListLabel 2145"/>
    <w:rsid w:val="00D754CD"/>
    <w:rPr>
      <w:rFonts w:cs="Courier New"/>
      <w:b/>
      <w:sz w:val="24"/>
    </w:rPr>
  </w:style>
  <w:style w:type="character" w:customStyle="1" w:styleId="ListLabel2146">
    <w:name w:val="ListLabel 2146"/>
    <w:rsid w:val="00D754CD"/>
    <w:rPr>
      <w:rFonts w:cs="Wingdings"/>
      <w:b/>
      <w:sz w:val="24"/>
    </w:rPr>
  </w:style>
  <w:style w:type="character" w:customStyle="1" w:styleId="ListLabel2147">
    <w:name w:val="ListLabel 2147"/>
    <w:rsid w:val="00D754CD"/>
    <w:rPr>
      <w:rFonts w:cs="Symbol"/>
      <w:b/>
      <w:sz w:val="24"/>
      <w:szCs w:val="24"/>
    </w:rPr>
  </w:style>
  <w:style w:type="character" w:customStyle="1" w:styleId="ListLabel2148">
    <w:name w:val="ListLabel 2148"/>
    <w:rsid w:val="00D754CD"/>
    <w:rPr>
      <w:rFonts w:cs="Courier New"/>
      <w:b/>
      <w:sz w:val="24"/>
    </w:rPr>
  </w:style>
  <w:style w:type="character" w:customStyle="1" w:styleId="ListLabel2149">
    <w:name w:val="ListLabel 2149"/>
    <w:rsid w:val="00D754CD"/>
    <w:rPr>
      <w:rFonts w:cs="Wingdings"/>
      <w:b/>
      <w:sz w:val="24"/>
    </w:rPr>
  </w:style>
  <w:style w:type="character" w:customStyle="1" w:styleId="ListLabel2150">
    <w:name w:val="ListLabel 2150"/>
    <w:rsid w:val="00D754CD"/>
    <w:rPr>
      <w:rFonts w:ascii="Times New Roman" w:hAnsi="Times New Roman" w:cs="Symbol"/>
      <w:b/>
      <w:sz w:val="24"/>
    </w:rPr>
  </w:style>
  <w:style w:type="character" w:customStyle="1" w:styleId="ListLabel2151">
    <w:name w:val="ListLabel 2151"/>
    <w:rsid w:val="00D754CD"/>
    <w:rPr>
      <w:rFonts w:cs="Courier New"/>
      <w:b/>
      <w:sz w:val="24"/>
    </w:rPr>
  </w:style>
  <w:style w:type="character" w:customStyle="1" w:styleId="ListLabel2152">
    <w:name w:val="ListLabel 2152"/>
    <w:rsid w:val="00D754CD"/>
    <w:rPr>
      <w:rFonts w:cs="Wingdings"/>
      <w:b/>
      <w:sz w:val="24"/>
    </w:rPr>
  </w:style>
  <w:style w:type="character" w:customStyle="1" w:styleId="ListLabel2153">
    <w:name w:val="ListLabel 2153"/>
    <w:rsid w:val="00D754CD"/>
    <w:rPr>
      <w:rFonts w:cs="Symbol"/>
      <w:b/>
      <w:sz w:val="24"/>
    </w:rPr>
  </w:style>
  <w:style w:type="character" w:customStyle="1" w:styleId="ListLabel2154">
    <w:name w:val="ListLabel 2154"/>
    <w:rsid w:val="00D754CD"/>
    <w:rPr>
      <w:rFonts w:cs="Courier New"/>
      <w:b/>
      <w:sz w:val="24"/>
    </w:rPr>
  </w:style>
  <w:style w:type="character" w:customStyle="1" w:styleId="ListLabel2155">
    <w:name w:val="ListLabel 2155"/>
    <w:rsid w:val="00D754CD"/>
    <w:rPr>
      <w:rFonts w:cs="Wingdings"/>
      <w:b/>
      <w:sz w:val="24"/>
    </w:rPr>
  </w:style>
  <w:style w:type="character" w:customStyle="1" w:styleId="ListLabel2156">
    <w:name w:val="ListLabel 2156"/>
    <w:rsid w:val="00D754CD"/>
    <w:rPr>
      <w:rFonts w:cs="Symbol"/>
      <w:b/>
      <w:sz w:val="24"/>
    </w:rPr>
  </w:style>
  <w:style w:type="character" w:customStyle="1" w:styleId="ListLabel2157">
    <w:name w:val="ListLabel 2157"/>
    <w:rsid w:val="00D754CD"/>
    <w:rPr>
      <w:rFonts w:cs="Courier New"/>
      <w:b/>
      <w:sz w:val="24"/>
    </w:rPr>
  </w:style>
  <w:style w:type="character" w:customStyle="1" w:styleId="ListLabel2158">
    <w:name w:val="ListLabel 2158"/>
    <w:rsid w:val="00D754CD"/>
    <w:rPr>
      <w:rFonts w:cs="Wingdings"/>
      <w:b/>
      <w:sz w:val="24"/>
    </w:rPr>
  </w:style>
  <w:style w:type="character" w:customStyle="1" w:styleId="ListLabel2159">
    <w:name w:val="ListLabel 2159"/>
    <w:rsid w:val="00D754CD"/>
    <w:rPr>
      <w:rFonts w:ascii="Times New Roman" w:hAnsi="Times New Roman" w:cs="Symbol"/>
      <w:b/>
      <w:sz w:val="24"/>
    </w:rPr>
  </w:style>
  <w:style w:type="character" w:customStyle="1" w:styleId="ListLabel2160">
    <w:name w:val="ListLabel 2160"/>
    <w:rsid w:val="00D754CD"/>
    <w:rPr>
      <w:rFonts w:cs="Courier New"/>
      <w:b/>
      <w:sz w:val="24"/>
    </w:rPr>
  </w:style>
  <w:style w:type="character" w:customStyle="1" w:styleId="ListLabel2161">
    <w:name w:val="ListLabel 2161"/>
    <w:rsid w:val="00D754CD"/>
    <w:rPr>
      <w:rFonts w:cs="Wingdings"/>
      <w:b/>
      <w:sz w:val="24"/>
    </w:rPr>
  </w:style>
  <w:style w:type="character" w:customStyle="1" w:styleId="ListLabel2162">
    <w:name w:val="ListLabel 2162"/>
    <w:rsid w:val="00D754CD"/>
    <w:rPr>
      <w:rFonts w:cs="Symbol"/>
      <w:b/>
      <w:sz w:val="24"/>
    </w:rPr>
  </w:style>
  <w:style w:type="character" w:customStyle="1" w:styleId="ListLabel2163">
    <w:name w:val="ListLabel 2163"/>
    <w:rsid w:val="00D754CD"/>
    <w:rPr>
      <w:rFonts w:cs="Courier New"/>
      <w:b/>
      <w:sz w:val="24"/>
    </w:rPr>
  </w:style>
  <w:style w:type="character" w:customStyle="1" w:styleId="ListLabel2164">
    <w:name w:val="ListLabel 2164"/>
    <w:rsid w:val="00D754CD"/>
    <w:rPr>
      <w:rFonts w:cs="Wingdings"/>
      <w:b/>
      <w:sz w:val="24"/>
    </w:rPr>
  </w:style>
  <w:style w:type="character" w:customStyle="1" w:styleId="ListLabel2165">
    <w:name w:val="ListLabel 2165"/>
    <w:rsid w:val="00D754CD"/>
    <w:rPr>
      <w:rFonts w:cs="Symbol"/>
      <w:b/>
      <w:sz w:val="24"/>
    </w:rPr>
  </w:style>
  <w:style w:type="character" w:customStyle="1" w:styleId="ListLabel2166">
    <w:name w:val="ListLabel 2166"/>
    <w:rsid w:val="00D754CD"/>
    <w:rPr>
      <w:rFonts w:cs="Courier New"/>
      <w:b/>
      <w:sz w:val="24"/>
    </w:rPr>
  </w:style>
  <w:style w:type="character" w:customStyle="1" w:styleId="ListLabel2167">
    <w:name w:val="ListLabel 2167"/>
    <w:rsid w:val="00D754CD"/>
    <w:rPr>
      <w:rFonts w:cs="Wingdings"/>
      <w:b/>
      <w:sz w:val="24"/>
    </w:rPr>
  </w:style>
  <w:style w:type="character" w:customStyle="1" w:styleId="ListLabel2168">
    <w:name w:val="ListLabel 2168"/>
    <w:rsid w:val="00D754CD"/>
    <w:rPr>
      <w:rFonts w:ascii="Times New Roman" w:hAnsi="Times New Roman" w:cs="Arial"/>
      <w:b/>
      <w:sz w:val="24"/>
    </w:rPr>
  </w:style>
  <w:style w:type="character" w:customStyle="1" w:styleId="ListLabel2169">
    <w:name w:val="ListLabel 2169"/>
    <w:rsid w:val="00D754CD"/>
    <w:rPr>
      <w:rFonts w:cs="Courier New"/>
      <w:b/>
      <w:sz w:val="24"/>
    </w:rPr>
  </w:style>
  <w:style w:type="character" w:customStyle="1" w:styleId="ListLabel2170">
    <w:name w:val="ListLabel 2170"/>
    <w:rsid w:val="00D754CD"/>
    <w:rPr>
      <w:rFonts w:cs="Wingdings"/>
      <w:b/>
      <w:sz w:val="24"/>
    </w:rPr>
  </w:style>
  <w:style w:type="character" w:customStyle="1" w:styleId="ListLabel2171">
    <w:name w:val="ListLabel 2171"/>
    <w:rsid w:val="00D754CD"/>
    <w:rPr>
      <w:rFonts w:cs="Symbol"/>
      <w:b/>
      <w:sz w:val="24"/>
    </w:rPr>
  </w:style>
  <w:style w:type="character" w:customStyle="1" w:styleId="ListLabel2172">
    <w:name w:val="ListLabel 2172"/>
    <w:rsid w:val="00D754CD"/>
    <w:rPr>
      <w:rFonts w:cs="Courier New"/>
      <w:b/>
      <w:sz w:val="24"/>
    </w:rPr>
  </w:style>
  <w:style w:type="character" w:customStyle="1" w:styleId="ListLabel2173">
    <w:name w:val="ListLabel 2173"/>
    <w:rsid w:val="00D754CD"/>
    <w:rPr>
      <w:rFonts w:cs="Wingdings"/>
      <w:b/>
      <w:sz w:val="24"/>
    </w:rPr>
  </w:style>
  <w:style w:type="character" w:customStyle="1" w:styleId="ListLabel2174">
    <w:name w:val="ListLabel 2174"/>
    <w:rsid w:val="00D754CD"/>
    <w:rPr>
      <w:rFonts w:cs="Symbol"/>
      <w:b/>
      <w:sz w:val="24"/>
    </w:rPr>
  </w:style>
  <w:style w:type="character" w:customStyle="1" w:styleId="ListLabel2175">
    <w:name w:val="ListLabel 2175"/>
    <w:rsid w:val="00D754CD"/>
    <w:rPr>
      <w:rFonts w:cs="Courier New"/>
      <w:b/>
      <w:sz w:val="24"/>
    </w:rPr>
  </w:style>
  <w:style w:type="character" w:customStyle="1" w:styleId="ListLabel2176">
    <w:name w:val="ListLabel 2176"/>
    <w:rsid w:val="00D754CD"/>
    <w:rPr>
      <w:rFonts w:cs="Wingdings"/>
      <w:b/>
      <w:sz w:val="24"/>
    </w:rPr>
  </w:style>
  <w:style w:type="character" w:customStyle="1" w:styleId="ListLabel2177">
    <w:name w:val="ListLabel 2177"/>
    <w:rsid w:val="00D754CD"/>
    <w:rPr>
      <w:rFonts w:ascii="Times New Roman" w:hAnsi="Times New Roman" w:cs="Times New Roman"/>
      <w:b/>
      <w:sz w:val="24"/>
    </w:rPr>
  </w:style>
  <w:style w:type="character" w:customStyle="1" w:styleId="ListLabel2178">
    <w:name w:val="ListLabel 2178"/>
    <w:rsid w:val="00D754CD"/>
    <w:rPr>
      <w:rFonts w:cs="Courier New"/>
      <w:b/>
      <w:sz w:val="24"/>
    </w:rPr>
  </w:style>
  <w:style w:type="character" w:customStyle="1" w:styleId="ListLabel2179">
    <w:name w:val="ListLabel 2179"/>
    <w:rsid w:val="00D754CD"/>
    <w:rPr>
      <w:rFonts w:cs="Wingdings"/>
      <w:b/>
      <w:sz w:val="24"/>
    </w:rPr>
  </w:style>
  <w:style w:type="character" w:customStyle="1" w:styleId="ListLabel2180">
    <w:name w:val="ListLabel 2180"/>
    <w:rsid w:val="00D754CD"/>
    <w:rPr>
      <w:rFonts w:cs="Symbol"/>
      <w:b/>
      <w:sz w:val="24"/>
    </w:rPr>
  </w:style>
  <w:style w:type="character" w:customStyle="1" w:styleId="ListLabel2181">
    <w:name w:val="ListLabel 2181"/>
    <w:rsid w:val="00D754CD"/>
    <w:rPr>
      <w:rFonts w:cs="Courier New"/>
      <w:b/>
      <w:sz w:val="24"/>
    </w:rPr>
  </w:style>
  <w:style w:type="character" w:customStyle="1" w:styleId="ListLabel2182">
    <w:name w:val="ListLabel 2182"/>
    <w:rsid w:val="00D754CD"/>
    <w:rPr>
      <w:rFonts w:cs="Wingdings"/>
      <w:b/>
      <w:sz w:val="24"/>
    </w:rPr>
  </w:style>
  <w:style w:type="character" w:customStyle="1" w:styleId="ListLabel2183">
    <w:name w:val="ListLabel 2183"/>
    <w:rsid w:val="00D754CD"/>
    <w:rPr>
      <w:rFonts w:cs="Symbol"/>
      <w:b/>
      <w:sz w:val="24"/>
    </w:rPr>
  </w:style>
  <w:style w:type="character" w:customStyle="1" w:styleId="ListLabel2184">
    <w:name w:val="ListLabel 2184"/>
    <w:rsid w:val="00D754CD"/>
    <w:rPr>
      <w:rFonts w:cs="Courier New"/>
      <w:b/>
      <w:sz w:val="24"/>
    </w:rPr>
  </w:style>
  <w:style w:type="character" w:customStyle="1" w:styleId="ListLabel2185">
    <w:name w:val="ListLabel 2185"/>
    <w:rsid w:val="00D754CD"/>
    <w:rPr>
      <w:rFonts w:cs="Wingdings"/>
      <w:b/>
      <w:sz w:val="24"/>
    </w:rPr>
  </w:style>
  <w:style w:type="character" w:customStyle="1" w:styleId="ListLabel2186">
    <w:name w:val="ListLabel 2186"/>
    <w:rsid w:val="00D754CD"/>
    <w:rPr>
      <w:rFonts w:ascii="Times New Roman" w:hAnsi="Times New Roman" w:cs="Courier New"/>
      <w:b/>
      <w:sz w:val="24"/>
    </w:rPr>
  </w:style>
  <w:style w:type="character" w:customStyle="1" w:styleId="ListLabel2187">
    <w:name w:val="ListLabel 2187"/>
    <w:rsid w:val="00D754CD"/>
    <w:rPr>
      <w:rFonts w:cs="Wingdings"/>
      <w:b/>
      <w:sz w:val="24"/>
    </w:rPr>
  </w:style>
  <w:style w:type="character" w:customStyle="1" w:styleId="ListLabel2188">
    <w:name w:val="ListLabel 2188"/>
    <w:rsid w:val="00D754CD"/>
    <w:rPr>
      <w:rFonts w:cs="Symbol"/>
      <w:b/>
      <w:sz w:val="24"/>
    </w:rPr>
  </w:style>
  <w:style w:type="character" w:customStyle="1" w:styleId="ListLabel2189">
    <w:name w:val="ListLabel 2189"/>
    <w:rsid w:val="00D754CD"/>
    <w:rPr>
      <w:rFonts w:cs="Courier New"/>
      <w:b/>
      <w:sz w:val="24"/>
    </w:rPr>
  </w:style>
  <w:style w:type="character" w:customStyle="1" w:styleId="ListLabel2190">
    <w:name w:val="ListLabel 2190"/>
    <w:rsid w:val="00D754CD"/>
    <w:rPr>
      <w:rFonts w:cs="Wingdings"/>
      <w:b/>
      <w:sz w:val="24"/>
    </w:rPr>
  </w:style>
  <w:style w:type="character" w:customStyle="1" w:styleId="ListLabel2191">
    <w:name w:val="ListLabel 2191"/>
    <w:rsid w:val="00D754CD"/>
    <w:rPr>
      <w:rFonts w:cs="Symbol"/>
      <w:b/>
      <w:sz w:val="24"/>
    </w:rPr>
  </w:style>
  <w:style w:type="character" w:customStyle="1" w:styleId="ListLabel2192">
    <w:name w:val="ListLabel 2192"/>
    <w:rsid w:val="00D754CD"/>
    <w:rPr>
      <w:rFonts w:cs="Courier New"/>
      <w:b/>
      <w:sz w:val="24"/>
    </w:rPr>
  </w:style>
  <w:style w:type="character" w:customStyle="1" w:styleId="ListLabel2193">
    <w:name w:val="ListLabel 2193"/>
    <w:rsid w:val="00D754CD"/>
    <w:rPr>
      <w:rFonts w:cs="Wingdings"/>
      <w:b/>
      <w:sz w:val="24"/>
    </w:rPr>
  </w:style>
  <w:style w:type="character" w:customStyle="1" w:styleId="ListLabel2194">
    <w:name w:val="ListLabel 2194"/>
    <w:rsid w:val="00D754CD"/>
    <w:rPr>
      <w:rFonts w:ascii="Times New Roman" w:hAnsi="Times New Roman" w:cs="OpenSymbol"/>
      <w:b/>
      <w:sz w:val="24"/>
    </w:rPr>
  </w:style>
  <w:style w:type="character" w:customStyle="1" w:styleId="ListLabel2195">
    <w:name w:val="ListLabel 2195"/>
    <w:rsid w:val="00D754CD"/>
    <w:rPr>
      <w:rFonts w:cs="OpenSymbol"/>
      <w:b/>
      <w:sz w:val="24"/>
    </w:rPr>
  </w:style>
  <w:style w:type="character" w:customStyle="1" w:styleId="ListLabel2196">
    <w:name w:val="ListLabel 2196"/>
    <w:rsid w:val="00D754CD"/>
    <w:rPr>
      <w:rFonts w:cs="OpenSymbol"/>
      <w:b/>
      <w:sz w:val="24"/>
    </w:rPr>
  </w:style>
  <w:style w:type="character" w:customStyle="1" w:styleId="ListLabel2197">
    <w:name w:val="ListLabel 2197"/>
    <w:rsid w:val="00D754CD"/>
    <w:rPr>
      <w:rFonts w:cs="OpenSymbol"/>
      <w:b/>
      <w:sz w:val="24"/>
    </w:rPr>
  </w:style>
  <w:style w:type="character" w:customStyle="1" w:styleId="ListLabel2198">
    <w:name w:val="ListLabel 2198"/>
    <w:rsid w:val="00D754CD"/>
    <w:rPr>
      <w:rFonts w:cs="OpenSymbol"/>
      <w:b/>
      <w:sz w:val="24"/>
    </w:rPr>
  </w:style>
  <w:style w:type="character" w:customStyle="1" w:styleId="ListLabel2199">
    <w:name w:val="ListLabel 2199"/>
    <w:rsid w:val="00D754CD"/>
    <w:rPr>
      <w:rFonts w:cs="OpenSymbol"/>
      <w:b/>
      <w:sz w:val="24"/>
    </w:rPr>
  </w:style>
  <w:style w:type="character" w:customStyle="1" w:styleId="ListLabel2200">
    <w:name w:val="ListLabel 2200"/>
    <w:rsid w:val="00D754CD"/>
    <w:rPr>
      <w:rFonts w:cs="OpenSymbol"/>
      <w:b/>
      <w:sz w:val="24"/>
    </w:rPr>
  </w:style>
  <w:style w:type="character" w:customStyle="1" w:styleId="ListLabel2201">
    <w:name w:val="ListLabel 2201"/>
    <w:rsid w:val="00D754CD"/>
    <w:rPr>
      <w:rFonts w:cs="OpenSymbol"/>
      <w:b/>
      <w:sz w:val="24"/>
    </w:rPr>
  </w:style>
  <w:style w:type="character" w:customStyle="1" w:styleId="ListLabel2202">
    <w:name w:val="ListLabel 2202"/>
    <w:rsid w:val="00D754CD"/>
    <w:rPr>
      <w:rFonts w:cs="OpenSymbol"/>
      <w:b/>
      <w:sz w:val="24"/>
    </w:rPr>
  </w:style>
  <w:style w:type="character" w:customStyle="1" w:styleId="ListLabel2203">
    <w:name w:val="ListLabel 2203"/>
    <w:rsid w:val="00D754CD"/>
    <w:rPr>
      <w:rFonts w:ascii="Times New Roman" w:hAnsi="Times New Roman" w:cs="OpenSymbol"/>
      <w:b/>
      <w:sz w:val="24"/>
    </w:rPr>
  </w:style>
  <w:style w:type="character" w:customStyle="1" w:styleId="ListLabel2204">
    <w:name w:val="ListLabel 2204"/>
    <w:rsid w:val="00D754CD"/>
    <w:rPr>
      <w:rFonts w:cs="OpenSymbol"/>
      <w:b/>
      <w:sz w:val="24"/>
    </w:rPr>
  </w:style>
  <w:style w:type="character" w:customStyle="1" w:styleId="ListLabel2205">
    <w:name w:val="ListLabel 2205"/>
    <w:rsid w:val="00D754CD"/>
    <w:rPr>
      <w:rFonts w:cs="OpenSymbol"/>
      <w:b/>
      <w:sz w:val="24"/>
    </w:rPr>
  </w:style>
  <w:style w:type="character" w:customStyle="1" w:styleId="ListLabel2206">
    <w:name w:val="ListLabel 2206"/>
    <w:rsid w:val="00D754CD"/>
    <w:rPr>
      <w:rFonts w:cs="OpenSymbol"/>
      <w:b/>
      <w:sz w:val="24"/>
    </w:rPr>
  </w:style>
  <w:style w:type="character" w:customStyle="1" w:styleId="ListLabel2207">
    <w:name w:val="ListLabel 2207"/>
    <w:rsid w:val="00D754CD"/>
    <w:rPr>
      <w:rFonts w:cs="OpenSymbol"/>
      <w:b/>
      <w:sz w:val="24"/>
    </w:rPr>
  </w:style>
  <w:style w:type="character" w:customStyle="1" w:styleId="ListLabel2208">
    <w:name w:val="ListLabel 2208"/>
    <w:rsid w:val="00D754CD"/>
    <w:rPr>
      <w:rFonts w:cs="OpenSymbol"/>
      <w:b/>
      <w:sz w:val="24"/>
    </w:rPr>
  </w:style>
  <w:style w:type="character" w:customStyle="1" w:styleId="ListLabel2209">
    <w:name w:val="ListLabel 2209"/>
    <w:rsid w:val="00D754CD"/>
    <w:rPr>
      <w:rFonts w:cs="OpenSymbol"/>
      <w:b/>
      <w:sz w:val="24"/>
    </w:rPr>
  </w:style>
  <w:style w:type="character" w:customStyle="1" w:styleId="ListLabel2210">
    <w:name w:val="ListLabel 2210"/>
    <w:rsid w:val="00D754CD"/>
    <w:rPr>
      <w:rFonts w:cs="OpenSymbol"/>
      <w:b/>
      <w:sz w:val="24"/>
    </w:rPr>
  </w:style>
  <w:style w:type="character" w:customStyle="1" w:styleId="ListLabel2211">
    <w:name w:val="ListLabel 2211"/>
    <w:rsid w:val="00D754CD"/>
    <w:rPr>
      <w:rFonts w:cs="OpenSymbol"/>
      <w:b/>
      <w:sz w:val="24"/>
    </w:rPr>
  </w:style>
  <w:style w:type="character" w:customStyle="1" w:styleId="ListLabel2212">
    <w:name w:val="ListLabel 2212"/>
    <w:rsid w:val="00D754CD"/>
    <w:rPr>
      <w:rFonts w:ascii="Times New Roman" w:hAnsi="Times New Roman" w:cs="OpenSymbol"/>
      <w:b/>
      <w:sz w:val="24"/>
    </w:rPr>
  </w:style>
  <w:style w:type="character" w:customStyle="1" w:styleId="ListLabel2213">
    <w:name w:val="ListLabel 2213"/>
    <w:rsid w:val="00D754CD"/>
    <w:rPr>
      <w:rFonts w:cs="OpenSymbol"/>
      <w:b/>
      <w:sz w:val="24"/>
    </w:rPr>
  </w:style>
  <w:style w:type="character" w:customStyle="1" w:styleId="ListLabel2214">
    <w:name w:val="ListLabel 2214"/>
    <w:rsid w:val="00D754CD"/>
    <w:rPr>
      <w:rFonts w:cs="OpenSymbol"/>
      <w:b/>
      <w:sz w:val="24"/>
    </w:rPr>
  </w:style>
  <w:style w:type="character" w:customStyle="1" w:styleId="ListLabel2215">
    <w:name w:val="ListLabel 2215"/>
    <w:rsid w:val="00D754CD"/>
    <w:rPr>
      <w:rFonts w:cs="OpenSymbol"/>
      <w:b/>
      <w:sz w:val="24"/>
    </w:rPr>
  </w:style>
  <w:style w:type="character" w:customStyle="1" w:styleId="ListLabel2216">
    <w:name w:val="ListLabel 2216"/>
    <w:rsid w:val="00D754CD"/>
    <w:rPr>
      <w:rFonts w:cs="OpenSymbol"/>
      <w:b/>
      <w:sz w:val="24"/>
    </w:rPr>
  </w:style>
  <w:style w:type="character" w:customStyle="1" w:styleId="ListLabel2217">
    <w:name w:val="ListLabel 2217"/>
    <w:rsid w:val="00D754CD"/>
    <w:rPr>
      <w:rFonts w:cs="OpenSymbol"/>
      <w:b/>
      <w:sz w:val="24"/>
    </w:rPr>
  </w:style>
  <w:style w:type="character" w:customStyle="1" w:styleId="ListLabel2218">
    <w:name w:val="ListLabel 2218"/>
    <w:rsid w:val="00D754CD"/>
    <w:rPr>
      <w:rFonts w:cs="OpenSymbol"/>
      <w:b/>
      <w:sz w:val="24"/>
    </w:rPr>
  </w:style>
  <w:style w:type="character" w:customStyle="1" w:styleId="ListLabel2219">
    <w:name w:val="ListLabel 2219"/>
    <w:rsid w:val="00D754CD"/>
    <w:rPr>
      <w:rFonts w:cs="OpenSymbol"/>
      <w:b/>
      <w:sz w:val="24"/>
    </w:rPr>
  </w:style>
  <w:style w:type="character" w:customStyle="1" w:styleId="ListLabel2220">
    <w:name w:val="ListLabel 2220"/>
    <w:rsid w:val="00D754CD"/>
    <w:rPr>
      <w:rFonts w:cs="OpenSymbol"/>
      <w:b/>
      <w:sz w:val="24"/>
    </w:rPr>
  </w:style>
  <w:style w:type="character" w:customStyle="1" w:styleId="ListLabel2221">
    <w:name w:val="ListLabel 2221"/>
    <w:rsid w:val="00D754CD"/>
    <w:rPr>
      <w:rFonts w:ascii="Times New Roman" w:hAnsi="Times New Roman" w:cs="OpenSymbol"/>
      <w:b/>
      <w:sz w:val="24"/>
    </w:rPr>
  </w:style>
  <w:style w:type="character" w:customStyle="1" w:styleId="ListLabel2222">
    <w:name w:val="ListLabel 2222"/>
    <w:rsid w:val="00D754CD"/>
    <w:rPr>
      <w:rFonts w:cs="OpenSymbol"/>
      <w:b/>
      <w:sz w:val="24"/>
    </w:rPr>
  </w:style>
  <w:style w:type="character" w:customStyle="1" w:styleId="ListLabel2223">
    <w:name w:val="ListLabel 2223"/>
    <w:rsid w:val="00D754CD"/>
    <w:rPr>
      <w:rFonts w:cs="OpenSymbol"/>
      <w:b/>
      <w:sz w:val="24"/>
    </w:rPr>
  </w:style>
  <w:style w:type="character" w:customStyle="1" w:styleId="ListLabel2224">
    <w:name w:val="ListLabel 2224"/>
    <w:rsid w:val="00D754CD"/>
    <w:rPr>
      <w:rFonts w:cs="OpenSymbol"/>
      <w:b/>
      <w:sz w:val="24"/>
    </w:rPr>
  </w:style>
  <w:style w:type="character" w:customStyle="1" w:styleId="ListLabel2225">
    <w:name w:val="ListLabel 2225"/>
    <w:rsid w:val="00D754CD"/>
    <w:rPr>
      <w:rFonts w:cs="OpenSymbol"/>
      <w:b/>
      <w:sz w:val="24"/>
    </w:rPr>
  </w:style>
  <w:style w:type="character" w:customStyle="1" w:styleId="ListLabel2226">
    <w:name w:val="ListLabel 2226"/>
    <w:rsid w:val="00D754CD"/>
    <w:rPr>
      <w:rFonts w:cs="OpenSymbol"/>
      <w:b/>
      <w:sz w:val="24"/>
    </w:rPr>
  </w:style>
  <w:style w:type="character" w:customStyle="1" w:styleId="ListLabel2227">
    <w:name w:val="ListLabel 2227"/>
    <w:rsid w:val="00D754CD"/>
    <w:rPr>
      <w:rFonts w:cs="OpenSymbol"/>
      <w:b/>
      <w:sz w:val="24"/>
    </w:rPr>
  </w:style>
  <w:style w:type="character" w:customStyle="1" w:styleId="ListLabel2228">
    <w:name w:val="ListLabel 2228"/>
    <w:rsid w:val="00D754CD"/>
    <w:rPr>
      <w:rFonts w:cs="OpenSymbol"/>
      <w:b/>
      <w:sz w:val="24"/>
    </w:rPr>
  </w:style>
  <w:style w:type="character" w:customStyle="1" w:styleId="ListLabel2229">
    <w:name w:val="ListLabel 2229"/>
    <w:rsid w:val="00D754CD"/>
    <w:rPr>
      <w:rFonts w:cs="OpenSymbol"/>
      <w:b/>
      <w:sz w:val="24"/>
    </w:rPr>
  </w:style>
  <w:style w:type="character" w:customStyle="1" w:styleId="ListLabel2230">
    <w:name w:val="ListLabel 2230"/>
    <w:rsid w:val="00D754CD"/>
    <w:rPr>
      <w:rFonts w:ascii="Times New Roman" w:hAnsi="Times New Roman" w:cs="OpenSymbol"/>
      <w:b/>
      <w:sz w:val="24"/>
    </w:rPr>
  </w:style>
  <w:style w:type="character" w:customStyle="1" w:styleId="ListLabel2231">
    <w:name w:val="ListLabel 2231"/>
    <w:rsid w:val="00D754CD"/>
    <w:rPr>
      <w:rFonts w:cs="OpenSymbol"/>
      <w:b/>
      <w:sz w:val="24"/>
    </w:rPr>
  </w:style>
  <w:style w:type="character" w:customStyle="1" w:styleId="ListLabel2232">
    <w:name w:val="ListLabel 2232"/>
    <w:rsid w:val="00D754CD"/>
    <w:rPr>
      <w:rFonts w:cs="OpenSymbol"/>
      <w:b/>
      <w:sz w:val="24"/>
    </w:rPr>
  </w:style>
  <w:style w:type="character" w:customStyle="1" w:styleId="ListLabel2233">
    <w:name w:val="ListLabel 2233"/>
    <w:rsid w:val="00D754CD"/>
    <w:rPr>
      <w:rFonts w:cs="OpenSymbol"/>
      <w:b/>
      <w:sz w:val="24"/>
    </w:rPr>
  </w:style>
  <w:style w:type="character" w:customStyle="1" w:styleId="ListLabel2234">
    <w:name w:val="ListLabel 2234"/>
    <w:rsid w:val="00D754CD"/>
    <w:rPr>
      <w:rFonts w:cs="OpenSymbol"/>
      <w:b/>
      <w:sz w:val="24"/>
    </w:rPr>
  </w:style>
  <w:style w:type="character" w:customStyle="1" w:styleId="ListLabel2235">
    <w:name w:val="ListLabel 2235"/>
    <w:rsid w:val="00D754CD"/>
    <w:rPr>
      <w:rFonts w:cs="OpenSymbol"/>
      <w:b/>
      <w:sz w:val="24"/>
    </w:rPr>
  </w:style>
  <w:style w:type="character" w:customStyle="1" w:styleId="ListLabel2236">
    <w:name w:val="ListLabel 2236"/>
    <w:rsid w:val="00D754CD"/>
    <w:rPr>
      <w:rFonts w:cs="OpenSymbol"/>
      <w:b/>
      <w:sz w:val="24"/>
    </w:rPr>
  </w:style>
  <w:style w:type="character" w:customStyle="1" w:styleId="ListLabel2237">
    <w:name w:val="ListLabel 2237"/>
    <w:rsid w:val="00D754CD"/>
    <w:rPr>
      <w:rFonts w:cs="OpenSymbol"/>
      <w:b/>
      <w:sz w:val="24"/>
    </w:rPr>
  </w:style>
  <w:style w:type="character" w:customStyle="1" w:styleId="ListLabel2238">
    <w:name w:val="ListLabel 2238"/>
    <w:rsid w:val="00D754CD"/>
    <w:rPr>
      <w:rFonts w:cs="OpenSymbol"/>
      <w:b/>
      <w:sz w:val="24"/>
    </w:rPr>
  </w:style>
  <w:style w:type="character" w:customStyle="1" w:styleId="ListLabel2239">
    <w:name w:val="ListLabel 2239"/>
    <w:rsid w:val="00D754CD"/>
    <w:rPr>
      <w:rFonts w:ascii="Times New Roman" w:hAnsi="Times New Roman" w:cs="OpenSymbol"/>
      <w:b/>
      <w:sz w:val="24"/>
    </w:rPr>
  </w:style>
  <w:style w:type="character" w:customStyle="1" w:styleId="ListLabel2240">
    <w:name w:val="ListLabel 2240"/>
    <w:rsid w:val="00D754CD"/>
    <w:rPr>
      <w:rFonts w:cs="Wingdings"/>
      <w:b/>
      <w:sz w:val="24"/>
    </w:rPr>
  </w:style>
  <w:style w:type="character" w:customStyle="1" w:styleId="ListLabel2241">
    <w:name w:val="ListLabel 2241"/>
    <w:rsid w:val="00D754CD"/>
    <w:rPr>
      <w:rFonts w:cs="OpenSymbol"/>
      <w:b/>
      <w:sz w:val="24"/>
    </w:rPr>
  </w:style>
  <w:style w:type="character" w:customStyle="1" w:styleId="ListLabel2242">
    <w:name w:val="ListLabel 2242"/>
    <w:rsid w:val="00D754CD"/>
    <w:rPr>
      <w:rFonts w:cs="OpenSymbol"/>
      <w:b/>
      <w:sz w:val="24"/>
    </w:rPr>
  </w:style>
  <w:style w:type="character" w:customStyle="1" w:styleId="ListLabel2243">
    <w:name w:val="ListLabel 2243"/>
    <w:rsid w:val="00D754CD"/>
    <w:rPr>
      <w:rFonts w:cs="OpenSymbol"/>
      <w:b/>
      <w:sz w:val="24"/>
    </w:rPr>
  </w:style>
  <w:style w:type="character" w:customStyle="1" w:styleId="ListLabel2244">
    <w:name w:val="ListLabel 2244"/>
    <w:rsid w:val="00D754CD"/>
    <w:rPr>
      <w:rFonts w:cs="OpenSymbol"/>
      <w:b/>
      <w:sz w:val="24"/>
    </w:rPr>
  </w:style>
  <w:style w:type="character" w:customStyle="1" w:styleId="ListLabel2245">
    <w:name w:val="ListLabel 2245"/>
    <w:rsid w:val="00D754CD"/>
    <w:rPr>
      <w:rFonts w:cs="OpenSymbol"/>
      <w:b/>
      <w:sz w:val="24"/>
    </w:rPr>
  </w:style>
  <w:style w:type="character" w:customStyle="1" w:styleId="ListLabel2246">
    <w:name w:val="ListLabel 2246"/>
    <w:rsid w:val="00D754CD"/>
    <w:rPr>
      <w:rFonts w:cs="OpenSymbol"/>
      <w:b/>
      <w:sz w:val="24"/>
    </w:rPr>
  </w:style>
  <w:style w:type="character" w:customStyle="1" w:styleId="ListLabel2247">
    <w:name w:val="ListLabel 2247"/>
    <w:rsid w:val="00D754CD"/>
    <w:rPr>
      <w:rFonts w:cs="OpenSymbol"/>
      <w:b/>
      <w:sz w:val="24"/>
    </w:rPr>
  </w:style>
  <w:style w:type="character" w:customStyle="1" w:styleId="ListLabel2248">
    <w:name w:val="ListLabel 2248"/>
    <w:rsid w:val="00D754CD"/>
    <w:rPr>
      <w:rFonts w:ascii="Times New Roman" w:hAnsi="Times New Roman" w:cs="Times New Roman"/>
      <w:b/>
      <w:sz w:val="24"/>
      <w:szCs w:val="24"/>
      <w:lang w:val="ro-RO"/>
    </w:rPr>
  </w:style>
  <w:style w:type="character" w:customStyle="1" w:styleId="ListLabel2249">
    <w:name w:val="ListLabel 2249"/>
    <w:rsid w:val="00D754CD"/>
    <w:rPr>
      <w:rFonts w:cs="Courier New"/>
      <w:b/>
      <w:sz w:val="24"/>
    </w:rPr>
  </w:style>
  <w:style w:type="character" w:customStyle="1" w:styleId="ListLabel2250">
    <w:name w:val="ListLabel 2250"/>
    <w:rsid w:val="00D754CD"/>
    <w:rPr>
      <w:rFonts w:cs="Wingdings"/>
      <w:b/>
      <w:sz w:val="24"/>
    </w:rPr>
  </w:style>
  <w:style w:type="character" w:customStyle="1" w:styleId="ListLabel2251">
    <w:name w:val="ListLabel 2251"/>
    <w:rsid w:val="00D754CD"/>
    <w:rPr>
      <w:rFonts w:cs="Symbol"/>
      <w:b/>
      <w:sz w:val="24"/>
    </w:rPr>
  </w:style>
  <w:style w:type="character" w:customStyle="1" w:styleId="ListLabel2252">
    <w:name w:val="ListLabel 2252"/>
    <w:rsid w:val="00D754CD"/>
    <w:rPr>
      <w:rFonts w:cs="Courier New"/>
      <w:b/>
      <w:sz w:val="24"/>
    </w:rPr>
  </w:style>
  <w:style w:type="character" w:customStyle="1" w:styleId="ListLabel2253">
    <w:name w:val="ListLabel 2253"/>
    <w:rsid w:val="00D754CD"/>
    <w:rPr>
      <w:rFonts w:cs="Wingdings"/>
      <w:b/>
      <w:sz w:val="24"/>
    </w:rPr>
  </w:style>
  <w:style w:type="character" w:customStyle="1" w:styleId="ListLabel2254">
    <w:name w:val="ListLabel 2254"/>
    <w:rsid w:val="00D754CD"/>
    <w:rPr>
      <w:rFonts w:cs="Symbol"/>
      <w:b/>
      <w:sz w:val="24"/>
    </w:rPr>
  </w:style>
  <w:style w:type="character" w:customStyle="1" w:styleId="ListLabel2255">
    <w:name w:val="ListLabel 2255"/>
    <w:rsid w:val="00D754CD"/>
    <w:rPr>
      <w:rFonts w:cs="Courier New"/>
      <w:b/>
      <w:sz w:val="24"/>
    </w:rPr>
  </w:style>
  <w:style w:type="character" w:customStyle="1" w:styleId="ListLabel2256">
    <w:name w:val="ListLabel 2256"/>
    <w:rsid w:val="00D754CD"/>
    <w:rPr>
      <w:rFonts w:cs="Wingdings"/>
      <w:b/>
      <w:sz w:val="24"/>
    </w:rPr>
  </w:style>
  <w:style w:type="character" w:customStyle="1" w:styleId="ListLabel2257">
    <w:name w:val="ListLabel 2257"/>
    <w:rsid w:val="00D754CD"/>
    <w:rPr>
      <w:rFonts w:ascii="Times New Roman" w:hAnsi="Times New Roman" w:cs="Times New Roman"/>
      <w:b/>
      <w:sz w:val="24"/>
      <w:szCs w:val="24"/>
    </w:rPr>
  </w:style>
  <w:style w:type="character" w:customStyle="1" w:styleId="ListLabel2258">
    <w:name w:val="ListLabel 2258"/>
    <w:rsid w:val="00D754CD"/>
    <w:rPr>
      <w:rFonts w:cs="Arial"/>
      <w:b/>
      <w:sz w:val="24"/>
    </w:rPr>
  </w:style>
  <w:style w:type="character" w:customStyle="1" w:styleId="ListLabel2259">
    <w:name w:val="ListLabel 2259"/>
    <w:rsid w:val="00D754CD"/>
    <w:rPr>
      <w:rFonts w:cs="Wingdings"/>
      <w:b/>
      <w:sz w:val="24"/>
    </w:rPr>
  </w:style>
  <w:style w:type="character" w:customStyle="1" w:styleId="ListLabel2260">
    <w:name w:val="ListLabel 2260"/>
    <w:rsid w:val="00D754CD"/>
    <w:rPr>
      <w:rFonts w:cs="Symbol"/>
      <w:b/>
      <w:sz w:val="24"/>
    </w:rPr>
  </w:style>
  <w:style w:type="character" w:customStyle="1" w:styleId="ListLabel2261">
    <w:name w:val="ListLabel 2261"/>
    <w:rsid w:val="00D754CD"/>
    <w:rPr>
      <w:rFonts w:cs="Arial"/>
      <w:b/>
      <w:sz w:val="24"/>
    </w:rPr>
  </w:style>
  <w:style w:type="character" w:customStyle="1" w:styleId="ListLabel2262">
    <w:name w:val="ListLabel 2262"/>
    <w:rsid w:val="00D754CD"/>
    <w:rPr>
      <w:rFonts w:cs="Wingdings"/>
      <w:b/>
      <w:sz w:val="24"/>
    </w:rPr>
  </w:style>
  <w:style w:type="character" w:customStyle="1" w:styleId="ListLabel2263">
    <w:name w:val="ListLabel 2263"/>
    <w:rsid w:val="00D754CD"/>
    <w:rPr>
      <w:rFonts w:cs="Symbol"/>
      <w:b/>
      <w:sz w:val="24"/>
    </w:rPr>
  </w:style>
  <w:style w:type="character" w:customStyle="1" w:styleId="ListLabel2264">
    <w:name w:val="ListLabel 2264"/>
    <w:rsid w:val="00D754CD"/>
    <w:rPr>
      <w:rFonts w:cs="Arial"/>
      <w:b/>
      <w:sz w:val="24"/>
    </w:rPr>
  </w:style>
  <w:style w:type="character" w:customStyle="1" w:styleId="ListLabel2265">
    <w:name w:val="ListLabel 2265"/>
    <w:rsid w:val="00D754CD"/>
    <w:rPr>
      <w:rFonts w:cs="Wingdings"/>
      <w:b/>
      <w:sz w:val="24"/>
    </w:rPr>
  </w:style>
  <w:style w:type="character" w:customStyle="1" w:styleId="ListLabel2266">
    <w:name w:val="ListLabel 2266"/>
    <w:rsid w:val="00D754CD"/>
    <w:rPr>
      <w:rFonts w:ascii="Times New Roman" w:hAnsi="Times New Roman" w:cs="OpenSymbol"/>
      <w:b/>
      <w:sz w:val="24"/>
    </w:rPr>
  </w:style>
  <w:style w:type="character" w:customStyle="1" w:styleId="ListLabel2267">
    <w:name w:val="ListLabel 2267"/>
    <w:rsid w:val="00D754CD"/>
    <w:rPr>
      <w:rFonts w:cs="OpenSymbol"/>
      <w:b/>
      <w:sz w:val="24"/>
    </w:rPr>
  </w:style>
  <w:style w:type="character" w:customStyle="1" w:styleId="ListLabel2268">
    <w:name w:val="ListLabel 2268"/>
    <w:rsid w:val="00D754CD"/>
    <w:rPr>
      <w:rFonts w:cs="OpenSymbol"/>
      <w:b/>
      <w:sz w:val="24"/>
    </w:rPr>
  </w:style>
  <w:style w:type="character" w:customStyle="1" w:styleId="ListLabel2269">
    <w:name w:val="ListLabel 2269"/>
    <w:rsid w:val="00D754CD"/>
    <w:rPr>
      <w:rFonts w:cs="OpenSymbol"/>
      <w:b/>
      <w:sz w:val="24"/>
    </w:rPr>
  </w:style>
  <w:style w:type="character" w:customStyle="1" w:styleId="ListLabel2270">
    <w:name w:val="ListLabel 2270"/>
    <w:rsid w:val="00D754CD"/>
    <w:rPr>
      <w:rFonts w:cs="OpenSymbol"/>
      <w:b/>
      <w:sz w:val="24"/>
    </w:rPr>
  </w:style>
  <w:style w:type="character" w:customStyle="1" w:styleId="ListLabel2271">
    <w:name w:val="ListLabel 2271"/>
    <w:rsid w:val="00D754CD"/>
    <w:rPr>
      <w:rFonts w:cs="OpenSymbol"/>
      <w:b/>
      <w:sz w:val="24"/>
    </w:rPr>
  </w:style>
  <w:style w:type="character" w:customStyle="1" w:styleId="ListLabel2272">
    <w:name w:val="ListLabel 2272"/>
    <w:rsid w:val="00D754CD"/>
    <w:rPr>
      <w:rFonts w:cs="OpenSymbol"/>
      <w:b/>
      <w:sz w:val="24"/>
    </w:rPr>
  </w:style>
  <w:style w:type="character" w:customStyle="1" w:styleId="ListLabel2273">
    <w:name w:val="ListLabel 2273"/>
    <w:rsid w:val="00D754CD"/>
    <w:rPr>
      <w:rFonts w:cs="OpenSymbol"/>
      <w:b/>
      <w:sz w:val="24"/>
    </w:rPr>
  </w:style>
  <w:style w:type="character" w:customStyle="1" w:styleId="ListLabel2274">
    <w:name w:val="ListLabel 2274"/>
    <w:rsid w:val="00D754CD"/>
    <w:rPr>
      <w:rFonts w:cs="OpenSymbol"/>
      <w:b/>
      <w:sz w:val="24"/>
    </w:rPr>
  </w:style>
  <w:style w:type="character" w:customStyle="1" w:styleId="ListLabel2275">
    <w:name w:val="ListLabel 2275"/>
    <w:rsid w:val="00D754CD"/>
    <w:rPr>
      <w:rFonts w:ascii="Times New Roman" w:hAnsi="Times New Roman" w:cs="OpenSymbol"/>
      <w:b/>
      <w:sz w:val="24"/>
    </w:rPr>
  </w:style>
  <w:style w:type="character" w:customStyle="1" w:styleId="ListLabel2276">
    <w:name w:val="ListLabel 2276"/>
    <w:rsid w:val="00D754CD"/>
    <w:rPr>
      <w:rFonts w:cs="OpenSymbol"/>
      <w:b/>
      <w:sz w:val="24"/>
    </w:rPr>
  </w:style>
  <w:style w:type="character" w:customStyle="1" w:styleId="ListLabel2277">
    <w:name w:val="ListLabel 2277"/>
    <w:rsid w:val="00D754CD"/>
    <w:rPr>
      <w:rFonts w:cs="OpenSymbol"/>
      <w:b/>
      <w:sz w:val="24"/>
    </w:rPr>
  </w:style>
  <w:style w:type="character" w:customStyle="1" w:styleId="ListLabel2278">
    <w:name w:val="ListLabel 2278"/>
    <w:rsid w:val="00D754CD"/>
    <w:rPr>
      <w:rFonts w:cs="OpenSymbol"/>
      <w:b/>
      <w:sz w:val="24"/>
    </w:rPr>
  </w:style>
  <w:style w:type="character" w:customStyle="1" w:styleId="ListLabel2279">
    <w:name w:val="ListLabel 2279"/>
    <w:rsid w:val="00D754CD"/>
    <w:rPr>
      <w:rFonts w:cs="OpenSymbol"/>
      <w:b/>
      <w:sz w:val="24"/>
    </w:rPr>
  </w:style>
  <w:style w:type="character" w:customStyle="1" w:styleId="ListLabel2280">
    <w:name w:val="ListLabel 2280"/>
    <w:rsid w:val="00D754CD"/>
    <w:rPr>
      <w:rFonts w:cs="OpenSymbol"/>
      <w:b/>
      <w:sz w:val="24"/>
    </w:rPr>
  </w:style>
  <w:style w:type="character" w:customStyle="1" w:styleId="ListLabel2281">
    <w:name w:val="ListLabel 2281"/>
    <w:rsid w:val="00D754CD"/>
    <w:rPr>
      <w:rFonts w:cs="OpenSymbol"/>
      <w:b/>
      <w:sz w:val="24"/>
    </w:rPr>
  </w:style>
  <w:style w:type="character" w:customStyle="1" w:styleId="ListLabel2282">
    <w:name w:val="ListLabel 2282"/>
    <w:rsid w:val="00D754CD"/>
    <w:rPr>
      <w:rFonts w:cs="OpenSymbol"/>
      <w:b/>
      <w:sz w:val="24"/>
    </w:rPr>
  </w:style>
  <w:style w:type="character" w:customStyle="1" w:styleId="ListLabel2283">
    <w:name w:val="ListLabel 2283"/>
    <w:rsid w:val="00D754CD"/>
    <w:rPr>
      <w:rFonts w:cs="OpenSymbol"/>
      <w:b/>
      <w:sz w:val="24"/>
    </w:rPr>
  </w:style>
  <w:style w:type="character" w:customStyle="1" w:styleId="ListLabel2284">
    <w:name w:val="ListLabel 2284"/>
    <w:rsid w:val="00D754CD"/>
    <w:rPr>
      <w:rFonts w:ascii="Times New Roman" w:hAnsi="Times New Roman" w:cs="OpenSymbol"/>
      <w:b/>
      <w:sz w:val="24"/>
    </w:rPr>
  </w:style>
  <w:style w:type="character" w:customStyle="1" w:styleId="ListLabel2285">
    <w:name w:val="ListLabel 2285"/>
    <w:rsid w:val="00D754CD"/>
    <w:rPr>
      <w:rFonts w:cs="OpenSymbol"/>
      <w:b/>
      <w:sz w:val="24"/>
    </w:rPr>
  </w:style>
  <w:style w:type="character" w:customStyle="1" w:styleId="ListLabel2286">
    <w:name w:val="ListLabel 2286"/>
    <w:rsid w:val="00D754CD"/>
    <w:rPr>
      <w:rFonts w:cs="OpenSymbol"/>
      <w:b/>
      <w:sz w:val="24"/>
    </w:rPr>
  </w:style>
  <w:style w:type="character" w:customStyle="1" w:styleId="ListLabel2287">
    <w:name w:val="ListLabel 2287"/>
    <w:rsid w:val="00D754CD"/>
    <w:rPr>
      <w:rFonts w:cs="OpenSymbol"/>
      <w:b/>
      <w:sz w:val="24"/>
    </w:rPr>
  </w:style>
  <w:style w:type="character" w:customStyle="1" w:styleId="ListLabel2288">
    <w:name w:val="ListLabel 2288"/>
    <w:rsid w:val="00D754CD"/>
    <w:rPr>
      <w:rFonts w:cs="OpenSymbol"/>
      <w:b/>
      <w:sz w:val="24"/>
    </w:rPr>
  </w:style>
  <w:style w:type="character" w:customStyle="1" w:styleId="ListLabel2289">
    <w:name w:val="ListLabel 2289"/>
    <w:rsid w:val="00D754CD"/>
    <w:rPr>
      <w:rFonts w:cs="OpenSymbol"/>
      <w:b/>
      <w:sz w:val="24"/>
    </w:rPr>
  </w:style>
  <w:style w:type="character" w:customStyle="1" w:styleId="ListLabel2290">
    <w:name w:val="ListLabel 2290"/>
    <w:rsid w:val="00D754CD"/>
    <w:rPr>
      <w:rFonts w:cs="OpenSymbol"/>
      <w:b/>
      <w:sz w:val="24"/>
    </w:rPr>
  </w:style>
  <w:style w:type="character" w:customStyle="1" w:styleId="ListLabel2291">
    <w:name w:val="ListLabel 2291"/>
    <w:rsid w:val="00D754CD"/>
    <w:rPr>
      <w:rFonts w:cs="OpenSymbol"/>
      <w:b/>
      <w:sz w:val="24"/>
    </w:rPr>
  </w:style>
  <w:style w:type="character" w:customStyle="1" w:styleId="ListLabel2292">
    <w:name w:val="ListLabel 2292"/>
    <w:rsid w:val="00D754CD"/>
    <w:rPr>
      <w:rFonts w:cs="OpenSymbol"/>
      <w:b/>
      <w:sz w:val="24"/>
    </w:rPr>
  </w:style>
  <w:style w:type="character" w:customStyle="1" w:styleId="ListLabel2293">
    <w:name w:val="ListLabel 2293"/>
    <w:rsid w:val="00D754CD"/>
    <w:rPr>
      <w:rFonts w:ascii="Times New Roman" w:hAnsi="Times New Roman" w:cs="OpenSymbol"/>
      <w:b/>
      <w:sz w:val="24"/>
    </w:rPr>
  </w:style>
  <w:style w:type="character" w:customStyle="1" w:styleId="ListLabel2294">
    <w:name w:val="ListLabel 2294"/>
    <w:rsid w:val="00D754CD"/>
    <w:rPr>
      <w:rFonts w:cs="OpenSymbol"/>
      <w:b/>
      <w:sz w:val="24"/>
    </w:rPr>
  </w:style>
  <w:style w:type="character" w:customStyle="1" w:styleId="ListLabel2295">
    <w:name w:val="ListLabel 2295"/>
    <w:rsid w:val="00D754CD"/>
    <w:rPr>
      <w:rFonts w:cs="OpenSymbol"/>
      <w:b/>
      <w:sz w:val="24"/>
    </w:rPr>
  </w:style>
  <w:style w:type="character" w:customStyle="1" w:styleId="ListLabel2296">
    <w:name w:val="ListLabel 2296"/>
    <w:rsid w:val="00D754CD"/>
    <w:rPr>
      <w:rFonts w:cs="OpenSymbol"/>
      <w:b/>
      <w:sz w:val="24"/>
    </w:rPr>
  </w:style>
  <w:style w:type="character" w:customStyle="1" w:styleId="ListLabel2297">
    <w:name w:val="ListLabel 2297"/>
    <w:rsid w:val="00D754CD"/>
    <w:rPr>
      <w:rFonts w:cs="OpenSymbol"/>
      <w:b/>
      <w:sz w:val="24"/>
    </w:rPr>
  </w:style>
  <w:style w:type="character" w:customStyle="1" w:styleId="ListLabel2298">
    <w:name w:val="ListLabel 2298"/>
    <w:rsid w:val="00D754CD"/>
    <w:rPr>
      <w:rFonts w:cs="OpenSymbol"/>
      <w:b/>
      <w:sz w:val="24"/>
    </w:rPr>
  </w:style>
  <w:style w:type="character" w:customStyle="1" w:styleId="ListLabel2299">
    <w:name w:val="ListLabel 2299"/>
    <w:rsid w:val="00D754CD"/>
    <w:rPr>
      <w:rFonts w:cs="OpenSymbol"/>
      <w:b/>
      <w:sz w:val="24"/>
    </w:rPr>
  </w:style>
  <w:style w:type="character" w:customStyle="1" w:styleId="ListLabel2300">
    <w:name w:val="ListLabel 2300"/>
    <w:rsid w:val="00D754CD"/>
    <w:rPr>
      <w:rFonts w:cs="OpenSymbol"/>
      <w:b/>
      <w:sz w:val="24"/>
    </w:rPr>
  </w:style>
  <w:style w:type="character" w:customStyle="1" w:styleId="ListLabel2301">
    <w:name w:val="ListLabel 2301"/>
    <w:rsid w:val="00D754CD"/>
    <w:rPr>
      <w:rFonts w:cs="OpenSymbol"/>
      <w:b/>
      <w:sz w:val="24"/>
    </w:rPr>
  </w:style>
  <w:style w:type="character" w:customStyle="1" w:styleId="ListLabel2302">
    <w:name w:val="ListLabel 2302"/>
    <w:rsid w:val="00D754CD"/>
    <w:rPr>
      <w:rFonts w:ascii="Times New Roman" w:hAnsi="Times New Roman" w:cs="OpenSymbol"/>
      <w:b/>
      <w:sz w:val="24"/>
    </w:rPr>
  </w:style>
  <w:style w:type="character" w:customStyle="1" w:styleId="ListLabel2303">
    <w:name w:val="ListLabel 2303"/>
    <w:rsid w:val="00D754CD"/>
    <w:rPr>
      <w:rFonts w:cs="OpenSymbol"/>
      <w:b/>
      <w:sz w:val="24"/>
    </w:rPr>
  </w:style>
  <w:style w:type="character" w:customStyle="1" w:styleId="ListLabel2304">
    <w:name w:val="ListLabel 2304"/>
    <w:rsid w:val="00D754CD"/>
    <w:rPr>
      <w:rFonts w:cs="OpenSymbol"/>
      <w:b/>
      <w:sz w:val="24"/>
    </w:rPr>
  </w:style>
  <w:style w:type="character" w:customStyle="1" w:styleId="ListLabel2305">
    <w:name w:val="ListLabel 2305"/>
    <w:rsid w:val="00D754CD"/>
    <w:rPr>
      <w:rFonts w:cs="OpenSymbol"/>
      <w:b/>
      <w:sz w:val="24"/>
    </w:rPr>
  </w:style>
  <w:style w:type="character" w:customStyle="1" w:styleId="ListLabel2306">
    <w:name w:val="ListLabel 2306"/>
    <w:rsid w:val="00D754CD"/>
    <w:rPr>
      <w:rFonts w:cs="OpenSymbol"/>
      <w:b/>
      <w:sz w:val="24"/>
    </w:rPr>
  </w:style>
  <w:style w:type="character" w:customStyle="1" w:styleId="ListLabel2307">
    <w:name w:val="ListLabel 2307"/>
    <w:rsid w:val="00D754CD"/>
    <w:rPr>
      <w:rFonts w:cs="OpenSymbol"/>
      <w:b/>
      <w:sz w:val="24"/>
    </w:rPr>
  </w:style>
  <w:style w:type="character" w:customStyle="1" w:styleId="ListLabel2308">
    <w:name w:val="ListLabel 2308"/>
    <w:rsid w:val="00D754CD"/>
    <w:rPr>
      <w:rFonts w:cs="OpenSymbol"/>
      <w:b/>
      <w:sz w:val="24"/>
    </w:rPr>
  </w:style>
  <w:style w:type="character" w:customStyle="1" w:styleId="ListLabel2309">
    <w:name w:val="ListLabel 2309"/>
    <w:rsid w:val="00D754CD"/>
    <w:rPr>
      <w:rFonts w:cs="OpenSymbol"/>
      <w:b/>
      <w:sz w:val="24"/>
    </w:rPr>
  </w:style>
  <w:style w:type="character" w:customStyle="1" w:styleId="ListLabel2310">
    <w:name w:val="ListLabel 2310"/>
    <w:rsid w:val="00D754CD"/>
    <w:rPr>
      <w:rFonts w:cs="OpenSymbol"/>
      <w:b/>
      <w:sz w:val="24"/>
    </w:rPr>
  </w:style>
  <w:style w:type="character" w:customStyle="1" w:styleId="ListLabel2311">
    <w:name w:val="ListLabel 2311"/>
    <w:rsid w:val="00D754CD"/>
    <w:rPr>
      <w:rFonts w:ascii="Times New Roman" w:hAnsi="Times New Roman" w:cs="OpenSymbol"/>
      <w:b/>
      <w:sz w:val="24"/>
    </w:rPr>
  </w:style>
  <w:style w:type="character" w:customStyle="1" w:styleId="ListLabel2312">
    <w:name w:val="ListLabel 2312"/>
    <w:rsid w:val="00D754CD"/>
    <w:rPr>
      <w:rFonts w:cs="OpenSymbol"/>
      <w:b/>
      <w:sz w:val="24"/>
    </w:rPr>
  </w:style>
  <w:style w:type="character" w:customStyle="1" w:styleId="ListLabel2313">
    <w:name w:val="ListLabel 2313"/>
    <w:rsid w:val="00D754CD"/>
    <w:rPr>
      <w:rFonts w:cs="OpenSymbol"/>
      <w:b/>
      <w:sz w:val="24"/>
    </w:rPr>
  </w:style>
  <w:style w:type="character" w:customStyle="1" w:styleId="ListLabel2314">
    <w:name w:val="ListLabel 2314"/>
    <w:rsid w:val="00D754CD"/>
    <w:rPr>
      <w:rFonts w:cs="OpenSymbol"/>
      <w:b/>
      <w:sz w:val="24"/>
    </w:rPr>
  </w:style>
  <w:style w:type="character" w:customStyle="1" w:styleId="ListLabel2315">
    <w:name w:val="ListLabel 2315"/>
    <w:rsid w:val="00D754CD"/>
    <w:rPr>
      <w:rFonts w:cs="OpenSymbol"/>
      <w:b/>
      <w:sz w:val="24"/>
    </w:rPr>
  </w:style>
  <w:style w:type="character" w:customStyle="1" w:styleId="ListLabel2316">
    <w:name w:val="ListLabel 2316"/>
    <w:rsid w:val="00D754CD"/>
    <w:rPr>
      <w:rFonts w:cs="OpenSymbol"/>
      <w:b/>
      <w:sz w:val="24"/>
    </w:rPr>
  </w:style>
  <w:style w:type="character" w:customStyle="1" w:styleId="ListLabel2317">
    <w:name w:val="ListLabel 2317"/>
    <w:rsid w:val="00D754CD"/>
    <w:rPr>
      <w:rFonts w:cs="OpenSymbol"/>
      <w:b/>
      <w:sz w:val="24"/>
    </w:rPr>
  </w:style>
  <w:style w:type="character" w:customStyle="1" w:styleId="ListLabel2318">
    <w:name w:val="ListLabel 2318"/>
    <w:rsid w:val="00D754CD"/>
    <w:rPr>
      <w:rFonts w:cs="OpenSymbol"/>
      <w:b/>
      <w:sz w:val="24"/>
    </w:rPr>
  </w:style>
  <w:style w:type="character" w:customStyle="1" w:styleId="ListLabel2319">
    <w:name w:val="ListLabel 2319"/>
    <w:rsid w:val="00D754CD"/>
    <w:rPr>
      <w:rFonts w:cs="OpenSymbol"/>
      <w:b/>
      <w:sz w:val="24"/>
    </w:rPr>
  </w:style>
  <w:style w:type="character" w:customStyle="1" w:styleId="ListLabel2320">
    <w:name w:val="ListLabel 2320"/>
    <w:rsid w:val="00D754CD"/>
    <w:rPr>
      <w:rFonts w:cs="Times New Roman"/>
      <w:b/>
      <w:spacing w:val="0"/>
      <w:sz w:val="24"/>
      <w:lang w:val="ro-RO"/>
    </w:rPr>
  </w:style>
  <w:style w:type="character" w:customStyle="1" w:styleId="ListLabel2321">
    <w:name w:val="ListLabel 2321"/>
    <w:rsid w:val="00D754CD"/>
    <w:rPr>
      <w:rFonts w:cs="OpenSymbol"/>
      <w:b/>
      <w:sz w:val="24"/>
    </w:rPr>
  </w:style>
  <w:style w:type="character" w:customStyle="1" w:styleId="ListLabel2322">
    <w:name w:val="ListLabel 2322"/>
    <w:rsid w:val="00D754CD"/>
    <w:rPr>
      <w:rFonts w:cs="OpenSymbol"/>
      <w:b/>
      <w:sz w:val="24"/>
    </w:rPr>
  </w:style>
  <w:style w:type="character" w:customStyle="1" w:styleId="ListLabel2323">
    <w:name w:val="ListLabel 2323"/>
    <w:rsid w:val="00D754CD"/>
    <w:rPr>
      <w:rFonts w:cs="Times New Roman"/>
      <w:b/>
      <w:spacing w:val="0"/>
      <w:sz w:val="24"/>
      <w:lang w:val="ro-RO"/>
    </w:rPr>
  </w:style>
  <w:style w:type="character" w:customStyle="1" w:styleId="ListLabel2324">
    <w:name w:val="ListLabel 2324"/>
    <w:rsid w:val="00D754CD"/>
    <w:rPr>
      <w:rFonts w:cs="OpenSymbol"/>
      <w:b/>
      <w:sz w:val="24"/>
    </w:rPr>
  </w:style>
  <w:style w:type="character" w:customStyle="1" w:styleId="ListLabel2325">
    <w:name w:val="ListLabel 2325"/>
    <w:rsid w:val="00D754CD"/>
    <w:rPr>
      <w:rFonts w:cs="OpenSymbol"/>
      <w:b/>
      <w:sz w:val="24"/>
    </w:rPr>
  </w:style>
  <w:style w:type="character" w:customStyle="1" w:styleId="ListLabel2326">
    <w:name w:val="ListLabel 2326"/>
    <w:rsid w:val="00D754CD"/>
    <w:rPr>
      <w:rFonts w:cs="Times New Roman"/>
      <w:b/>
      <w:spacing w:val="0"/>
      <w:sz w:val="24"/>
      <w:lang w:val="ro-RO"/>
    </w:rPr>
  </w:style>
  <w:style w:type="character" w:customStyle="1" w:styleId="ListLabel2327">
    <w:name w:val="ListLabel 2327"/>
    <w:rsid w:val="00D754CD"/>
    <w:rPr>
      <w:rFonts w:cs="OpenSymbol"/>
      <w:b/>
      <w:sz w:val="24"/>
    </w:rPr>
  </w:style>
  <w:style w:type="character" w:customStyle="1" w:styleId="ListLabel2328">
    <w:name w:val="ListLabel 2328"/>
    <w:rsid w:val="00D754CD"/>
    <w:rPr>
      <w:rFonts w:cs="OpenSymbol"/>
      <w:b/>
      <w:sz w:val="24"/>
    </w:rPr>
  </w:style>
  <w:style w:type="character" w:customStyle="1" w:styleId="ListLabel2329">
    <w:name w:val="ListLabel 2329"/>
    <w:rsid w:val="00D754CD"/>
    <w:rPr>
      <w:rFonts w:cs="OpenSymbol"/>
      <w:b/>
      <w:sz w:val="24"/>
    </w:rPr>
  </w:style>
  <w:style w:type="character" w:customStyle="1" w:styleId="ListLabel2330">
    <w:name w:val="ListLabel 2330"/>
    <w:rsid w:val="00D754CD"/>
    <w:rPr>
      <w:rFonts w:cs="OpenSymbol"/>
      <w:b/>
      <w:sz w:val="24"/>
    </w:rPr>
  </w:style>
  <w:style w:type="character" w:customStyle="1" w:styleId="ListLabel2331">
    <w:name w:val="ListLabel 2331"/>
    <w:rsid w:val="00D754CD"/>
    <w:rPr>
      <w:rFonts w:cs="OpenSymbol"/>
      <w:b/>
      <w:sz w:val="24"/>
    </w:rPr>
  </w:style>
  <w:style w:type="character" w:customStyle="1" w:styleId="ListLabel2332">
    <w:name w:val="ListLabel 2332"/>
    <w:rsid w:val="00D754CD"/>
    <w:rPr>
      <w:rFonts w:cs="OpenSymbol"/>
      <w:b/>
      <w:sz w:val="24"/>
    </w:rPr>
  </w:style>
  <w:style w:type="character" w:customStyle="1" w:styleId="ListLabel2333">
    <w:name w:val="ListLabel 2333"/>
    <w:rsid w:val="00D754CD"/>
    <w:rPr>
      <w:rFonts w:cs="OpenSymbol"/>
      <w:b/>
      <w:sz w:val="24"/>
    </w:rPr>
  </w:style>
  <w:style w:type="character" w:customStyle="1" w:styleId="ListLabel2334">
    <w:name w:val="ListLabel 2334"/>
    <w:rsid w:val="00D754CD"/>
    <w:rPr>
      <w:rFonts w:cs="OpenSymbol"/>
      <w:b/>
      <w:sz w:val="24"/>
    </w:rPr>
  </w:style>
  <w:style w:type="character" w:customStyle="1" w:styleId="ListLabel2335">
    <w:name w:val="ListLabel 2335"/>
    <w:rsid w:val="00D754CD"/>
    <w:rPr>
      <w:rFonts w:cs="OpenSymbol"/>
      <w:b/>
      <w:sz w:val="24"/>
    </w:rPr>
  </w:style>
  <w:style w:type="character" w:customStyle="1" w:styleId="ListLabel2336">
    <w:name w:val="ListLabel 2336"/>
    <w:rsid w:val="00D754CD"/>
    <w:rPr>
      <w:rFonts w:cs="OpenSymbol"/>
      <w:b/>
      <w:sz w:val="24"/>
    </w:rPr>
  </w:style>
  <w:style w:type="character" w:customStyle="1" w:styleId="ListLabel2337">
    <w:name w:val="ListLabel 2337"/>
    <w:rsid w:val="00D754CD"/>
    <w:rPr>
      <w:rFonts w:cs="OpenSymbol"/>
      <w:b/>
      <w:sz w:val="24"/>
    </w:rPr>
  </w:style>
  <w:style w:type="character" w:customStyle="1" w:styleId="ListLabel2338">
    <w:name w:val="ListLabel 2338"/>
    <w:rsid w:val="00D754CD"/>
    <w:rPr>
      <w:rFonts w:ascii="Times New Roman" w:hAnsi="Times New Roman" w:cs="Symbol"/>
      <w:b/>
      <w:sz w:val="24"/>
    </w:rPr>
  </w:style>
  <w:style w:type="character" w:customStyle="1" w:styleId="ListLabel2339">
    <w:name w:val="ListLabel 2339"/>
    <w:rsid w:val="00D754CD"/>
    <w:rPr>
      <w:rFonts w:cs="Courier New"/>
      <w:b/>
      <w:sz w:val="24"/>
    </w:rPr>
  </w:style>
  <w:style w:type="character" w:customStyle="1" w:styleId="ListLabel2340">
    <w:name w:val="ListLabel 2340"/>
    <w:rsid w:val="00D754CD"/>
    <w:rPr>
      <w:rFonts w:cs="Wingdings"/>
      <w:b/>
      <w:sz w:val="24"/>
    </w:rPr>
  </w:style>
  <w:style w:type="character" w:customStyle="1" w:styleId="ListLabel2341">
    <w:name w:val="ListLabel 2341"/>
    <w:rsid w:val="00D754CD"/>
    <w:rPr>
      <w:rFonts w:cs="Symbol"/>
      <w:b/>
      <w:sz w:val="24"/>
    </w:rPr>
  </w:style>
  <w:style w:type="character" w:customStyle="1" w:styleId="ListLabel2342">
    <w:name w:val="ListLabel 2342"/>
    <w:rsid w:val="00D754CD"/>
    <w:rPr>
      <w:rFonts w:cs="Courier New"/>
      <w:b/>
      <w:sz w:val="24"/>
    </w:rPr>
  </w:style>
  <w:style w:type="character" w:customStyle="1" w:styleId="ListLabel2343">
    <w:name w:val="ListLabel 2343"/>
    <w:rsid w:val="00D754CD"/>
    <w:rPr>
      <w:rFonts w:cs="Wingdings"/>
      <w:b/>
      <w:sz w:val="24"/>
    </w:rPr>
  </w:style>
  <w:style w:type="character" w:customStyle="1" w:styleId="ListLabel2344">
    <w:name w:val="ListLabel 2344"/>
    <w:rsid w:val="00D754CD"/>
    <w:rPr>
      <w:rFonts w:cs="Symbol"/>
      <w:b/>
      <w:sz w:val="24"/>
    </w:rPr>
  </w:style>
  <w:style w:type="character" w:customStyle="1" w:styleId="ListLabel2345">
    <w:name w:val="ListLabel 2345"/>
    <w:rsid w:val="00D754CD"/>
    <w:rPr>
      <w:rFonts w:cs="Courier New"/>
      <w:b/>
      <w:sz w:val="24"/>
    </w:rPr>
  </w:style>
  <w:style w:type="character" w:customStyle="1" w:styleId="ListLabel2346">
    <w:name w:val="ListLabel 2346"/>
    <w:rsid w:val="00D754CD"/>
    <w:rPr>
      <w:rFonts w:cs="Wingdings"/>
      <w:b/>
      <w:sz w:val="24"/>
    </w:rPr>
  </w:style>
  <w:style w:type="character" w:customStyle="1" w:styleId="ListLabel2347">
    <w:name w:val="ListLabel 2347"/>
    <w:rsid w:val="00D754CD"/>
    <w:rPr>
      <w:rFonts w:ascii="Times New Roman" w:hAnsi="Times New Roman" w:cs="Symbol"/>
      <w:b/>
      <w:sz w:val="24"/>
    </w:rPr>
  </w:style>
  <w:style w:type="character" w:customStyle="1" w:styleId="ListLabel2348">
    <w:name w:val="ListLabel 2348"/>
    <w:rsid w:val="00D754CD"/>
    <w:rPr>
      <w:rFonts w:cs="Courier New"/>
      <w:b/>
      <w:sz w:val="24"/>
    </w:rPr>
  </w:style>
  <w:style w:type="character" w:customStyle="1" w:styleId="ListLabel2349">
    <w:name w:val="ListLabel 2349"/>
    <w:rsid w:val="00D754CD"/>
    <w:rPr>
      <w:rFonts w:cs="Wingdings"/>
      <w:b/>
      <w:sz w:val="24"/>
    </w:rPr>
  </w:style>
  <w:style w:type="character" w:customStyle="1" w:styleId="ListLabel2350">
    <w:name w:val="ListLabel 2350"/>
    <w:rsid w:val="00D754CD"/>
    <w:rPr>
      <w:rFonts w:cs="Symbol"/>
      <w:b/>
      <w:sz w:val="24"/>
    </w:rPr>
  </w:style>
  <w:style w:type="character" w:customStyle="1" w:styleId="ListLabel2351">
    <w:name w:val="ListLabel 2351"/>
    <w:rsid w:val="00D754CD"/>
    <w:rPr>
      <w:rFonts w:cs="Courier New"/>
      <w:b/>
      <w:sz w:val="24"/>
    </w:rPr>
  </w:style>
  <w:style w:type="character" w:customStyle="1" w:styleId="ListLabel2352">
    <w:name w:val="ListLabel 2352"/>
    <w:rsid w:val="00D754CD"/>
    <w:rPr>
      <w:rFonts w:cs="Wingdings"/>
      <w:b/>
      <w:sz w:val="24"/>
    </w:rPr>
  </w:style>
  <w:style w:type="character" w:customStyle="1" w:styleId="ListLabel2353">
    <w:name w:val="ListLabel 2353"/>
    <w:rsid w:val="00D754CD"/>
    <w:rPr>
      <w:rFonts w:cs="Symbol"/>
      <w:b/>
      <w:sz w:val="24"/>
    </w:rPr>
  </w:style>
  <w:style w:type="character" w:customStyle="1" w:styleId="ListLabel2354">
    <w:name w:val="ListLabel 2354"/>
    <w:rsid w:val="00D754CD"/>
    <w:rPr>
      <w:rFonts w:cs="Courier New"/>
      <w:b/>
      <w:sz w:val="24"/>
    </w:rPr>
  </w:style>
  <w:style w:type="character" w:customStyle="1" w:styleId="ListLabel2355">
    <w:name w:val="ListLabel 2355"/>
    <w:rsid w:val="00D754CD"/>
    <w:rPr>
      <w:rFonts w:cs="Wingdings"/>
      <w:b/>
      <w:sz w:val="24"/>
    </w:rPr>
  </w:style>
  <w:style w:type="character" w:customStyle="1" w:styleId="ListLabel2356">
    <w:name w:val="ListLabel 2356"/>
    <w:rsid w:val="00D754CD"/>
    <w:rPr>
      <w:rFonts w:ascii="Times New Roman" w:hAnsi="Times New Roman" w:cs="Symbol"/>
      <w:b/>
      <w:sz w:val="24"/>
    </w:rPr>
  </w:style>
  <w:style w:type="character" w:customStyle="1" w:styleId="ListLabel2357">
    <w:name w:val="ListLabel 2357"/>
    <w:rsid w:val="00D754CD"/>
    <w:rPr>
      <w:rFonts w:cs="Courier New"/>
      <w:b/>
      <w:sz w:val="24"/>
    </w:rPr>
  </w:style>
  <w:style w:type="character" w:customStyle="1" w:styleId="ListLabel2358">
    <w:name w:val="ListLabel 2358"/>
    <w:rsid w:val="00D754CD"/>
    <w:rPr>
      <w:rFonts w:cs="Wingdings"/>
      <w:b/>
      <w:sz w:val="24"/>
    </w:rPr>
  </w:style>
  <w:style w:type="character" w:customStyle="1" w:styleId="ListLabel2359">
    <w:name w:val="ListLabel 2359"/>
    <w:rsid w:val="00D754CD"/>
    <w:rPr>
      <w:rFonts w:cs="Symbol"/>
      <w:b/>
      <w:sz w:val="24"/>
    </w:rPr>
  </w:style>
  <w:style w:type="character" w:customStyle="1" w:styleId="ListLabel2360">
    <w:name w:val="ListLabel 2360"/>
    <w:rsid w:val="00D754CD"/>
    <w:rPr>
      <w:rFonts w:cs="Courier New"/>
      <w:b/>
      <w:sz w:val="24"/>
    </w:rPr>
  </w:style>
  <w:style w:type="character" w:customStyle="1" w:styleId="ListLabel2361">
    <w:name w:val="ListLabel 2361"/>
    <w:rsid w:val="00D754CD"/>
    <w:rPr>
      <w:rFonts w:cs="Wingdings"/>
      <w:b/>
      <w:sz w:val="24"/>
    </w:rPr>
  </w:style>
  <w:style w:type="character" w:customStyle="1" w:styleId="ListLabel2362">
    <w:name w:val="ListLabel 2362"/>
    <w:rsid w:val="00D754CD"/>
    <w:rPr>
      <w:rFonts w:cs="Symbol"/>
      <w:b/>
      <w:sz w:val="24"/>
    </w:rPr>
  </w:style>
  <w:style w:type="character" w:customStyle="1" w:styleId="ListLabel2363">
    <w:name w:val="ListLabel 2363"/>
    <w:rsid w:val="00D754CD"/>
    <w:rPr>
      <w:rFonts w:cs="Courier New"/>
      <w:b/>
      <w:sz w:val="24"/>
    </w:rPr>
  </w:style>
  <w:style w:type="character" w:customStyle="1" w:styleId="ListLabel2364">
    <w:name w:val="ListLabel 2364"/>
    <w:rsid w:val="00D754CD"/>
    <w:rPr>
      <w:rFonts w:cs="Wingdings"/>
      <w:b/>
      <w:sz w:val="24"/>
    </w:rPr>
  </w:style>
  <w:style w:type="character" w:customStyle="1" w:styleId="ListLabel2365">
    <w:name w:val="ListLabel 2365"/>
    <w:rsid w:val="00D754CD"/>
    <w:rPr>
      <w:rFonts w:ascii="Times New Roman" w:hAnsi="Times New Roman" w:cs="Arial"/>
      <w:b/>
      <w:sz w:val="24"/>
    </w:rPr>
  </w:style>
  <w:style w:type="character" w:customStyle="1" w:styleId="ListLabel2366">
    <w:name w:val="ListLabel 2366"/>
    <w:rsid w:val="00D754CD"/>
    <w:rPr>
      <w:rFonts w:cs="Courier New"/>
      <w:b/>
      <w:sz w:val="24"/>
    </w:rPr>
  </w:style>
  <w:style w:type="character" w:customStyle="1" w:styleId="ListLabel2367">
    <w:name w:val="ListLabel 2367"/>
    <w:rsid w:val="00D754CD"/>
    <w:rPr>
      <w:rFonts w:cs="Wingdings"/>
      <w:b/>
      <w:sz w:val="24"/>
    </w:rPr>
  </w:style>
  <w:style w:type="character" w:customStyle="1" w:styleId="ListLabel2368">
    <w:name w:val="ListLabel 2368"/>
    <w:rsid w:val="00D754CD"/>
    <w:rPr>
      <w:rFonts w:cs="Symbol"/>
      <w:b/>
      <w:sz w:val="24"/>
    </w:rPr>
  </w:style>
  <w:style w:type="character" w:customStyle="1" w:styleId="ListLabel2369">
    <w:name w:val="ListLabel 2369"/>
    <w:rsid w:val="00D754CD"/>
    <w:rPr>
      <w:rFonts w:cs="Courier New"/>
      <w:b/>
      <w:sz w:val="24"/>
    </w:rPr>
  </w:style>
  <w:style w:type="character" w:customStyle="1" w:styleId="ListLabel2370">
    <w:name w:val="ListLabel 2370"/>
    <w:rsid w:val="00D754CD"/>
    <w:rPr>
      <w:rFonts w:cs="Wingdings"/>
      <w:b/>
      <w:sz w:val="24"/>
    </w:rPr>
  </w:style>
  <w:style w:type="character" w:customStyle="1" w:styleId="ListLabel2371">
    <w:name w:val="ListLabel 2371"/>
    <w:rsid w:val="00D754CD"/>
    <w:rPr>
      <w:rFonts w:cs="Symbol"/>
      <w:b/>
      <w:sz w:val="24"/>
    </w:rPr>
  </w:style>
  <w:style w:type="character" w:customStyle="1" w:styleId="ListLabel2372">
    <w:name w:val="ListLabel 2372"/>
    <w:rsid w:val="00D754CD"/>
    <w:rPr>
      <w:rFonts w:cs="Courier New"/>
      <w:b/>
      <w:sz w:val="24"/>
    </w:rPr>
  </w:style>
  <w:style w:type="character" w:customStyle="1" w:styleId="ListLabel2373">
    <w:name w:val="ListLabel 2373"/>
    <w:rsid w:val="00D754CD"/>
    <w:rPr>
      <w:rFonts w:cs="Wingdings"/>
      <w:b/>
      <w:sz w:val="24"/>
    </w:rPr>
  </w:style>
  <w:style w:type="character" w:customStyle="1" w:styleId="ListLabel2374">
    <w:name w:val="ListLabel 2374"/>
    <w:rsid w:val="00D754CD"/>
    <w:rPr>
      <w:rFonts w:cs="Courier New"/>
      <w:b/>
      <w:sz w:val="24"/>
    </w:rPr>
  </w:style>
  <w:style w:type="character" w:customStyle="1" w:styleId="ListLabel2375">
    <w:name w:val="ListLabel 2375"/>
    <w:rsid w:val="00D754CD"/>
    <w:rPr>
      <w:rFonts w:cs="Wingdings"/>
      <w:b/>
      <w:sz w:val="24"/>
    </w:rPr>
  </w:style>
  <w:style w:type="character" w:customStyle="1" w:styleId="ListLabel2376">
    <w:name w:val="ListLabel 2376"/>
    <w:rsid w:val="00D754CD"/>
    <w:rPr>
      <w:rFonts w:cs="Symbol"/>
      <w:b/>
      <w:sz w:val="24"/>
    </w:rPr>
  </w:style>
  <w:style w:type="character" w:customStyle="1" w:styleId="ListLabel2377">
    <w:name w:val="ListLabel 2377"/>
    <w:rsid w:val="00D754CD"/>
    <w:rPr>
      <w:rFonts w:cs="Courier New"/>
      <w:b/>
      <w:sz w:val="24"/>
    </w:rPr>
  </w:style>
  <w:style w:type="character" w:customStyle="1" w:styleId="ListLabel2378">
    <w:name w:val="ListLabel 2378"/>
    <w:rsid w:val="00D754CD"/>
    <w:rPr>
      <w:rFonts w:cs="Wingdings"/>
      <w:b/>
      <w:sz w:val="24"/>
    </w:rPr>
  </w:style>
  <w:style w:type="character" w:customStyle="1" w:styleId="ListLabel2379">
    <w:name w:val="ListLabel 2379"/>
    <w:rsid w:val="00D754CD"/>
    <w:rPr>
      <w:rFonts w:cs="Symbol"/>
      <w:b/>
      <w:sz w:val="24"/>
    </w:rPr>
  </w:style>
  <w:style w:type="character" w:customStyle="1" w:styleId="ListLabel2380">
    <w:name w:val="ListLabel 2380"/>
    <w:rsid w:val="00D754CD"/>
    <w:rPr>
      <w:rFonts w:cs="Courier New"/>
      <w:b/>
      <w:sz w:val="24"/>
    </w:rPr>
  </w:style>
  <w:style w:type="character" w:customStyle="1" w:styleId="ListLabel2381">
    <w:name w:val="ListLabel 2381"/>
    <w:rsid w:val="00D754CD"/>
    <w:rPr>
      <w:rFonts w:cs="Wingdings"/>
      <w:b/>
      <w:sz w:val="24"/>
    </w:rPr>
  </w:style>
  <w:style w:type="character" w:customStyle="1" w:styleId="ListLabel2382">
    <w:name w:val="ListLabel 2382"/>
    <w:rsid w:val="00D754CD"/>
    <w:rPr>
      <w:rFonts w:cs="Times New Roman"/>
      <w:b/>
      <w:sz w:val="24"/>
    </w:rPr>
  </w:style>
  <w:style w:type="character" w:customStyle="1" w:styleId="ListLabel2383">
    <w:name w:val="ListLabel 2383"/>
    <w:rsid w:val="00D754CD"/>
    <w:rPr>
      <w:rFonts w:ascii="Times New Roman" w:hAnsi="Times New Roman" w:cs="Symbol"/>
      <w:b/>
      <w:sz w:val="24"/>
    </w:rPr>
  </w:style>
  <w:style w:type="character" w:customStyle="1" w:styleId="ListLabel2384">
    <w:name w:val="ListLabel 2384"/>
    <w:rsid w:val="00D754CD"/>
    <w:rPr>
      <w:rFonts w:cs="Courier New"/>
      <w:b/>
      <w:sz w:val="24"/>
    </w:rPr>
  </w:style>
  <w:style w:type="character" w:customStyle="1" w:styleId="ListLabel2385">
    <w:name w:val="ListLabel 2385"/>
    <w:rsid w:val="00D754CD"/>
    <w:rPr>
      <w:rFonts w:cs="Wingdings"/>
      <w:b/>
      <w:sz w:val="24"/>
    </w:rPr>
  </w:style>
  <w:style w:type="character" w:customStyle="1" w:styleId="ListLabel2386">
    <w:name w:val="ListLabel 2386"/>
    <w:rsid w:val="00D754CD"/>
    <w:rPr>
      <w:rFonts w:cs="OpenSymbol"/>
      <w:b/>
      <w:sz w:val="24"/>
    </w:rPr>
  </w:style>
  <w:style w:type="character" w:customStyle="1" w:styleId="ListLabel2387">
    <w:name w:val="ListLabel 2387"/>
    <w:rsid w:val="00D754CD"/>
    <w:rPr>
      <w:rFonts w:ascii="Times New Roman" w:hAnsi="Times New Roman" w:cs="Symbol"/>
      <w:b/>
      <w:sz w:val="24"/>
      <w:szCs w:val="24"/>
    </w:rPr>
  </w:style>
  <w:style w:type="character" w:customStyle="1" w:styleId="ListLabel2388">
    <w:name w:val="ListLabel 2388"/>
    <w:rsid w:val="00D754CD"/>
    <w:rPr>
      <w:rFonts w:cs="Courier New"/>
      <w:b/>
      <w:sz w:val="24"/>
    </w:rPr>
  </w:style>
  <w:style w:type="character" w:customStyle="1" w:styleId="ListLabel2389">
    <w:name w:val="ListLabel 2389"/>
    <w:rsid w:val="00D754CD"/>
    <w:rPr>
      <w:rFonts w:cs="Wingdings"/>
      <w:b/>
      <w:sz w:val="24"/>
    </w:rPr>
  </w:style>
  <w:style w:type="character" w:customStyle="1" w:styleId="ListLabel2390">
    <w:name w:val="ListLabel 2390"/>
    <w:rsid w:val="00D754CD"/>
    <w:rPr>
      <w:rFonts w:cs="Symbol"/>
      <w:b/>
      <w:sz w:val="24"/>
      <w:szCs w:val="24"/>
    </w:rPr>
  </w:style>
  <w:style w:type="character" w:customStyle="1" w:styleId="ListLabel2391">
    <w:name w:val="ListLabel 2391"/>
    <w:rsid w:val="00D754CD"/>
    <w:rPr>
      <w:rFonts w:cs="Courier New"/>
      <w:b/>
      <w:sz w:val="24"/>
    </w:rPr>
  </w:style>
  <w:style w:type="character" w:customStyle="1" w:styleId="ListLabel2392">
    <w:name w:val="ListLabel 2392"/>
    <w:rsid w:val="00D754CD"/>
    <w:rPr>
      <w:rFonts w:cs="Wingdings"/>
      <w:b/>
      <w:sz w:val="24"/>
    </w:rPr>
  </w:style>
  <w:style w:type="character" w:customStyle="1" w:styleId="ListLabel2393">
    <w:name w:val="ListLabel 2393"/>
    <w:rsid w:val="00D754CD"/>
    <w:rPr>
      <w:rFonts w:cs="Symbol"/>
      <w:b/>
      <w:sz w:val="24"/>
      <w:szCs w:val="24"/>
    </w:rPr>
  </w:style>
  <w:style w:type="character" w:customStyle="1" w:styleId="ListLabel2394">
    <w:name w:val="ListLabel 2394"/>
    <w:rsid w:val="00D754CD"/>
    <w:rPr>
      <w:rFonts w:cs="Courier New"/>
      <w:b/>
      <w:sz w:val="24"/>
    </w:rPr>
  </w:style>
  <w:style w:type="character" w:customStyle="1" w:styleId="ListLabel2395">
    <w:name w:val="ListLabel 2395"/>
    <w:rsid w:val="00D754CD"/>
    <w:rPr>
      <w:rFonts w:cs="Wingdings"/>
      <w:b/>
      <w:sz w:val="24"/>
    </w:rPr>
  </w:style>
  <w:style w:type="character" w:customStyle="1" w:styleId="ListLabel2396">
    <w:name w:val="ListLabel 2396"/>
    <w:rsid w:val="00D754CD"/>
    <w:rPr>
      <w:rFonts w:ascii="Times New Roman" w:hAnsi="Times New Roman" w:cs="Symbol"/>
      <w:b/>
      <w:sz w:val="24"/>
    </w:rPr>
  </w:style>
  <w:style w:type="character" w:customStyle="1" w:styleId="ListLabel2397">
    <w:name w:val="ListLabel 2397"/>
    <w:rsid w:val="00D754CD"/>
    <w:rPr>
      <w:rFonts w:cs="Courier New"/>
      <w:b/>
      <w:sz w:val="24"/>
    </w:rPr>
  </w:style>
  <w:style w:type="character" w:customStyle="1" w:styleId="ListLabel2398">
    <w:name w:val="ListLabel 2398"/>
    <w:rsid w:val="00D754CD"/>
    <w:rPr>
      <w:rFonts w:cs="Wingdings"/>
      <w:b/>
      <w:sz w:val="24"/>
    </w:rPr>
  </w:style>
  <w:style w:type="character" w:customStyle="1" w:styleId="ListLabel2399">
    <w:name w:val="ListLabel 2399"/>
    <w:rsid w:val="00D754CD"/>
    <w:rPr>
      <w:rFonts w:cs="Symbol"/>
      <w:b/>
      <w:sz w:val="24"/>
    </w:rPr>
  </w:style>
  <w:style w:type="character" w:customStyle="1" w:styleId="ListLabel2400">
    <w:name w:val="ListLabel 2400"/>
    <w:rsid w:val="00D754CD"/>
    <w:rPr>
      <w:rFonts w:cs="Courier New"/>
      <w:b/>
      <w:sz w:val="24"/>
    </w:rPr>
  </w:style>
  <w:style w:type="character" w:customStyle="1" w:styleId="ListLabel2401">
    <w:name w:val="ListLabel 2401"/>
    <w:rsid w:val="00D754CD"/>
    <w:rPr>
      <w:rFonts w:cs="Wingdings"/>
      <w:b/>
      <w:sz w:val="24"/>
    </w:rPr>
  </w:style>
  <w:style w:type="character" w:customStyle="1" w:styleId="ListLabel2402">
    <w:name w:val="ListLabel 2402"/>
    <w:rsid w:val="00D754CD"/>
    <w:rPr>
      <w:rFonts w:cs="Symbol"/>
      <w:b/>
      <w:sz w:val="24"/>
    </w:rPr>
  </w:style>
  <w:style w:type="character" w:customStyle="1" w:styleId="ListLabel2403">
    <w:name w:val="ListLabel 2403"/>
    <w:rsid w:val="00D754CD"/>
    <w:rPr>
      <w:rFonts w:cs="Courier New"/>
      <w:b/>
      <w:sz w:val="24"/>
    </w:rPr>
  </w:style>
  <w:style w:type="character" w:customStyle="1" w:styleId="ListLabel2404">
    <w:name w:val="ListLabel 2404"/>
    <w:rsid w:val="00D754CD"/>
    <w:rPr>
      <w:rFonts w:cs="Wingdings"/>
      <w:b/>
      <w:sz w:val="24"/>
    </w:rPr>
  </w:style>
  <w:style w:type="character" w:customStyle="1" w:styleId="ListLabel2405">
    <w:name w:val="ListLabel 2405"/>
    <w:rsid w:val="00D754CD"/>
    <w:rPr>
      <w:rFonts w:ascii="Times New Roman" w:hAnsi="Times New Roman" w:cs="Symbol"/>
      <w:b/>
      <w:sz w:val="24"/>
    </w:rPr>
  </w:style>
  <w:style w:type="character" w:customStyle="1" w:styleId="ListLabel2406">
    <w:name w:val="ListLabel 2406"/>
    <w:rsid w:val="00D754CD"/>
    <w:rPr>
      <w:rFonts w:cs="Courier New"/>
      <w:b/>
      <w:sz w:val="24"/>
    </w:rPr>
  </w:style>
  <w:style w:type="character" w:customStyle="1" w:styleId="ListLabel2407">
    <w:name w:val="ListLabel 2407"/>
    <w:rsid w:val="00D754CD"/>
    <w:rPr>
      <w:rFonts w:cs="Wingdings"/>
      <w:b/>
      <w:sz w:val="24"/>
    </w:rPr>
  </w:style>
  <w:style w:type="character" w:customStyle="1" w:styleId="ListLabel2408">
    <w:name w:val="ListLabel 2408"/>
    <w:rsid w:val="00D754CD"/>
    <w:rPr>
      <w:rFonts w:cs="Symbol"/>
      <w:b/>
      <w:sz w:val="24"/>
    </w:rPr>
  </w:style>
  <w:style w:type="character" w:customStyle="1" w:styleId="ListLabel2409">
    <w:name w:val="ListLabel 2409"/>
    <w:rsid w:val="00D754CD"/>
    <w:rPr>
      <w:rFonts w:cs="Courier New"/>
      <w:b/>
      <w:sz w:val="24"/>
    </w:rPr>
  </w:style>
  <w:style w:type="character" w:customStyle="1" w:styleId="ListLabel2410">
    <w:name w:val="ListLabel 2410"/>
    <w:rsid w:val="00D754CD"/>
    <w:rPr>
      <w:rFonts w:cs="Wingdings"/>
      <w:b/>
      <w:sz w:val="24"/>
    </w:rPr>
  </w:style>
  <w:style w:type="character" w:customStyle="1" w:styleId="ListLabel2411">
    <w:name w:val="ListLabel 2411"/>
    <w:rsid w:val="00D754CD"/>
    <w:rPr>
      <w:rFonts w:cs="Symbol"/>
      <w:b/>
      <w:sz w:val="24"/>
    </w:rPr>
  </w:style>
  <w:style w:type="character" w:customStyle="1" w:styleId="ListLabel2412">
    <w:name w:val="ListLabel 2412"/>
    <w:rsid w:val="00D754CD"/>
    <w:rPr>
      <w:rFonts w:cs="Courier New"/>
      <w:b/>
      <w:sz w:val="24"/>
    </w:rPr>
  </w:style>
  <w:style w:type="character" w:customStyle="1" w:styleId="ListLabel2413">
    <w:name w:val="ListLabel 2413"/>
    <w:rsid w:val="00D754CD"/>
    <w:rPr>
      <w:rFonts w:cs="Wingdings"/>
      <w:b/>
      <w:sz w:val="24"/>
    </w:rPr>
  </w:style>
  <w:style w:type="character" w:customStyle="1" w:styleId="ListLabel2414">
    <w:name w:val="ListLabel 2414"/>
    <w:rsid w:val="00D754CD"/>
    <w:rPr>
      <w:rFonts w:ascii="Times New Roman" w:hAnsi="Times New Roman" w:cs="Arial"/>
      <w:b/>
      <w:sz w:val="24"/>
    </w:rPr>
  </w:style>
  <w:style w:type="character" w:customStyle="1" w:styleId="ListLabel2415">
    <w:name w:val="ListLabel 2415"/>
    <w:rsid w:val="00D754CD"/>
    <w:rPr>
      <w:rFonts w:cs="Courier New"/>
      <w:b/>
      <w:sz w:val="24"/>
    </w:rPr>
  </w:style>
  <w:style w:type="character" w:customStyle="1" w:styleId="ListLabel2416">
    <w:name w:val="ListLabel 2416"/>
    <w:rsid w:val="00D754CD"/>
    <w:rPr>
      <w:rFonts w:cs="Wingdings"/>
      <w:b/>
      <w:sz w:val="24"/>
    </w:rPr>
  </w:style>
  <w:style w:type="character" w:customStyle="1" w:styleId="ListLabel2417">
    <w:name w:val="ListLabel 2417"/>
    <w:rsid w:val="00D754CD"/>
    <w:rPr>
      <w:rFonts w:cs="Symbol"/>
      <w:b/>
      <w:sz w:val="24"/>
    </w:rPr>
  </w:style>
  <w:style w:type="character" w:customStyle="1" w:styleId="ListLabel2418">
    <w:name w:val="ListLabel 2418"/>
    <w:rsid w:val="00D754CD"/>
    <w:rPr>
      <w:rFonts w:cs="Courier New"/>
      <w:b/>
      <w:sz w:val="24"/>
    </w:rPr>
  </w:style>
  <w:style w:type="character" w:customStyle="1" w:styleId="ListLabel2419">
    <w:name w:val="ListLabel 2419"/>
    <w:rsid w:val="00D754CD"/>
    <w:rPr>
      <w:rFonts w:cs="Wingdings"/>
      <w:b/>
      <w:sz w:val="24"/>
    </w:rPr>
  </w:style>
  <w:style w:type="character" w:customStyle="1" w:styleId="ListLabel2420">
    <w:name w:val="ListLabel 2420"/>
    <w:rsid w:val="00D754CD"/>
    <w:rPr>
      <w:rFonts w:cs="Symbol"/>
      <w:b/>
      <w:sz w:val="24"/>
    </w:rPr>
  </w:style>
  <w:style w:type="character" w:customStyle="1" w:styleId="ListLabel2421">
    <w:name w:val="ListLabel 2421"/>
    <w:rsid w:val="00D754CD"/>
    <w:rPr>
      <w:rFonts w:cs="Courier New"/>
      <w:b/>
      <w:sz w:val="24"/>
    </w:rPr>
  </w:style>
  <w:style w:type="character" w:customStyle="1" w:styleId="ListLabel2422">
    <w:name w:val="ListLabel 2422"/>
    <w:rsid w:val="00D754CD"/>
    <w:rPr>
      <w:rFonts w:cs="Wingdings"/>
      <w:b/>
      <w:sz w:val="24"/>
    </w:rPr>
  </w:style>
  <w:style w:type="character" w:customStyle="1" w:styleId="ListLabel2423">
    <w:name w:val="ListLabel 2423"/>
    <w:rsid w:val="00D754CD"/>
    <w:rPr>
      <w:rFonts w:ascii="Times New Roman" w:hAnsi="Times New Roman" w:cs="Times New Roman"/>
      <w:b/>
      <w:sz w:val="24"/>
    </w:rPr>
  </w:style>
  <w:style w:type="character" w:customStyle="1" w:styleId="ListLabel2424">
    <w:name w:val="ListLabel 2424"/>
    <w:rsid w:val="00D754CD"/>
    <w:rPr>
      <w:rFonts w:cs="Courier New"/>
      <w:b/>
      <w:sz w:val="24"/>
    </w:rPr>
  </w:style>
  <w:style w:type="character" w:customStyle="1" w:styleId="ListLabel2425">
    <w:name w:val="ListLabel 2425"/>
    <w:rsid w:val="00D754CD"/>
    <w:rPr>
      <w:rFonts w:cs="Wingdings"/>
      <w:b/>
      <w:sz w:val="24"/>
    </w:rPr>
  </w:style>
  <w:style w:type="character" w:customStyle="1" w:styleId="ListLabel2426">
    <w:name w:val="ListLabel 2426"/>
    <w:rsid w:val="00D754CD"/>
    <w:rPr>
      <w:rFonts w:cs="Symbol"/>
      <w:b/>
      <w:sz w:val="24"/>
    </w:rPr>
  </w:style>
  <w:style w:type="character" w:customStyle="1" w:styleId="ListLabel2427">
    <w:name w:val="ListLabel 2427"/>
    <w:rsid w:val="00D754CD"/>
    <w:rPr>
      <w:rFonts w:cs="Courier New"/>
      <w:b/>
      <w:sz w:val="24"/>
    </w:rPr>
  </w:style>
  <w:style w:type="character" w:customStyle="1" w:styleId="ListLabel2428">
    <w:name w:val="ListLabel 2428"/>
    <w:rsid w:val="00D754CD"/>
    <w:rPr>
      <w:rFonts w:cs="Wingdings"/>
      <w:b/>
      <w:sz w:val="24"/>
    </w:rPr>
  </w:style>
  <w:style w:type="character" w:customStyle="1" w:styleId="ListLabel2429">
    <w:name w:val="ListLabel 2429"/>
    <w:rsid w:val="00D754CD"/>
    <w:rPr>
      <w:rFonts w:cs="Symbol"/>
      <w:b/>
      <w:sz w:val="24"/>
    </w:rPr>
  </w:style>
  <w:style w:type="character" w:customStyle="1" w:styleId="ListLabel2430">
    <w:name w:val="ListLabel 2430"/>
    <w:rsid w:val="00D754CD"/>
    <w:rPr>
      <w:rFonts w:cs="Courier New"/>
      <w:b/>
      <w:sz w:val="24"/>
    </w:rPr>
  </w:style>
  <w:style w:type="character" w:customStyle="1" w:styleId="ListLabel2431">
    <w:name w:val="ListLabel 2431"/>
    <w:rsid w:val="00D754CD"/>
    <w:rPr>
      <w:rFonts w:cs="Wingdings"/>
      <w:b/>
      <w:sz w:val="24"/>
    </w:rPr>
  </w:style>
  <w:style w:type="character" w:customStyle="1" w:styleId="ListLabel2432">
    <w:name w:val="ListLabel 2432"/>
    <w:rsid w:val="00D754CD"/>
    <w:rPr>
      <w:rFonts w:ascii="Times New Roman" w:hAnsi="Times New Roman" w:cs="Courier New"/>
      <w:b/>
      <w:sz w:val="24"/>
    </w:rPr>
  </w:style>
  <w:style w:type="character" w:customStyle="1" w:styleId="ListLabel2433">
    <w:name w:val="ListLabel 2433"/>
    <w:rsid w:val="00D754CD"/>
    <w:rPr>
      <w:rFonts w:cs="Wingdings"/>
      <w:b/>
      <w:sz w:val="24"/>
    </w:rPr>
  </w:style>
  <w:style w:type="character" w:customStyle="1" w:styleId="ListLabel2434">
    <w:name w:val="ListLabel 2434"/>
    <w:rsid w:val="00D754CD"/>
    <w:rPr>
      <w:rFonts w:cs="Symbol"/>
      <w:b/>
      <w:sz w:val="24"/>
    </w:rPr>
  </w:style>
  <w:style w:type="character" w:customStyle="1" w:styleId="ListLabel2435">
    <w:name w:val="ListLabel 2435"/>
    <w:rsid w:val="00D754CD"/>
    <w:rPr>
      <w:rFonts w:cs="Courier New"/>
      <w:b/>
      <w:sz w:val="24"/>
    </w:rPr>
  </w:style>
  <w:style w:type="character" w:customStyle="1" w:styleId="ListLabel2436">
    <w:name w:val="ListLabel 2436"/>
    <w:rsid w:val="00D754CD"/>
    <w:rPr>
      <w:rFonts w:cs="Wingdings"/>
      <w:b/>
      <w:sz w:val="24"/>
    </w:rPr>
  </w:style>
  <w:style w:type="character" w:customStyle="1" w:styleId="ListLabel2437">
    <w:name w:val="ListLabel 2437"/>
    <w:rsid w:val="00D754CD"/>
    <w:rPr>
      <w:rFonts w:cs="Symbol"/>
      <w:b/>
      <w:sz w:val="24"/>
    </w:rPr>
  </w:style>
  <w:style w:type="character" w:customStyle="1" w:styleId="ListLabel2438">
    <w:name w:val="ListLabel 2438"/>
    <w:rsid w:val="00D754CD"/>
    <w:rPr>
      <w:rFonts w:cs="Courier New"/>
      <w:b/>
      <w:sz w:val="24"/>
    </w:rPr>
  </w:style>
  <w:style w:type="character" w:customStyle="1" w:styleId="ListLabel2439">
    <w:name w:val="ListLabel 2439"/>
    <w:rsid w:val="00D754CD"/>
    <w:rPr>
      <w:rFonts w:cs="Wingdings"/>
      <w:b/>
      <w:sz w:val="24"/>
    </w:rPr>
  </w:style>
  <w:style w:type="character" w:customStyle="1" w:styleId="ListLabel2440">
    <w:name w:val="ListLabel 2440"/>
    <w:rsid w:val="00D754CD"/>
    <w:rPr>
      <w:rFonts w:ascii="Times New Roman" w:hAnsi="Times New Roman" w:cs="OpenSymbol"/>
      <w:b/>
      <w:sz w:val="24"/>
    </w:rPr>
  </w:style>
  <w:style w:type="character" w:customStyle="1" w:styleId="ListLabel2441">
    <w:name w:val="ListLabel 2441"/>
    <w:rsid w:val="00D754CD"/>
    <w:rPr>
      <w:rFonts w:cs="OpenSymbol"/>
      <w:b/>
      <w:sz w:val="24"/>
    </w:rPr>
  </w:style>
  <w:style w:type="character" w:customStyle="1" w:styleId="ListLabel2442">
    <w:name w:val="ListLabel 2442"/>
    <w:rsid w:val="00D754CD"/>
    <w:rPr>
      <w:rFonts w:cs="OpenSymbol"/>
      <w:b/>
      <w:sz w:val="24"/>
    </w:rPr>
  </w:style>
  <w:style w:type="character" w:customStyle="1" w:styleId="ListLabel2443">
    <w:name w:val="ListLabel 2443"/>
    <w:rsid w:val="00D754CD"/>
    <w:rPr>
      <w:rFonts w:cs="OpenSymbol"/>
      <w:b/>
      <w:sz w:val="24"/>
    </w:rPr>
  </w:style>
  <w:style w:type="character" w:customStyle="1" w:styleId="ListLabel2444">
    <w:name w:val="ListLabel 2444"/>
    <w:rsid w:val="00D754CD"/>
    <w:rPr>
      <w:rFonts w:cs="OpenSymbol"/>
      <w:b/>
      <w:sz w:val="24"/>
    </w:rPr>
  </w:style>
  <w:style w:type="character" w:customStyle="1" w:styleId="ListLabel2445">
    <w:name w:val="ListLabel 2445"/>
    <w:rsid w:val="00D754CD"/>
    <w:rPr>
      <w:rFonts w:cs="OpenSymbol"/>
      <w:b/>
      <w:sz w:val="24"/>
    </w:rPr>
  </w:style>
  <w:style w:type="character" w:customStyle="1" w:styleId="ListLabel2446">
    <w:name w:val="ListLabel 2446"/>
    <w:rsid w:val="00D754CD"/>
    <w:rPr>
      <w:rFonts w:cs="OpenSymbol"/>
      <w:b/>
      <w:sz w:val="24"/>
    </w:rPr>
  </w:style>
  <w:style w:type="character" w:customStyle="1" w:styleId="ListLabel2447">
    <w:name w:val="ListLabel 2447"/>
    <w:rsid w:val="00D754CD"/>
    <w:rPr>
      <w:rFonts w:cs="OpenSymbol"/>
      <w:b/>
      <w:sz w:val="24"/>
    </w:rPr>
  </w:style>
  <w:style w:type="character" w:customStyle="1" w:styleId="ListLabel2448">
    <w:name w:val="ListLabel 2448"/>
    <w:rsid w:val="00D754CD"/>
    <w:rPr>
      <w:rFonts w:cs="OpenSymbol"/>
      <w:b/>
      <w:sz w:val="24"/>
    </w:rPr>
  </w:style>
  <w:style w:type="character" w:customStyle="1" w:styleId="ListLabel2449">
    <w:name w:val="ListLabel 2449"/>
    <w:rsid w:val="00D754CD"/>
    <w:rPr>
      <w:rFonts w:ascii="Times New Roman" w:hAnsi="Times New Roman" w:cs="OpenSymbol"/>
      <w:b/>
      <w:sz w:val="24"/>
    </w:rPr>
  </w:style>
  <w:style w:type="character" w:customStyle="1" w:styleId="ListLabel2450">
    <w:name w:val="ListLabel 2450"/>
    <w:rsid w:val="00D754CD"/>
    <w:rPr>
      <w:rFonts w:cs="OpenSymbol"/>
      <w:b/>
      <w:sz w:val="24"/>
    </w:rPr>
  </w:style>
  <w:style w:type="character" w:customStyle="1" w:styleId="ListLabel2451">
    <w:name w:val="ListLabel 2451"/>
    <w:rsid w:val="00D754CD"/>
    <w:rPr>
      <w:rFonts w:cs="OpenSymbol"/>
      <w:b/>
      <w:sz w:val="24"/>
    </w:rPr>
  </w:style>
  <w:style w:type="character" w:customStyle="1" w:styleId="ListLabel2452">
    <w:name w:val="ListLabel 2452"/>
    <w:rsid w:val="00D754CD"/>
    <w:rPr>
      <w:rFonts w:cs="OpenSymbol"/>
      <w:b/>
      <w:sz w:val="24"/>
    </w:rPr>
  </w:style>
  <w:style w:type="character" w:customStyle="1" w:styleId="ListLabel2453">
    <w:name w:val="ListLabel 2453"/>
    <w:rsid w:val="00D754CD"/>
    <w:rPr>
      <w:rFonts w:cs="OpenSymbol"/>
      <w:b/>
      <w:sz w:val="24"/>
    </w:rPr>
  </w:style>
  <w:style w:type="character" w:customStyle="1" w:styleId="ListLabel2454">
    <w:name w:val="ListLabel 2454"/>
    <w:rsid w:val="00D754CD"/>
    <w:rPr>
      <w:rFonts w:cs="OpenSymbol"/>
      <w:b/>
      <w:sz w:val="24"/>
    </w:rPr>
  </w:style>
  <w:style w:type="character" w:customStyle="1" w:styleId="ListLabel2455">
    <w:name w:val="ListLabel 2455"/>
    <w:rsid w:val="00D754CD"/>
    <w:rPr>
      <w:rFonts w:cs="OpenSymbol"/>
      <w:b/>
      <w:sz w:val="24"/>
    </w:rPr>
  </w:style>
  <w:style w:type="character" w:customStyle="1" w:styleId="ListLabel2456">
    <w:name w:val="ListLabel 2456"/>
    <w:rsid w:val="00D754CD"/>
    <w:rPr>
      <w:rFonts w:cs="OpenSymbol"/>
      <w:b/>
      <w:sz w:val="24"/>
    </w:rPr>
  </w:style>
  <w:style w:type="character" w:customStyle="1" w:styleId="ListLabel2457">
    <w:name w:val="ListLabel 2457"/>
    <w:rsid w:val="00D754CD"/>
    <w:rPr>
      <w:rFonts w:cs="OpenSymbol"/>
      <w:b/>
      <w:sz w:val="24"/>
    </w:rPr>
  </w:style>
  <w:style w:type="character" w:customStyle="1" w:styleId="ListLabel2458">
    <w:name w:val="ListLabel 2458"/>
    <w:rsid w:val="00D754CD"/>
    <w:rPr>
      <w:rFonts w:ascii="Times New Roman" w:hAnsi="Times New Roman" w:cs="OpenSymbol"/>
      <w:b/>
      <w:sz w:val="24"/>
    </w:rPr>
  </w:style>
  <w:style w:type="character" w:customStyle="1" w:styleId="ListLabel2459">
    <w:name w:val="ListLabel 2459"/>
    <w:rsid w:val="00D754CD"/>
    <w:rPr>
      <w:rFonts w:cs="OpenSymbol"/>
      <w:b/>
      <w:sz w:val="24"/>
    </w:rPr>
  </w:style>
  <w:style w:type="character" w:customStyle="1" w:styleId="ListLabel2460">
    <w:name w:val="ListLabel 2460"/>
    <w:rsid w:val="00D754CD"/>
    <w:rPr>
      <w:rFonts w:cs="OpenSymbol"/>
      <w:b/>
      <w:sz w:val="24"/>
    </w:rPr>
  </w:style>
  <w:style w:type="character" w:customStyle="1" w:styleId="ListLabel2461">
    <w:name w:val="ListLabel 2461"/>
    <w:rsid w:val="00D754CD"/>
    <w:rPr>
      <w:rFonts w:cs="OpenSymbol"/>
      <w:b/>
      <w:sz w:val="24"/>
    </w:rPr>
  </w:style>
  <w:style w:type="character" w:customStyle="1" w:styleId="ListLabel2462">
    <w:name w:val="ListLabel 2462"/>
    <w:rsid w:val="00D754CD"/>
    <w:rPr>
      <w:rFonts w:cs="OpenSymbol"/>
      <w:b/>
      <w:sz w:val="24"/>
    </w:rPr>
  </w:style>
  <w:style w:type="character" w:customStyle="1" w:styleId="ListLabel2463">
    <w:name w:val="ListLabel 2463"/>
    <w:rsid w:val="00D754CD"/>
    <w:rPr>
      <w:rFonts w:cs="OpenSymbol"/>
      <w:b/>
      <w:sz w:val="24"/>
    </w:rPr>
  </w:style>
  <w:style w:type="character" w:customStyle="1" w:styleId="ListLabel2464">
    <w:name w:val="ListLabel 2464"/>
    <w:rsid w:val="00D754CD"/>
    <w:rPr>
      <w:rFonts w:cs="OpenSymbol"/>
      <w:b/>
      <w:sz w:val="24"/>
    </w:rPr>
  </w:style>
  <w:style w:type="character" w:customStyle="1" w:styleId="ListLabel2465">
    <w:name w:val="ListLabel 2465"/>
    <w:rsid w:val="00D754CD"/>
    <w:rPr>
      <w:rFonts w:cs="OpenSymbol"/>
      <w:b/>
      <w:sz w:val="24"/>
    </w:rPr>
  </w:style>
  <w:style w:type="character" w:customStyle="1" w:styleId="ListLabel2466">
    <w:name w:val="ListLabel 2466"/>
    <w:rsid w:val="00D754CD"/>
    <w:rPr>
      <w:rFonts w:cs="OpenSymbol"/>
      <w:b/>
      <w:sz w:val="24"/>
    </w:rPr>
  </w:style>
  <w:style w:type="character" w:customStyle="1" w:styleId="ListLabel2467">
    <w:name w:val="ListLabel 2467"/>
    <w:rsid w:val="00D754CD"/>
    <w:rPr>
      <w:rFonts w:ascii="Times New Roman" w:hAnsi="Times New Roman" w:cs="OpenSymbol"/>
      <w:b/>
      <w:sz w:val="24"/>
    </w:rPr>
  </w:style>
  <w:style w:type="character" w:customStyle="1" w:styleId="ListLabel2468">
    <w:name w:val="ListLabel 2468"/>
    <w:rsid w:val="00D754CD"/>
    <w:rPr>
      <w:rFonts w:cs="OpenSymbol"/>
      <w:b/>
      <w:sz w:val="24"/>
    </w:rPr>
  </w:style>
  <w:style w:type="character" w:customStyle="1" w:styleId="ListLabel2469">
    <w:name w:val="ListLabel 2469"/>
    <w:rsid w:val="00D754CD"/>
    <w:rPr>
      <w:rFonts w:cs="OpenSymbol"/>
      <w:b/>
      <w:sz w:val="24"/>
    </w:rPr>
  </w:style>
  <w:style w:type="character" w:customStyle="1" w:styleId="ListLabel2470">
    <w:name w:val="ListLabel 2470"/>
    <w:rsid w:val="00D754CD"/>
    <w:rPr>
      <w:rFonts w:cs="OpenSymbol"/>
      <w:b/>
      <w:sz w:val="24"/>
    </w:rPr>
  </w:style>
  <w:style w:type="character" w:customStyle="1" w:styleId="ListLabel2471">
    <w:name w:val="ListLabel 2471"/>
    <w:rsid w:val="00D754CD"/>
    <w:rPr>
      <w:rFonts w:cs="OpenSymbol"/>
      <w:b/>
      <w:sz w:val="24"/>
    </w:rPr>
  </w:style>
  <w:style w:type="character" w:customStyle="1" w:styleId="ListLabel2472">
    <w:name w:val="ListLabel 2472"/>
    <w:rsid w:val="00D754CD"/>
    <w:rPr>
      <w:rFonts w:cs="OpenSymbol"/>
      <w:b/>
      <w:sz w:val="24"/>
    </w:rPr>
  </w:style>
  <w:style w:type="character" w:customStyle="1" w:styleId="ListLabel2473">
    <w:name w:val="ListLabel 2473"/>
    <w:rsid w:val="00D754CD"/>
    <w:rPr>
      <w:rFonts w:cs="OpenSymbol"/>
      <w:b/>
      <w:sz w:val="24"/>
    </w:rPr>
  </w:style>
  <w:style w:type="character" w:customStyle="1" w:styleId="ListLabel2474">
    <w:name w:val="ListLabel 2474"/>
    <w:rsid w:val="00D754CD"/>
    <w:rPr>
      <w:rFonts w:cs="OpenSymbol"/>
      <w:b/>
      <w:sz w:val="24"/>
    </w:rPr>
  </w:style>
  <w:style w:type="character" w:customStyle="1" w:styleId="ListLabel2475">
    <w:name w:val="ListLabel 2475"/>
    <w:rsid w:val="00D754CD"/>
    <w:rPr>
      <w:rFonts w:cs="OpenSymbol"/>
      <w:b/>
      <w:sz w:val="24"/>
    </w:rPr>
  </w:style>
  <w:style w:type="character" w:customStyle="1" w:styleId="ListLabel2476">
    <w:name w:val="ListLabel 2476"/>
    <w:rsid w:val="00D754CD"/>
    <w:rPr>
      <w:rFonts w:ascii="Times New Roman" w:hAnsi="Times New Roman" w:cs="OpenSymbol"/>
      <w:b/>
      <w:sz w:val="24"/>
    </w:rPr>
  </w:style>
  <w:style w:type="character" w:customStyle="1" w:styleId="ListLabel2477">
    <w:name w:val="ListLabel 2477"/>
    <w:rsid w:val="00D754CD"/>
    <w:rPr>
      <w:rFonts w:cs="OpenSymbol"/>
      <w:b/>
      <w:sz w:val="24"/>
    </w:rPr>
  </w:style>
  <w:style w:type="character" w:customStyle="1" w:styleId="ListLabel2478">
    <w:name w:val="ListLabel 2478"/>
    <w:rsid w:val="00D754CD"/>
    <w:rPr>
      <w:rFonts w:cs="OpenSymbol"/>
      <w:b/>
      <w:sz w:val="24"/>
    </w:rPr>
  </w:style>
  <w:style w:type="character" w:customStyle="1" w:styleId="ListLabel2479">
    <w:name w:val="ListLabel 2479"/>
    <w:rsid w:val="00D754CD"/>
    <w:rPr>
      <w:rFonts w:cs="OpenSymbol"/>
      <w:b/>
      <w:sz w:val="24"/>
    </w:rPr>
  </w:style>
  <w:style w:type="character" w:customStyle="1" w:styleId="ListLabel2480">
    <w:name w:val="ListLabel 2480"/>
    <w:rsid w:val="00D754CD"/>
    <w:rPr>
      <w:rFonts w:cs="OpenSymbol"/>
      <w:b/>
      <w:sz w:val="24"/>
    </w:rPr>
  </w:style>
  <w:style w:type="character" w:customStyle="1" w:styleId="ListLabel2481">
    <w:name w:val="ListLabel 2481"/>
    <w:rsid w:val="00D754CD"/>
    <w:rPr>
      <w:rFonts w:cs="OpenSymbol"/>
      <w:b/>
      <w:sz w:val="24"/>
    </w:rPr>
  </w:style>
  <w:style w:type="character" w:customStyle="1" w:styleId="ListLabel2482">
    <w:name w:val="ListLabel 2482"/>
    <w:rsid w:val="00D754CD"/>
    <w:rPr>
      <w:rFonts w:cs="OpenSymbol"/>
      <w:b/>
      <w:sz w:val="24"/>
    </w:rPr>
  </w:style>
  <w:style w:type="character" w:customStyle="1" w:styleId="ListLabel2483">
    <w:name w:val="ListLabel 2483"/>
    <w:rsid w:val="00D754CD"/>
    <w:rPr>
      <w:rFonts w:cs="OpenSymbol"/>
      <w:b/>
      <w:sz w:val="24"/>
    </w:rPr>
  </w:style>
  <w:style w:type="character" w:customStyle="1" w:styleId="ListLabel2484">
    <w:name w:val="ListLabel 2484"/>
    <w:rsid w:val="00D754CD"/>
    <w:rPr>
      <w:rFonts w:cs="OpenSymbol"/>
      <w:b/>
      <w:sz w:val="24"/>
    </w:rPr>
  </w:style>
  <w:style w:type="character" w:customStyle="1" w:styleId="ListLabel2485">
    <w:name w:val="ListLabel 2485"/>
    <w:rsid w:val="00D754CD"/>
    <w:rPr>
      <w:rFonts w:ascii="Times New Roman" w:hAnsi="Times New Roman" w:cs="OpenSymbol"/>
      <w:b/>
      <w:sz w:val="24"/>
    </w:rPr>
  </w:style>
  <w:style w:type="character" w:customStyle="1" w:styleId="ListLabel2486">
    <w:name w:val="ListLabel 2486"/>
    <w:rsid w:val="00D754CD"/>
    <w:rPr>
      <w:rFonts w:cs="Wingdings"/>
      <w:b/>
      <w:sz w:val="24"/>
    </w:rPr>
  </w:style>
  <w:style w:type="character" w:customStyle="1" w:styleId="ListLabel2487">
    <w:name w:val="ListLabel 2487"/>
    <w:rsid w:val="00D754CD"/>
    <w:rPr>
      <w:rFonts w:cs="OpenSymbol"/>
      <w:b/>
      <w:sz w:val="24"/>
    </w:rPr>
  </w:style>
  <w:style w:type="character" w:customStyle="1" w:styleId="ListLabel2488">
    <w:name w:val="ListLabel 2488"/>
    <w:rsid w:val="00D754CD"/>
    <w:rPr>
      <w:rFonts w:cs="OpenSymbol"/>
      <w:b/>
      <w:sz w:val="24"/>
    </w:rPr>
  </w:style>
  <w:style w:type="character" w:customStyle="1" w:styleId="ListLabel2489">
    <w:name w:val="ListLabel 2489"/>
    <w:rsid w:val="00D754CD"/>
    <w:rPr>
      <w:rFonts w:cs="OpenSymbol"/>
      <w:b/>
      <w:sz w:val="24"/>
    </w:rPr>
  </w:style>
  <w:style w:type="character" w:customStyle="1" w:styleId="ListLabel2490">
    <w:name w:val="ListLabel 2490"/>
    <w:rsid w:val="00D754CD"/>
    <w:rPr>
      <w:rFonts w:cs="OpenSymbol"/>
      <w:b/>
      <w:sz w:val="24"/>
    </w:rPr>
  </w:style>
  <w:style w:type="character" w:customStyle="1" w:styleId="ListLabel2491">
    <w:name w:val="ListLabel 2491"/>
    <w:rsid w:val="00D754CD"/>
    <w:rPr>
      <w:rFonts w:cs="OpenSymbol"/>
      <w:b/>
      <w:sz w:val="24"/>
    </w:rPr>
  </w:style>
  <w:style w:type="character" w:customStyle="1" w:styleId="ListLabel2492">
    <w:name w:val="ListLabel 2492"/>
    <w:rsid w:val="00D754CD"/>
    <w:rPr>
      <w:rFonts w:cs="OpenSymbol"/>
      <w:b/>
      <w:sz w:val="24"/>
    </w:rPr>
  </w:style>
  <w:style w:type="character" w:customStyle="1" w:styleId="ListLabel2493">
    <w:name w:val="ListLabel 2493"/>
    <w:rsid w:val="00D754CD"/>
    <w:rPr>
      <w:rFonts w:cs="OpenSymbol"/>
      <w:b/>
      <w:sz w:val="24"/>
    </w:rPr>
  </w:style>
  <w:style w:type="character" w:customStyle="1" w:styleId="ListLabel2494">
    <w:name w:val="ListLabel 2494"/>
    <w:rsid w:val="00D754CD"/>
    <w:rPr>
      <w:rFonts w:ascii="Times New Roman" w:hAnsi="Times New Roman" w:cs="Times New Roman"/>
      <w:b/>
      <w:sz w:val="24"/>
      <w:szCs w:val="24"/>
      <w:lang w:val="ro-RO"/>
    </w:rPr>
  </w:style>
  <w:style w:type="character" w:customStyle="1" w:styleId="ListLabel2495">
    <w:name w:val="ListLabel 2495"/>
    <w:rsid w:val="00D754CD"/>
    <w:rPr>
      <w:rFonts w:cs="Courier New"/>
      <w:b/>
      <w:sz w:val="24"/>
    </w:rPr>
  </w:style>
  <w:style w:type="character" w:customStyle="1" w:styleId="ListLabel2496">
    <w:name w:val="ListLabel 2496"/>
    <w:rsid w:val="00D754CD"/>
    <w:rPr>
      <w:rFonts w:cs="Wingdings"/>
      <w:b/>
      <w:sz w:val="24"/>
    </w:rPr>
  </w:style>
  <w:style w:type="character" w:customStyle="1" w:styleId="ListLabel2497">
    <w:name w:val="ListLabel 2497"/>
    <w:rsid w:val="00D754CD"/>
    <w:rPr>
      <w:rFonts w:cs="Symbol"/>
      <w:b/>
      <w:sz w:val="24"/>
    </w:rPr>
  </w:style>
  <w:style w:type="character" w:customStyle="1" w:styleId="ListLabel2498">
    <w:name w:val="ListLabel 2498"/>
    <w:rsid w:val="00D754CD"/>
    <w:rPr>
      <w:rFonts w:cs="Courier New"/>
      <w:b/>
      <w:sz w:val="24"/>
    </w:rPr>
  </w:style>
  <w:style w:type="character" w:customStyle="1" w:styleId="ListLabel2499">
    <w:name w:val="ListLabel 2499"/>
    <w:rsid w:val="00D754CD"/>
    <w:rPr>
      <w:rFonts w:cs="Wingdings"/>
      <w:b/>
      <w:sz w:val="24"/>
    </w:rPr>
  </w:style>
  <w:style w:type="character" w:customStyle="1" w:styleId="ListLabel2500">
    <w:name w:val="ListLabel 2500"/>
    <w:rsid w:val="00D754CD"/>
    <w:rPr>
      <w:rFonts w:cs="Symbol"/>
      <w:b/>
      <w:sz w:val="24"/>
    </w:rPr>
  </w:style>
  <w:style w:type="character" w:customStyle="1" w:styleId="ListLabel2501">
    <w:name w:val="ListLabel 2501"/>
    <w:rsid w:val="00D754CD"/>
    <w:rPr>
      <w:rFonts w:cs="Courier New"/>
      <w:b/>
      <w:sz w:val="24"/>
    </w:rPr>
  </w:style>
  <w:style w:type="character" w:customStyle="1" w:styleId="ListLabel2502">
    <w:name w:val="ListLabel 2502"/>
    <w:rsid w:val="00D754CD"/>
    <w:rPr>
      <w:rFonts w:cs="Wingdings"/>
      <w:b/>
      <w:sz w:val="24"/>
    </w:rPr>
  </w:style>
  <w:style w:type="character" w:customStyle="1" w:styleId="ListLabel2503">
    <w:name w:val="ListLabel 2503"/>
    <w:rsid w:val="00D754CD"/>
    <w:rPr>
      <w:rFonts w:ascii="Times New Roman" w:hAnsi="Times New Roman" w:cs="Times New Roman"/>
      <w:b/>
      <w:sz w:val="24"/>
      <w:szCs w:val="24"/>
    </w:rPr>
  </w:style>
  <w:style w:type="character" w:customStyle="1" w:styleId="ListLabel2504">
    <w:name w:val="ListLabel 2504"/>
    <w:rsid w:val="00D754CD"/>
    <w:rPr>
      <w:rFonts w:cs="Arial"/>
      <w:b/>
      <w:sz w:val="24"/>
    </w:rPr>
  </w:style>
  <w:style w:type="character" w:customStyle="1" w:styleId="ListLabel2505">
    <w:name w:val="ListLabel 2505"/>
    <w:rsid w:val="00D754CD"/>
    <w:rPr>
      <w:rFonts w:cs="Wingdings"/>
      <w:b/>
      <w:sz w:val="24"/>
    </w:rPr>
  </w:style>
  <w:style w:type="character" w:customStyle="1" w:styleId="ListLabel2506">
    <w:name w:val="ListLabel 2506"/>
    <w:rsid w:val="00D754CD"/>
    <w:rPr>
      <w:rFonts w:cs="Symbol"/>
      <w:b/>
      <w:sz w:val="24"/>
    </w:rPr>
  </w:style>
  <w:style w:type="character" w:customStyle="1" w:styleId="ListLabel2507">
    <w:name w:val="ListLabel 2507"/>
    <w:rsid w:val="00D754CD"/>
    <w:rPr>
      <w:rFonts w:cs="Arial"/>
      <w:b/>
      <w:sz w:val="24"/>
    </w:rPr>
  </w:style>
  <w:style w:type="character" w:customStyle="1" w:styleId="ListLabel2508">
    <w:name w:val="ListLabel 2508"/>
    <w:rsid w:val="00D754CD"/>
    <w:rPr>
      <w:rFonts w:cs="Wingdings"/>
      <w:b/>
      <w:sz w:val="24"/>
    </w:rPr>
  </w:style>
  <w:style w:type="character" w:customStyle="1" w:styleId="ListLabel2509">
    <w:name w:val="ListLabel 2509"/>
    <w:rsid w:val="00D754CD"/>
    <w:rPr>
      <w:rFonts w:cs="Symbol"/>
      <w:b/>
      <w:sz w:val="24"/>
    </w:rPr>
  </w:style>
  <w:style w:type="character" w:customStyle="1" w:styleId="ListLabel2510">
    <w:name w:val="ListLabel 2510"/>
    <w:rsid w:val="00D754CD"/>
    <w:rPr>
      <w:rFonts w:cs="Arial"/>
      <w:b/>
      <w:sz w:val="24"/>
    </w:rPr>
  </w:style>
  <w:style w:type="character" w:customStyle="1" w:styleId="ListLabel2511">
    <w:name w:val="ListLabel 2511"/>
    <w:rsid w:val="00D754CD"/>
    <w:rPr>
      <w:rFonts w:cs="Wingdings"/>
      <w:b/>
      <w:sz w:val="24"/>
    </w:rPr>
  </w:style>
  <w:style w:type="character" w:customStyle="1" w:styleId="ListLabel2512">
    <w:name w:val="ListLabel 2512"/>
    <w:rsid w:val="00D754CD"/>
    <w:rPr>
      <w:rFonts w:ascii="Times New Roman" w:hAnsi="Times New Roman" w:cs="OpenSymbol"/>
      <w:b/>
      <w:sz w:val="24"/>
    </w:rPr>
  </w:style>
  <w:style w:type="character" w:customStyle="1" w:styleId="ListLabel2513">
    <w:name w:val="ListLabel 2513"/>
    <w:rsid w:val="00D754CD"/>
    <w:rPr>
      <w:rFonts w:cs="OpenSymbol"/>
      <w:b/>
      <w:sz w:val="24"/>
    </w:rPr>
  </w:style>
  <w:style w:type="character" w:customStyle="1" w:styleId="ListLabel2514">
    <w:name w:val="ListLabel 2514"/>
    <w:rsid w:val="00D754CD"/>
    <w:rPr>
      <w:rFonts w:cs="OpenSymbol"/>
      <w:b/>
      <w:sz w:val="24"/>
    </w:rPr>
  </w:style>
  <w:style w:type="character" w:customStyle="1" w:styleId="ListLabel2515">
    <w:name w:val="ListLabel 2515"/>
    <w:rsid w:val="00D754CD"/>
    <w:rPr>
      <w:rFonts w:cs="OpenSymbol"/>
      <w:b/>
      <w:sz w:val="24"/>
    </w:rPr>
  </w:style>
  <w:style w:type="character" w:customStyle="1" w:styleId="ListLabel2516">
    <w:name w:val="ListLabel 2516"/>
    <w:rsid w:val="00D754CD"/>
    <w:rPr>
      <w:rFonts w:cs="OpenSymbol"/>
      <w:b/>
      <w:sz w:val="24"/>
    </w:rPr>
  </w:style>
  <w:style w:type="character" w:customStyle="1" w:styleId="ListLabel2517">
    <w:name w:val="ListLabel 2517"/>
    <w:rsid w:val="00D754CD"/>
    <w:rPr>
      <w:rFonts w:cs="OpenSymbol"/>
      <w:b/>
      <w:sz w:val="24"/>
    </w:rPr>
  </w:style>
  <w:style w:type="character" w:customStyle="1" w:styleId="ListLabel2518">
    <w:name w:val="ListLabel 2518"/>
    <w:rsid w:val="00D754CD"/>
    <w:rPr>
      <w:rFonts w:cs="OpenSymbol"/>
      <w:b/>
      <w:sz w:val="24"/>
    </w:rPr>
  </w:style>
  <w:style w:type="character" w:customStyle="1" w:styleId="ListLabel2519">
    <w:name w:val="ListLabel 2519"/>
    <w:rsid w:val="00D754CD"/>
    <w:rPr>
      <w:rFonts w:cs="OpenSymbol"/>
      <w:b/>
      <w:sz w:val="24"/>
    </w:rPr>
  </w:style>
  <w:style w:type="character" w:customStyle="1" w:styleId="ListLabel2520">
    <w:name w:val="ListLabel 2520"/>
    <w:rsid w:val="00D754CD"/>
    <w:rPr>
      <w:rFonts w:cs="OpenSymbol"/>
      <w:b/>
      <w:sz w:val="24"/>
    </w:rPr>
  </w:style>
  <w:style w:type="character" w:customStyle="1" w:styleId="ListLabel2521">
    <w:name w:val="ListLabel 2521"/>
    <w:rsid w:val="00D754CD"/>
    <w:rPr>
      <w:rFonts w:ascii="Times New Roman" w:hAnsi="Times New Roman" w:cs="OpenSymbol"/>
      <w:b/>
      <w:sz w:val="24"/>
    </w:rPr>
  </w:style>
  <w:style w:type="character" w:customStyle="1" w:styleId="ListLabel2522">
    <w:name w:val="ListLabel 2522"/>
    <w:rsid w:val="00D754CD"/>
    <w:rPr>
      <w:rFonts w:cs="OpenSymbol"/>
      <w:b/>
      <w:sz w:val="24"/>
    </w:rPr>
  </w:style>
  <w:style w:type="character" w:customStyle="1" w:styleId="ListLabel2523">
    <w:name w:val="ListLabel 2523"/>
    <w:rsid w:val="00D754CD"/>
    <w:rPr>
      <w:rFonts w:cs="OpenSymbol"/>
      <w:b/>
      <w:sz w:val="24"/>
    </w:rPr>
  </w:style>
  <w:style w:type="character" w:customStyle="1" w:styleId="ListLabel2524">
    <w:name w:val="ListLabel 2524"/>
    <w:rsid w:val="00D754CD"/>
    <w:rPr>
      <w:rFonts w:cs="OpenSymbol"/>
      <w:b/>
      <w:sz w:val="24"/>
    </w:rPr>
  </w:style>
  <w:style w:type="character" w:customStyle="1" w:styleId="ListLabel2525">
    <w:name w:val="ListLabel 2525"/>
    <w:rsid w:val="00D754CD"/>
    <w:rPr>
      <w:rFonts w:cs="OpenSymbol"/>
      <w:b/>
      <w:sz w:val="24"/>
    </w:rPr>
  </w:style>
  <w:style w:type="character" w:customStyle="1" w:styleId="ListLabel2526">
    <w:name w:val="ListLabel 2526"/>
    <w:rsid w:val="00D754CD"/>
    <w:rPr>
      <w:rFonts w:cs="OpenSymbol"/>
      <w:b/>
      <w:sz w:val="24"/>
    </w:rPr>
  </w:style>
  <w:style w:type="character" w:customStyle="1" w:styleId="ListLabel2527">
    <w:name w:val="ListLabel 2527"/>
    <w:rsid w:val="00D754CD"/>
    <w:rPr>
      <w:rFonts w:cs="OpenSymbol"/>
      <w:b/>
      <w:sz w:val="24"/>
    </w:rPr>
  </w:style>
  <w:style w:type="character" w:customStyle="1" w:styleId="ListLabel2528">
    <w:name w:val="ListLabel 2528"/>
    <w:rsid w:val="00D754CD"/>
    <w:rPr>
      <w:rFonts w:cs="OpenSymbol"/>
      <w:b/>
      <w:sz w:val="24"/>
    </w:rPr>
  </w:style>
  <w:style w:type="character" w:customStyle="1" w:styleId="ListLabel2529">
    <w:name w:val="ListLabel 2529"/>
    <w:rsid w:val="00D754CD"/>
    <w:rPr>
      <w:rFonts w:cs="OpenSymbol"/>
      <w:b/>
      <w:sz w:val="24"/>
    </w:rPr>
  </w:style>
  <w:style w:type="character" w:customStyle="1" w:styleId="ListLabel2530">
    <w:name w:val="ListLabel 2530"/>
    <w:rsid w:val="00D754CD"/>
    <w:rPr>
      <w:rFonts w:ascii="Times New Roman" w:hAnsi="Times New Roman" w:cs="OpenSymbol"/>
      <w:b/>
      <w:sz w:val="24"/>
    </w:rPr>
  </w:style>
  <w:style w:type="character" w:customStyle="1" w:styleId="ListLabel2531">
    <w:name w:val="ListLabel 2531"/>
    <w:rsid w:val="00D754CD"/>
    <w:rPr>
      <w:rFonts w:cs="OpenSymbol"/>
      <w:b/>
      <w:sz w:val="24"/>
    </w:rPr>
  </w:style>
  <w:style w:type="character" w:customStyle="1" w:styleId="ListLabel2532">
    <w:name w:val="ListLabel 2532"/>
    <w:rsid w:val="00D754CD"/>
    <w:rPr>
      <w:rFonts w:cs="OpenSymbol"/>
      <w:b/>
      <w:sz w:val="24"/>
    </w:rPr>
  </w:style>
  <w:style w:type="character" w:customStyle="1" w:styleId="ListLabel2533">
    <w:name w:val="ListLabel 2533"/>
    <w:rsid w:val="00D754CD"/>
    <w:rPr>
      <w:rFonts w:cs="OpenSymbol"/>
      <w:b/>
      <w:sz w:val="24"/>
    </w:rPr>
  </w:style>
  <w:style w:type="character" w:customStyle="1" w:styleId="ListLabel2534">
    <w:name w:val="ListLabel 2534"/>
    <w:rsid w:val="00D754CD"/>
    <w:rPr>
      <w:rFonts w:cs="OpenSymbol"/>
      <w:b/>
      <w:sz w:val="24"/>
    </w:rPr>
  </w:style>
  <w:style w:type="character" w:customStyle="1" w:styleId="ListLabel2535">
    <w:name w:val="ListLabel 2535"/>
    <w:rsid w:val="00D754CD"/>
    <w:rPr>
      <w:rFonts w:cs="OpenSymbol"/>
      <w:b/>
      <w:sz w:val="24"/>
    </w:rPr>
  </w:style>
  <w:style w:type="character" w:customStyle="1" w:styleId="ListLabel2536">
    <w:name w:val="ListLabel 2536"/>
    <w:rsid w:val="00D754CD"/>
    <w:rPr>
      <w:rFonts w:cs="OpenSymbol"/>
      <w:b/>
      <w:sz w:val="24"/>
    </w:rPr>
  </w:style>
  <w:style w:type="character" w:customStyle="1" w:styleId="ListLabel2537">
    <w:name w:val="ListLabel 2537"/>
    <w:rsid w:val="00D754CD"/>
    <w:rPr>
      <w:rFonts w:cs="OpenSymbol"/>
      <w:b/>
      <w:sz w:val="24"/>
    </w:rPr>
  </w:style>
  <w:style w:type="character" w:customStyle="1" w:styleId="ListLabel2538">
    <w:name w:val="ListLabel 2538"/>
    <w:rsid w:val="00D754CD"/>
    <w:rPr>
      <w:rFonts w:cs="OpenSymbol"/>
      <w:b/>
      <w:sz w:val="24"/>
    </w:rPr>
  </w:style>
  <w:style w:type="character" w:customStyle="1" w:styleId="ListLabel2539">
    <w:name w:val="ListLabel 2539"/>
    <w:rsid w:val="00D754CD"/>
    <w:rPr>
      <w:rFonts w:ascii="Times New Roman" w:hAnsi="Times New Roman" w:cs="OpenSymbol"/>
      <w:b/>
      <w:sz w:val="24"/>
    </w:rPr>
  </w:style>
  <w:style w:type="character" w:customStyle="1" w:styleId="ListLabel2540">
    <w:name w:val="ListLabel 2540"/>
    <w:rsid w:val="00D754CD"/>
    <w:rPr>
      <w:rFonts w:cs="OpenSymbol"/>
      <w:b/>
      <w:sz w:val="24"/>
    </w:rPr>
  </w:style>
  <w:style w:type="character" w:customStyle="1" w:styleId="ListLabel2541">
    <w:name w:val="ListLabel 2541"/>
    <w:rsid w:val="00D754CD"/>
    <w:rPr>
      <w:rFonts w:cs="OpenSymbol"/>
      <w:b/>
      <w:sz w:val="24"/>
    </w:rPr>
  </w:style>
  <w:style w:type="character" w:customStyle="1" w:styleId="ListLabel2542">
    <w:name w:val="ListLabel 2542"/>
    <w:rsid w:val="00D754CD"/>
    <w:rPr>
      <w:rFonts w:cs="OpenSymbol"/>
      <w:b/>
      <w:sz w:val="24"/>
    </w:rPr>
  </w:style>
  <w:style w:type="character" w:customStyle="1" w:styleId="ListLabel2543">
    <w:name w:val="ListLabel 2543"/>
    <w:rsid w:val="00D754CD"/>
    <w:rPr>
      <w:rFonts w:cs="OpenSymbol"/>
      <w:b/>
      <w:sz w:val="24"/>
    </w:rPr>
  </w:style>
  <w:style w:type="character" w:customStyle="1" w:styleId="ListLabel2544">
    <w:name w:val="ListLabel 2544"/>
    <w:rsid w:val="00D754CD"/>
    <w:rPr>
      <w:rFonts w:cs="OpenSymbol"/>
      <w:b/>
      <w:sz w:val="24"/>
    </w:rPr>
  </w:style>
  <w:style w:type="character" w:customStyle="1" w:styleId="ListLabel2545">
    <w:name w:val="ListLabel 2545"/>
    <w:rsid w:val="00D754CD"/>
    <w:rPr>
      <w:rFonts w:cs="OpenSymbol"/>
      <w:b/>
      <w:sz w:val="24"/>
    </w:rPr>
  </w:style>
  <w:style w:type="character" w:customStyle="1" w:styleId="ListLabel2546">
    <w:name w:val="ListLabel 2546"/>
    <w:rsid w:val="00D754CD"/>
    <w:rPr>
      <w:rFonts w:cs="OpenSymbol"/>
      <w:b/>
      <w:sz w:val="24"/>
    </w:rPr>
  </w:style>
  <w:style w:type="character" w:customStyle="1" w:styleId="ListLabel2547">
    <w:name w:val="ListLabel 2547"/>
    <w:rsid w:val="00D754CD"/>
    <w:rPr>
      <w:rFonts w:cs="OpenSymbol"/>
      <w:b/>
      <w:sz w:val="24"/>
    </w:rPr>
  </w:style>
  <w:style w:type="character" w:customStyle="1" w:styleId="ListLabel2548">
    <w:name w:val="ListLabel 2548"/>
    <w:rsid w:val="00D754CD"/>
    <w:rPr>
      <w:rFonts w:ascii="Times New Roman" w:hAnsi="Times New Roman" w:cs="OpenSymbol"/>
      <w:b/>
      <w:sz w:val="24"/>
    </w:rPr>
  </w:style>
  <w:style w:type="character" w:customStyle="1" w:styleId="ListLabel2549">
    <w:name w:val="ListLabel 2549"/>
    <w:rsid w:val="00D754CD"/>
    <w:rPr>
      <w:rFonts w:cs="OpenSymbol"/>
      <w:b/>
      <w:sz w:val="24"/>
    </w:rPr>
  </w:style>
  <w:style w:type="character" w:customStyle="1" w:styleId="ListLabel2550">
    <w:name w:val="ListLabel 2550"/>
    <w:rsid w:val="00D754CD"/>
    <w:rPr>
      <w:rFonts w:cs="OpenSymbol"/>
      <w:b/>
      <w:sz w:val="24"/>
    </w:rPr>
  </w:style>
  <w:style w:type="character" w:customStyle="1" w:styleId="ListLabel2551">
    <w:name w:val="ListLabel 2551"/>
    <w:rsid w:val="00D754CD"/>
    <w:rPr>
      <w:rFonts w:cs="OpenSymbol"/>
      <w:b/>
      <w:sz w:val="24"/>
    </w:rPr>
  </w:style>
  <w:style w:type="character" w:customStyle="1" w:styleId="ListLabel2552">
    <w:name w:val="ListLabel 2552"/>
    <w:rsid w:val="00D754CD"/>
    <w:rPr>
      <w:rFonts w:cs="OpenSymbol"/>
      <w:b/>
      <w:sz w:val="24"/>
    </w:rPr>
  </w:style>
  <w:style w:type="character" w:customStyle="1" w:styleId="ListLabel2553">
    <w:name w:val="ListLabel 2553"/>
    <w:rsid w:val="00D754CD"/>
    <w:rPr>
      <w:rFonts w:cs="OpenSymbol"/>
      <w:b/>
      <w:sz w:val="24"/>
    </w:rPr>
  </w:style>
  <w:style w:type="character" w:customStyle="1" w:styleId="ListLabel2554">
    <w:name w:val="ListLabel 2554"/>
    <w:rsid w:val="00D754CD"/>
    <w:rPr>
      <w:rFonts w:cs="OpenSymbol"/>
      <w:b/>
      <w:sz w:val="24"/>
    </w:rPr>
  </w:style>
  <w:style w:type="character" w:customStyle="1" w:styleId="ListLabel2555">
    <w:name w:val="ListLabel 2555"/>
    <w:rsid w:val="00D754CD"/>
    <w:rPr>
      <w:rFonts w:cs="OpenSymbol"/>
      <w:b/>
      <w:sz w:val="24"/>
    </w:rPr>
  </w:style>
  <w:style w:type="character" w:customStyle="1" w:styleId="ListLabel2556">
    <w:name w:val="ListLabel 2556"/>
    <w:rsid w:val="00D754CD"/>
    <w:rPr>
      <w:rFonts w:cs="OpenSymbol"/>
      <w:b/>
      <w:sz w:val="24"/>
    </w:rPr>
  </w:style>
  <w:style w:type="character" w:customStyle="1" w:styleId="ListLabel2557">
    <w:name w:val="ListLabel 2557"/>
    <w:rsid w:val="00D754CD"/>
    <w:rPr>
      <w:rFonts w:ascii="Times New Roman" w:hAnsi="Times New Roman" w:cs="OpenSymbol"/>
      <w:b/>
      <w:sz w:val="24"/>
    </w:rPr>
  </w:style>
  <w:style w:type="character" w:customStyle="1" w:styleId="ListLabel2558">
    <w:name w:val="ListLabel 2558"/>
    <w:rsid w:val="00D754CD"/>
    <w:rPr>
      <w:rFonts w:cs="OpenSymbol"/>
      <w:b/>
      <w:sz w:val="24"/>
    </w:rPr>
  </w:style>
  <w:style w:type="character" w:customStyle="1" w:styleId="ListLabel2559">
    <w:name w:val="ListLabel 2559"/>
    <w:rsid w:val="00D754CD"/>
    <w:rPr>
      <w:rFonts w:cs="OpenSymbol"/>
      <w:b/>
      <w:sz w:val="24"/>
    </w:rPr>
  </w:style>
  <w:style w:type="character" w:customStyle="1" w:styleId="ListLabel2560">
    <w:name w:val="ListLabel 2560"/>
    <w:rsid w:val="00D754CD"/>
    <w:rPr>
      <w:rFonts w:cs="OpenSymbol"/>
      <w:b/>
      <w:sz w:val="24"/>
    </w:rPr>
  </w:style>
  <w:style w:type="character" w:customStyle="1" w:styleId="ListLabel2561">
    <w:name w:val="ListLabel 2561"/>
    <w:rsid w:val="00D754CD"/>
    <w:rPr>
      <w:rFonts w:cs="OpenSymbol"/>
      <w:b/>
      <w:sz w:val="24"/>
    </w:rPr>
  </w:style>
  <w:style w:type="character" w:customStyle="1" w:styleId="ListLabel2562">
    <w:name w:val="ListLabel 2562"/>
    <w:rsid w:val="00D754CD"/>
    <w:rPr>
      <w:rFonts w:cs="OpenSymbol"/>
      <w:b/>
      <w:sz w:val="24"/>
    </w:rPr>
  </w:style>
  <w:style w:type="character" w:customStyle="1" w:styleId="ListLabel2563">
    <w:name w:val="ListLabel 2563"/>
    <w:rsid w:val="00D754CD"/>
    <w:rPr>
      <w:rFonts w:cs="OpenSymbol"/>
      <w:b/>
      <w:sz w:val="24"/>
    </w:rPr>
  </w:style>
  <w:style w:type="character" w:customStyle="1" w:styleId="ListLabel2564">
    <w:name w:val="ListLabel 2564"/>
    <w:rsid w:val="00D754CD"/>
    <w:rPr>
      <w:rFonts w:cs="OpenSymbol"/>
      <w:b/>
      <w:sz w:val="24"/>
    </w:rPr>
  </w:style>
  <w:style w:type="character" w:customStyle="1" w:styleId="ListLabel2565">
    <w:name w:val="ListLabel 2565"/>
    <w:rsid w:val="00D754CD"/>
    <w:rPr>
      <w:rFonts w:cs="OpenSymbol"/>
      <w:b/>
      <w:sz w:val="24"/>
    </w:rPr>
  </w:style>
  <w:style w:type="character" w:customStyle="1" w:styleId="ListLabel2566">
    <w:name w:val="ListLabel 2566"/>
    <w:rsid w:val="00D754CD"/>
    <w:rPr>
      <w:rFonts w:cs="Times New Roman"/>
      <w:b/>
      <w:spacing w:val="0"/>
      <w:sz w:val="24"/>
      <w:lang w:val="ro-RO"/>
    </w:rPr>
  </w:style>
  <w:style w:type="character" w:customStyle="1" w:styleId="ListLabel2567">
    <w:name w:val="ListLabel 2567"/>
    <w:rsid w:val="00D754CD"/>
    <w:rPr>
      <w:rFonts w:cs="OpenSymbol"/>
      <w:b/>
      <w:sz w:val="24"/>
    </w:rPr>
  </w:style>
  <w:style w:type="character" w:customStyle="1" w:styleId="ListLabel2568">
    <w:name w:val="ListLabel 2568"/>
    <w:rsid w:val="00D754CD"/>
    <w:rPr>
      <w:rFonts w:cs="OpenSymbol"/>
      <w:b/>
      <w:sz w:val="24"/>
    </w:rPr>
  </w:style>
  <w:style w:type="character" w:customStyle="1" w:styleId="ListLabel2569">
    <w:name w:val="ListLabel 2569"/>
    <w:rsid w:val="00D754CD"/>
    <w:rPr>
      <w:rFonts w:cs="Times New Roman"/>
      <w:b/>
      <w:spacing w:val="0"/>
      <w:sz w:val="24"/>
      <w:lang w:val="ro-RO"/>
    </w:rPr>
  </w:style>
  <w:style w:type="character" w:customStyle="1" w:styleId="ListLabel2570">
    <w:name w:val="ListLabel 2570"/>
    <w:rsid w:val="00D754CD"/>
    <w:rPr>
      <w:rFonts w:cs="OpenSymbol"/>
      <w:b/>
      <w:sz w:val="24"/>
    </w:rPr>
  </w:style>
  <w:style w:type="character" w:customStyle="1" w:styleId="ListLabel2571">
    <w:name w:val="ListLabel 2571"/>
    <w:rsid w:val="00D754CD"/>
    <w:rPr>
      <w:rFonts w:cs="OpenSymbol"/>
      <w:b/>
      <w:sz w:val="24"/>
    </w:rPr>
  </w:style>
  <w:style w:type="character" w:customStyle="1" w:styleId="ListLabel2572">
    <w:name w:val="ListLabel 2572"/>
    <w:rsid w:val="00D754CD"/>
    <w:rPr>
      <w:rFonts w:cs="Times New Roman"/>
      <w:b/>
      <w:spacing w:val="0"/>
      <w:sz w:val="24"/>
      <w:lang w:val="ro-RO"/>
    </w:rPr>
  </w:style>
  <w:style w:type="character" w:customStyle="1" w:styleId="ListLabel2573">
    <w:name w:val="ListLabel 2573"/>
    <w:rsid w:val="00D754CD"/>
    <w:rPr>
      <w:rFonts w:cs="OpenSymbol"/>
      <w:b/>
      <w:sz w:val="24"/>
    </w:rPr>
  </w:style>
  <w:style w:type="character" w:customStyle="1" w:styleId="ListLabel2574">
    <w:name w:val="ListLabel 2574"/>
    <w:rsid w:val="00D754CD"/>
    <w:rPr>
      <w:rFonts w:cs="OpenSymbol"/>
      <w:b/>
      <w:sz w:val="24"/>
    </w:rPr>
  </w:style>
  <w:style w:type="character" w:customStyle="1" w:styleId="ListLabel2575">
    <w:name w:val="ListLabel 2575"/>
    <w:rsid w:val="00D754CD"/>
    <w:rPr>
      <w:rFonts w:cs="OpenSymbol"/>
      <w:b/>
      <w:sz w:val="24"/>
    </w:rPr>
  </w:style>
  <w:style w:type="character" w:customStyle="1" w:styleId="ListLabel2576">
    <w:name w:val="ListLabel 2576"/>
    <w:rsid w:val="00D754CD"/>
    <w:rPr>
      <w:rFonts w:cs="OpenSymbol"/>
      <w:b/>
      <w:sz w:val="24"/>
    </w:rPr>
  </w:style>
  <w:style w:type="character" w:customStyle="1" w:styleId="ListLabel2577">
    <w:name w:val="ListLabel 2577"/>
    <w:rsid w:val="00D754CD"/>
    <w:rPr>
      <w:rFonts w:cs="OpenSymbol"/>
      <w:b/>
      <w:sz w:val="24"/>
    </w:rPr>
  </w:style>
  <w:style w:type="character" w:customStyle="1" w:styleId="ListLabel2578">
    <w:name w:val="ListLabel 2578"/>
    <w:rsid w:val="00D754CD"/>
    <w:rPr>
      <w:rFonts w:cs="OpenSymbol"/>
      <w:b/>
      <w:sz w:val="24"/>
    </w:rPr>
  </w:style>
  <w:style w:type="character" w:customStyle="1" w:styleId="ListLabel2579">
    <w:name w:val="ListLabel 2579"/>
    <w:rsid w:val="00D754CD"/>
    <w:rPr>
      <w:rFonts w:cs="OpenSymbol"/>
      <w:b/>
      <w:sz w:val="24"/>
    </w:rPr>
  </w:style>
  <w:style w:type="character" w:customStyle="1" w:styleId="ListLabel2580">
    <w:name w:val="ListLabel 2580"/>
    <w:rsid w:val="00D754CD"/>
    <w:rPr>
      <w:rFonts w:cs="OpenSymbol"/>
      <w:b/>
      <w:sz w:val="24"/>
    </w:rPr>
  </w:style>
  <w:style w:type="character" w:customStyle="1" w:styleId="ListLabel2581">
    <w:name w:val="ListLabel 2581"/>
    <w:rsid w:val="00D754CD"/>
    <w:rPr>
      <w:rFonts w:cs="OpenSymbol"/>
      <w:b/>
      <w:sz w:val="24"/>
    </w:rPr>
  </w:style>
  <w:style w:type="character" w:customStyle="1" w:styleId="ListLabel2582">
    <w:name w:val="ListLabel 2582"/>
    <w:rsid w:val="00D754CD"/>
    <w:rPr>
      <w:rFonts w:cs="OpenSymbol"/>
      <w:b/>
      <w:sz w:val="24"/>
    </w:rPr>
  </w:style>
  <w:style w:type="character" w:customStyle="1" w:styleId="ListLabel2583">
    <w:name w:val="ListLabel 2583"/>
    <w:rsid w:val="00D754CD"/>
    <w:rPr>
      <w:rFonts w:cs="OpenSymbol"/>
      <w:b/>
      <w:sz w:val="24"/>
    </w:rPr>
  </w:style>
  <w:style w:type="character" w:customStyle="1" w:styleId="ListLabel2584">
    <w:name w:val="ListLabel 2584"/>
    <w:rsid w:val="00D754CD"/>
    <w:rPr>
      <w:rFonts w:ascii="Times New Roman" w:hAnsi="Times New Roman" w:cs="Symbol"/>
      <w:b/>
      <w:sz w:val="24"/>
    </w:rPr>
  </w:style>
  <w:style w:type="character" w:customStyle="1" w:styleId="ListLabel2585">
    <w:name w:val="ListLabel 2585"/>
    <w:rsid w:val="00D754CD"/>
    <w:rPr>
      <w:rFonts w:cs="Courier New"/>
      <w:b/>
      <w:sz w:val="24"/>
    </w:rPr>
  </w:style>
  <w:style w:type="character" w:customStyle="1" w:styleId="ListLabel2586">
    <w:name w:val="ListLabel 2586"/>
    <w:rsid w:val="00D754CD"/>
    <w:rPr>
      <w:rFonts w:cs="Wingdings"/>
      <w:b/>
      <w:sz w:val="24"/>
    </w:rPr>
  </w:style>
  <w:style w:type="character" w:customStyle="1" w:styleId="ListLabel2587">
    <w:name w:val="ListLabel 2587"/>
    <w:rsid w:val="00D754CD"/>
    <w:rPr>
      <w:rFonts w:cs="Symbol"/>
      <w:b/>
      <w:sz w:val="24"/>
    </w:rPr>
  </w:style>
  <w:style w:type="character" w:customStyle="1" w:styleId="ListLabel2588">
    <w:name w:val="ListLabel 2588"/>
    <w:rsid w:val="00D754CD"/>
    <w:rPr>
      <w:rFonts w:cs="Courier New"/>
      <w:b/>
      <w:sz w:val="24"/>
    </w:rPr>
  </w:style>
  <w:style w:type="character" w:customStyle="1" w:styleId="ListLabel2589">
    <w:name w:val="ListLabel 2589"/>
    <w:rsid w:val="00D754CD"/>
    <w:rPr>
      <w:rFonts w:cs="Wingdings"/>
      <w:b/>
      <w:sz w:val="24"/>
    </w:rPr>
  </w:style>
  <w:style w:type="character" w:customStyle="1" w:styleId="ListLabel2590">
    <w:name w:val="ListLabel 2590"/>
    <w:rsid w:val="00D754CD"/>
    <w:rPr>
      <w:rFonts w:cs="Symbol"/>
      <w:b/>
      <w:sz w:val="24"/>
    </w:rPr>
  </w:style>
  <w:style w:type="character" w:customStyle="1" w:styleId="ListLabel2591">
    <w:name w:val="ListLabel 2591"/>
    <w:rsid w:val="00D754CD"/>
    <w:rPr>
      <w:rFonts w:cs="Courier New"/>
      <w:b/>
      <w:sz w:val="24"/>
    </w:rPr>
  </w:style>
  <w:style w:type="character" w:customStyle="1" w:styleId="ListLabel2592">
    <w:name w:val="ListLabel 2592"/>
    <w:rsid w:val="00D754CD"/>
    <w:rPr>
      <w:rFonts w:cs="Wingdings"/>
      <w:b/>
      <w:sz w:val="24"/>
    </w:rPr>
  </w:style>
  <w:style w:type="character" w:customStyle="1" w:styleId="ListLabel2593">
    <w:name w:val="ListLabel 2593"/>
    <w:rsid w:val="00D754CD"/>
    <w:rPr>
      <w:rFonts w:ascii="Times New Roman" w:hAnsi="Times New Roman" w:cs="Symbol"/>
      <w:b/>
      <w:sz w:val="24"/>
    </w:rPr>
  </w:style>
  <w:style w:type="character" w:customStyle="1" w:styleId="ListLabel2594">
    <w:name w:val="ListLabel 2594"/>
    <w:rsid w:val="00D754CD"/>
    <w:rPr>
      <w:rFonts w:cs="Courier New"/>
      <w:b/>
      <w:sz w:val="24"/>
    </w:rPr>
  </w:style>
  <w:style w:type="character" w:customStyle="1" w:styleId="ListLabel2595">
    <w:name w:val="ListLabel 2595"/>
    <w:rsid w:val="00D754CD"/>
    <w:rPr>
      <w:rFonts w:cs="Wingdings"/>
      <w:b/>
      <w:sz w:val="24"/>
    </w:rPr>
  </w:style>
  <w:style w:type="character" w:customStyle="1" w:styleId="ListLabel2596">
    <w:name w:val="ListLabel 2596"/>
    <w:rsid w:val="00D754CD"/>
    <w:rPr>
      <w:rFonts w:cs="Symbol"/>
      <w:b/>
      <w:sz w:val="24"/>
    </w:rPr>
  </w:style>
  <w:style w:type="character" w:customStyle="1" w:styleId="ListLabel2597">
    <w:name w:val="ListLabel 2597"/>
    <w:rsid w:val="00D754CD"/>
    <w:rPr>
      <w:rFonts w:cs="Courier New"/>
      <w:b/>
      <w:sz w:val="24"/>
    </w:rPr>
  </w:style>
  <w:style w:type="character" w:customStyle="1" w:styleId="ListLabel2598">
    <w:name w:val="ListLabel 2598"/>
    <w:rsid w:val="00D754CD"/>
    <w:rPr>
      <w:rFonts w:cs="Wingdings"/>
      <w:b/>
      <w:sz w:val="24"/>
    </w:rPr>
  </w:style>
  <w:style w:type="character" w:customStyle="1" w:styleId="ListLabel2599">
    <w:name w:val="ListLabel 2599"/>
    <w:rsid w:val="00D754CD"/>
    <w:rPr>
      <w:rFonts w:cs="Symbol"/>
      <w:b/>
      <w:sz w:val="24"/>
    </w:rPr>
  </w:style>
  <w:style w:type="character" w:customStyle="1" w:styleId="ListLabel2600">
    <w:name w:val="ListLabel 2600"/>
    <w:rsid w:val="00D754CD"/>
    <w:rPr>
      <w:rFonts w:cs="Courier New"/>
      <w:b/>
      <w:sz w:val="24"/>
    </w:rPr>
  </w:style>
  <w:style w:type="character" w:customStyle="1" w:styleId="ListLabel2601">
    <w:name w:val="ListLabel 2601"/>
    <w:rsid w:val="00D754CD"/>
    <w:rPr>
      <w:rFonts w:cs="Wingdings"/>
      <w:b/>
      <w:sz w:val="24"/>
    </w:rPr>
  </w:style>
  <w:style w:type="character" w:customStyle="1" w:styleId="ListLabel2602">
    <w:name w:val="ListLabel 2602"/>
    <w:rsid w:val="00D754CD"/>
    <w:rPr>
      <w:rFonts w:ascii="Times New Roman" w:hAnsi="Times New Roman" w:cs="Symbol"/>
      <w:b/>
      <w:sz w:val="24"/>
    </w:rPr>
  </w:style>
  <w:style w:type="character" w:customStyle="1" w:styleId="ListLabel2603">
    <w:name w:val="ListLabel 2603"/>
    <w:rsid w:val="00D754CD"/>
    <w:rPr>
      <w:rFonts w:cs="Courier New"/>
      <w:b/>
      <w:sz w:val="24"/>
    </w:rPr>
  </w:style>
  <w:style w:type="character" w:customStyle="1" w:styleId="ListLabel2604">
    <w:name w:val="ListLabel 2604"/>
    <w:rsid w:val="00D754CD"/>
    <w:rPr>
      <w:rFonts w:cs="Wingdings"/>
      <w:b/>
      <w:sz w:val="24"/>
    </w:rPr>
  </w:style>
  <w:style w:type="character" w:customStyle="1" w:styleId="ListLabel2605">
    <w:name w:val="ListLabel 2605"/>
    <w:rsid w:val="00D754CD"/>
    <w:rPr>
      <w:rFonts w:cs="Symbol"/>
      <w:b/>
      <w:sz w:val="24"/>
    </w:rPr>
  </w:style>
  <w:style w:type="character" w:customStyle="1" w:styleId="ListLabel2606">
    <w:name w:val="ListLabel 2606"/>
    <w:rsid w:val="00D754CD"/>
    <w:rPr>
      <w:rFonts w:cs="Courier New"/>
      <w:b/>
      <w:sz w:val="24"/>
    </w:rPr>
  </w:style>
  <w:style w:type="character" w:customStyle="1" w:styleId="ListLabel2607">
    <w:name w:val="ListLabel 2607"/>
    <w:rsid w:val="00D754CD"/>
    <w:rPr>
      <w:rFonts w:cs="Wingdings"/>
      <w:b/>
      <w:sz w:val="24"/>
    </w:rPr>
  </w:style>
  <w:style w:type="character" w:customStyle="1" w:styleId="ListLabel2608">
    <w:name w:val="ListLabel 2608"/>
    <w:rsid w:val="00D754CD"/>
    <w:rPr>
      <w:rFonts w:cs="Symbol"/>
      <w:b/>
      <w:sz w:val="24"/>
    </w:rPr>
  </w:style>
  <w:style w:type="character" w:customStyle="1" w:styleId="ListLabel2609">
    <w:name w:val="ListLabel 2609"/>
    <w:rsid w:val="00D754CD"/>
    <w:rPr>
      <w:rFonts w:cs="Courier New"/>
      <w:b/>
      <w:sz w:val="24"/>
    </w:rPr>
  </w:style>
  <w:style w:type="character" w:customStyle="1" w:styleId="ListLabel2610">
    <w:name w:val="ListLabel 2610"/>
    <w:rsid w:val="00D754CD"/>
    <w:rPr>
      <w:rFonts w:cs="Wingdings"/>
      <w:b/>
      <w:sz w:val="24"/>
    </w:rPr>
  </w:style>
  <w:style w:type="character" w:customStyle="1" w:styleId="ListLabel2611">
    <w:name w:val="ListLabel 2611"/>
    <w:rsid w:val="00D754CD"/>
    <w:rPr>
      <w:rFonts w:ascii="Times New Roman" w:hAnsi="Times New Roman" w:cs="Arial"/>
      <w:b/>
      <w:sz w:val="24"/>
    </w:rPr>
  </w:style>
  <w:style w:type="character" w:customStyle="1" w:styleId="ListLabel2612">
    <w:name w:val="ListLabel 2612"/>
    <w:rsid w:val="00D754CD"/>
    <w:rPr>
      <w:rFonts w:cs="Courier New"/>
      <w:b/>
      <w:sz w:val="24"/>
    </w:rPr>
  </w:style>
  <w:style w:type="character" w:customStyle="1" w:styleId="ListLabel2613">
    <w:name w:val="ListLabel 2613"/>
    <w:rsid w:val="00D754CD"/>
    <w:rPr>
      <w:rFonts w:cs="Wingdings"/>
      <w:b/>
      <w:sz w:val="24"/>
    </w:rPr>
  </w:style>
  <w:style w:type="character" w:customStyle="1" w:styleId="ListLabel2614">
    <w:name w:val="ListLabel 2614"/>
    <w:rsid w:val="00D754CD"/>
    <w:rPr>
      <w:rFonts w:cs="Symbol"/>
      <w:b/>
      <w:sz w:val="24"/>
    </w:rPr>
  </w:style>
  <w:style w:type="character" w:customStyle="1" w:styleId="ListLabel2615">
    <w:name w:val="ListLabel 2615"/>
    <w:rsid w:val="00D754CD"/>
    <w:rPr>
      <w:rFonts w:cs="Courier New"/>
      <w:b/>
      <w:sz w:val="24"/>
    </w:rPr>
  </w:style>
  <w:style w:type="character" w:customStyle="1" w:styleId="ListLabel2616">
    <w:name w:val="ListLabel 2616"/>
    <w:rsid w:val="00D754CD"/>
    <w:rPr>
      <w:rFonts w:cs="Wingdings"/>
      <w:b/>
      <w:sz w:val="24"/>
    </w:rPr>
  </w:style>
  <w:style w:type="character" w:customStyle="1" w:styleId="ListLabel2617">
    <w:name w:val="ListLabel 2617"/>
    <w:rsid w:val="00D754CD"/>
    <w:rPr>
      <w:rFonts w:cs="Symbol"/>
      <w:b/>
      <w:sz w:val="24"/>
    </w:rPr>
  </w:style>
  <w:style w:type="character" w:customStyle="1" w:styleId="ListLabel2618">
    <w:name w:val="ListLabel 2618"/>
    <w:rsid w:val="00D754CD"/>
    <w:rPr>
      <w:rFonts w:cs="Courier New"/>
      <w:b/>
      <w:sz w:val="24"/>
    </w:rPr>
  </w:style>
  <w:style w:type="character" w:customStyle="1" w:styleId="ListLabel2619">
    <w:name w:val="ListLabel 2619"/>
    <w:rsid w:val="00D754CD"/>
    <w:rPr>
      <w:rFonts w:cs="Wingdings"/>
      <w:b/>
      <w:sz w:val="24"/>
    </w:rPr>
  </w:style>
  <w:style w:type="character" w:customStyle="1" w:styleId="ListLabel2620">
    <w:name w:val="ListLabel 2620"/>
    <w:rsid w:val="00D754CD"/>
    <w:rPr>
      <w:rFonts w:cs="Courier New"/>
      <w:b/>
      <w:sz w:val="24"/>
    </w:rPr>
  </w:style>
  <w:style w:type="character" w:customStyle="1" w:styleId="ListLabel2621">
    <w:name w:val="ListLabel 2621"/>
    <w:rsid w:val="00D754CD"/>
    <w:rPr>
      <w:rFonts w:cs="Wingdings"/>
      <w:b/>
      <w:sz w:val="24"/>
    </w:rPr>
  </w:style>
  <w:style w:type="character" w:customStyle="1" w:styleId="ListLabel2622">
    <w:name w:val="ListLabel 2622"/>
    <w:rsid w:val="00D754CD"/>
    <w:rPr>
      <w:rFonts w:cs="Symbol"/>
      <w:b/>
      <w:sz w:val="24"/>
    </w:rPr>
  </w:style>
  <w:style w:type="character" w:customStyle="1" w:styleId="ListLabel2623">
    <w:name w:val="ListLabel 2623"/>
    <w:rsid w:val="00D754CD"/>
    <w:rPr>
      <w:rFonts w:cs="Courier New"/>
      <w:b/>
      <w:sz w:val="24"/>
    </w:rPr>
  </w:style>
  <w:style w:type="character" w:customStyle="1" w:styleId="ListLabel2624">
    <w:name w:val="ListLabel 2624"/>
    <w:rsid w:val="00D754CD"/>
    <w:rPr>
      <w:rFonts w:cs="Wingdings"/>
      <w:b/>
      <w:sz w:val="24"/>
    </w:rPr>
  </w:style>
  <w:style w:type="character" w:customStyle="1" w:styleId="ListLabel2625">
    <w:name w:val="ListLabel 2625"/>
    <w:rsid w:val="00D754CD"/>
    <w:rPr>
      <w:rFonts w:cs="Symbol"/>
      <w:b/>
      <w:sz w:val="24"/>
    </w:rPr>
  </w:style>
  <w:style w:type="character" w:customStyle="1" w:styleId="ListLabel2626">
    <w:name w:val="ListLabel 2626"/>
    <w:rsid w:val="00D754CD"/>
    <w:rPr>
      <w:rFonts w:cs="Courier New"/>
      <w:b/>
      <w:sz w:val="24"/>
    </w:rPr>
  </w:style>
  <w:style w:type="character" w:customStyle="1" w:styleId="ListLabel2627">
    <w:name w:val="ListLabel 2627"/>
    <w:rsid w:val="00D754CD"/>
    <w:rPr>
      <w:rFonts w:cs="Wingdings"/>
      <w:b/>
      <w:sz w:val="24"/>
    </w:rPr>
  </w:style>
  <w:style w:type="character" w:customStyle="1" w:styleId="ListLabel2628">
    <w:name w:val="ListLabel 2628"/>
    <w:rsid w:val="00D754CD"/>
    <w:rPr>
      <w:rFonts w:cs="Times New Roman"/>
      <w:b/>
      <w:sz w:val="24"/>
    </w:rPr>
  </w:style>
  <w:style w:type="character" w:customStyle="1" w:styleId="ListLabel2629">
    <w:name w:val="ListLabel 2629"/>
    <w:rsid w:val="00D754CD"/>
    <w:rPr>
      <w:rFonts w:ascii="Times New Roman" w:hAnsi="Times New Roman" w:cs="Symbol"/>
      <w:b/>
      <w:sz w:val="24"/>
    </w:rPr>
  </w:style>
  <w:style w:type="character" w:customStyle="1" w:styleId="ListLabel2630">
    <w:name w:val="ListLabel 2630"/>
    <w:rsid w:val="00D754CD"/>
    <w:rPr>
      <w:rFonts w:cs="Courier New"/>
      <w:b/>
      <w:sz w:val="24"/>
    </w:rPr>
  </w:style>
  <w:style w:type="character" w:customStyle="1" w:styleId="ListLabel2631">
    <w:name w:val="ListLabel 2631"/>
    <w:rsid w:val="00D754CD"/>
    <w:rPr>
      <w:rFonts w:cs="Wingdings"/>
      <w:b/>
      <w:sz w:val="24"/>
    </w:rPr>
  </w:style>
  <w:style w:type="character" w:customStyle="1" w:styleId="ListLabel2632">
    <w:name w:val="ListLabel 2632"/>
    <w:rsid w:val="00D754CD"/>
    <w:rPr>
      <w:rFonts w:cs="OpenSymbol"/>
      <w:b/>
      <w:sz w:val="24"/>
    </w:rPr>
  </w:style>
  <w:style w:type="character" w:customStyle="1" w:styleId="ListLabel2633">
    <w:name w:val="ListLabel 2633"/>
    <w:rsid w:val="00D754CD"/>
    <w:rPr>
      <w:rFonts w:ascii="Times New Roman" w:hAnsi="Times New Roman" w:cs="Symbol"/>
      <w:b/>
      <w:sz w:val="24"/>
      <w:szCs w:val="24"/>
    </w:rPr>
  </w:style>
  <w:style w:type="character" w:customStyle="1" w:styleId="ListLabel2634">
    <w:name w:val="ListLabel 2634"/>
    <w:rsid w:val="00D754CD"/>
    <w:rPr>
      <w:rFonts w:cs="Courier New"/>
      <w:b/>
      <w:sz w:val="24"/>
    </w:rPr>
  </w:style>
  <w:style w:type="character" w:customStyle="1" w:styleId="ListLabel2635">
    <w:name w:val="ListLabel 2635"/>
    <w:rsid w:val="00D754CD"/>
    <w:rPr>
      <w:rFonts w:cs="Wingdings"/>
      <w:b/>
      <w:sz w:val="24"/>
    </w:rPr>
  </w:style>
  <w:style w:type="character" w:customStyle="1" w:styleId="ListLabel2636">
    <w:name w:val="ListLabel 2636"/>
    <w:rsid w:val="00D754CD"/>
    <w:rPr>
      <w:rFonts w:cs="Symbol"/>
      <w:b/>
      <w:sz w:val="24"/>
      <w:szCs w:val="24"/>
    </w:rPr>
  </w:style>
  <w:style w:type="character" w:customStyle="1" w:styleId="ListLabel2637">
    <w:name w:val="ListLabel 2637"/>
    <w:rsid w:val="00D754CD"/>
    <w:rPr>
      <w:rFonts w:cs="Courier New"/>
      <w:b/>
      <w:sz w:val="24"/>
    </w:rPr>
  </w:style>
  <w:style w:type="character" w:customStyle="1" w:styleId="ListLabel2638">
    <w:name w:val="ListLabel 2638"/>
    <w:rsid w:val="00D754CD"/>
    <w:rPr>
      <w:rFonts w:cs="Wingdings"/>
      <w:b/>
      <w:sz w:val="24"/>
    </w:rPr>
  </w:style>
  <w:style w:type="character" w:customStyle="1" w:styleId="ListLabel2639">
    <w:name w:val="ListLabel 2639"/>
    <w:rsid w:val="00D754CD"/>
    <w:rPr>
      <w:rFonts w:cs="Symbol"/>
      <w:b/>
      <w:sz w:val="24"/>
      <w:szCs w:val="24"/>
    </w:rPr>
  </w:style>
  <w:style w:type="character" w:customStyle="1" w:styleId="ListLabel2640">
    <w:name w:val="ListLabel 2640"/>
    <w:rsid w:val="00D754CD"/>
    <w:rPr>
      <w:rFonts w:cs="Courier New"/>
      <w:b/>
      <w:sz w:val="24"/>
    </w:rPr>
  </w:style>
  <w:style w:type="character" w:customStyle="1" w:styleId="ListLabel2641">
    <w:name w:val="ListLabel 2641"/>
    <w:rsid w:val="00D754CD"/>
    <w:rPr>
      <w:rFonts w:cs="Wingdings"/>
      <w:b/>
      <w:sz w:val="24"/>
    </w:rPr>
  </w:style>
  <w:style w:type="character" w:customStyle="1" w:styleId="ListLabel2642">
    <w:name w:val="ListLabel 2642"/>
    <w:rsid w:val="00D754CD"/>
    <w:rPr>
      <w:rFonts w:ascii="Times New Roman" w:hAnsi="Times New Roman" w:cs="Symbol"/>
      <w:b/>
      <w:sz w:val="24"/>
    </w:rPr>
  </w:style>
  <w:style w:type="character" w:customStyle="1" w:styleId="ListLabel2643">
    <w:name w:val="ListLabel 2643"/>
    <w:rsid w:val="00D754CD"/>
    <w:rPr>
      <w:rFonts w:cs="Courier New"/>
      <w:b/>
      <w:sz w:val="24"/>
    </w:rPr>
  </w:style>
  <w:style w:type="character" w:customStyle="1" w:styleId="ListLabel2644">
    <w:name w:val="ListLabel 2644"/>
    <w:rsid w:val="00D754CD"/>
    <w:rPr>
      <w:rFonts w:cs="Wingdings"/>
      <w:b/>
      <w:sz w:val="24"/>
    </w:rPr>
  </w:style>
  <w:style w:type="character" w:customStyle="1" w:styleId="ListLabel2645">
    <w:name w:val="ListLabel 2645"/>
    <w:rsid w:val="00D754CD"/>
    <w:rPr>
      <w:rFonts w:cs="Symbol"/>
      <w:b/>
      <w:sz w:val="24"/>
    </w:rPr>
  </w:style>
  <w:style w:type="character" w:customStyle="1" w:styleId="ListLabel2646">
    <w:name w:val="ListLabel 2646"/>
    <w:rsid w:val="00D754CD"/>
    <w:rPr>
      <w:rFonts w:cs="Courier New"/>
      <w:b/>
      <w:sz w:val="24"/>
    </w:rPr>
  </w:style>
  <w:style w:type="character" w:customStyle="1" w:styleId="ListLabel2647">
    <w:name w:val="ListLabel 2647"/>
    <w:rsid w:val="00D754CD"/>
    <w:rPr>
      <w:rFonts w:cs="Wingdings"/>
      <w:b/>
      <w:sz w:val="24"/>
    </w:rPr>
  </w:style>
  <w:style w:type="character" w:customStyle="1" w:styleId="ListLabel2648">
    <w:name w:val="ListLabel 2648"/>
    <w:rsid w:val="00D754CD"/>
    <w:rPr>
      <w:rFonts w:cs="Symbol"/>
      <w:b/>
      <w:sz w:val="24"/>
    </w:rPr>
  </w:style>
  <w:style w:type="character" w:customStyle="1" w:styleId="ListLabel2649">
    <w:name w:val="ListLabel 2649"/>
    <w:rsid w:val="00D754CD"/>
    <w:rPr>
      <w:rFonts w:cs="Courier New"/>
      <w:b/>
      <w:sz w:val="24"/>
    </w:rPr>
  </w:style>
  <w:style w:type="character" w:customStyle="1" w:styleId="ListLabel2650">
    <w:name w:val="ListLabel 2650"/>
    <w:rsid w:val="00D754CD"/>
    <w:rPr>
      <w:rFonts w:cs="Wingdings"/>
      <w:b/>
      <w:sz w:val="24"/>
    </w:rPr>
  </w:style>
  <w:style w:type="character" w:customStyle="1" w:styleId="ListLabel2651">
    <w:name w:val="ListLabel 2651"/>
    <w:rsid w:val="00D754CD"/>
    <w:rPr>
      <w:rFonts w:ascii="Times New Roman" w:hAnsi="Times New Roman" w:cs="Symbol"/>
      <w:b/>
      <w:sz w:val="24"/>
    </w:rPr>
  </w:style>
  <w:style w:type="character" w:customStyle="1" w:styleId="ListLabel2652">
    <w:name w:val="ListLabel 2652"/>
    <w:rsid w:val="00D754CD"/>
    <w:rPr>
      <w:rFonts w:cs="Courier New"/>
      <w:b/>
      <w:sz w:val="24"/>
    </w:rPr>
  </w:style>
  <w:style w:type="character" w:customStyle="1" w:styleId="ListLabel2653">
    <w:name w:val="ListLabel 2653"/>
    <w:rsid w:val="00D754CD"/>
    <w:rPr>
      <w:rFonts w:cs="Wingdings"/>
      <w:b/>
      <w:sz w:val="24"/>
    </w:rPr>
  </w:style>
  <w:style w:type="character" w:customStyle="1" w:styleId="ListLabel2654">
    <w:name w:val="ListLabel 2654"/>
    <w:rsid w:val="00D754CD"/>
    <w:rPr>
      <w:rFonts w:cs="Symbol"/>
      <w:b/>
      <w:sz w:val="24"/>
    </w:rPr>
  </w:style>
  <w:style w:type="character" w:customStyle="1" w:styleId="ListLabel2655">
    <w:name w:val="ListLabel 2655"/>
    <w:rsid w:val="00D754CD"/>
    <w:rPr>
      <w:rFonts w:cs="Courier New"/>
      <w:b/>
      <w:sz w:val="24"/>
    </w:rPr>
  </w:style>
  <w:style w:type="character" w:customStyle="1" w:styleId="ListLabel2656">
    <w:name w:val="ListLabel 2656"/>
    <w:rsid w:val="00D754CD"/>
    <w:rPr>
      <w:rFonts w:cs="Wingdings"/>
      <w:b/>
      <w:sz w:val="24"/>
    </w:rPr>
  </w:style>
  <w:style w:type="character" w:customStyle="1" w:styleId="ListLabel2657">
    <w:name w:val="ListLabel 2657"/>
    <w:rsid w:val="00D754CD"/>
    <w:rPr>
      <w:rFonts w:cs="Symbol"/>
      <w:b/>
      <w:sz w:val="24"/>
    </w:rPr>
  </w:style>
  <w:style w:type="character" w:customStyle="1" w:styleId="ListLabel2658">
    <w:name w:val="ListLabel 2658"/>
    <w:rsid w:val="00D754CD"/>
    <w:rPr>
      <w:rFonts w:cs="Courier New"/>
      <w:b/>
      <w:sz w:val="24"/>
    </w:rPr>
  </w:style>
  <w:style w:type="character" w:customStyle="1" w:styleId="ListLabel2659">
    <w:name w:val="ListLabel 2659"/>
    <w:rsid w:val="00D754CD"/>
    <w:rPr>
      <w:rFonts w:cs="Wingdings"/>
      <w:b/>
      <w:sz w:val="24"/>
    </w:rPr>
  </w:style>
  <w:style w:type="character" w:customStyle="1" w:styleId="ListLabel2660">
    <w:name w:val="ListLabel 2660"/>
    <w:rsid w:val="00D754CD"/>
    <w:rPr>
      <w:rFonts w:ascii="Times New Roman" w:hAnsi="Times New Roman" w:cs="Arial"/>
      <w:b/>
      <w:sz w:val="24"/>
    </w:rPr>
  </w:style>
  <w:style w:type="character" w:customStyle="1" w:styleId="ListLabel2661">
    <w:name w:val="ListLabel 2661"/>
    <w:rsid w:val="00D754CD"/>
    <w:rPr>
      <w:rFonts w:cs="Courier New"/>
      <w:b/>
      <w:sz w:val="24"/>
    </w:rPr>
  </w:style>
  <w:style w:type="character" w:customStyle="1" w:styleId="ListLabel2662">
    <w:name w:val="ListLabel 2662"/>
    <w:rsid w:val="00D754CD"/>
    <w:rPr>
      <w:rFonts w:cs="Wingdings"/>
      <w:b/>
      <w:sz w:val="24"/>
    </w:rPr>
  </w:style>
  <w:style w:type="character" w:customStyle="1" w:styleId="ListLabel2663">
    <w:name w:val="ListLabel 2663"/>
    <w:rsid w:val="00D754CD"/>
    <w:rPr>
      <w:rFonts w:cs="Symbol"/>
      <w:b/>
      <w:sz w:val="24"/>
    </w:rPr>
  </w:style>
  <w:style w:type="character" w:customStyle="1" w:styleId="ListLabel2664">
    <w:name w:val="ListLabel 2664"/>
    <w:rsid w:val="00D754CD"/>
    <w:rPr>
      <w:rFonts w:cs="Courier New"/>
      <w:b/>
      <w:sz w:val="24"/>
    </w:rPr>
  </w:style>
  <w:style w:type="character" w:customStyle="1" w:styleId="ListLabel2665">
    <w:name w:val="ListLabel 2665"/>
    <w:rsid w:val="00D754CD"/>
    <w:rPr>
      <w:rFonts w:cs="Wingdings"/>
      <w:b/>
      <w:sz w:val="24"/>
    </w:rPr>
  </w:style>
  <w:style w:type="character" w:customStyle="1" w:styleId="ListLabel2666">
    <w:name w:val="ListLabel 2666"/>
    <w:rsid w:val="00D754CD"/>
    <w:rPr>
      <w:rFonts w:cs="Symbol"/>
      <w:b/>
      <w:sz w:val="24"/>
    </w:rPr>
  </w:style>
  <w:style w:type="character" w:customStyle="1" w:styleId="ListLabel2667">
    <w:name w:val="ListLabel 2667"/>
    <w:rsid w:val="00D754CD"/>
    <w:rPr>
      <w:rFonts w:cs="Courier New"/>
      <w:b/>
      <w:sz w:val="24"/>
    </w:rPr>
  </w:style>
  <w:style w:type="character" w:customStyle="1" w:styleId="ListLabel2668">
    <w:name w:val="ListLabel 2668"/>
    <w:rsid w:val="00D754CD"/>
    <w:rPr>
      <w:rFonts w:cs="Wingdings"/>
      <w:b/>
      <w:sz w:val="24"/>
    </w:rPr>
  </w:style>
  <w:style w:type="character" w:customStyle="1" w:styleId="ListLabel2669">
    <w:name w:val="ListLabel 2669"/>
    <w:rsid w:val="00D754CD"/>
    <w:rPr>
      <w:rFonts w:ascii="Times New Roman" w:hAnsi="Times New Roman" w:cs="Times New Roman"/>
      <w:b/>
      <w:sz w:val="24"/>
    </w:rPr>
  </w:style>
  <w:style w:type="character" w:customStyle="1" w:styleId="ListLabel2670">
    <w:name w:val="ListLabel 2670"/>
    <w:rsid w:val="00D754CD"/>
    <w:rPr>
      <w:rFonts w:cs="Courier New"/>
      <w:b/>
      <w:sz w:val="24"/>
    </w:rPr>
  </w:style>
  <w:style w:type="character" w:customStyle="1" w:styleId="ListLabel2671">
    <w:name w:val="ListLabel 2671"/>
    <w:rsid w:val="00D754CD"/>
    <w:rPr>
      <w:rFonts w:cs="Wingdings"/>
      <w:b/>
      <w:sz w:val="24"/>
    </w:rPr>
  </w:style>
  <w:style w:type="character" w:customStyle="1" w:styleId="ListLabel2672">
    <w:name w:val="ListLabel 2672"/>
    <w:rsid w:val="00D754CD"/>
    <w:rPr>
      <w:rFonts w:cs="Symbol"/>
      <w:b/>
      <w:sz w:val="24"/>
    </w:rPr>
  </w:style>
  <w:style w:type="character" w:customStyle="1" w:styleId="ListLabel2673">
    <w:name w:val="ListLabel 2673"/>
    <w:rsid w:val="00D754CD"/>
    <w:rPr>
      <w:rFonts w:cs="Courier New"/>
      <w:b/>
      <w:sz w:val="24"/>
    </w:rPr>
  </w:style>
  <w:style w:type="character" w:customStyle="1" w:styleId="ListLabel2674">
    <w:name w:val="ListLabel 2674"/>
    <w:rsid w:val="00D754CD"/>
    <w:rPr>
      <w:rFonts w:cs="Wingdings"/>
      <w:b/>
      <w:sz w:val="24"/>
    </w:rPr>
  </w:style>
  <w:style w:type="character" w:customStyle="1" w:styleId="ListLabel2675">
    <w:name w:val="ListLabel 2675"/>
    <w:rsid w:val="00D754CD"/>
    <w:rPr>
      <w:rFonts w:cs="Symbol"/>
      <w:b/>
      <w:sz w:val="24"/>
    </w:rPr>
  </w:style>
  <w:style w:type="character" w:customStyle="1" w:styleId="ListLabel2676">
    <w:name w:val="ListLabel 2676"/>
    <w:rsid w:val="00D754CD"/>
    <w:rPr>
      <w:rFonts w:cs="Courier New"/>
      <w:b/>
      <w:sz w:val="24"/>
    </w:rPr>
  </w:style>
  <w:style w:type="character" w:customStyle="1" w:styleId="ListLabel2677">
    <w:name w:val="ListLabel 2677"/>
    <w:rsid w:val="00D754CD"/>
    <w:rPr>
      <w:rFonts w:cs="Wingdings"/>
      <w:b/>
      <w:sz w:val="24"/>
    </w:rPr>
  </w:style>
  <w:style w:type="character" w:customStyle="1" w:styleId="ListLabel2678">
    <w:name w:val="ListLabel 2678"/>
    <w:rsid w:val="00D754CD"/>
    <w:rPr>
      <w:rFonts w:ascii="Times New Roman" w:hAnsi="Times New Roman" w:cs="Courier New"/>
      <w:b/>
      <w:sz w:val="24"/>
    </w:rPr>
  </w:style>
  <w:style w:type="character" w:customStyle="1" w:styleId="ListLabel2679">
    <w:name w:val="ListLabel 2679"/>
    <w:rsid w:val="00D754CD"/>
    <w:rPr>
      <w:rFonts w:cs="Wingdings"/>
      <w:b/>
      <w:sz w:val="24"/>
    </w:rPr>
  </w:style>
  <w:style w:type="character" w:customStyle="1" w:styleId="ListLabel2680">
    <w:name w:val="ListLabel 2680"/>
    <w:rsid w:val="00D754CD"/>
    <w:rPr>
      <w:rFonts w:cs="Symbol"/>
      <w:b/>
      <w:sz w:val="24"/>
    </w:rPr>
  </w:style>
  <w:style w:type="character" w:customStyle="1" w:styleId="ListLabel2681">
    <w:name w:val="ListLabel 2681"/>
    <w:rsid w:val="00D754CD"/>
    <w:rPr>
      <w:rFonts w:cs="Courier New"/>
      <w:b/>
      <w:sz w:val="24"/>
    </w:rPr>
  </w:style>
  <w:style w:type="character" w:customStyle="1" w:styleId="ListLabel2682">
    <w:name w:val="ListLabel 2682"/>
    <w:rsid w:val="00D754CD"/>
    <w:rPr>
      <w:rFonts w:cs="Wingdings"/>
      <w:b/>
      <w:sz w:val="24"/>
    </w:rPr>
  </w:style>
  <w:style w:type="character" w:customStyle="1" w:styleId="ListLabel2683">
    <w:name w:val="ListLabel 2683"/>
    <w:rsid w:val="00D754CD"/>
    <w:rPr>
      <w:rFonts w:cs="Symbol"/>
      <w:b/>
      <w:sz w:val="24"/>
    </w:rPr>
  </w:style>
  <w:style w:type="character" w:customStyle="1" w:styleId="ListLabel2684">
    <w:name w:val="ListLabel 2684"/>
    <w:rsid w:val="00D754CD"/>
    <w:rPr>
      <w:rFonts w:cs="Courier New"/>
      <w:b/>
      <w:sz w:val="24"/>
    </w:rPr>
  </w:style>
  <w:style w:type="character" w:customStyle="1" w:styleId="ListLabel2685">
    <w:name w:val="ListLabel 2685"/>
    <w:rsid w:val="00D754CD"/>
    <w:rPr>
      <w:rFonts w:cs="Wingdings"/>
      <w:b/>
      <w:sz w:val="24"/>
    </w:rPr>
  </w:style>
  <w:style w:type="character" w:customStyle="1" w:styleId="ListLabel2686">
    <w:name w:val="ListLabel 2686"/>
    <w:rsid w:val="00D754CD"/>
    <w:rPr>
      <w:rFonts w:ascii="Times New Roman" w:hAnsi="Times New Roman" w:cs="OpenSymbol"/>
      <w:b/>
      <w:sz w:val="24"/>
    </w:rPr>
  </w:style>
  <w:style w:type="character" w:customStyle="1" w:styleId="ListLabel2687">
    <w:name w:val="ListLabel 2687"/>
    <w:rsid w:val="00D754CD"/>
    <w:rPr>
      <w:rFonts w:cs="OpenSymbol"/>
      <w:b/>
      <w:sz w:val="24"/>
    </w:rPr>
  </w:style>
  <w:style w:type="character" w:customStyle="1" w:styleId="ListLabel2688">
    <w:name w:val="ListLabel 2688"/>
    <w:rsid w:val="00D754CD"/>
    <w:rPr>
      <w:rFonts w:cs="OpenSymbol"/>
      <w:b/>
      <w:sz w:val="24"/>
    </w:rPr>
  </w:style>
  <w:style w:type="character" w:customStyle="1" w:styleId="ListLabel2689">
    <w:name w:val="ListLabel 2689"/>
    <w:rsid w:val="00D754CD"/>
    <w:rPr>
      <w:rFonts w:cs="OpenSymbol"/>
      <w:b/>
      <w:sz w:val="24"/>
    </w:rPr>
  </w:style>
  <w:style w:type="character" w:customStyle="1" w:styleId="ListLabel2690">
    <w:name w:val="ListLabel 2690"/>
    <w:rsid w:val="00D754CD"/>
    <w:rPr>
      <w:rFonts w:cs="OpenSymbol"/>
      <w:b/>
      <w:sz w:val="24"/>
    </w:rPr>
  </w:style>
  <w:style w:type="character" w:customStyle="1" w:styleId="ListLabel2691">
    <w:name w:val="ListLabel 2691"/>
    <w:rsid w:val="00D754CD"/>
    <w:rPr>
      <w:rFonts w:cs="OpenSymbol"/>
      <w:b/>
      <w:sz w:val="24"/>
    </w:rPr>
  </w:style>
  <w:style w:type="character" w:customStyle="1" w:styleId="ListLabel2692">
    <w:name w:val="ListLabel 2692"/>
    <w:rsid w:val="00D754CD"/>
    <w:rPr>
      <w:rFonts w:cs="OpenSymbol"/>
      <w:b/>
      <w:sz w:val="24"/>
    </w:rPr>
  </w:style>
  <w:style w:type="character" w:customStyle="1" w:styleId="ListLabel2693">
    <w:name w:val="ListLabel 2693"/>
    <w:rsid w:val="00D754CD"/>
    <w:rPr>
      <w:rFonts w:cs="OpenSymbol"/>
      <w:b/>
      <w:sz w:val="24"/>
    </w:rPr>
  </w:style>
  <w:style w:type="character" w:customStyle="1" w:styleId="ListLabel2694">
    <w:name w:val="ListLabel 2694"/>
    <w:rsid w:val="00D754CD"/>
    <w:rPr>
      <w:rFonts w:cs="OpenSymbol"/>
      <w:b/>
      <w:sz w:val="24"/>
    </w:rPr>
  </w:style>
  <w:style w:type="character" w:customStyle="1" w:styleId="ListLabel2695">
    <w:name w:val="ListLabel 2695"/>
    <w:rsid w:val="00D754CD"/>
    <w:rPr>
      <w:rFonts w:ascii="Times New Roman" w:hAnsi="Times New Roman" w:cs="OpenSymbol"/>
      <w:b/>
      <w:sz w:val="24"/>
    </w:rPr>
  </w:style>
  <w:style w:type="character" w:customStyle="1" w:styleId="ListLabel2696">
    <w:name w:val="ListLabel 2696"/>
    <w:rsid w:val="00D754CD"/>
    <w:rPr>
      <w:rFonts w:cs="OpenSymbol"/>
      <w:b/>
      <w:sz w:val="24"/>
    </w:rPr>
  </w:style>
  <w:style w:type="character" w:customStyle="1" w:styleId="ListLabel2697">
    <w:name w:val="ListLabel 2697"/>
    <w:rsid w:val="00D754CD"/>
    <w:rPr>
      <w:rFonts w:cs="OpenSymbol"/>
      <w:b/>
      <w:sz w:val="24"/>
    </w:rPr>
  </w:style>
  <w:style w:type="character" w:customStyle="1" w:styleId="ListLabel2698">
    <w:name w:val="ListLabel 2698"/>
    <w:rsid w:val="00D754CD"/>
    <w:rPr>
      <w:rFonts w:cs="OpenSymbol"/>
      <w:b/>
      <w:sz w:val="24"/>
    </w:rPr>
  </w:style>
  <w:style w:type="character" w:customStyle="1" w:styleId="ListLabel2699">
    <w:name w:val="ListLabel 2699"/>
    <w:rsid w:val="00D754CD"/>
    <w:rPr>
      <w:rFonts w:cs="OpenSymbol"/>
      <w:b/>
      <w:sz w:val="24"/>
    </w:rPr>
  </w:style>
  <w:style w:type="character" w:customStyle="1" w:styleId="ListLabel2700">
    <w:name w:val="ListLabel 2700"/>
    <w:rsid w:val="00D754CD"/>
    <w:rPr>
      <w:rFonts w:cs="OpenSymbol"/>
      <w:b/>
      <w:sz w:val="24"/>
    </w:rPr>
  </w:style>
  <w:style w:type="character" w:customStyle="1" w:styleId="ListLabel2701">
    <w:name w:val="ListLabel 2701"/>
    <w:rsid w:val="00D754CD"/>
    <w:rPr>
      <w:rFonts w:cs="OpenSymbol"/>
      <w:b/>
      <w:sz w:val="24"/>
    </w:rPr>
  </w:style>
  <w:style w:type="character" w:customStyle="1" w:styleId="ListLabel2702">
    <w:name w:val="ListLabel 2702"/>
    <w:rsid w:val="00D754CD"/>
    <w:rPr>
      <w:rFonts w:cs="OpenSymbol"/>
      <w:b/>
      <w:sz w:val="24"/>
    </w:rPr>
  </w:style>
  <w:style w:type="character" w:customStyle="1" w:styleId="ListLabel2703">
    <w:name w:val="ListLabel 2703"/>
    <w:rsid w:val="00D754CD"/>
    <w:rPr>
      <w:rFonts w:cs="OpenSymbol"/>
      <w:b/>
      <w:sz w:val="24"/>
    </w:rPr>
  </w:style>
  <w:style w:type="character" w:customStyle="1" w:styleId="ListLabel2704">
    <w:name w:val="ListLabel 2704"/>
    <w:rsid w:val="00D754CD"/>
    <w:rPr>
      <w:rFonts w:ascii="Times New Roman" w:hAnsi="Times New Roman" w:cs="OpenSymbol"/>
      <w:b/>
      <w:sz w:val="24"/>
    </w:rPr>
  </w:style>
  <w:style w:type="character" w:customStyle="1" w:styleId="ListLabel2705">
    <w:name w:val="ListLabel 2705"/>
    <w:rsid w:val="00D754CD"/>
    <w:rPr>
      <w:rFonts w:cs="OpenSymbol"/>
      <w:b/>
      <w:sz w:val="24"/>
    </w:rPr>
  </w:style>
  <w:style w:type="character" w:customStyle="1" w:styleId="ListLabel2706">
    <w:name w:val="ListLabel 2706"/>
    <w:rsid w:val="00D754CD"/>
    <w:rPr>
      <w:rFonts w:cs="OpenSymbol"/>
      <w:b/>
      <w:sz w:val="24"/>
    </w:rPr>
  </w:style>
  <w:style w:type="character" w:customStyle="1" w:styleId="ListLabel2707">
    <w:name w:val="ListLabel 2707"/>
    <w:rsid w:val="00D754CD"/>
    <w:rPr>
      <w:rFonts w:cs="OpenSymbol"/>
      <w:b/>
      <w:sz w:val="24"/>
    </w:rPr>
  </w:style>
  <w:style w:type="character" w:customStyle="1" w:styleId="ListLabel2708">
    <w:name w:val="ListLabel 2708"/>
    <w:rsid w:val="00D754CD"/>
    <w:rPr>
      <w:rFonts w:cs="OpenSymbol"/>
      <w:b/>
      <w:sz w:val="24"/>
    </w:rPr>
  </w:style>
  <w:style w:type="character" w:customStyle="1" w:styleId="ListLabel2709">
    <w:name w:val="ListLabel 2709"/>
    <w:rsid w:val="00D754CD"/>
    <w:rPr>
      <w:rFonts w:cs="OpenSymbol"/>
      <w:b/>
      <w:sz w:val="24"/>
    </w:rPr>
  </w:style>
  <w:style w:type="character" w:customStyle="1" w:styleId="ListLabel2710">
    <w:name w:val="ListLabel 2710"/>
    <w:rsid w:val="00D754CD"/>
    <w:rPr>
      <w:rFonts w:cs="OpenSymbol"/>
      <w:b/>
      <w:sz w:val="24"/>
    </w:rPr>
  </w:style>
  <w:style w:type="character" w:customStyle="1" w:styleId="ListLabel2711">
    <w:name w:val="ListLabel 2711"/>
    <w:rsid w:val="00D754CD"/>
    <w:rPr>
      <w:rFonts w:cs="OpenSymbol"/>
      <w:b/>
      <w:sz w:val="24"/>
    </w:rPr>
  </w:style>
  <w:style w:type="character" w:customStyle="1" w:styleId="ListLabel2712">
    <w:name w:val="ListLabel 2712"/>
    <w:rsid w:val="00D754CD"/>
    <w:rPr>
      <w:rFonts w:cs="OpenSymbol"/>
      <w:b/>
      <w:sz w:val="24"/>
    </w:rPr>
  </w:style>
  <w:style w:type="character" w:customStyle="1" w:styleId="ListLabel2713">
    <w:name w:val="ListLabel 2713"/>
    <w:rsid w:val="00D754CD"/>
    <w:rPr>
      <w:rFonts w:ascii="Times New Roman" w:hAnsi="Times New Roman" w:cs="OpenSymbol"/>
      <w:b/>
      <w:sz w:val="24"/>
    </w:rPr>
  </w:style>
  <w:style w:type="character" w:customStyle="1" w:styleId="ListLabel2714">
    <w:name w:val="ListLabel 2714"/>
    <w:rsid w:val="00D754CD"/>
    <w:rPr>
      <w:rFonts w:cs="OpenSymbol"/>
      <w:b/>
      <w:sz w:val="24"/>
    </w:rPr>
  </w:style>
  <w:style w:type="character" w:customStyle="1" w:styleId="ListLabel2715">
    <w:name w:val="ListLabel 2715"/>
    <w:rsid w:val="00D754CD"/>
    <w:rPr>
      <w:rFonts w:cs="OpenSymbol"/>
      <w:b/>
      <w:sz w:val="24"/>
    </w:rPr>
  </w:style>
  <w:style w:type="character" w:customStyle="1" w:styleId="ListLabel2716">
    <w:name w:val="ListLabel 2716"/>
    <w:rsid w:val="00D754CD"/>
    <w:rPr>
      <w:rFonts w:cs="OpenSymbol"/>
      <w:b/>
      <w:sz w:val="24"/>
    </w:rPr>
  </w:style>
  <w:style w:type="character" w:customStyle="1" w:styleId="ListLabel2717">
    <w:name w:val="ListLabel 2717"/>
    <w:rsid w:val="00D754CD"/>
    <w:rPr>
      <w:rFonts w:cs="OpenSymbol"/>
      <w:b/>
      <w:sz w:val="24"/>
    </w:rPr>
  </w:style>
  <w:style w:type="character" w:customStyle="1" w:styleId="ListLabel2718">
    <w:name w:val="ListLabel 2718"/>
    <w:rsid w:val="00D754CD"/>
    <w:rPr>
      <w:rFonts w:cs="OpenSymbol"/>
      <w:b/>
      <w:sz w:val="24"/>
    </w:rPr>
  </w:style>
  <w:style w:type="character" w:customStyle="1" w:styleId="ListLabel2719">
    <w:name w:val="ListLabel 2719"/>
    <w:rsid w:val="00D754CD"/>
    <w:rPr>
      <w:rFonts w:cs="OpenSymbol"/>
      <w:b/>
      <w:sz w:val="24"/>
    </w:rPr>
  </w:style>
  <w:style w:type="character" w:customStyle="1" w:styleId="ListLabel2720">
    <w:name w:val="ListLabel 2720"/>
    <w:rsid w:val="00D754CD"/>
    <w:rPr>
      <w:rFonts w:cs="OpenSymbol"/>
      <w:b/>
      <w:sz w:val="24"/>
    </w:rPr>
  </w:style>
  <w:style w:type="character" w:customStyle="1" w:styleId="ListLabel2721">
    <w:name w:val="ListLabel 2721"/>
    <w:rsid w:val="00D754CD"/>
    <w:rPr>
      <w:rFonts w:cs="OpenSymbol"/>
      <w:b/>
      <w:sz w:val="24"/>
    </w:rPr>
  </w:style>
  <w:style w:type="character" w:customStyle="1" w:styleId="ListLabel2722">
    <w:name w:val="ListLabel 2722"/>
    <w:rsid w:val="00D754CD"/>
    <w:rPr>
      <w:rFonts w:ascii="Times New Roman" w:hAnsi="Times New Roman" w:cs="OpenSymbol"/>
      <w:b/>
      <w:sz w:val="24"/>
    </w:rPr>
  </w:style>
  <w:style w:type="character" w:customStyle="1" w:styleId="ListLabel2723">
    <w:name w:val="ListLabel 2723"/>
    <w:rsid w:val="00D754CD"/>
    <w:rPr>
      <w:rFonts w:cs="OpenSymbol"/>
      <w:b/>
      <w:sz w:val="24"/>
    </w:rPr>
  </w:style>
  <w:style w:type="character" w:customStyle="1" w:styleId="ListLabel2724">
    <w:name w:val="ListLabel 2724"/>
    <w:rsid w:val="00D754CD"/>
    <w:rPr>
      <w:rFonts w:cs="OpenSymbol"/>
      <w:b/>
      <w:sz w:val="24"/>
    </w:rPr>
  </w:style>
  <w:style w:type="character" w:customStyle="1" w:styleId="ListLabel2725">
    <w:name w:val="ListLabel 2725"/>
    <w:rsid w:val="00D754CD"/>
    <w:rPr>
      <w:rFonts w:cs="OpenSymbol"/>
      <w:b/>
      <w:sz w:val="24"/>
    </w:rPr>
  </w:style>
  <w:style w:type="character" w:customStyle="1" w:styleId="ListLabel2726">
    <w:name w:val="ListLabel 2726"/>
    <w:rsid w:val="00D754CD"/>
    <w:rPr>
      <w:rFonts w:cs="OpenSymbol"/>
      <w:b/>
      <w:sz w:val="24"/>
    </w:rPr>
  </w:style>
  <w:style w:type="character" w:customStyle="1" w:styleId="ListLabel2727">
    <w:name w:val="ListLabel 2727"/>
    <w:rsid w:val="00D754CD"/>
    <w:rPr>
      <w:rFonts w:cs="OpenSymbol"/>
      <w:b/>
      <w:sz w:val="24"/>
    </w:rPr>
  </w:style>
  <w:style w:type="character" w:customStyle="1" w:styleId="ListLabel2728">
    <w:name w:val="ListLabel 2728"/>
    <w:rsid w:val="00D754CD"/>
    <w:rPr>
      <w:rFonts w:cs="OpenSymbol"/>
      <w:b/>
      <w:sz w:val="24"/>
    </w:rPr>
  </w:style>
  <w:style w:type="character" w:customStyle="1" w:styleId="ListLabel2729">
    <w:name w:val="ListLabel 2729"/>
    <w:rsid w:val="00D754CD"/>
    <w:rPr>
      <w:rFonts w:cs="OpenSymbol"/>
      <w:b/>
      <w:sz w:val="24"/>
    </w:rPr>
  </w:style>
  <w:style w:type="character" w:customStyle="1" w:styleId="ListLabel2730">
    <w:name w:val="ListLabel 2730"/>
    <w:rsid w:val="00D754CD"/>
    <w:rPr>
      <w:rFonts w:cs="OpenSymbol"/>
      <w:b/>
      <w:sz w:val="24"/>
    </w:rPr>
  </w:style>
  <w:style w:type="character" w:customStyle="1" w:styleId="ListLabel2731">
    <w:name w:val="ListLabel 2731"/>
    <w:rsid w:val="00D754CD"/>
    <w:rPr>
      <w:rFonts w:ascii="Times New Roman" w:hAnsi="Times New Roman" w:cs="OpenSymbol"/>
      <w:b/>
      <w:sz w:val="24"/>
    </w:rPr>
  </w:style>
  <w:style w:type="character" w:customStyle="1" w:styleId="ListLabel2732">
    <w:name w:val="ListLabel 2732"/>
    <w:rsid w:val="00D754CD"/>
    <w:rPr>
      <w:rFonts w:cs="Wingdings"/>
      <w:b/>
      <w:sz w:val="24"/>
    </w:rPr>
  </w:style>
  <w:style w:type="character" w:customStyle="1" w:styleId="ListLabel2733">
    <w:name w:val="ListLabel 2733"/>
    <w:rsid w:val="00D754CD"/>
    <w:rPr>
      <w:rFonts w:cs="OpenSymbol"/>
      <w:b/>
      <w:sz w:val="24"/>
    </w:rPr>
  </w:style>
  <w:style w:type="character" w:customStyle="1" w:styleId="ListLabel2734">
    <w:name w:val="ListLabel 2734"/>
    <w:rsid w:val="00D754CD"/>
    <w:rPr>
      <w:rFonts w:cs="OpenSymbol"/>
      <w:b/>
      <w:sz w:val="24"/>
    </w:rPr>
  </w:style>
  <w:style w:type="character" w:customStyle="1" w:styleId="ListLabel2735">
    <w:name w:val="ListLabel 2735"/>
    <w:rsid w:val="00D754CD"/>
    <w:rPr>
      <w:rFonts w:cs="OpenSymbol"/>
      <w:b/>
      <w:sz w:val="24"/>
    </w:rPr>
  </w:style>
  <w:style w:type="character" w:customStyle="1" w:styleId="ListLabel2736">
    <w:name w:val="ListLabel 2736"/>
    <w:rsid w:val="00D754CD"/>
    <w:rPr>
      <w:rFonts w:cs="OpenSymbol"/>
      <w:b/>
      <w:sz w:val="24"/>
    </w:rPr>
  </w:style>
  <w:style w:type="character" w:customStyle="1" w:styleId="ListLabel2737">
    <w:name w:val="ListLabel 2737"/>
    <w:rsid w:val="00D754CD"/>
    <w:rPr>
      <w:rFonts w:cs="OpenSymbol"/>
      <w:b/>
      <w:sz w:val="24"/>
    </w:rPr>
  </w:style>
  <w:style w:type="character" w:customStyle="1" w:styleId="ListLabel2738">
    <w:name w:val="ListLabel 2738"/>
    <w:rsid w:val="00D754CD"/>
    <w:rPr>
      <w:rFonts w:cs="OpenSymbol"/>
      <w:b/>
      <w:sz w:val="24"/>
    </w:rPr>
  </w:style>
  <w:style w:type="character" w:customStyle="1" w:styleId="ListLabel2739">
    <w:name w:val="ListLabel 2739"/>
    <w:rsid w:val="00D754CD"/>
    <w:rPr>
      <w:rFonts w:cs="OpenSymbol"/>
      <w:b/>
      <w:sz w:val="24"/>
    </w:rPr>
  </w:style>
  <w:style w:type="character" w:customStyle="1" w:styleId="ListLabel2740">
    <w:name w:val="ListLabel 2740"/>
    <w:rsid w:val="00D754CD"/>
    <w:rPr>
      <w:rFonts w:ascii="Times New Roman" w:hAnsi="Times New Roman" w:cs="Times New Roman"/>
      <w:b/>
      <w:sz w:val="24"/>
      <w:szCs w:val="24"/>
      <w:lang w:val="ro-RO"/>
    </w:rPr>
  </w:style>
  <w:style w:type="character" w:customStyle="1" w:styleId="ListLabel2741">
    <w:name w:val="ListLabel 2741"/>
    <w:rsid w:val="00D754CD"/>
    <w:rPr>
      <w:rFonts w:cs="Courier New"/>
      <w:b/>
      <w:sz w:val="24"/>
    </w:rPr>
  </w:style>
  <w:style w:type="character" w:customStyle="1" w:styleId="ListLabel2742">
    <w:name w:val="ListLabel 2742"/>
    <w:rsid w:val="00D754CD"/>
    <w:rPr>
      <w:rFonts w:cs="Wingdings"/>
      <w:b/>
      <w:sz w:val="24"/>
    </w:rPr>
  </w:style>
  <w:style w:type="character" w:customStyle="1" w:styleId="ListLabel2743">
    <w:name w:val="ListLabel 2743"/>
    <w:rsid w:val="00D754CD"/>
    <w:rPr>
      <w:rFonts w:cs="Symbol"/>
      <w:b/>
      <w:sz w:val="24"/>
    </w:rPr>
  </w:style>
  <w:style w:type="character" w:customStyle="1" w:styleId="ListLabel2744">
    <w:name w:val="ListLabel 2744"/>
    <w:rsid w:val="00D754CD"/>
    <w:rPr>
      <w:rFonts w:cs="Courier New"/>
      <w:b/>
      <w:sz w:val="24"/>
    </w:rPr>
  </w:style>
  <w:style w:type="character" w:customStyle="1" w:styleId="ListLabel2745">
    <w:name w:val="ListLabel 2745"/>
    <w:rsid w:val="00D754CD"/>
    <w:rPr>
      <w:rFonts w:cs="Wingdings"/>
      <w:b/>
      <w:sz w:val="24"/>
    </w:rPr>
  </w:style>
  <w:style w:type="character" w:customStyle="1" w:styleId="ListLabel2746">
    <w:name w:val="ListLabel 2746"/>
    <w:rsid w:val="00D754CD"/>
    <w:rPr>
      <w:rFonts w:cs="Symbol"/>
      <w:b/>
      <w:sz w:val="24"/>
    </w:rPr>
  </w:style>
  <w:style w:type="character" w:customStyle="1" w:styleId="ListLabel2747">
    <w:name w:val="ListLabel 2747"/>
    <w:rsid w:val="00D754CD"/>
    <w:rPr>
      <w:rFonts w:cs="Courier New"/>
      <w:b/>
      <w:sz w:val="24"/>
    </w:rPr>
  </w:style>
  <w:style w:type="character" w:customStyle="1" w:styleId="ListLabel2748">
    <w:name w:val="ListLabel 2748"/>
    <w:rsid w:val="00D754CD"/>
    <w:rPr>
      <w:rFonts w:cs="Wingdings"/>
      <w:b/>
      <w:sz w:val="24"/>
    </w:rPr>
  </w:style>
  <w:style w:type="character" w:customStyle="1" w:styleId="ListLabel2749">
    <w:name w:val="ListLabel 2749"/>
    <w:rsid w:val="00D754CD"/>
    <w:rPr>
      <w:rFonts w:ascii="Times New Roman" w:hAnsi="Times New Roman" w:cs="Times New Roman"/>
      <w:b/>
      <w:sz w:val="24"/>
      <w:szCs w:val="24"/>
    </w:rPr>
  </w:style>
  <w:style w:type="character" w:customStyle="1" w:styleId="ListLabel2750">
    <w:name w:val="ListLabel 2750"/>
    <w:rsid w:val="00D754CD"/>
    <w:rPr>
      <w:rFonts w:cs="Arial"/>
      <w:b/>
      <w:sz w:val="24"/>
    </w:rPr>
  </w:style>
  <w:style w:type="character" w:customStyle="1" w:styleId="ListLabel2751">
    <w:name w:val="ListLabel 2751"/>
    <w:rsid w:val="00D754CD"/>
    <w:rPr>
      <w:rFonts w:cs="Wingdings"/>
      <w:b/>
      <w:sz w:val="24"/>
    </w:rPr>
  </w:style>
  <w:style w:type="character" w:customStyle="1" w:styleId="ListLabel2752">
    <w:name w:val="ListLabel 2752"/>
    <w:rsid w:val="00D754CD"/>
    <w:rPr>
      <w:rFonts w:cs="Symbol"/>
      <w:b/>
      <w:sz w:val="24"/>
    </w:rPr>
  </w:style>
  <w:style w:type="character" w:customStyle="1" w:styleId="ListLabel2753">
    <w:name w:val="ListLabel 2753"/>
    <w:rsid w:val="00D754CD"/>
    <w:rPr>
      <w:rFonts w:cs="Arial"/>
      <w:b/>
      <w:sz w:val="24"/>
    </w:rPr>
  </w:style>
  <w:style w:type="character" w:customStyle="1" w:styleId="ListLabel2754">
    <w:name w:val="ListLabel 2754"/>
    <w:rsid w:val="00D754CD"/>
    <w:rPr>
      <w:rFonts w:cs="Wingdings"/>
      <w:b/>
      <w:sz w:val="24"/>
    </w:rPr>
  </w:style>
  <w:style w:type="character" w:customStyle="1" w:styleId="ListLabel2755">
    <w:name w:val="ListLabel 2755"/>
    <w:rsid w:val="00D754CD"/>
    <w:rPr>
      <w:rFonts w:cs="Symbol"/>
      <w:b/>
      <w:sz w:val="24"/>
    </w:rPr>
  </w:style>
  <w:style w:type="character" w:customStyle="1" w:styleId="ListLabel2756">
    <w:name w:val="ListLabel 2756"/>
    <w:rsid w:val="00D754CD"/>
    <w:rPr>
      <w:rFonts w:cs="Arial"/>
      <w:b/>
      <w:sz w:val="24"/>
    </w:rPr>
  </w:style>
  <w:style w:type="character" w:customStyle="1" w:styleId="ListLabel2757">
    <w:name w:val="ListLabel 2757"/>
    <w:rsid w:val="00D754CD"/>
    <w:rPr>
      <w:rFonts w:cs="Wingdings"/>
      <w:b/>
      <w:sz w:val="24"/>
    </w:rPr>
  </w:style>
  <w:style w:type="character" w:customStyle="1" w:styleId="ListLabel2758">
    <w:name w:val="ListLabel 2758"/>
    <w:rsid w:val="00D754CD"/>
    <w:rPr>
      <w:rFonts w:ascii="Times New Roman" w:hAnsi="Times New Roman" w:cs="OpenSymbol"/>
      <w:b/>
      <w:sz w:val="24"/>
    </w:rPr>
  </w:style>
  <w:style w:type="character" w:customStyle="1" w:styleId="ListLabel2759">
    <w:name w:val="ListLabel 2759"/>
    <w:rsid w:val="00D754CD"/>
    <w:rPr>
      <w:rFonts w:cs="OpenSymbol"/>
      <w:b/>
      <w:sz w:val="24"/>
    </w:rPr>
  </w:style>
  <w:style w:type="character" w:customStyle="1" w:styleId="ListLabel2760">
    <w:name w:val="ListLabel 2760"/>
    <w:rsid w:val="00D754CD"/>
    <w:rPr>
      <w:rFonts w:cs="OpenSymbol"/>
      <w:b/>
      <w:sz w:val="24"/>
    </w:rPr>
  </w:style>
  <w:style w:type="character" w:customStyle="1" w:styleId="ListLabel2761">
    <w:name w:val="ListLabel 2761"/>
    <w:rsid w:val="00D754CD"/>
    <w:rPr>
      <w:rFonts w:cs="OpenSymbol"/>
      <w:b/>
      <w:sz w:val="24"/>
    </w:rPr>
  </w:style>
  <w:style w:type="character" w:customStyle="1" w:styleId="ListLabel2762">
    <w:name w:val="ListLabel 2762"/>
    <w:rsid w:val="00D754CD"/>
    <w:rPr>
      <w:rFonts w:cs="OpenSymbol"/>
      <w:b/>
      <w:sz w:val="24"/>
    </w:rPr>
  </w:style>
  <w:style w:type="character" w:customStyle="1" w:styleId="ListLabel2763">
    <w:name w:val="ListLabel 2763"/>
    <w:rsid w:val="00D754CD"/>
    <w:rPr>
      <w:rFonts w:cs="OpenSymbol"/>
      <w:b/>
      <w:sz w:val="24"/>
    </w:rPr>
  </w:style>
  <w:style w:type="character" w:customStyle="1" w:styleId="ListLabel2764">
    <w:name w:val="ListLabel 2764"/>
    <w:rsid w:val="00D754CD"/>
    <w:rPr>
      <w:rFonts w:cs="OpenSymbol"/>
      <w:b/>
      <w:sz w:val="24"/>
    </w:rPr>
  </w:style>
  <w:style w:type="character" w:customStyle="1" w:styleId="ListLabel2765">
    <w:name w:val="ListLabel 2765"/>
    <w:rsid w:val="00D754CD"/>
    <w:rPr>
      <w:rFonts w:cs="OpenSymbol"/>
      <w:b/>
      <w:sz w:val="24"/>
    </w:rPr>
  </w:style>
  <w:style w:type="character" w:customStyle="1" w:styleId="ListLabel2766">
    <w:name w:val="ListLabel 2766"/>
    <w:rsid w:val="00D754CD"/>
    <w:rPr>
      <w:rFonts w:cs="OpenSymbol"/>
      <w:b/>
      <w:sz w:val="24"/>
    </w:rPr>
  </w:style>
  <w:style w:type="character" w:customStyle="1" w:styleId="ListLabel2767">
    <w:name w:val="ListLabel 2767"/>
    <w:rsid w:val="00D754CD"/>
    <w:rPr>
      <w:rFonts w:ascii="Times New Roman" w:hAnsi="Times New Roman" w:cs="OpenSymbol"/>
      <w:b/>
      <w:sz w:val="24"/>
    </w:rPr>
  </w:style>
  <w:style w:type="character" w:customStyle="1" w:styleId="ListLabel2768">
    <w:name w:val="ListLabel 2768"/>
    <w:rsid w:val="00D754CD"/>
    <w:rPr>
      <w:rFonts w:cs="OpenSymbol"/>
      <w:b/>
      <w:sz w:val="24"/>
    </w:rPr>
  </w:style>
  <w:style w:type="character" w:customStyle="1" w:styleId="ListLabel2769">
    <w:name w:val="ListLabel 2769"/>
    <w:rsid w:val="00D754CD"/>
    <w:rPr>
      <w:rFonts w:cs="OpenSymbol"/>
      <w:b/>
      <w:sz w:val="24"/>
    </w:rPr>
  </w:style>
  <w:style w:type="character" w:customStyle="1" w:styleId="ListLabel2770">
    <w:name w:val="ListLabel 2770"/>
    <w:rsid w:val="00D754CD"/>
    <w:rPr>
      <w:rFonts w:cs="OpenSymbol"/>
      <w:b/>
      <w:sz w:val="24"/>
    </w:rPr>
  </w:style>
  <w:style w:type="character" w:customStyle="1" w:styleId="ListLabel2771">
    <w:name w:val="ListLabel 2771"/>
    <w:rsid w:val="00D754CD"/>
    <w:rPr>
      <w:rFonts w:cs="OpenSymbol"/>
      <w:b/>
      <w:sz w:val="24"/>
    </w:rPr>
  </w:style>
  <w:style w:type="character" w:customStyle="1" w:styleId="ListLabel2772">
    <w:name w:val="ListLabel 2772"/>
    <w:rsid w:val="00D754CD"/>
    <w:rPr>
      <w:rFonts w:cs="OpenSymbol"/>
      <w:b/>
      <w:sz w:val="24"/>
    </w:rPr>
  </w:style>
  <w:style w:type="character" w:customStyle="1" w:styleId="ListLabel2773">
    <w:name w:val="ListLabel 2773"/>
    <w:rsid w:val="00D754CD"/>
    <w:rPr>
      <w:rFonts w:cs="OpenSymbol"/>
      <w:b/>
      <w:sz w:val="24"/>
    </w:rPr>
  </w:style>
  <w:style w:type="character" w:customStyle="1" w:styleId="ListLabel2774">
    <w:name w:val="ListLabel 2774"/>
    <w:rsid w:val="00D754CD"/>
    <w:rPr>
      <w:rFonts w:cs="OpenSymbol"/>
      <w:b/>
      <w:sz w:val="24"/>
    </w:rPr>
  </w:style>
  <w:style w:type="character" w:customStyle="1" w:styleId="ListLabel2775">
    <w:name w:val="ListLabel 2775"/>
    <w:rsid w:val="00D754CD"/>
    <w:rPr>
      <w:rFonts w:cs="OpenSymbol"/>
      <w:b/>
      <w:sz w:val="24"/>
    </w:rPr>
  </w:style>
  <w:style w:type="character" w:customStyle="1" w:styleId="ListLabel2776">
    <w:name w:val="ListLabel 2776"/>
    <w:rsid w:val="00D754CD"/>
    <w:rPr>
      <w:rFonts w:ascii="Times New Roman" w:hAnsi="Times New Roman" w:cs="OpenSymbol"/>
      <w:b/>
      <w:sz w:val="24"/>
    </w:rPr>
  </w:style>
  <w:style w:type="character" w:customStyle="1" w:styleId="ListLabel2777">
    <w:name w:val="ListLabel 2777"/>
    <w:rsid w:val="00D754CD"/>
    <w:rPr>
      <w:rFonts w:cs="OpenSymbol"/>
      <w:b/>
      <w:sz w:val="24"/>
    </w:rPr>
  </w:style>
  <w:style w:type="character" w:customStyle="1" w:styleId="ListLabel2778">
    <w:name w:val="ListLabel 2778"/>
    <w:rsid w:val="00D754CD"/>
    <w:rPr>
      <w:rFonts w:cs="OpenSymbol"/>
      <w:b/>
      <w:sz w:val="24"/>
    </w:rPr>
  </w:style>
  <w:style w:type="character" w:customStyle="1" w:styleId="ListLabel2779">
    <w:name w:val="ListLabel 2779"/>
    <w:rsid w:val="00D754CD"/>
    <w:rPr>
      <w:rFonts w:cs="OpenSymbol"/>
      <w:b/>
      <w:sz w:val="24"/>
    </w:rPr>
  </w:style>
  <w:style w:type="character" w:customStyle="1" w:styleId="ListLabel2780">
    <w:name w:val="ListLabel 2780"/>
    <w:rsid w:val="00D754CD"/>
    <w:rPr>
      <w:rFonts w:cs="OpenSymbol"/>
      <w:b/>
      <w:sz w:val="24"/>
    </w:rPr>
  </w:style>
  <w:style w:type="character" w:customStyle="1" w:styleId="ListLabel2781">
    <w:name w:val="ListLabel 2781"/>
    <w:rsid w:val="00D754CD"/>
    <w:rPr>
      <w:rFonts w:cs="OpenSymbol"/>
      <w:b/>
      <w:sz w:val="24"/>
    </w:rPr>
  </w:style>
  <w:style w:type="character" w:customStyle="1" w:styleId="ListLabel2782">
    <w:name w:val="ListLabel 2782"/>
    <w:rsid w:val="00D754CD"/>
    <w:rPr>
      <w:rFonts w:cs="OpenSymbol"/>
      <w:b/>
      <w:sz w:val="24"/>
    </w:rPr>
  </w:style>
  <w:style w:type="character" w:customStyle="1" w:styleId="ListLabel2783">
    <w:name w:val="ListLabel 2783"/>
    <w:rsid w:val="00D754CD"/>
    <w:rPr>
      <w:rFonts w:cs="OpenSymbol"/>
      <w:b/>
      <w:sz w:val="24"/>
    </w:rPr>
  </w:style>
  <w:style w:type="character" w:customStyle="1" w:styleId="ListLabel2784">
    <w:name w:val="ListLabel 2784"/>
    <w:rsid w:val="00D754CD"/>
    <w:rPr>
      <w:rFonts w:cs="OpenSymbol"/>
      <w:b/>
      <w:sz w:val="24"/>
    </w:rPr>
  </w:style>
  <w:style w:type="character" w:customStyle="1" w:styleId="ListLabel2785">
    <w:name w:val="ListLabel 2785"/>
    <w:rsid w:val="00D754CD"/>
    <w:rPr>
      <w:rFonts w:ascii="Times New Roman" w:hAnsi="Times New Roman" w:cs="OpenSymbol"/>
      <w:b/>
      <w:sz w:val="24"/>
    </w:rPr>
  </w:style>
  <w:style w:type="character" w:customStyle="1" w:styleId="ListLabel2786">
    <w:name w:val="ListLabel 2786"/>
    <w:rsid w:val="00D754CD"/>
    <w:rPr>
      <w:rFonts w:cs="OpenSymbol"/>
      <w:b/>
      <w:sz w:val="24"/>
    </w:rPr>
  </w:style>
  <w:style w:type="character" w:customStyle="1" w:styleId="ListLabel2787">
    <w:name w:val="ListLabel 2787"/>
    <w:rsid w:val="00D754CD"/>
    <w:rPr>
      <w:rFonts w:cs="OpenSymbol"/>
      <w:b/>
      <w:sz w:val="24"/>
    </w:rPr>
  </w:style>
  <w:style w:type="character" w:customStyle="1" w:styleId="ListLabel2788">
    <w:name w:val="ListLabel 2788"/>
    <w:rsid w:val="00D754CD"/>
    <w:rPr>
      <w:rFonts w:cs="OpenSymbol"/>
      <w:b/>
      <w:sz w:val="24"/>
    </w:rPr>
  </w:style>
  <w:style w:type="character" w:customStyle="1" w:styleId="ListLabel2789">
    <w:name w:val="ListLabel 2789"/>
    <w:rsid w:val="00D754CD"/>
    <w:rPr>
      <w:rFonts w:cs="OpenSymbol"/>
      <w:b/>
      <w:sz w:val="24"/>
    </w:rPr>
  </w:style>
  <w:style w:type="character" w:customStyle="1" w:styleId="ListLabel2790">
    <w:name w:val="ListLabel 2790"/>
    <w:rsid w:val="00D754CD"/>
    <w:rPr>
      <w:rFonts w:cs="OpenSymbol"/>
      <w:b/>
      <w:sz w:val="24"/>
    </w:rPr>
  </w:style>
  <w:style w:type="character" w:customStyle="1" w:styleId="ListLabel2791">
    <w:name w:val="ListLabel 2791"/>
    <w:rsid w:val="00D754CD"/>
    <w:rPr>
      <w:rFonts w:cs="OpenSymbol"/>
      <w:b/>
      <w:sz w:val="24"/>
    </w:rPr>
  </w:style>
  <w:style w:type="character" w:customStyle="1" w:styleId="ListLabel2792">
    <w:name w:val="ListLabel 2792"/>
    <w:rsid w:val="00D754CD"/>
    <w:rPr>
      <w:rFonts w:cs="OpenSymbol"/>
      <w:b/>
      <w:sz w:val="24"/>
    </w:rPr>
  </w:style>
  <w:style w:type="character" w:customStyle="1" w:styleId="ListLabel2793">
    <w:name w:val="ListLabel 2793"/>
    <w:rsid w:val="00D754CD"/>
    <w:rPr>
      <w:rFonts w:cs="OpenSymbol"/>
      <w:b/>
      <w:sz w:val="24"/>
    </w:rPr>
  </w:style>
  <w:style w:type="character" w:customStyle="1" w:styleId="ListLabel2794">
    <w:name w:val="ListLabel 2794"/>
    <w:rsid w:val="00D754CD"/>
    <w:rPr>
      <w:rFonts w:ascii="Times New Roman" w:hAnsi="Times New Roman" w:cs="OpenSymbol"/>
      <w:b/>
      <w:sz w:val="24"/>
    </w:rPr>
  </w:style>
  <w:style w:type="character" w:customStyle="1" w:styleId="ListLabel2795">
    <w:name w:val="ListLabel 2795"/>
    <w:rsid w:val="00D754CD"/>
    <w:rPr>
      <w:rFonts w:cs="OpenSymbol"/>
      <w:b/>
      <w:sz w:val="24"/>
    </w:rPr>
  </w:style>
  <w:style w:type="character" w:customStyle="1" w:styleId="ListLabel2796">
    <w:name w:val="ListLabel 2796"/>
    <w:rsid w:val="00D754CD"/>
    <w:rPr>
      <w:rFonts w:cs="OpenSymbol"/>
      <w:b/>
      <w:sz w:val="24"/>
    </w:rPr>
  </w:style>
  <w:style w:type="character" w:customStyle="1" w:styleId="ListLabel2797">
    <w:name w:val="ListLabel 2797"/>
    <w:rsid w:val="00D754CD"/>
    <w:rPr>
      <w:rFonts w:cs="OpenSymbol"/>
      <w:b/>
      <w:sz w:val="24"/>
    </w:rPr>
  </w:style>
  <w:style w:type="character" w:customStyle="1" w:styleId="ListLabel2798">
    <w:name w:val="ListLabel 2798"/>
    <w:rsid w:val="00D754CD"/>
    <w:rPr>
      <w:rFonts w:cs="OpenSymbol"/>
      <w:b/>
      <w:sz w:val="24"/>
    </w:rPr>
  </w:style>
  <w:style w:type="character" w:customStyle="1" w:styleId="ListLabel2799">
    <w:name w:val="ListLabel 2799"/>
    <w:rsid w:val="00D754CD"/>
    <w:rPr>
      <w:rFonts w:cs="OpenSymbol"/>
      <w:b/>
      <w:sz w:val="24"/>
    </w:rPr>
  </w:style>
  <w:style w:type="character" w:customStyle="1" w:styleId="ListLabel2800">
    <w:name w:val="ListLabel 2800"/>
    <w:rsid w:val="00D754CD"/>
    <w:rPr>
      <w:rFonts w:cs="OpenSymbol"/>
      <w:b/>
      <w:sz w:val="24"/>
    </w:rPr>
  </w:style>
  <w:style w:type="character" w:customStyle="1" w:styleId="ListLabel2801">
    <w:name w:val="ListLabel 2801"/>
    <w:rsid w:val="00D754CD"/>
    <w:rPr>
      <w:rFonts w:cs="OpenSymbol"/>
      <w:b/>
      <w:sz w:val="24"/>
    </w:rPr>
  </w:style>
  <w:style w:type="character" w:customStyle="1" w:styleId="ListLabel2802">
    <w:name w:val="ListLabel 2802"/>
    <w:rsid w:val="00D754CD"/>
    <w:rPr>
      <w:rFonts w:cs="OpenSymbol"/>
      <w:b/>
      <w:sz w:val="24"/>
    </w:rPr>
  </w:style>
  <w:style w:type="character" w:customStyle="1" w:styleId="ListLabel2803">
    <w:name w:val="ListLabel 2803"/>
    <w:rsid w:val="00D754CD"/>
    <w:rPr>
      <w:rFonts w:ascii="Times New Roman" w:hAnsi="Times New Roman" w:cs="OpenSymbol"/>
      <w:b/>
      <w:sz w:val="24"/>
    </w:rPr>
  </w:style>
  <w:style w:type="character" w:customStyle="1" w:styleId="ListLabel2804">
    <w:name w:val="ListLabel 2804"/>
    <w:rsid w:val="00D754CD"/>
    <w:rPr>
      <w:rFonts w:cs="OpenSymbol"/>
      <w:b/>
      <w:sz w:val="24"/>
    </w:rPr>
  </w:style>
  <w:style w:type="character" w:customStyle="1" w:styleId="ListLabel2805">
    <w:name w:val="ListLabel 2805"/>
    <w:rsid w:val="00D754CD"/>
    <w:rPr>
      <w:rFonts w:cs="OpenSymbol"/>
      <w:b/>
      <w:sz w:val="24"/>
    </w:rPr>
  </w:style>
  <w:style w:type="character" w:customStyle="1" w:styleId="ListLabel2806">
    <w:name w:val="ListLabel 2806"/>
    <w:rsid w:val="00D754CD"/>
    <w:rPr>
      <w:rFonts w:cs="OpenSymbol"/>
      <w:b/>
      <w:sz w:val="24"/>
    </w:rPr>
  </w:style>
  <w:style w:type="character" w:customStyle="1" w:styleId="ListLabel2807">
    <w:name w:val="ListLabel 2807"/>
    <w:rsid w:val="00D754CD"/>
    <w:rPr>
      <w:rFonts w:cs="OpenSymbol"/>
      <w:b/>
      <w:sz w:val="24"/>
    </w:rPr>
  </w:style>
  <w:style w:type="character" w:customStyle="1" w:styleId="ListLabel2808">
    <w:name w:val="ListLabel 2808"/>
    <w:rsid w:val="00D754CD"/>
    <w:rPr>
      <w:rFonts w:cs="OpenSymbol"/>
      <w:b/>
      <w:sz w:val="24"/>
    </w:rPr>
  </w:style>
  <w:style w:type="character" w:customStyle="1" w:styleId="ListLabel2809">
    <w:name w:val="ListLabel 2809"/>
    <w:rsid w:val="00D754CD"/>
    <w:rPr>
      <w:rFonts w:cs="OpenSymbol"/>
      <w:b/>
      <w:sz w:val="24"/>
    </w:rPr>
  </w:style>
  <w:style w:type="character" w:customStyle="1" w:styleId="ListLabel2810">
    <w:name w:val="ListLabel 2810"/>
    <w:rsid w:val="00D754CD"/>
    <w:rPr>
      <w:rFonts w:cs="OpenSymbol"/>
      <w:b/>
      <w:sz w:val="24"/>
    </w:rPr>
  </w:style>
  <w:style w:type="character" w:customStyle="1" w:styleId="ListLabel2811">
    <w:name w:val="ListLabel 2811"/>
    <w:rsid w:val="00D754CD"/>
    <w:rPr>
      <w:rFonts w:cs="OpenSymbol"/>
      <w:b/>
      <w:sz w:val="24"/>
    </w:rPr>
  </w:style>
  <w:style w:type="character" w:customStyle="1" w:styleId="ListLabel2812">
    <w:name w:val="ListLabel 2812"/>
    <w:rsid w:val="00D754CD"/>
    <w:rPr>
      <w:rFonts w:cs="Times New Roman"/>
      <w:b/>
      <w:spacing w:val="0"/>
      <w:sz w:val="24"/>
      <w:lang w:val="ro-RO"/>
    </w:rPr>
  </w:style>
  <w:style w:type="character" w:customStyle="1" w:styleId="ListLabel2813">
    <w:name w:val="ListLabel 2813"/>
    <w:rsid w:val="00D754CD"/>
    <w:rPr>
      <w:rFonts w:cs="OpenSymbol"/>
      <w:b/>
      <w:sz w:val="24"/>
    </w:rPr>
  </w:style>
  <w:style w:type="character" w:customStyle="1" w:styleId="ListLabel2814">
    <w:name w:val="ListLabel 2814"/>
    <w:rsid w:val="00D754CD"/>
    <w:rPr>
      <w:rFonts w:cs="OpenSymbol"/>
      <w:b/>
      <w:sz w:val="24"/>
    </w:rPr>
  </w:style>
  <w:style w:type="character" w:customStyle="1" w:styleId="ListLabel2815">
    <w:name w:val="ListLabel 2815"/>
    <w:rsid w:val="00D754CD"/>
    <w:rPr>
      <w:rFonts w:cs="Times New Roman"/>
      <w:b/>
      <w:spacing w:val="0"/>
      <w:sz w:val="24"/>
      <w:lang w:val="ro-RO"/>
    </w:rPr>
  </w:style>
  <w:style w:type="character" w:customStyle="1" w:styleId="ListLabel2816">
    <w:name w:val="ListLabel 2816"/>
    <w:rsid w:val="00D754CD"/>
    <w:rPr>
      <w:rFonts w:cs="OpenSymbol"/>
      <w:b/>
      <w:sz w:val="24"/>
    </w:rPr>
  </w:style>
  <w:style w:type="character" w:customStyle="1" w:styleId="ListLabel2817">
    <w:name w:val="ListLabel 2817"/>
    <w:rsid w:val="00D754CD"/>
    <w:rPr>
      <w:rFonts w:cs="OpenSymbol"/>
      <w:b/>
      <w:sz w:val="24"/>
    </w:rPr>
  </w:style>
  <w:style w:type="character" w:customStyle="1" w:styleId="ListLabel2818">
    <w:name w:val="ListLabel 2818"/>
    <w:rsid w:val="00D754CD"/>
    <w:rPr>
      <w:rFonts w:cs="Times New Roman"/>
      <w:b/>
      <w:spacing w:val="0"/>
      <w:sz w:val="24"/>
      <w:lang w:val="ro-RO"/>
    </w:rPr>
  </w:style>
  <w:style w:type="character" w:customStyle="1" w:styleId="ListLabel2819">
    <w:name w:val="ListLabel 2819"/>
    <w:rsid w:val="00D754CD"/>
    <w:rPr>
      <w:rFonts w:cs="OpenSymbol"/>
      <w:b/>
      <w:sz w:val="24"/>
    </w:rPr>
  </w:style>
  <w:style w:type="character" w:customStyle="1" w:styleId="ListLabel2820">
    <w:name w:val="ListLabel 2820"/>
    <w:rsid w:val="00D754CD"/>
    <w:rPr>
      <w:rFonts w:cs="OpenSymbol"/>
      <w:b/>
      <w:sz w:val="24"/>
    </w:rPr>
  </w:style>
  <w:style w:type="character" w:customStyle="1" w:styleId="ListLabel2821">
    <w:name w:val="ListLabel 2821"/>
    <w:rsid w:val="00D754CD"/>
    <w:rPr>
      <w:rFonts w:cs="OpenSymbol"/>
      <w:b/>
      <w:sz w:val="24"/>
    </w:rPr>
  </w:style>
  <w:style w:type="character" w:customStyle="1" w:styleId="ListLabel2822">
    <w:name w:val="ListLabel 2822"/>
    <w:rsid w:val="00D754CD"/>
    <w:rPr>
      <w:rFonts w:cs="OpenSymbol"/>
      <w:b/>
      <w:sz w:val="24"/>
    </w:rPr>
  </w:style>
  <w:style w:type="character" w:customStyle="1" w:styleId="ListLabel2823">
    <w:name w:val="ListLabel 2823"/>
    <w:rsid w:val="00D754CD"/>
    <w:rPr>
      <w:rFonts w:cs="OpenSymbol"/>
      <w:b/>
      <w:sz w:val="24"/>
    </w:rPr>
  </w:style>
  <w:style w:type="character" w:customStyle="1" w:styleId="ListLabel2824">
    <w:name w:val="ListLabel 2824"/>
    <w:rsid w:val="00D754CD"/>
    <w:rPr>
      <w:rFonts w:cs="OpenSymbol"/>
      <w:b/>
      <w:sz w:val="24"/>
    </w:rPr>
  </w:style>
  <w:style w:type="character" w:customStyle="1" w:styleId="ListLabel2825">
    <w:name w:val="ListLabel 2825"/>
    <w:rsid w:val="00D754CD"/>
    <w:rPr>
      <w:rFonts w:cs="OpenSymbol"/>
      <w:b/>
      <w:sz w:val="24"/>
    </w:rPr>
  </w:style>
  <w:style w:type="character" w:customStyle="1" w:styleId="ListLabel2826">
    <w:name w:val="ListLabel 2826"/>
    <w:rsid w:val="00D754CD"/>
    <w:rPr>
      <w:rFonts w:cs="OpenSymbol"/>
      <w:b/>
      <w:sz w:val="24"/>
    </w:rPr>
  </w:style>
  <w:style w:type="character" w:customStyle="1" w:styleId="ListLabel2827">
    <w:name w:val="ListLabel 2827"/>
    <w:rsid w:val="00D754CD"/>
    <w:rPr>
      <w:rFonts w:cs="OpenSymbol"/>
      <w:b/>
      <w:sz w:val="24"/>
    </w:rPr>
  </w:style>
  <w:style w:type="character" w:customStyle="1" w:styleId="ListLabel2828">
    <w:name w:val="ListLabel 2828"/>
    <w:rsid w:val="00D754CD"/>
    <w:rPr>
      <w:rFonts w:cs="OpenSymbol"/>
      <w:b/>
      <w:sz w:val="24"/>
    </w:rPr>
  </w:style>
  <w:style w:type="character" w:customStyle="1" w:styleId="ListLabel2829">
    <w:name w:val="ListLabel 2829"/>
    <w:rsid w:val="00D754CD"/>
    <w:rPr>
      <w:rFonts w:cs="OpenSymbol"/>
      <w:b/>
      <w:sz w:val="24"/>
    </w:rPr>
  </w:style>
  <w:style w:type="character" w:customStyle="1" w:styleId="ListLabel2830">
    <w:name w:val="ListLabel 2830"/>
    <w:rsid w:val="00D754CD"/>
    <w:rPr>
      <w:rFonts w:ascii="Times New Roman" w:hAnsi="Times New Roman" w:cs="Symbol"/>
      <w:b/>
      <w:sz w:val="24"/>
    </w:rPr>
  </w:style>
  <w:style w:type="character" w:customStyle="1" w:styleId="ListLabel2831">
    <w:name w:val="ListLabel 2831"/>
    <w:rsid w:val="00D754CD"/>
    <w:rPr>
      <w:rFonts w:cs="Courier New"/>
      <w:b/>
      <w:sz w:val="24"/>
    </w:rPr>
  </w:style>
  <w:style w:type="character" w:customStyle="1" w:styleId="ListLabel2832">
    <w:name w:val="ListLabel 2832"/>
    <w:rsid w:val="00D754CD"/>
    <w:rPr>
      <w:rFonts w:cs="Wingdings"/>
      <w:b/>
      <w:sz w:val="24"/>
    </w:rPr>
  </w:style>
  <w:style w:type="character" w:customStyle="1" w:styleId="ListLabel2833">
    <w:name w:val="ListLabel 2833"/>
    <w:rsid w:val="00D754CD"/>
    <w:rPr>
      <w:rFonts w:cs="Symbol"/>
      <w:b/>
      <w:sz w:val="24"/>
    </w:rPr>
  </w:style>
  <w:style w:type="character" w:customStyle="1" w:styleId="ListLabel2834">
    <w:name w:val="ListLabel 2834"/>
    <w:rsid w:val="00D754CD"/>
    <w:rPr>
      <w:rFonts w:cs="Courier New"/>
      <w:b/>
      <w:sz w:val="24"/>
    </w:rPr>
  </w:style>
  <w:style w:type="character" w:customStyle="1" w:styleId="ListLabel2835">
    <w:name w:val="ListLabel 2835"/>
    <w:rsid w:val="00D754CD"/>
    <w:rPr>
      <w:rFonts w:cs="Wingdings"/>
      <w:b/>
      <w:sz w:val="24"/>
    </w:rPr>
  </w:style>
  <w:style w:type="character" w:customStyle="1" w:styleId="ListLabel2836">
    <w:name w:val="ListLabel 2836"/>
    <w:rsid w:val="00D754CD"/>
    <w:rPr>
      <w:rFonts w:cs="Symbol"/>
      <w:b/>
      <w:sz w:val="24"/>
    </w:rPr>
  </w:style>
  <w:style w:type="character" w:customStyle="1" w:styleId="ListLabel2837">
    <w:name w:val="ListLabel 2837"/>
    <w:rsid w:val="00D754CD"/>
    <w:rPr>
      <w:rFonts w:cs="Courier New"/>
      <w:b/>
      <w:sz w:val="24"/>
    </w:rPr>
  </w:style>
  <w:style w:type="character" w:customStyle="1" w:styleId="ListLabel2838">
    <w:name w:val="ListLabel 2838"/>
    <w:rsid w:val="00D754CD"/>
    <w:rPr>
      <w:rFonts w:cs="Wingdings"/>
      <w:b/>
      <w:sz w:val="24"/>
    </w:rPr>
  </w:style>
  <w:style w:type="character" w:customStyle="1" w:styleId="ListLabel2839">
    <w:name w:val="ListLabel 2839"/>
    <w:rsid w:val="00D754CD"/>
    <w:rPr>
      <w:rFonts w:ascii="Times New Roman" w:hAnsi="Times New Roman" w:cs="Symbol"/>
      <w:b/>
      <w:sz w:val="24"/>
    </w:rPr>
  </w:style>
  <w:style w:type="character" w:customStyle="1" w:styleId="ListLabel2840">
    <w:name w:val="ListLabel 2840"/>
    <w:rsid w:val="00D754CD"/>
    <w:rPr>
      <w:rFonts w:cs="Courier New"/>
      <w:b/>
      <w:sz w:val="24"/>
    </w:rPr>
  </w:style>
  <w:style w:type="character" w:customStyle="1" w:styleId="ListLabel2841">
    <w:name w:val="ListLabel 2841"/>
    <w:rsid w:val="00D754CD"/>
    <w:rPr>
      <w:rFonts w:cs="Wingdings"/>
      <w:b/>
      <w:sz w:val="24"/>
    </w:rPr>
  </w:style>
  <w:style w:type="character" w:customStyle="1" w:styleId="ListLabel2842">
    <w:name w:val="ListLabel 2842"/>
    <w:rsid w:val="00D754CD"/>
    <w:rPr>
      <w:rFonts w:cs="Symbol"/>
      <w:b/>
      <w:sz w:val="24"/>
    </w:rPr>
  </w:style>
  <w:style w:type="character" w:customStyle="1" w:styleId="ListLabel2843">
    <w:name w:val="ListLabel 2843"/>
    <w:rsid w:val="00D754CD"/>
    <w:rPr>
      <w:rFonts w:cs="Courier New"/>
      <w:b/>
      <w:sz w:val="24"/>
    </w:rPr>
  </w:style>
  <w:style w:type="character" w:customStyle="1" w:styleId="ListLabel2844">
    <w:name w:val="ListLabel 2844"/>
    <w:rsid w:val="00D754CD"/>
    <w:rPr>
      <w:rFonts w:cs="Wingdings"/>
      <w:b/>
      <w:sz w:val="24"/>
    </w:rPr>
  </w:style>
  <w:style w:type="character" w:customStyle="1" w:styleId="ListLabel2845">
    <w:name w:val="ListLabel 2845"/>
    <w:rsid w:val="00D754CD"/>
    <w:rPr>
      <w:rFonts w:cs="Symbol"/>
      <w:b/>
      <w:sz w:val="24"/>
    </w:rPr>
  </w:style>
  <w:style w:type="character" w:customStyle="1" w:styleId="ListLabel2846">
    <w:name w:val="ListLabel 2846"/>
    <w:rsid w:val="00D754CD"/>
    <w:rPr>
      <w:rFonts w:cs="Courier New"/>
      <w:b/>
      <w:sz w:val="24"/>
    </w:rPr>
  </w:style>
  <w:style w:type="character" w:customStyle="1" w:styleId="ListLabel2847">
    <w:name w:val="ListLabel 2847"/>
    <w:rsid w:val="00D754CD"/>
    <w:rPr>
      <w:rFonts w:cs="Wingdings"/>
      <w:b/>
      <w:sz w:val="24"/>
    </w:rPr>
  </w:style>
  <w:style w:type="character" w:customStyle="1" w:styleId="ListLabel2848">
    <w:name w:val="ListLabel 2848"/>
    <w:rsid w:val="00D754CD"/>
    <w:rPr>
      <w:rFonts w:ascii="Times New Roman" w:hAnsi="Times New Roman" w:cs="Symbol"/>
      <w:b/>
      <w:sz w:val="24"/>
    </w:rPr>
  </w:style>
  <w:style w:type="character" w:customStyle="1" w:styleId="ListLabel2849">
    <w:name w:val="ListLabel 2849"/>
    <w:rsid w:val="00D754CD"/>
    <w:rPr>
      <w:rFonts w:cs="Courier New"/>
      <w:b/>
      <w:sz w:val="24"/>
    </w:rPr>
  </w:style>
  <w:style w:type="character" w:customStyle="1" w:styleId="ListLabel2850">
    <w:name w:val="ListLabel 2850"/>
    <w:rsid w:val="00D754CD"/>
    <w:rPr>
      <w:rFonts w:cs="Wingdings"/>
      <w:b/>
      <w:sz w:val="24"/>
    </w:rPr>
  </w:style>
  <w:style w:type="character" w:customStyle="1" w:styleId="ListLabel2851">
    <w:name w:val="ListLabel 2851"/>
    <w:rsid w:val="00D754CD"/>
    <w:rPr>
      <w:rFonts w:cs="Symbol"/>
      <w:b/>
      <w:sz w:val="24"/>
    </w:rPr>
  </w:style>
  <w:style w:type="character" w:customStyle="1" w:styleId="ListLabel2852">
    <w:name w:val="ListLabel 2852"/>
    <w:rsid w:val="00D754CD"/>
    <w:rPr>
      <w:rFonts w:cs="Courier New"/>
      <w:b/>
      <w:sz w:val="24"/>
    </w:rPr>
  </w:style>
  <w:style w:type="character" w:customStyle="1" w:styleId="ListLabel2853">
    <w:name w:val="ListLabel 2853"/>
    <w:rsid w:val="00D754CD"/>
    <w:rPr>
      <w:rFonts w:cs="Wingdings"/>
      <w:b/>
      <w:sz w:val="24"/>
    </w:rPr>
  </w:style>
  <w:style w:type="character" w:customStyle="1" w:styleId="ListLabel2854">
    <w:name w:val="ListLabel 2854"/>
    <w:rsid w:val="00D754CD"/>
    <w:rPr>
      <w:rFonts w:cs="Symbol"/>
      <w:b/>
      <w:sz w:val="24"/>
    </w:rPr>
  </w:style>
  <w:style w:type="character" w:customStyle="1" w:styleId="ListLabel2855">
    <w:name w:val="ListLabel 2855"/>
    <w:rsid w:val="00D754CD"/>
    <w:rPr>
      <w:rFonts w:cs="Courier New"/>
      <w:b/>
      <w:sz w:val="24"/>
    </w:rPr>
  </w:style>
  <w:style w:type="character" w:customStyle="1" w:styleId="ListLabel2856">
    <w:name w:val="ListLabel 2856"/>
    <w:rsid w:val="00D754CD"/>
    <w:rPr>
      <w:rFonts w:cs="Wingdings"/>
      <w:b/>
      <w:sz w:val="24"/>
    </w:rPr>
  </w:style>
  <w:style w:type="character" w:customStyle="1" w:styleId="ListLabel2857">
    <w:name w:val="ListLabel 2857"/>
    <w:rsid w:val="00D754CD"/>
    <w:rPr>
      <w:rFonts w:ascii="Times New Roman" w:hAnsi="Times New Roman" w:cs="Arial"/>
      <w:b/>
      <w:sz w:val="24"/>
    </w:rPr>
  </w:style>
  <w:style w:type="character" w:customStyle="1" w:styleId="ListLabel2858">
    <w:name w:val="ListLabel 2858"/>
    <w:rsid w:val="00D754CD"/>
    <w:rPr>
      <w:rFonts w:cs="Courier New"/>
      <w:b/>
      <w:sz w:val="24"/>
    </w:rPr>
  </w:style>
  <w:style w:type="character" w:customStyle="1" w:styleId="ListLabel2859">
    <w:name w:val="ListLabel 2859"/>
    <w:rsid w:val="00D754CD"/>
    <w:rPr>
      <w:rFonts w:cs="Wingdings"/>
      <w:b/>
      <w:sz w:val="24"/>
    </w:rPr>
  </w:style>
  <w:style w:type="character" w:customStyle="1" w:styleId="ListLabel2860">
    <w:name w:val="ListLabel 2860"/>
    <w:rsid w:val="00D754CD"/>
    <w:rPr>
      <w:rFonts w:cs="Symbol"/>
      <w:b/>
      <w:sz w:val="24"/>
    </w:rPr>
  </w:style>
  <w:style w:type="character" w:customStyle="1" w:styleId="ListLabel2861">
    <w:name w:val="ListLabel 2861"/>
    <w:rsid w:val="00D754CD"/>
    <w:rPr>
      <w:rFonts w:cs="Courier New"/>
      <w:b/>
      <w:sz w:val="24"/>
    </w:rPr>
  </w:style>
  <w:style w:type="character" w:customStyle="1" w:styleId="ListLabel2862">
    <w:name w:val="ListLabel 2862"/>
    <w:rsid w:val="00D754CD"/>
    <w:rPr>
      <w:rFonts w:cs="Wingdings"/>
      <w:b/>
      <w:sz w:val="24"/>
    </w:rPr>
  </w:style>
  <w:style w:type="character" w:customStyle="1" w:styleId="ListLabel2863">
    <w:name w:val="ListLabel 2863"/>
    <w:rsid w:val="00D754CD"/>
    <w:rPr>
      <w:rFonts w:cs="Symbol"/>
      <w:b/>
      <w:sz w:val="24"/>
    </w:rPr>
  </w:style>
  <w:style w:type="character" w:customStyle="1" w:styleId="ListLabel2864">
    <w:name w:val="ListLabel 2864"/>
    <w:rsid w:val="00D754CD"/>
    <w:rPr>
      <w:rFonts w:cs="Courier New"/>
      <w:b/>
      <w:sz w:val="24"/>
    </w:rPr>
  </w:style>
  <w:style w:type="character" w:customStyle="1" w:styleId="ListLabel2865">
    <w:name w:val="ListLabel 2865"/>
    <w:rsid w:val="00D754CD"/>
    <w:rPr>
      <w:rFonts w:cs="Wingdings"/>
      <w:b/>
      <w:sz w:val="24"/>
    </w:rPr>
  </w:style>
  <w:style w:type="character" w:customStyle="1" w:styleId="ListLabel2866">
    <w:name w:val="ListLabel 2866"/>
    <w:rsid w:val="00D754CD"/>
    <w:rPr>
      <w:rFonts w:cs="Courier New"/>
      <w:b/>
      <w:sz w:val="24"/>
    </w:rPr>
  </w:style>
  <w:style w:type="character" w:customStyle="1" w:styleId="ListLabel2867">
    <w:name w:val="ListLabel 2867"/>
    <w:rsid w:val="00D754CD"/>
    <w:rPr>
      <w:rFonts w:cs="Wingdings"/>
      <w:b/>
      <w:sz w:val="24"/>
    </w:rPr>
  </w:style>
  <w:style w:type="character" w:customStyle="1" w:styleId="ListLabel2868">
    <w:name w:val="ListLabel 2868"/>
    <w:rsid w:val="00D754CD"/>
    <w:rPr>
      <w:rFonts w:cs="Symbol"/>
      <w:b/>
      <w:sz w:val="24"/>
    </w:rPr>
  </w:style>
  <w:style w:type="character" w:customStyle="1" w:styleId="ListLabel2869">
    <w:name w:val="ListLabel 2869"/>
    <w:rsid w:val="00D754CD"/>
    <w:rPr>
      <w:rFonts w:cs="Courier New"/>
      <w:b/>
      <w:sz w:val="24"/>
    </w:rPr>
  </w:style>
  <w:style w:type="character" w:customStyle="1" w:styleId="ListLabel2870">
    <w:name w:val="ListLabel 2870"/>
    <w:rsid w:val="00D754CD"/>
    <w:rPr>
      <w:rFonts w:cs="Wingdings"/>
      <w:b/>
      <w:sz w:val="24"/>
    </w:rPr>
  </w:style>
  <w:style w:type="character" w:customStyle="1" w:styleId="ListLabel2871">
    <w:name w:val="ListLabel 2871"/>
    <w:rsid w:val="00D754CD"/>
    <w:rPr>
      <w:rFonts w:cs="Symbol"/>
      <w:b/>
      <w:sz w:val="24"/>
    </w:rPr>
  </w:style>
  <w:style w:type="character" w:customStyle="1" w:styleId="ListLabel2872">
    <w:name w:val="ListLabel 2872"/>
    <w:rsid w:val="00D754CD"/>
    <w:rPr>
      <w:rFonts w:cs="Courier New"/>
      <w:b/>
      <w:sz w:val="24"/>
    </w:rPr>
  </w:style>
  <w:style w:type="character" w:customStyle="1" w:styleId="ListLabel2873">
    <w:name w:val="ListLabel 2873"/>
    <w:rsid w:val="00D754CD"/>
    <w:rPr>
      <w:rFonts w:cs="Wingdings"/>
      <w:b/>
      <w:sz w:val="24"/>
    </w:rPr>
  </w:style>
  <w:style w:type="character" w:customStyle="1" w:styleId="ListLabel2874">
    <w:name w:val="ListLabel 2874"/>
    <w:rsid w:val="00D754CD"/>
    <w:rPr>
      <w:rFonts w:cs="Times New Roman"/>
      <w:b/>
      <w:sz w:val="24"/>
    </w:rPr>
  </w:style>
  <w:style w:type="character" w:customStyle="1" w:styleId="ListLabel2875">
    <w:name w:val="ListLabel 2875"/>
    <w:rsid w:val="00D754CD"/>
    <w:rPr>
      <w:rFonts w:ascii="Times New Roman" w:hAnsi="Times New Roman" w:cs="Symbol"/>
      <w:b/>
      <w:sz w:val="24"/>
    </w:rPr>
  </w:style>
  <w:style w:type="character" w:customStyle="1" w:styleId="ListLabel2876">
    <w:name w:val="ListLabel 2876"/>
    <w:rsid w:val="00D754CD"/>
    <w:rPr>
      <w:rFonts w:cs="Courier New"/>
      <w:b/>
      <w:sz w:val="24"/>
    </w:rPr>
  </w:style>
  <w:style w:type="character" w:customStyle="1" w:styleId="ListLabel2877">
    <w:name w:val="ListLabel 2877"/>
    <w:rsid w:val="00D754CD"/>
    <w:rPr>
      <w:rFonts w:cs="Wingdings"/>
      <w:b/>
      <w:sz w:val="24"/>
    </w:rPr>
  </w:style>
  <w:style w:type="character" w:customStyle="1" w:styleId="ListLabel2878">
    <w:name w:val="ListLabel 2878"/>
    <w:rsid w:val="00D754CD"/>
    <w:rPr>
      <w:rFonts w:cs="OpenSymbol"/>
      <w:b/>
      <w:sz w:val="24"/>
    </w:rPr>
  </w:style>
  <w:style w:type="character" w:customStyle="1" w:styleId="ListLabel2879">
    <w:name w:val="ListLabel 2879"/>
    <w:rsid w:val="00D754CD"/>
    <w:rPr>
      <w:rFonts w:ascii="Times New Roman" w:hAnsi="Times New Roman" w:cs="Symbol"/>
      <w:b/>
      <w:sz w:val="24"/>
      <w:szCs w:val="24"/>
    </w:rPr>
  </w:style>
  <w:style w:type="character" w:customStyle="1" w:styleId="ListLabel2880">
    <w:name w:val="ListLabel 2880"/>
    <w:rsid w:val="00D754CD"/>
    <w:rPr>
      <w:rFonts w:cs="Courier New"/>
      <w:b/>
      <w:sz w:val="24"/>
    </w:rPr>
  </w:style>
  <w:style w:type="character" w:customStyle="1" w:styleId="ListLabel2881">
    <w:name w:val="ListLabel 2881"/>
    <w:rsid w:val="00D754CD"/>
    <w:rPr>
      <w:rFonts w:cs="Wingdings"/>
      <w:b/>
      <w:sz w:val="24"/>
    </w:rPr>
  </w:style>
  <w:style w:type="character" w:customStyle="1" w:styleId="ListLabel2882">
    <w:name w:val="ListLabel 2882"/>
    <w:rsid w:val="00D754CD"/>
    <w:rPr>
      <w:rFonts w:cs="Symbol"/>
      <w:b/>
      <w:sz w:val="24"/>
      <w:szCs w:val="24"/>
    </w:rPr>
  </w:style>
  <w:style w:type="character" w:customStyle="1" w:styleId="ListLabel2883">
    <w:name w:val="ListLabel 2883"/>
    <w:rsid w:val="00D754CD"/>
    <w:rPr>
      <w:rFonts w:cs="Courier New"/>
      <w:b/>
      <w:sz w:val="24"/>
    </w:rPr>
  </w:style>
  <w:style w:type="character" w:customStyle="1" w:styleId="ListLabel2884">
    <w:name w:val="ListLabel 2884"/>
    <w:rsid w:val="00D754CD"/>
    <w:rPr>
      <w:rFonts w:cs="Wingdings"/>
      <w:b/>
      <w:sz w:val="24"/>
    </w:rPr>
  </w:style>
  <w:style w:type="character" w:customStyle="1" w:styleId="ListLabel2885">
    <w:name w:val="ListLabel 2885"/>
    <w:rsid w:val="00D754CD"/>
    <w:rPr>
      <w:rFonts w:cs="Symbol"/>
      <w:b/>
      <w:sz w:val="24"/>
      <w:szCs w:val="24"/>
    </w:rPr>
  </w:style>
  <w:style w:type="character" w:customStyle="1" w:styleId="ListLabel2886">
    <w:name w:val="ListLabel 2886"/>
    <w:rsid w:val="00D754CD"/>
    <w:rPr>
      <w:rFonts w:cs="Courier New"/>
      <w:b/>
      <w:sz w:val="24"/>
    </w:rPr>
  </w:style>
  <w:style w:type="character" w:customStyle="1" w:styleId="ListLabel2887">
    <w:name w:val="ListLabel 2887"/>
    <w:rsid w:val="00D754CD"/>
    <w:rPr>
      <w:rFonts w:cs="Wingdings"/>
      <w:b/>
      <w:sz w:val="24"/>
    </w:rPr>
  </w:style>
  <w:style w:type="character" w:customStyle="1" w:styleId="ListLabel2888">
    <w:name w:val="ListLabel 2888"/>
    <w:rsid w:val="00D754CD"/>
    <w:rPr>
      <w:rFonts w:ascii="Times New Roman" w:hAnsi="Times New Roman" w:cs="Symbol"/>
      <w:b/>
      <w:sz w:val="24"/>
    </w:rPr>
  </w:style>
  <w:style w:type="character" w:customStyle="1" w:styleId="ListLabel2889">
    <w:name w:val="ListLabel 2889"/>
    <w:rsid w:val="00D754CD"/>
    <w:rPr>
      <w:rFonts w:cs="Courier New"/>
      <w:b/>
      <w:sz w:val="24"/>
    </w:rPr>
  </w:style>
  <w:style w:type="character" w:customStyle="1" w:styleId="ListLabel2890">
    <w:name w:val="ListLabel 2890"/>
    <w:rsid w:val="00D754CD"/>
    <w:rPr>
      <w:rFonts w:cs="Wingdings"/>
      <w:b/>
      <w:sz w:val="24"/>
    </w:rPr>
  </w:style>
  <w:style w:type="character" w:customStyle="1" w:styleId="ListLabel2891">
    <w:name w:val="ListLabel 2891"/>
    <w:rsid w:val="00D754CD"/>
    <w:rPr>
      <w:rFonts w:cs="Symbol"/>
      <w:b/>
      <w:sz w:val="24"/>
    </w:rPr>
  </w:style>
  <w:style w:type="character" w:customStyle="1" w:styleId="ListLabel2892">
    <w:name w:val="ListLabel 2892"/>
    <w:rsid w:val="00D754CD"/>
    <w:rPr>
      <w:rFonts w:cs="Courier New"/>
      <w:b/>
      <w:sz w:val="24"/>
    </w:rPr>
  </w:style>
  <w:style w:type="character" w:customStyle="1" w:styleId="ListLabel2893">
    <w:name w:val="ListLabel 2893"/>
    <w:rsid w:val="00D754CD"/>
    <w:rPr>
      <w:rFonts w:cs="Wingdings"/>
      <w:b/>
      <w:sz w:val="24"/>
    </w:rPr>
  </w:style>
  <w:style w:type="character" w:customStyle="1" w:styleId="ListLabel2894">
    <w:name w:val="ListLabel 2894"/>
    <w:rsid w:val="00D754CD"/>
    <w:rPr>
      <w:rFonts w:cs="Symbol"/>
      <w:b/>
      <w:sz w:val="24"/>
    </w:rPr>
  </w:style>
  <w:style w:type="character" w:customStyle="1" w:styleId="ListLabel2895">
    <w:name w:val="ListLabel 2895"/>
    <w:rsid w:val="00D754CD"/>
    <w:rPr>
      <w:rFonts w:cs="Courier New"/>
      <w:b/>
      <w:sz w:val="24"/>
    </w:rPr>
  </w:style>
  <w:style w:type="character" w:customStyle="1" w:styleId="ListLabel2896">
    <w:name w:val="ListLabel 2896"/>
    <w:rsid w:val="00D754CD"/>
    <w:rPr>
      <w:rFonts w:cs="Wingdings"/>
      <w:b/>
      <w:sz w:val="24"/>
    </w:rPr>
  </w:style>
  <w:style w:type="character" w:customStyle="1" w:styleId="ListLabel2897">
    <w:name w:val="ListLabel 2897"/>
    <w:rsid w:val="00D754CD"/>
    <w:rPr>
      <w:rFonts w:ascii="Times New Roman" w:hAnsi="Times New Roman" w:cs="Symbol"/>
      <w:b/>
      <w:sz w:val="24"/>
    </w:rPr>
  </w:style>
  <w:style w:type="character" w:customStyle="1" w:styleId="ListLabel2898">
    <w:name w:val="ListLabel 2898"/>
    <w:rsid w:val="00D754CD"/>
    <w:rPr>
      <w:rFonts w:cs="Courier New"/>
      <w:b/>
      <w:sz w:val="24"/>
    </w:rPr>
  </w:style>
  <w:style w:type="character" w:customStyle="1" w:styleId="ListLabel2899">
    <w:name w:val="ListLabel 2899"/>
    <w:rsid w:val="00D754CD"/>
    <w:rPr>
      <w:rFonts w:cs="Wingdings"/>
      <w:b/>
      <w:sz w:val="24"/>
    </w:rPr>
  </w:style>
  <w:style w:type="character" w:customStyle="1" w:styleId="ListLabel2900">
    <w:name w:val="ListLabel 2900"/>
    <w:rsid w:val="00D754CD"/>
    <w:rPr>
      <w:rFonts w:cs="Symbol"/>
      <w:b/>
      <w:sz w:val="24"/>
    </w:rPr>
  </w:style>
  <w:style w:type="character" w:customStyle="1" w:styleId="ListLabel2901">
    <w:name w:val="ListLabel 2901"/>
    <w:rsid w:val="00D754CD"/>
    <w:rPr>
      <w:rFonts w:cs="Courier New"/>
      <w:b/>
      <w:sz w:val="24"/>
    </w:rPr>
  </w:style>
  <w:style w:type="character" w:customStyle="1" w:styleId="ListLabel2902">
    <w:name w:val="ListLabel 2902"/>
    <w:rsid w:val="00D754CD"/>
    <w:rPr>
      <w:rFonts w:cs="Wingdings"/>
      <w:b/>
      <w:sz w:val="24"/>
    </w:rPr>
  </w:style>
  <w:style w:type="character" w:customStyle="1" w:styleId="ListLabel2903">
    <w:name w:val="ListLabel 2903"/>
    <w:rsid w:val="00D754CD"/>
    <w:rPr>
      <w:rFonts w:cs="Symbol"/>
      <w:b/>
      <w:sz w:val="24"/>
    </w:rPr>
  </w:style>
  <w:style w:type="character" w:customStyle="1" w:styleId="ListLabel2904">
    <w:name w:val="ListLabel 2904"/>
    <w:rsid w:val="00D754CD"/>
    <w:rPr>
      <w:rFonts w:cs="Courier New"/>
      <w:b/>
      <w:sz w:val="24"/>
    </w:rPr>
  </w:style>
  <w:style w:type="character" w:customStyle="1" w:styleId="ListLabel2905">
    <w:name w:val="ListLabel 2905"/>
    <w:rsid w:val="00D754CD"/>
    <w:rPr>
      <w:rFonts w:cs="Wingdings"/>
      <w:b/>
      <w:sz w:val="24"/>
    </w:rPr>
  </w:style>
  <w:style w:type="character" w:customStyle="1" w:styleId="ListLabel2906">
    <w:name w:val="ListLabel 2906"/>
    <w:rsid w:val="00D754CD"/>
    <w:rPr>
      <w:rFonts w:ascii="Times New Roman" w:hAnsi="Times New Roman" w:cs="Arial"/>
      <w:b/>
      <w:sz w:val="24"/>
    </w:rPr>
  </w:style>
  <w:style w:type="character" w:customStyle="1" w:styleId="ListLabel2907">
    <w:name w:val="ListLabel 2907"/>
    <w:rsid w:val="00D754CD"/>
    <w:rPr>
      <w:rFonts w:cs="Courier New"/>
      <w:b/>
      <w:sz w:val="24"/>
    </w:rPr>
  </w:style>
  <w:style w:type="character" w:customStyle="1" w:styleId="ListLabel2908">
    <w:name w:val="ListLabel 2908"/>
    <w:rsid w:val="00D754CD"/>
    <w:rPr>
      <w:rFonts w:cs="Wingdings"/>
      <w:b/>
      <w:sz w:val="24"/>
    </w:rPr>
  </w:style>
  <w:style w:type="character" w:customStyle="1" w:styleId="ListLabel2909">
    <w:name w:val="ListLabel 2909"/>
    <w:rsid w:val="00D754CD"/>
    <w:rPr>
      <w:rFonts w:cs="Symbol"/>
      <w:b/>
      <w:sz w:val="24"/>
    </w:rPr>
  </w:style>
  <w:style w:type="character" w:customStyle="1" w:styleId="ListLabel2910">
    <w:name w:val="ListLabel 2910"/>
    <w:rsid w:val="00D754CD"/>
    <w:rPr>
      <w:rFonts w:cs="Courier New"/>
      <w:b/>
      <w:sz w:val="24"/>
    </w:rPr>
  </w:style>
  <w:style w:type="character" w:customStyle="1" w:styleId="ListLabel2911">
    <w:name w:val="ListLabel 2911"/>
    <w:rsid w:val="00D754CD"/>
    <w:rPr>
      <w:rFonts w:cs="Wingdings"/>
      <w:b/>
      <w:sz w:val="24"/>
    </w:rPr>
  </w:style>
  <w:style w:type="character" w:customStyle="1" w:styleId="ListLabel2912">
    <w:name w:val="ListLabel 2912"/>
    <w:rsid w:val="00D754CD"/>
    <w:rPr>
      <w:rFonts w:cs="Symbol"/>
      <w:b/>
      <w:sz w:val="24"/>
    </w:rPr>
  </w:style>
  <w:style w:type="character" w:customStyle="1" w:styleId="ListLabel2913">
    <w:name w:val="ListLabel 2913"/>
    <w:rsid w:val="00D754CD"/>
    <w:rPr>
      <w:rFonts w:cs="Courier New"/>
      <w:b/>
      <w:sz w:val="24"/>
    </w:rPr>
  </w:style>
  <w:style w:type="character" w:customStyle="1" w:styleId="ListLabel2914">
    <w:name w:val="ListLabel 2914"/>
    <w:rsid w:val="00D754CD"/>
    <w:rPr>
      <w:rFonts w:cs="Wingdings"/>
      <w:b/>
      <w:sz w:val="24"/>
    </w:rPr>
  </w:style>
  <w:style w:type="character" w:customStyle="1" w:styleId="ListLabel2915">
    <w:name w:val="ListLabel 2915"/>
    <w:rsid w:val="00D754CD"/>
    <w:rPr>
      <w:rFonts w:ascii="Times New Roman" w:hAnsi="Times New Roman" w:cs="Times New Roman"/>
      <w:b/>
      <w:sz w:val="24"/>
    </w:rPr>
  </w:style>
  <w:style w:type="character" w:customStyle="1" w:styleId="ListLabel2916">
    <w:name w:val="ListLabel 2916"/>
    <w:rsid w:val="00D754CD"/>
    <w:rPr>
      <w:rFonts w:cs="Courier New"/>
      <w:b/>
      <w:sz w:val="24"/>
    </w:rPr>
  </w:style>
  <w:style w:type="character" w:customStyle="1" w:styleId="ListLabel2917">
    <w:name w:val="ListLabel 2917"/>
    <w:rsid w:val="00D754CD"/>
    <w:rPr>
      <w:rFonts w:cs="Wingdings"/>
      <w:b/>
      <w:sz w:val="24"/>
    </w:rPr>
  </w:style>
  <w:style w:type="character" w:customStyle="1" w:styleId="ListLabel2918">
    <w:name w:val="ListLabel 2918"/>
    <w:rsid w:val="00D754CD"/>
    <w:rPr>
      <w:rFonts w:cs="Symbol"/>
      <w:b/>
      <w:sz w:val="24"/>
    </w:rPr>
  </w:style>
  <w:style w:type="character" w:customStyle="1" w:styleId="ListLabel2919">
    <w:name w:val="ListLabel 2919"/>
    <w:rsid w:val="00D754CD"/>
    <w:rPr>
      <w:rFonts w:cs="Courier New"/>
      <w:b/>
      <w:sz w:val="24"/>
    </w:rPr>
  </w:style>
  <w:style w:type="character" w:customStyle="1" w:styleId="ListLabel2920">
    <w:name w:val="ListLabel 2920"/>
    <w:rsid w:val="00D754CD"/>
    <w:rPr>
      <w:rFonts w:cs="Wingdings"/>
      <w:b/>
      <w:sz w:val="24"/>
    </w:rPr>
  </w:style>
  <w:style w:type="character" w:customStyle="1" w:styleId="ListLabel2921">
    <w:name w:val="ListLabel 2921"/>
    <w:rsid w:val="00D754CD"/>
    <w:rPr>
      <w:rFonts w:cs="Symbol"/>
      <w:b/>
      <w:sz w:val="24"/>
    </w:rPr>
  </w:style>
  <w:style w:type="character" w:customStyle="1" w:styleId="ListLabel2922">
    <w:name w:val="ListLabel 2922"/>
    <w:rsid w:val="00D754CD"/>
    <w:rPr>
      <w:rFonts w:cs="Courier New"/>
      <w:b/>
      <w:sz w:val="24"/>
    </w:rPr>
  </w:style>
  <w:style w:type="character" w:customStyle="1" w:styleId="ListLabel2923">
    <w:name w:val="ListLabel 2923"/>
    <w:rsid w:val="00D754CD"/>
    <w:rPr>
      <w:rFonts w:cs="Wingdings"/>
      <w:b/>
      <w:sz w:val="24"/>
    </w:rPr>
  </w:style>
  <w:style w:type="character" w:customStyle="1" w:styleId="ListLabel2924">
    <w:name w:val="ListLabel 2924"/>
    <w:rsid w:val="00D754CD"/>
    <w:rPr>
      <w:rFonts w:ascii="Times New Roman" w:hAnsi="Times New Roman" w:cs="Courier New"/>
      <w:b/>
      <w:sz w:val="24"/>
    </w:rPr>
  </w:style>
  <w:style w:type="character" w:customStyle="1" w:styleId="ListLabel2925">
    <w:name w:val="ListLabel 2925"/>
    <w:rsid w:val="00D754CD"/>
    <w:rPr>
      <w:rFonts w:cs="Wingdings"/>
      <w:b/>
      <w:sz w:val="24"/>
    </w:rPr>
  </w:style>
  <w:style w:type="character" w:customStyle="1" w:styleId="ListLabel2926">
    <w:name w:val="ListLabel 2926"/>
    <w:rsid w:val="00D754CD"/>
    <w:rPr>
      <w:rFonts w:cs="Symbol"/>
      <w:b/>
      <w:sz w:val="24"/>
    </w:rPr>
  </w:style>
  <w:style w:type="character" w:customStyle="1" w:styleId="ListLabel2927">
    <w:name w:val="ListLabel 2927"/>
    <w:rsid w:val="00D754CD"/>
    <w:rPr>
      <w:rFonts w:cs="Courier New"/>
      <w:b/>
      <w:sz w:val="24"/>
    </w:rPr>
  </w:style>
  <w:style w:type="character" w:customStyle="1" w:styleId="ListLabel2928">
    <w:name w:val="ListLabel 2928"/>
    <w:rsid w:val="00D754CD"/>
    <w:rPr>
      <w:rFonts w:cs="Wingdings"/>
      <w:b/>
      <w:sz w:val="24"/>
    </w:rPr>
  </w:style>
  <w:style w:type="character" w:customStyle="1" w:styleId="ListLabel2929">
    <w:name w:val="ListLabel 2929"/>
    <w:rsid w:val="00D754CD"/>
    <w:rPr>
      <w:rFonts w:cs="Symbol"/>
      <w:b/>
      <w:sz w:val="24"/>
    </w:rPr>
  </w:style>
  <w:style w:type="character" w:customStyle="1" w:styleId="ListLabel2930">
    <w:name w:val="ListLabel 2930"/>
    <w:rsid w:val="00D754CD"/>
    <w:rPr>
      <w:rFonts w:cs="Courier New"/>
      <w:b/>
      <w:sz w:val="24"/>
    </w:rPr>
  </w:style>
  <w:style w:type="character" w:customStyle="1" w:styleId="ListLabel2931">
    <w:name w:val="ListLabel 2931"/>
    <w:rsid w:val="00D754CD"/>
    <w:rPr>
      <w:rFonts w:cs="Wingdings"/>
      <w:b/>
      <w:sz w:val="24"/>
    </w:rPr>
  </w:style>
  <w:style w:type="character" w:customStyle="1" w:styleId="ListLabel2932">
    <w:name w:val="ListLabel 2932"/>
    <w:rsid w:val="00D754CD"/>
    <w:rPr>
      <w:rFonts w:ascii="Times New Roman" w:hAnsi="Times New Roman" w:cs="OpenSymbol"/>
      <w:b/>
      <w:sz w:val="24"/>
    </w:rPr>
  </w:style>
  <w:style w:type="character" w:customStyle="1" w:styleId="ListLabel2933">
    <w:name w:val="ListLabel 2933"/>
    <w:rsid w:val="00D754CD"/>
    <w:rPr>
      <w:rFonts w:cs="OpenSymbol"/>
      <w:b/>
      <w:sz w:val="24"/>
    </w:rPr>
  </w:style>
  <w:style w:type="character" w:customStyle="1" w:styleId="ListLabel2934">
    <w:name w:val="ListLabel 2934"/>
    <w:rsid w:val="00D754CD"/>
    <w:rPr>
      <w:rFonts w:cs="OpenSymbol"/>
      <w:b/>
      <w:sz w:val="24"/>
    </w:rPr>
  </w:style>
  <w:style w:type="character" w:customStyle="1" w:styleId="ListLabel2935">
    <w:name w:val="ListLabel 2935"/>
    <w:rsid w:val="00D754CD"/>
    <w:rPr>
      <w:rFonts w:cs="OpenSymbol"/>
      <w:b/>
      <w:sz w:val="24"/>
    </w:rPr>
  </w:style>
  <w:style w:type="character" w:customStyle="1" w:styleId="ListLabel2936">
    <w:name w:val="ListLabel 2936"/>
    <w:rsid w:val="00D754CD"/>
    <w:rPr>
      <w:rFonts w:cs="OpenSymbol"/>
      <w:b/>
      <w:sz w:val="24"/>
    </w:rPr>
  </w:style>
  <w:style w:type="character" w:customStyle="1" w:styleId="ListLabel2937">
    <w:name w:val="ListLabel 2937"/>
    <w:rsid w:val="00D754CD"/>
    <w:rPr>
      <w:rFonts w:cs="OpenSymbol"/>
      <w:b/>
      <w:sz w:val="24"/>
    </w:rPr>
  </w:style>
  <w:style w:type="character" w:customStyle="1" w:styleId="ListLabel2938">
    <w:name w:val="ListLabel 2938"/>
    <w:rsid w:val="00D754CD"/>
    <w:rPr>
      <w:rFonts w:cs="OpenSymbol"/>
      <w:b/>
      <w:sz w:val="24"/>
    </w:rPr>
  </w:style>
  <w:style w:type="character" w:customStyle="1" w:styleId="ListLabel2939">
    <w:name w:val="ListLabel 2939"/>
    <w:rsid w:val="00D754CD"/>
    <w:rPr>
      <w:rFonts w:cs="OpenSymbol"/>
      <w:b/>
      <w:sz w:val="24"/>
    </w:rPr>
  </w:style>
  <w:style w:type="character" w:customStyle="1" w:styleId="ListLabel2940">
    <w:name w:val="ListLabel 2940"/>
    <w:rsid w:val="00D754CD"/>
    <w:rPr>
      <w:rFonts w:cs="OpenSymbol"/>
      <w:b/>
      <w:sz w:val="24"/>
    </w:rPr>
  </w:style>
  <w:style w:type="character" w:customStyle="1" w:styleId="ListLabel2941">
    <w:name w:val="ListLabel 2941"/>
    <w:rsid w:val="00D754CD"/>
    <w:rPr>
      <w:rFonts w:ascii="Times New Roman" w:hAnsi="Times New Roman" w:cs="OpenSymbol"/>
      <w:b/>
      <w:sz w:val="24"/>
    </w:rPr>
  </w:style>
  <w:style w:type="character" w:customStyle="1" w:styleId="ListLabel2942">
    <w:name w:val="ListLabel 2942"/>
    <w:rsid w:val="00D754CD"/>
    <w:rPr>
      <w:rFonts w:cs="OpenSymbol"/>
      <w:b/>
      <w:sz w:val="24"/>
    </w:rPr>
  </w:style>
  <w:style w:type="character" w:customStyle="1" w:styleId="ListLabel2943">
    <w:name w:val="ListLabel 2943"/>
    <w:rsid w:val="00D754CD"/>
    <w:rPr>
      <w:rFonts w:cs="OpenSymbol"/>
      <w:b/>
      <w:sz w:val="24"/>
    </w:rPr>
  </w:style>
  <w:style w:type="character" w:customStyle="1" w:styleId="ListLabel2944">
    <w:name w:val="ListLabel 2944"/>
    <w:rsid w:val="00D754CD"/>
    <w:rPr>
      <w:rFonts w:cs="OpenSymbol"/>
      <w:b/>
      <w:sz w:val="24"/>
    </w:rPr>
  </w:style>
  <w:style w:type="character" w:customStyle="1" w:styleId="ListLabel2945">
    <w:name w:val="ListLabel 2945"/>
    <w:rsid w:val="00D754CD"/>
    <w:rPr>
      <w:rFonts w:cs="OpenSymbol"/>
      <w:b/>
      <w:sz w:val="24"/>
    </w:rPr>
  </w:style>
  <w:style w:type="character" w:customStyle="1" w:styleId="ListLabel2946">
    <w:name w:val="ListLabel 2946"/>
    <w:rsid w:val="00D754CD"/>
    <w:rPr>
      <w:rFonts w:cs="OpenSymbol"/>
      <w:b/>
      <w:sz w:val="24"/>
    </w:rPr>
  </w:style>
  <w:style w:type="character" w:customStyle="1" w:styleId="ListLabel2947">
    <w:name w:val="ListLabel 2947"/>
    <w:rsid w:val="00D754CD"/>
    <w:rPr>
      <w:rFonts w:cs="OpenSymbol"/>
      <w:b/>
      <w:sz w:val="24"/>
    </w:rPr>
  </w:style>
  <w:style w:type="character" w:customStyle="1" w:styleId="ListLabel2948">
    <w:name w:val="ListLabel 2948"/>
    <w:rsid w:val="00D754CD"/>
    <w:rPr>
      <w:rFonts w:cs="OpenSymbol"/>
      <w:b/>
      <w:sz w:val="24"/>
    </w:rPr>
  </w:style>
  <w:style w:type="character" w:customStyle="1" w:styleId="ListLabel2949">
    <w:name w:val="ListLabel 2949"/>
    <w:rsid w:val="00D754CD"/>
    <w:rPr>
      <w:rFonts w:cs="OpenSymbol"/>
      <w:b/>
      <w:sz w:val="24"/>
    </w:rPr>
  </w:style>
  <w:style w:type="character" w:customStyle="1" w:styleId="ListLabel2950">
    <w:name w:val="ListLabel 2950"/>
    <w:rsid w:val="00D754CD"/>
    <w:rPr>
      <w:rFonts w:ascii="Times New Roman" w:hAnsi="Times New Roman" w:cs="OpenSymbol"/>
      <w:b/>
      <w:sz w:val="24"/>
    </w:rPr>
  </w:style>
  <w:style w:type="character" w:customStyle="1" w:styleId="ListLabel2951">
    <w:name w:val="ListLabel 2951"/>
    <w:rsid w:val="00D754CD"/>
    <w:rPr>
      <w:rFonts w:cs="OpenSymbol"/>
      <w:b/>
      <w:sz w:val="24"/>
    </w:rPr>
  </w:style>
  <w:style w:type="character" w:customStyle="1" w:styleId="ListLabel2952">
    <w:name w:val="ListLabel 2952"/>
    <w:rsid w:val="00D754CD"/>
    <w:rPr>
      <w:rFonts w:cs="OpenSymbol"/>
      <w:b/>
      <w:sz w:val="24"/>
    </w:rPr>
  </w:style>
  <w:style w:type="character" w:customStyle="1" w:styleId="ListLabel2953">
    <w:name w:val="ListLabel 2953"/>
    <w:rsid w:val="00D754CD"/>
    <w:rPr>
      <w:rFonts w:cs="OpenSymbol"/>
      <w:b/>
      <w:sz w:val="24"/>
    </w:rPr>
  </w:style>
  <w:style w:type="character" w:customStyle="1" w:styleId="ListLabel2954">
    <w:name w:val="ListLabel 2954"/>
    <w:rsid w:val="00D754CD"/>
    <w:rPr>
      <w:rFonts w:cs="OpenSymbol"/>
      <w:b/>
      <w:sz w:val="24"/>
    </w:rPr>
  </w:style>
  <w:style w:type="character" w:customStyle="1" w:styleId="ListLabel2955">
    <w:name w:val="ListLabel 2955"/>
    <w:rsid w:val="00D754CD"/>
    <w:rPr>
      <w:rFonts w:cs="OpenSymbol"/>
      <w:b/>
      <w:sz w:val="24"/>
    </w:rPr>
  </w:style>
  <w:style w:type="character" w:customStyle="1" w:styleId="ListLabel2956">
    <w:name w:val="ListLabel 2956"/>
    <w:rsid w:val="00D754CD"/>
    <w:rPr>
      <w:rFonts w:cs="OpenSymbol"/>
      <w:b/>
      <w:sz w:val="24"/>
    </w:rPr>
  </w:style>
  <w:style w:type="character" w:customStyle="1" w:styleId="ListLabel2957">
    <w:name w:val="ListLabel 2957"/>
    <w:rsid w:val="00D754CD"/>
    <w:rPr>
      <w:rFonts w:cs="OpenSymbol"/>
      <w:b/>
      <w:sz w:val="24"/>
    </w:rPr>
  </w:style>
  <w:style w:type="character" w:customStyle="1" w:styleId="ListLabel2958">
    <w:name w:val="ListLabel 2958"/>
    <w:rsid w:val="00D754CD"/>
    <w:rPr>
      <w:rFonts w:cs="OpenSymbol"/>
      <w:b/>
      <w:sz w:val="24"/>
    </w:rPr>
  </w:style>
  <w:style w:type="character" w:customStyle="1" w:styleId="ListLabel2959">
    <w:name w:val="ListLabel 2959"/>
    <w:rsid w:val="00D754CD"/>
    <w:rPr>
      <w:rFonts w:ascii="Times New Roman" w:hAnsi="Times New Roman" w:cs="OpenSymbol"/>
      <w:b/>
      <w:sz w:val="24"/>
    </w:rPr>
  </w:style>
  <w:style w:type="character" w:customStyle="1" w:styleId="ListLabel2960">
    <w:name w:val="ListLabel 2960"/>
    <w:rsid w:val="00D754CD"/>
    <w:rPr>
      <w:rFonts w:cs="OpenSymbol"/>
      <w:b/>
      <w:sz w:val="24"/>
    </w:rPr>
  </w:style>
  <w:style w:type="character" w:customStyle="1" w:styleId="ListLabel2961">
    <w:name w:val="ListLabel 2961"/>
    <w:rsid w:val="00D754CD"/>
    <w:rPr>
      <w:rFonts w:cs="OpenSymbol"/>
      <w:b/>
      <w:sz w:val="24"/>
    </w:rPr>
  </w:style>
  <w:style w:type="character" w:customStyle="1" w:styleId="ListLabel2962">
    <w:name w:val="ListLabel 2962"/>
    <w:rsid w:val="00D754CD"/>
    <w:rPr>
      <w:rFonts w:cs="OpenSymbol"/>
      <w:b/>
      <w:sz w:val="24"/>
    </w:rPr>
  </w:style>
  <w:style w:type="character" w:customStyle="1" w:styleId="ListLabel2963">
    <w:name w:val="ListLabel 2963"/>
    <w:rsid w:val="00D754CD"/>
    <w:rPr>
      <w:rFonts w:cs="OpenSymbol"/>
      <w:b/>
      <w:sz w:val="24"/>
    </w:rPr>
  </w:style>
  <w:style w:type="character" w:customStyle="1" w:styleId="ListLabel2964">
    <w:name w:val="ListLabel 2964"/>
    <w:rsid w:val="00D754CD"/>
    <w:rPr>
      <w:rFonts w:cs="OpenSymbol"/>
      <w:b/>
      <w:sz w:val="24"/>
    </w:rPr>
  </w:style>
  <w:style w:type="character" w:customStyle="1" w:styleId="ListLabel2965">
    <w:name w:val="ListLabel 2965"/>
    <w:rsid w:val="00D754CD"/>
    <w:rPr>
      <w:rFonts w:cs="OpenSymbol"/>
      <w:b/>
      <w:sz w:val="24"/>
    </w:rPr>
  </w:style>
  <w:style w:type="character" w:customStyle="1" w:styleId="ListLabel2966">
    <w:name w:val="ListLabel 2966"/>
    <w:rsid w:val="00D754CD"/>
    <w:rPr>
      <w:rFonts w:cs="OpenSymbol"/>
      <w:b/>
      <w:sz w:val="24"/>
    </w:rPr>
  </w:style>
  <w:style w:type="character" w:customStyle="1" w:styleId="ListLabel2967">
    <w:name w:val="ListLabel 2967"/>
    <w:rsid w:val="00D754CD"/>
    <w:rPr>
      <w:rFonts w:cs="OpenSymbol"/>
      <w:b/>
      <w:sz w:val="24"/>
    </w:rPr>
  </w:style>
  <w:style w:type="character" w:customStyle="1" w:styleId="ListLabel2968">
    <w:name w:val="ListLabel 2968"/>
    <w:rsid w:val="00D754CD"/>
    <w:rPr>
      <w:rFonts w:ascii="Times New Roman" w:hAnsi="Times New Roman" w:cs="OpenSymbol"/>
      <w:b/>
      <w:sz w:val="24"/>
    </w:rPr>
  </w:style>
  <w:style w:type="character" w:customStyle="1" w:styleId="ListLabel2969">
    <w:name w:val="ListLabel 2969"/>
    <w:rsid w:val="00D754CD"/>
    <w:rPr>
      <w:rFonts w:cs="OpenSymbol"/>
      <w:b/>
      <w:sz w:val="24"/>
    </w:rPr>
  </w:style>
  <w:style w:type="character" w:customStyle="1" w:styleId="ListLabel2970">
    <w:name w:val="ListLabel 2970"/>
    <w:rsid w:val="00D754CD"/>
    <w:rPr>
      <w:rFonts w:cs="OpenSymbol"/>
      <w:b/>
      <w:sz w:val="24"/>
    </w:rPr>
  </w:style>
  <w:style w:type="character" w:customStyle="1" w:styleId="ListLabel2971">
    <w:name w:val="ListLabel 2971"/>
    <w:rsid w:val="00D754CD"/>
    <w:rPr>
      <w:rFonts w:cs="OpenSymbol"/>
      <w:b/>
      <w:sz w:val="24"/>
    </w:rPr>
  </w:style>
  <w:style w:type="character" w:customStyle="1" w:styleId="ListLabel2972">
    <w:name w:val="ListLabel 2972"/>
    <w:rsid w:val="00D754CD"/>
    <w:rPr>
      <w:rFonts w:cs="OpenSymbol"/>
      <w:b/>
      <w:sz w:val="24"/>
    </w:rPr>
  </w:style>
  <w:style w:type="character" w:customStyle="1" w:styleId="ListLabel2973">
    <w:name w:val="ListLabel 2973"/>
    <w:rsid w:val="00D754CD"/>
    <w:rPr>
      <w:rFonts w:cs="OpenSymbol"/>
      <w:b/>
      <w:sz w:val="24"/>
    </w:rPr>
  </w:style>
  <w:style w:type="character" w:customStyle="1" w:styleId="ListLabel2974">
    <w:name w:val="ListLabel 2974"/>
    <w:rsid w:val="00D754CD"/>
    <w:rPr>
      <w:rFonts w:cs="OpenSymbol"/>
      <w:b/>
      <w:sz w:val="24"/>
    </w:rPr>
  </w:style>
  <w:style w:type="character" w:customStyle="1" w:styleId="ListLabel2975">
    <w:name w:val="ListLabel 2975"/>
    <w:rsid w:val="00D754CD"/>
    <w:rPr>
      <w:rFonts w:cs="OpenSymbol"/>
      <w:b/>
      <w:sz w:val="24"/>
    </w:rPr>
  </w:style>
  <w:style w:type="character" w:customStyle="1" w:styleId="ListLabel2976">
    <w:name w:val="ListLabel 2976"/>
    <w:rsid w:val="00D754CD"/>
    <w:rPr>
      <w:rFonts w:cs="OpenSymbol"/>
      <w:b/>
      <w:sz w:val="24"/>
    </w:rPr>
  </w:style>
  <w:style w:type="character" w:customStyle="1" w:styleId="ListLabel2977">
    <w:name w:val="ListLabel 2977"/>
    <w:rsid w:val="00D754CD"/>
    <w:rPr>
      <w:rFonts w:ascii="Times New Roman" w:hAnsi="Times New Roman" w:cs="OpenSymbol"/>
      <w:b/>
      <w:sz w:val="24"/>
    </w:rPr>
  </w:style>
  <w:style w:type="character" w:customStyle="1" w:styleId="ListLabel2978">
    <w:name w:val="ListLabel 2978"/>
    <w:rsid w:val="00D754CD"/>
    <w:rPr>
      <w:rFonts w:cs="Wingdings"/>
      <w:b/>
      <w:sz w:val="24"/>
    </w:rPr>
  </w:style>
  <w:style w:type="character" w:customStyle="1" w:styleId="ListLabel2979">
    <w:name w:val="ListLabel 2979"/>
    <w:rsid w:val="00D754CD"/>
    <w:rPr>
      <w:rFonts w:cs="OpenSymbol"/>
      <w:b/>
      <w:sz w:val="24"/>
    </w:rPr>
  </w:style>
  <w:style w:type="character" w:customStyle="1" w:styleId="ListLabel2980">
    <w:name w:val="ListLabel 2980"/>
    <w:rsid w:val="00D754CD"/>
    <w:rPr>
      <w:rFonts w:cs="OpenSymbol"/>
      <w:b/>
      <w:sz w:val="24"/>
    </w:rPr>
  </w:style>
  <w:style w:type="character" w:customStyle="1" w:styleId="ListLabel2981">
    <w:name w:val="ListLabel 2981"/>
    <w:rsid w:val="00D754CD"/>
    <w:rPr>
      <w:rFonts w:cs="OpenSymbol"/>
      <w:b/>
      <w:sz w:val="24"/>
    </w:rPr>
  </w:style>
  <w:style w:type="character" w:customStyle="1" w:styleId="ListLabel2982">
    <w:name w:val="ListLabel 2982"/>
    <w:rsid w:val="00D754CD"/>
    <w:rPr>
      <w:rFonts w:cs="OpenSymbol"/>
      <w:b/>
      <w:sz w:val="24"/>
    </w:rPr>
  </w:style>
  <w:style w:type="character" w:customStyle="1" w:styleId="ListLabel2983">
    <w:name w:val="ListLabel 2983"/>
    <w:rsid w:val="00D754CD"/>
    <w:rPr>
      <w:rFonts w:cs="OpenSymbol"/>
      <w:b/>
      <w:sz w:val="24"/>
    </w:rPr>
  </w:style>
  <w:style w:type="character" w:customStyle="1" w:styleId="ListLabel2984">
    <w:name w:val="ListLabel 2984"/>
    <w:rsid w:val="00D754CD"/>
    <w:rPr>
      <w:rFonts w:cs="OpenSymbol"/>
      <w:b/>
      <w:sz w:val="24"/>
    </w:rPr>
  </w:style>
  <w:style w:type="character" w:customStyle="1" w:styleId="ListLabel2985">
    <w:name w:val="ListLabel 2985"/>
    <w:rsid w:val="00D754CD"/>
    <w:rPr>
      <w:rFonts w:cs="OpenSymbol"/>
      <w:b/>
      <w:sz w:val="24"/>
    </w:rPr>
  </w:style>
  <w:style w:type="character" w:customStyle="1" w:styleId="ListLabel2986">
    <w:name w:val="ListLabel 2986"/>
    <w:rsid w:val="00D754CD"/>
    <w:rPr>
      <w:rFonts w:ascii="Times New Roman" w:hAnsi="Times New Roman" w:cs="Times New Roman"/>
      <w:b/>
      <w:sz w:val="24"/>
      <w:szCs w:val="24"/>
      <w:lang w:val="ro-RO"/>
    </w:rPr>
  </w:style>
  <w:style w:type="character" w:customStyle="1" w:styleId="ListLabel2987">
    <w:name w:val="ListLabel 2987"/>
    <w:rsid w:val="00D754CD"/>
    <w:rPr>
      <w:rFonts w:cs="Courier New"/>
      <w:b/>
      <w:sz w:val="24"/>
    </w:rPr>
  </w:style>
  <w:style w:type="character" w:customStyle="1" w:styleId="ListLabel2988">
    <w:name w:val="ListLabel 2988"/>
    <w:rsid w:val="00D754CD"/>
    <w:rPr>
      <w:rFonts w:cs="Wingdings"/>
      <w:b/>
      <w:sz w:val="24"/>
    </w:rPr>
  </w:style>
  <w:style w:type="character" w:customStyle="1" w:styleId="ListLabel2989">
    <w:name w:val="ListLabel 2989"/>
    <w:rsid w:val="00D754CD"/>
    <w:rPr>
      <w:rFonts w:cs="Symbol"/>
      <w:b/>
      <w:sz w:val="24"/>
    </w:rPr>
  </w:style>
  <w:style w:type="character" w:customStyle="1" w:styleId="ListLabel2990">
    <w:name w:val="ListLabel 2990"/>
    <w:rsid w:val="00D754CD"/>
    <w:rPr>
      <w:rFonts w:cs="Courier New"/>
      <w:b/>
      <w:sz w:val="24"/>
    </w:rPr>
  </w:style>
  <w:style w:type="character" w:customStyle="1" w:styleId="ListLabel2991">
    <w:name w:val="ListLabel 2991"/>
    <w:rsid w:val="00D754CD"/>
    <w:rPr>
      <w:rFonts w:cs="Wingdings"/>
      <w:b/>
      <w:sz w:val="24"/>
    </w:rPr>
  </w:style>
  <w:style w:type="character" w:customStyle="1" w:styleId="ListLabel2992">
    <w:name w:val="ListLabel 2992"/>
    <w:rsid w:val="00D754CD"/>
    <w:rPr>
      <w:rFonts w:cs="Symbol"/>
      <w:b/>
      <w:sz w:val="24"/>
    </w:rPr>
  </w:style>
  <w:style w:type="character" w:customStyle="1" w:styleId="ListLabel2993">
    <w:name w:val="ListLabel 2993"/>
    <w:rsid w:val="00D754CD"/>
    <w:rPr>
      <w:rFonts w:cs="Courier New"/>
      <w:b/>
      <w:sz w:val="24"/>
    </w:rPr>
  </w:style>
  <w:style w:type="character" w:customStyle="1" w:styleId="ListLabel2994">
    <w:name w:val="ListLabel 2994"/>
    <w:rsid w:val="00D754CD"/>
    <w:rPr>
      <w:rFonts w:cs="Wingdings"/>
      <w:b/>
      <w:sz w:val="24"/>
    </w:rPr>
  </w:style>
  <w:style w:type="character" w:customStyle="1" w:styleId="ListLabel2995">
    <w:name w:val="ListLabel 2995"/>
    <w:rsid w:val="00D754CD"/>
    <w:rPr>
      <w:rFonts w:ascii="Times New Roman" w:hAnsi="Times New Roman" w:cs="Times New Roman"/>
      <w:b/>
      <w:sz w:val="24"/>
      <w:szCs w:val="24"/>
    </w:rPr>
  </w:style>
  <w:style w:type="character" w:customStyle="1" w:styleId="ListLabel2996">
    <w:name w:val="ListLabel 2996"/>
    <w:rsid w:val="00D754CD"/>
    <w:rPr>
      <w:rFonts w:cs="Arial"/>
      <w:b/>
      <w:sz w:val="24"/>
    </w:rPr>
  </w:style>
  <w:style w:type="character" w:customStyle="1" w:styleId="ListLabel2997">
    <w:name w:val="ListLabel 2997"/>
    <w:rsid w:val="00D754CD"/>
    <w:rPr>
      <w:rFonts w:cs="Wingdings"/>
      <w:b/>
      <w:sz w:val="24"/>
    </w:rPr>
  </w:style>
  <w:style w:type="character" w:customStyle="1" w:styleId="ListLabel2998">
    <w:name w:val="ListLabel 2998"/>
    <w:rsid w:val="00D754CD"/>
    <w:rPr>
      <w:rFonts w:cs="Symbol"/>
      <w:b/>
      <w:sz w:val="24"/>
    </w:rPr>
  </w:style>
  <w:style w:type="character" w:customStyle="1" w:styleId="ListLabel2999">
    <w:name w:val="ListLabel 2999"/>
    <w:rsid w:val="00D754CD"/>
    <w:rPr>
      <w:rFonts w:cs="Arial"/>
      <w:b/>
      <w:sz w:val="24"/>
    </w:rPr>
  </w:style>
  <w:style w:type="character" w:customStyle="1" w:styleId="ListLabel3000">
    <w:name w:val="ListLabel 3000"/>
    <w:rsid w:val="00D754CD"/>
    <w:rPr>
      <w:rFonts w:cs="Wingdings"/>
      <w:b/>
      <w:sz w:val="24"/>
    </w:rPr>
  </w:style>
  <w:style w:type="character" w:customStyle="1" w:styleId="ListLabel3001">
    <w:name w:val="ListLabel 3001"/>
    <w:rsid w:val="00D754CD"/>
    <w:rPr>
      <w:rFonts w:cs="Symbol"/>
      <w:b/>
      <w:sz w:val="24"/>
    </w:rPr>
  </w:style>
  <w:style w:type="character" w:customStyle="1" w:styleId="ListLabel3002">
    <w:name w:val="ListLabel 3002"/>
    <w:rsid w:val="00D754CD"/>
    <w:rPr>
      <w:rFonts w:cs="Arial"/>
      <w:b/>
      <w:sz w:val="24"/>
    </w:rPr>
  </w:style>
  <w:style w:type="character" w:customStyle="1" w:styleId="ListLabel3003">
    <w:name w:val="ListLabel 3003"/>
    <w:rsid w:val="00D754CD"/>
    <w:rPr>
      <w:rFonts w:cs="Wingdings"/>
      <w:b/>
      <w:sz w:val="24"/>
    </w:rPr>
  </w:style>
  <w:style w:type="character" w:customStyle="1" w:styleId="ListLabel3004">
    <w:name w:val="ListLabel 3004"/>
    <w:rsid w:val="00D754CD"/>
    <w:rPr>
      <w:rFonts w:ascii="Times New Roman" w:hAnsi="Times New Roman" w:cs="OpenSymbol"/>
      <w:b/>
      <w:sz w:val="24"/>
    </w:rPr>
  </w:style>
  <w:style w:type="character" w:customStyle="1" w:styleId="ListLabel3005">
    <w:name w:val="ListLabel 3005"/>
    <w:rsid w:val="00D754CD"/>
    <w:rPr>
      <w:rFonts w:cs="OpenSymbol"/>
      <w:b/>
      <w:sz w:val="24"/>
    </w:rPr>
  </w:style>
  <w:style w:type="character" w:customStyle="1" w:styleId="ListLabel3006">
    <w:name w:val="ListLabel 3006"/>
    <w:rsid w:val="00D754CD"/>
    <w:rPr>
      <w:rFonts w:cs="OpenSymbol"/>
      <w:b/>
      <w:sz w:val="24"/>
    </w:rPr>
  </w:style>
  <w:style w:type="character" w:customStyle="1" w:styleId="ListLabel3007">
    <w:name w:val="ListLabel 3007"/>
    <w:rsid w:val="00D754CD"/>
    <w:rPr>
      <w:rFonts w:cs="OpenSymbol"/>
      <w:b/>
      <w:sz w:val="24"/>
    </w:rPr>
  </w:style>
  <w:style w:type="character" w:customStyle="1" w:styleId="ListLabel3008">
    <w:name w:val="ListLabel 3008"/>
    <w:rsid w:val="00D754CD"/>
    <w:rPr>
      <w:rFonts w:cs="OpenSymbol"/>
      <w:b/>
      <w:sz w:val="24"/>
    </w:rPr>
  </w:style>
  <w:style w:type="character" w:customStyle="1" w:styleId="ListLabel3009">
    <w:name w:val="ListLabel 3009"/>
    <w:rsid w:val="00D754CD"/>
    <w:rPr>
      <w:rFonts w:cs="OpenSymbol"/>
      <w:b/>
      <w:sz w:val="24"/>
    </w:rPr>
  </w:style>
  <w:style w:type="character" w:customStyle="1" w:styleId="ListLabel3010">
    <w:name w:val="ListLabel 3010"/>
    <w:rsid w:val="00D754CD"/>
    <w:rPr>
      <w:rFonts w:cs="OpenSymbol"/>
      <w:b/>
      <w:sz w:val="24"/>
    </w:rPr>
  </w:style>
  <w:style w:type="character" w:customStyle="1" w:styleId="ListLabel3011">
    <w:name w:val="ListLabel 3011"/>
    <w:rsid w:val="00D754CD"/>
    <w:rPr>
      <w:rFonts w:cs="OpenSymbol"/>
      <w:b/>
      <w:sz w:val="24"/>
    </w:rPr>
  </w:style>
  <w:style w:type="character" w:customStyle="1" w:styleId="ListLabel3012">
    <w:name w:val="ListLabel 3012"/>
    <w:rsid w:val="00D754CD"/>
    <w:rPr>
      <w:rFonts w:cs="OpenSymbol"/>
      <w:b/>
      <w:sz w:val="24"/>
    </w:rPr>
  </w:style>
  <w:style w:type="character" w:customStyle="1" w:styleId="ListLabel3013">
    <w:name w:val="ListLabel 3013"/>
    <w:rsid w:val="00D754CD"/>
    <w:rPr>
      <w:rFonts w:ascii="Times New Roman" w:hAnsi="Times New Roman" w:cs="OpenSymbol"/>
      <w:b/>
      <w:sz w:val="24"/>
    </w:rPr>
  </w:style>
  <w:style w:type="character" w:customStyle="1" w:styleId="ListLabel3014">
    <w:name w:val="ListLabel 3014"/>
    <w:rsid w:val="00D754CD"/>
    <w:rPr>
      <w:rFonts w:cs="OpenSymbol"/>
      <w:b/>
      <w:sz w:val="24"/>
    </w:rPr>
  </w:style>
  <w:style w:type="character" w:customStyle="1" w:styleId="ListLabel3015">
    <w:name w:val="ListLabel 3015"/>
    <w:rsid w:val="00D754CD"/>
    <w:rPr>
      <w:rFonts w:cs="OpenSymbol"/>
      <w:b/>
      <w:sz w:val="24"/>
    </w:rPr>
  </w:style>
  <w:style w:type="character" w:customStyle="1" w:styleId="ListLabel3016">
    <w:name w:val="ListLabel 3016"/>
    <w:rsid w:val="00D754CD"/>
    <w:rPr>
      <w:rFonts w:cs="OpenSymbol"/>
      <w:b/>
      <w:sz w:val="24"/>
    </w:rPr>
  </w:style>
  <w:style w:type="character" w:customStyle="1" w:styleId="ListLabel3017">
    <w:name w:val="ListLabel 3017"/>
    <w:rsid w:val="00D754CD"/>
    <w:rPr>
      <w:rFonts w:cs="OpenSymbol"/>
      <w:b/>
      <w:sz w:val="24"/>
    </w:rPr>
  </w:style>
  <w:style w:type="character" w:customStyle="1" w:styleId="ListLabel3018">
    <w:name w:val="ListLabel 3018"/>
    <w:rsid w:val="00D754CD"/>
    <w:rPr>
      <w:rFonts w:cs="OpenSymbol"/>
      <w:b/>
      <w:sz w:val="24"/>
    </w:rPr>
  </w:style>
  <w:style w:type="character" w:customStyle="1" w:styleId="ListLabel3019">
    <w:name w:val="ListLabel 3019"/>
    <w:rsid w:val="00D754CD"/>
    <w:rPr>
      <w:rFonts w:cs="OpenSymbol"/>
      <w:b/>
      <w:sz w:val="24"/>
    </w:rPr>
  </w:style>
  <w:style w:type="character" w:customStyle="1" w:styleId="ListLabel3020">
    <w:name w:val="ListLabel 3020"/>
    <w:rsid w:val="00D754CD"/>
    <w:rPr>
      <w:rFonts w:cs="OpenSymbol"/>
      <w:b/>
      <w:sz w:val="24"/>
    </w:rPr>
  </w:style>
  <w:style w:type="character" w:customStyle="1" w:styleId="ListLabel3021">
    <w:name w:val="ListLabel 3021"/>
    <w:rsid w:val="00D754CD"/>
    <w:rPr>
      <w:rFonts w:cs="OpenSymbol"/>
      <w:b/>
      <w:sz w:val="24"/>
    </w:rPr>
  </w:style>
  <w:style w:type="character" w:customStyle="1" w:styleId="ListLabel3022">
    <w:name w:val="ListLabel 3022"/>
    <w:rsid w:val="00D754CD"/>
    <w:rPr>
      <w:rFonts w:ascii="Times New Roman" w:hAnsi="Times New Roman" w:cs="OpenSymbol"/>
      <w:b/>
      <w:sz w:val="24"/>
    </w:rPr>
  </w:style>
  <w:style w:type="character" w:customStyle="1" w:styleId="ListLabel3023">
    <w:name w:val="ListLabel 3023"/>
    <w:rsid w:val="00D754CD"/>
    <w:rPr>
      <w:rFonts w:cs="OpenSymbol"/>
      <w:b/>
      <w:sz w:val="24"/>
    </w:rPr>
  </w:style>
  <w:style w:type="character" w:customStyle="1" w:styleId="ListLabel3024">
    <w:name w:val="ListLabel 3024"/>
    <w:rsid w:val="00D754CD"/>
    <w:rPr>
      <w:rFonts w:cs="OpenSymbol"/>
      <w:b/>
      <w:sz w:val="24"/>
    </w:rPr>
  </w:style>
  <w:style w:type="character" w:customStyle="1" w:styleId="ListLabel3025">
    <w:name w:val="ListLabel 3025"/>
    <w:rsid w:val="00D754CD"/>
    <w:rPr>
      <w:rFonts w:cs="OpenSymbol"/>
      <w:b/>
      <w:sz w:val="24"/>
    </w:rPr>
  </w:style>
  <w:style w:type="character" w:customStyle="1" w:styleId="ListLabel3026">
    <w:name w:val="ListLabel 3026"/>
    <w:rsid w:val="00D754CD"/>
    <w:rPr>
      <w:rFonts w:cs="OpenSymbol"/>
      <w:b/>
      <w:sz w:val="24"/>
    </w:rPr>
  </w:style>
  <w:style w:type="character" w:customStyle="1" w:styleId="ListLabel3027">
    <w:name w:val="ListLabel 3027"/>
    <w:rsid w:val="00D754CD"/>
    <w:rPr>
      <w:rFonts w:cs="OpenSymbol"/>
      <w:b/>
      <w:sz w:val="24"/>
    </w:rPr>
  </w:style>
  <w:style w:type="character" w:customStyle="1" w:styleId="ListLabel3028">
    <w:name w:val="ListLabel 3028"/>
    <w:rsid w:val="00D754CD"/>
    <w:rPr>
      <w:rFonts w:cs="OpenSymbol"/>
      <w:b/>
      <w:sz w:val="24"/>
    </w:rPr>
  </w:style>
  <w:style w:type="character" w:customStyle="1" w:styleId="ListLabel3029">
    <w:name w:val="ListLabel 3029"/>
    <w:rsid w:val="00D754CD"/>
    <w:rPr>
      <w:rFonts w:cs="OpenSymbol"/>
      <w:b/>
      <w:sz w:val="24"/>
    </w:rPr>
  </w:style>
  <w:style w:type="character" w:customStyle="1" w:styleId="ListLabel3030">
    <w:name w:val="ListLabel 3030"/>
    <w:rsid w:val="00D754CD"/>
    <w:rPr>
      <w:rFonts w:cs="OpenSymbol"/>
      <w:b/>
      <w:sz w:val="24"/>
    </w:rPr>
  </w:style>
  <w:style w:type="character" w:customStyle="1" w:styleId="ListLabel3031">
    <w:name w:val="ListLabel 3031"/>
    <w:rsid w:val="00D754CD"/>
    <w:rPr>
      <w:rFonts w:ascii="Times New Roman" w:hAnsi="Times New Roman" w:cs="OpenSymbol"/>
      <w:b/>
      <w:sz w:val="24"/>
    </w:rPr>
  </w:style>
  <w:style w:type="character" w:customStyle="1" w:styleId="ListLabel3032">
    <w:name w:val="ListLabel 3032"/>
    <w:rsid w:val="00D754CD"/>
    <w:rPr>
      <w:rFonts w:cs="OpenSymbol"/>
      <w:b/>
      <w:sz w:val="24"/>
    </w:rPr>
  </w:style>
  <w:style w:type="character" w:customStyle="1" w:styleId="ListLabel3033">
    <w:name w:val="ListLabel 3033"/>
    <w:rsid w:val="00D754CD"/>
    <w:rPr>
      <w:rFonts w:cs="OpenSymbol"/>
      <w:b/>
      <w:sz w:val="24"/>
    </w:rPr>
  </w:style>
  <w:style w:type="character" w:customStyle="1" w:styleId="ListLabel3034">
    <w:name w:val="ListLabel 3034"/>
    <w:rsid w:val="00D754CD"/>
    <w:rPr>
      <w:rFonts w:cs="OpenSymbol"/>
      <w:b/>
      <w:sz w:val="24"/>
    </w:rPr>
  </w:style>
  <w:style w:type="character" w:customStyle="1" w:styleId="ListLabel3035">
    <w:name w:val="ListLabel 3035"/>
    <w:rsid w:val="00D754CD"/>
    <w:rPr>
      <w:rFonts w:cs="OpenSymbol"/>
      <w:b/>
      <w:sz w:val="24"/>
    </w:rPr>
  </w:style>
  <w:style w:type="character" w:customStyle="1" w:styleId="ListLabel3036">
    <w:name w:val="ListLabel 3036"/>
    <w:rsid w:val="00D754CD"/>
    <w:rPr>
      <w:rFonts w:cs="OpenSymbol"/>
      <w:b/>
      <w:sz w:val="24"/>
    </w:rPr>
  </w:style>
  <w:style w:type="character" w:customStyle="1" w:styleId="ListLabel3037">
    <w:name w:val="ListLabel 3037"/>
    <w:rsid w:val="00D754CD"/>
    <w:rPr>
      <w:rFonts w:cs="OpenSymbol"/>
      <w:b/>
      <w:sz w:val="24"/>
    </w:rPr>
  </w:style>
  <w:style w:type="character" w:customStyle="1" w:styleId="ListLabel3038">
    <w:name w:val="ListLabel 3038"/>
    <w:rsid w:val="00D754CD"/>
    <w:rPr>
      <w:rFonts w:cs="OpenSymbol"/>
      <w:b/>
      <w:sz w:val="24"/>
    </w:rPr>
  </w:style>
  <w:style w:type="character" w:customStyle="1" w:styleId="ListLabel3039">
    <w:name w:val="ListLabel 3039"/>
    <w:rsid w:val="00D754CD"/>
    <w:rPr>
      <w:rFonts w:cs="OpenSymbol"/>
      <w:b/>
      <w:sz w:val="24"/>
    </w:rPr>
  </w:style>
  <w:style w:type="character" w:customStyle="1" w:styleId="ListLabel3040">
    <w:name w:val="ListLabel 3040"/>
    <w:rsid w:val="00D754CD"/>
    <w:rPr>
      <w:rFonts w:ascii="Times New Roman" w:hAnsi="Times New Roman" w:cs="OpenSymbol"/>
      <w:b/>
      <w:sz w:val="24"/>
    </w:rPr>
  </w:style>
  <w:style w:type="character" w:customStyle="1" w:styleId="ListLabel3041">
    <w:name w:val="ListLabel 3041"/>
    <w:rsid w:val="00D754CD"/>
    <w:rPr>
      <w:rFonts w:cs="OpenSymbol"/>
      <w:b/>
      <w:sz w:val="24"/>
    </w:rPr>
  </w:style>
  <w:style w:type="character" w:customStyle="1" w:styleId="ListLabel3042">
    <w:name w:val="ListLabel 3042"/>
    <w:rsid w:val="00D754CD"/>
    <w:rPr>
      <w:rFonts w:cs="OpenSymbol"/>
      <w:b/>
      <w:sz w:val="24"/>
    </w:rPr>
  </w:style>
  <w:style w:type="character" w:customStyle="1" w:styleId="ListLabel3043">
    <w:name w:val="ListLabel 3043"/>
    <w:rsid w:val="00D754CD"/>
    <w:rPr>
      <w:rFonts w:cs="OpenSymbol"/>
      <w:b/>
      <w:sz w:val="24"/>
    </w:rPr>
  </w:style>
  <w:style w:type="character" w:customStyle="1" w:styleId="ListLabel3044">
    <w:name w:val="ListLabel 3044"/>
    <w:rsid w:val="00D754CD"/>
    <w:rPr>
      <w:rFonts w:cs="OpenSymbol"/>
      <w:b/>
      <w:sz w:val="24"/>
    </w:rPr>
  </w:style>
  <w:style w:type="character" w:customStyle="1" w:styleId="ListLabel3045">
    <w:name w:val="ListLabel 3045"/>
    <w:rsid w:val="00D754CD"/>
    <w:rPr>
      <w:rFonts w:cs="OpenSymbol"/>
      <w:b/>
      <w:sz w:val="24"/>
    </w:rPr>
  </w:style>
  <w:style w:type="character" w:customStyle="1" w:styleId="ListLabel3046">
    <w:name w:val="ListLabel 3046"/>
    <w:rsid w:val="00D754CD"/>
    <w:rPr>
      <w:rFonts w:cs="OpenSymbol"/>
      <w:b/>
      <w:sz w:val="24"/>
    </w:rPr>
  </w:style>
  <w:style w:type="character" w:customStyle="1" w:styleId="ListLabel3047">
    <w:name w:val="ListLabel 3047"/>
    <w:rsid w:val="00D754CD"/>
    <w:rPr>
      <w:rFonts w:cs="OpenSymbol"/>
      <w:b/>
      <w:sz w:val="24"/>
    </w:rPr>
  </w:style>
  <w:style w:type="character" w:customStyle="1" w:styleId="ListLabel3048">
    <w:name w:val="ListLabel 3048"/>
    <w:rsid w:val="00D754CD"/>
    <w:rPr>
      <w:rFonts w:cs="OpenSymbol"/>
      <w:b/>
      <w:sz w:val="24"/>
    </w:rPr>
  </w:style>
  <w:style w:type="character" w:customStyle="1" w:styleId="ListLabel3049">
    <w:name w:val="ListLabel 3049"/>
    <w:rsid w:val="00D754CD"/>
    <w:rPr>
      <w:rFonts w:ascii="Times New Roman" w:hAnsi="Times New Roman" w:cs="OpenSymbol"/>
      <w:b/>
      <w:sz w:val="24"/>
    </w:rPr>
  </w:style>
  <w:style w:type="character" w:customStyle="1" w:styleId="ListLabel3050">
    <w:name w:val="ListLabel 3050"/>
    <w:rsid w:val="00D754CD"/>
    <w:rPr>
      <w:rFonts w:cs="OpenSymbol"/>
      <w:b/>
      <w:sz w:val="24"/>
    </w:rPr>
  </w:style>
  <w:style w:type="character" w:customStyle="1" w:styleId="ListLabel3051">
    <w:name w:val="ListLabel 3051"/>
    <w:rsid w:val="00D754CD"/>
    <w:rPr>
      <w:rFonts w:cs="OpenSymbol"/>
      <w:b/>
      <w:sz w:val="24"/>
    </w:rPr>
  </w:style>
  <w:style w:type="character" w:customStyle="1" w:styleId="ListLabel3052">
    <w:name w:val="ListLabel 3052"/>
    <w:rsid w:val="00D754CD"/>
    <w:rPr>
      <w:rFonts w:cs="OpenSymbol"/>
      <w:b/>
      <w:sz w:val="24"/>
    </w:rPr>
  </w:style>
  <w:style w:type="character" w:customStyle="1" w:styleId="ListLabel3053">
    <w:name w:val="ListLabel 3053"/>
    <w:rsid w:val="00D754CD"/>
    <w:rPr>
      <w:rFonts w:cs="OpenSymbol"/>
      <w:b/>
      <w:sz w:val="24"/>
    </w:rPr>
  </w:style>
  <w:style w:type="character" w:customStyle="1" w:styleId="ListLabel3054">
    <w:name w:val="ListLabel 3054"/>
    <w:rsid w:val="00D754CD"/>
    <w:rPr>
      <w:rFonts w:cs="OpenSymbol"/>
      <w:b/>
      <w:sz w:val="24"/>
    </w:rPr>
  </w:style>
  <w:style w:type="character" w:customStyle="1" w:styleId="ListLabel3055">
    <w:name w:val="ListLabel 3055"/>
    <w:rsid w:val="00D754CD"/>
    <w:rPr>
      <w:rFonts w:cs="OpenSymbol"/>
      <w:b/>
      <w:sz w:val="24"/>
    </w:rPr>
  </w:style>
  <w:style w:type="character" w:customStyle="1" w:styleId="ListLabel3056">
    <w:name w:val="ListLabel 3056"/>
    <w:rsid w:val="00D754CD"/>
    <w:rPr>
      <w:rFonts w:cs="OpenSymbol"/>
      <w:b/>
      <w:sz w:val="24"/>
    </w:rPr>
  </w:style>
  <w:style w:type="character" w:customStyle="1" w:styleId="ListLabel3057">
    <w:name w:val="ListLabel 3057"/>
    <w:rsid w:val="00D754CD"/>
    <w:rPr>
      <w:rFonts w:cs="OpenSymbol"/>
      <w:b/>
      <w:sz w:val="24"/>
    </w:rPr>
  </w:style>
  <w:style w:type="character" w:customStyle="1" w:styleId="ListLabel3058">
    <w:name w:val="ListLabel 3058"/>
    <w:rsid w:val="00D754CD"/>
    <w:rPr>
      <w:rFonts w:cs="Times New Roman"/>
      <w:b/>
      <w:spacing w:val="0"/>
      <w:sz w:val="24"/>
      <w:lang w:val="ro-RO"/>
    </w:rPr>
  </w:style>
  <w:style w:type="character" w:customStyle="1" w:styleId="ListLabel3059">
    <w:name w:val="ListLabel 3059"/>
    <w:rsid w:val="00D754CD"/>
    <w:rPr>
      <w:rFonts w:cs="OpenSymbol"/>
      <w:b/>
      <w:sz w:val="24"/>
    </w:rPr>
  </w:style>
  <w:style w:type="character" w:customStyle="1" w:styleId="ListLabel3060">
    <w:name w:val="ListLabel 3060"/>
    <w:rsid w:val="00D754CD"/>
    <w:rPr>
      <w:rFonts w:cs="OpenSymbol"/>
      <w:b/>
      <w:sz w:val="24"/>
    </w:rPr>
  </w:style>
  <w:style w:type="character" w:customStyle="1" w:styleId="ListLabel3061">
    <w:name w:val="ListLabel 3061"/>
    <w:rsid w:val="00D754CD"/>
    <w:rPr>
      <w:rFonts w:cs="Times New Roman"/>
      <w:b/>
      <w:spacing w:val="0"/>
      <w:sz w:val="24"/>
      <w:lang w:val="ro-RO"/>
    </w:rPr>
  </w:style>
  <w:style w:type="character" w:customStyle="1" w:styleId="ListLabel3062">
    <w:name w:val="ListLabel 3062"/>
    <w:rsid w:val="00D754CD"/>
    <w:rPr>
      <w:rFonts w:cs="OpenSymbol"/>
      <w:b/>
      <w:sz w:val="24"/>
    </w:rPr>
  </w:style>
  <w:style w:type="character" w:customStyle="1" w:styleId="ListLabel3063">
    <w:name w:val="ListLabel 3063"/>
    <w:rsid w:val="00D754CD"/>
    <w:rPr>
      <w:rFonts w:cs="OpenSymbol"/>
      <w:b/>
      <w:sz w:val="24"/>
    </w:rPr>
  </w:style>
  <w:style w:type="character" w:customStyle="1" w:styleId="ListLabel3064">
    <w:name w:val="ListLabel 3064"/>
    <w:rsid w:val="00D754CD"/>
    <w:rPr>
      <w:rFonts w:cs="Times New Roman"/>
      <w:b/>
      <w:spacing w:val="0"/>
      <w:sz w:val="24"/>
      <w:lang w:val="ro-RO"/>
    </w:rPr>
  </w:style>
  <w:style w:type="character" w:customStyle="1" w:styleId="ListLabel3065">
    <w:name w:val="ListLabel 3065"/>
    <w:rsid w:val="00D754CD"/>
    <w:rPr>
      <w:rFonts w:cs="OpenSymbol"/>
      <w:b/>
      <w:sz w:val="24"/>
    </w:rPr>
  </w:style>
  <w:style w:type="character" w:customStyle="1" w:styleId="ListLabel3066">
    <w:name w:val="ListLabel 3066"/>
    <w:rsid w:val="00D754CD"/>
    <w:rPr>
      <w:rFonts w:cs="OpenSymbol"/>
      <w:b/>
      <w:sz w:val="24"/>
    </w:rPr>
  </w:style>
  <w:style w:type="character" w:customStyle="1" w:styleId="ListLabel3067">
    <w:name w:val="ListLabel 3067"/>
    <w:rsid w:val="00D754CD"/>
    <w:rPr>
      <w:rFonts w:cs="OpenSymbol"/>
      <w:b/>
      <w:sz w:val="24"/>
    </w:rPr>
  </w:style>
  <w:style w:type="character" w:customStyle="1" w:styleId="ListLabel3068">
    <w:name w:val="ListLabel 3068"/>
    <w:rsid w:val="00D754CD"/>
    <w:rPr>
      <w:rFonts w:cs="OpenSymbol"/>
      <w:b/>
      <w:sz w:val="24"/>
    </w:rPr>
  </w:style>
  <w:style w:type="character" w:customStyle="1" w:styleId="ListLabel3069">
    <w:name w:val="ListLabel 3069"/>
    <w:rsid w:val="00D754CD"/>
    <w:rPr>
      <w:rFonts w:cs="OpenSymbol"/>
      <w:b/>
      <w:sz w:val="24"/>
    </w:rPr>
  </w:style>
  <w:style w:type="character" w:customStyle="1" w:styleId="ListLabel3070">
    <w:name w:val="ListLabel 3070"/>
    <w:rsid w:val="00D754CD"/>
    <w:rPr>
      <w:rFonts w:cs="OpenSymbol"/>
      <w:b/>
      <w:sz w:val="24"/>
    </w:rPr>
  </w:style>
  <w:style w:type="character" w:customStyle="1" w:styleId="ListLabel3071">
    <w:name w:val="ListLabel 3071"/>
    <w:rsid w:val="00D754CD"/>
    <w:rPr>
      <w:rFonts w:cs="OpenSymbol"/>
      <w:b/>
      <w:sz w:val="24"/>
    </w:rPr>
  </w:style>
  <w:style w:type="character" w:customStyle="1" w:styleId="ListLabel3072">
    <w:name w:val="ListLabel 3072"/>
    <w:rsid w:val="00D754CD"/>
    <w:rPr>
      <w:rFonts w:cs="OpenSymbol"/>
      <w:b/>
      <w:sz w:val="24"/>
    </w:rPr>
  </w:style>
  <w:style w:type="character" w:customStyle="1" w:styleId="ListLabel3073">
    <w:name w:val="ListLabel 3073"/>
    <w:rsid w:val="00D754CD"/>
    <w:rPr>
      <w:rFonts w:cs="OpenSymbol"/>
      <w:b/>
      <w:sz w:val="24"/>
    </w:rPr>
  </w:style>
  <w:style w:type="character" w:customStyle="1" w:styleId="ListLabel3074">
    <w:name w:val="ListLabel 3074"/>
    <w:rsid w:val="00D754CD"/>
    <w:rPr>
      <w:rFonts w:cs="OpenSymbol"/>
      <w:b/>
      <w:sz w:val="24"/>
    </w:rPr>
  </w:style>
  <w:style w:type="character" w:customStyle="1" w:styleId="ListLabel3075">
    <w:name w:val="ListLabel 3075"/>
    <w:rsid w:val="00D754CD"/>
    <w:rPr>
      <w:rFonts w:cs="OpenSymbol"/>
      <w:b/>
      <w:sz w:val="24"/>
    </w:rPr>
  </w:style>
  <w:style w:type="character" w:customStyle="1" w:styleId="ListLabel3076">
    <w:name w:val="ListLabel 3076"/>
    <w:rsid w:val="00D754CD"/>
    <w:rPr>
      <w:rFonts w:ascii="Times New Roman" w:hAnsi="Times New Roman" w:cs="Symbol"/>
      <w:b/>
      <w:sz w:val="24"/>
    </w:rPr>
  </w:style>
  <w:style w:type="character" w:customStyle="1" w:styleId="ListLabel3077">
    <w:name w:val="ListLabel 3077"/>
    <w:rsid w:val="00D754CD"/>
    <w:rPr>
      <w:rFonts w:cs="Courier New"/>
      <w:b/>
      <w:sz w:val="24"/>
    </w:rPr>
  </w:style>
  <w:style w:type="character" w:customStyle="1" w:styleId="ListLabel3078">
    <w:name w:val="ListLabel 3078"/>
    <w:rsid w:val="00D754CD"/>
    <w:rPr>
      <w:rFonts w:cs="Wingdings"/>
      <w:b/>
      <w:sz w:val="24"/>
    </w:rPr>
  </w:style>
  <w:style w:type="character" w:customStyle="1" w:styleId="ListLabel3079">
    <w:name w:val="ListLabel 3079"/>
    <w:rsid w:val="00D754CD"/>
    <w:rPr>
      <w:rFonts w:cs="Symbol"/>
      <w:b/>
      <w:sz w:val="24"/>
    </w:rPr>
  </w:style>
  <w:style w:type="character" w:customStyle="1" w:styleId="ListLabel3080">
    <w:name w:val="ListLabel 3080"/>
    <w:rsid w:val="00D754CD"/>
    <w:rPr>
      <w:rFonts w:cs="Courier New"/>
      <w:b/>
      <w:sz w:val="24"/>
    </w:rPr>
  </w:style>
  <w:style w:type="character" w:customStyle="1" w:styleId="ListLabel3081">
    <w:name w:val="ListLabel 3081"/>
    <w:rsid w:val="00D754CD"/>
    <w:rPr>
      <w:rFonts w:cs="Wingdings"/>
      <w:b/>
      <w:sz w:val="24"/>
    </w:rPr>
  </w:style>
  <w:style w:type="character" w:customStyle="1" w:styleId="ListLabel3082">
    <w:name w:val="ListLabel 3082"/>
    <w:rsid w:val="00D754CD"/>
    <w:rPr>
      <w:rFonts w:cs="Symbol"/>
      <w:b/>
      <w:sz w:val="24"/>
    </w:rPr>
  </w:style>
  <w:style w:type="character" w:customStyle="1" w:styleId="ListLabel3083">
    <w:name w:val="ListLabel 3083"/>
    <w:rsid w:val="00D754CD"/>
    <w:rPr>
      <w:rFonts w:cs="Courier New"/>
      <w:b/>
      <w:sz w:val="24"/>
    </w:rPr>
  </w:style>
  <w:style w:type="character" w:customStyle="1" w:styleId="ListLabel3084">
    <w:name w:val="ListLabel 3084"/>
    <w:rsid w:val="00D754CD"/>
    <w:rPr>
      <w:rFonts w:cs="Wingdings"/>
      <w:b/>
      <w:sz w:val="24"/>
    </w:rPr>
  </w:style>
  <w:style w:type="character" w:customStyle="1" w:styleId="ListLabel3085">
    <w:name w:val="ListLabel 3085"/>
    <w:rsid w:val="00D754CD"/>
    <w:rPr>
      <w:rFonts w:ascii="Times New Roman" w:hAnsi="Times New Roman" w:cs="Symbol"/>
      <w:b/>
      <w:sz w:val="24"/>
    </w:rPr>
  </w:style>
  <w:style w:type="character" w:customStyle="1" w:styleId="ListLabel3086">
    <w:name w:val="ListLabel 3086"/>
    <w:rsid w:val="00D754CD"/>
    <w:rPr>
      <w:rFonts w:cs="Courier New"/>
      <w:b/>
      <w:sz w:val="24"/>
    </w:rPr>
  </w:style>
  <w:style w:type="character" w:customStyle="1" w:styleId="ListLabel3087">
    <w:name w:val="ListLabel 3087"/>
    <w:rsid w:val="00D754CD"/>
    <w:rPr>
      <w:rFonts w:cs="Wingdings"/>
      <w:b/>
      <w:sz w:val="24"/>
    </w:rPr>
  </w:style>
  <w:style w:type="character" w:customStyle="1" w:styleId="ListLabel3088">
    <w:name w:val="ListLabel 3088"/>
    <w:rsid w:val="00D754CD"/>
    <w:rPr>
      <w:rFonts w:cs="Symbol"/>
      <w:b/>
      <w:sz w:val="24"/>
    </w:rPr>
  </w:style>
  <w:style w:type="character" w:customStyle="1" w:styleId="ListLabel3089">
    <w:name w:val="ListLabel 3089"/>
    <w:rsid w:val="00D754CD"/>
    <w:rPr>
      <w:rFonts w:cs="Courier New"/>
      <w:b/>
      <w:sz w:val="24"/>
    </w:rPr>
  </w:style>
  <w:style w:type="character" w:customStyle="1" w:styleId="ListLabel3090">
    <w:name w:val="ListLabel 3090"/>
    <w:rsid w:val="00D754CD"/>
    <w:rPr>
      <w:rFonts w:cs="Wingdings"/>
      <w:b/>
      <w:sz w:val="24"/>
    </w:rPr>
  </w:style>
  <w:style w:type="character" w:customStyle="1" w:styleId="ListLabel3091">
    <w:name w:val="ListLabel 3091"/>
    <w:rsid w:val="00D754CD"/>
    <w:rPr>
      <w:rFonts w:cs="Symbol"/>
      <w:b/>
      <w:sz w:val="24"/>
    </w:rPr>
  </w:style>
  <w:style w:type="character" w:customStyle="1" w:styleId="ListLabel3092">
    <w:name w:val="ListLabel 3092"/>
    <w:rsid w:val="00D754CD"/>
    <w:rPr>
      <w:rFonts w:cs="Courier New"/>
      <w:b/>
      <w:sz w:val="24"/>
    </w:rPr>
  </w:style>
  <w:style w:type="character" w:customStyle="1" w:styleId="ListLabel3093">
    <w:name w:val="ListLabel 3093"/>
    <w:rsid w:val="00D754CD"/>
    <w:rPr>
      <w:rFonts w:cs="Wingdings"/>
      <w:b/>
      <w:sz w:val="24"/>
    </w:rPr>
  </w:style>
  <w:style w:type="character" w:customStyle="1" w:styleId="ListLabel3094">
    <w:name w:val="ListLabel 3094"/>
    <w:rsid w:val="00D754CD"/>
    <w:rPr>
      <w:rFonts w:ascii="Times New Roman" w:hAnsi="Times New Roman" w:cs="Symbol"/>
      <w:b/>
      <w:sz w:val="24"/>
    </w:rPr>
  </w:style>
  <w:style w:type="character" w:customStyle="1" w:styleId="ListLabel3095">
    <w:name w:val="ListLabel 3095"/>
    <w:rsid w:val="00D754CD"/>
    <w:rPr>
      <w:rFonts w:cs="Courier New"/>
      <w:b/>
      <w:sz w:val="24"/>
    </w:rPr>
  </w:style>
  <w:style w:type="character" w:customStyle="1" w:styleId="ListLabel3096">
    <w:name w:val="ListLabel 3096"/>
    <w:rsid w:val="00D754CD"/>
    <w:rPr>
      <w:rFonts w:cs="Wingdings"/>
      <w:b/>
      <w:sz w:val="24"/>
    </w:rPr>
  </w:style>
  <w:style w:type="character" w:customStyle="1" w:styleId="ListLabel3097">
    <w:name w:val="ListLabel 3097"/>
    <w:rsid w:val="00D754CD"/>
    <w:rPr>
      <w:rFonts w:cs="Symbol"/>
      <w:b/>
      <w:sz w:val="24"/>
    </w:rPr>
  </w:style>
  <w:style w:type="character" w:customStyle="1" w:styleId="ListLabel3098">
    <w:name w:val="ListLabel 3098"/>
    <w:rsid w:val="00D754CD"/>
    <w:rPr>
      <w:rFonts w:cs="Courier New"/>
      <w:b/>
      <w:sz w:val="24"/>
    </w:rPr>
  </w:style>
  <w:style w:type="character" w:customStyle="1" w:styleId="ListLabel3099">
    <w:name w:val="ListLabel 3099"/>
    <w:rsid w:val="00D754CD"/>
    <w:rPr>
      <w:rFonts w:cs="Wingdings"/>
      <w:b/>
      <w:sz w:val="24"/>
    </w:rPr>
  </w:style>
  <w:style w:type="character" w:customStyle="1" w:styleId="ListLabel3100">
    <w:name w:val="ListLabel 3100"/>
    <w:rsid w:val="00D754CD"/>
    <w:rPr>
      <w:rFonts w:cs="Symbol"/>
      <w:b/>
      <w:sz w:val="24"/>
    </w:rPr>
  </w:style>
  <w:style w:type="character" w:customStyle="1" w:styleId="ListLabel3101">
    <w:name w:val="ListLabel 3101"/>
    <w:rsid w:val="00D754CD"/>
    <w:rPr>
      <w:rFonts w:cs="Courier New"/>
      <w:b/>
      <w:sz w:val="24"/>
    </w:rPr>
  </w:style>
  <w:style w:type="character" w:customStyle="1" w:styleId="ListLabel3102">
    <w:name w:val="ListLabel 3102"/>
    <w:rsid w:val="00D754CD"/>
    <w:rPr>
      <w:rFonts w:cs="Wingdings"/>
      <w:b/>
      <w:sz w:val="24"/>
    </w:rPr>
  </w:style>
  <w:style w:type="character" w:customStyle="1" w:styleId="ListLabel3103">
    <w:name w:val="ListLabel 3103"/>
    <w:rsid w:val="00D754CD"/>
    <w:rPr>
      <w:rFonts w:ascii="Times New Roman" w:hAnsi="Times New Roman" w:cs="Arial"/>
      <w:b/>
      <w:sz w:val="24"/>
    </w:rPr>
  </w:style>
  <w:style w:type="character" w:customStyle="1" w:styleId="ListLabel3104">
    <w:name w:val="ListLabel 3104"/>
    <w:rsid w:val="00D754CD"/>
    <w:rPr>
      <w:rFonts w:cs="Courier New"/>
      <w:b/>
      <w:sz w:val="24"/>
    </w:rPr>
  </w:style>
  <w:style w:type="character" w:customStyle="1" w:styleId="ListLabel3105">
    <w:name w:val="ListLabel 3105"/>
    <w:rsid w:val="00D754CD"/>
    <w:rPr>
      <w:rFonts w:cs="Wingdings"/>
      <w:b/>
      <w:sz w:val="24"/>
    </w:rPr>
  </w:style>
  <w:style w:type="character" w:customStyle="1" w:styleId="ListLabel3106">
    <w:name w:val="ListLabel 3106"/>
    <w:rsid w:val="00D754CD"/>
    <w:rPr>
      <w:rFonts w:cs="Symbol"/>
      <w:b/>
      <w:sz w:val="24"/>
    </w:rPr>
  </w:style>
  <w:style w:type="character" w:customStyle="1" w:styleId="ListLabel3107">
    <w:name w:val="ListLabel 3107"/>
    <w:rsid w:val="00D754CD"/>
    <w:rPr>
      <w:rFonts w:cs="Courier New"/>
      <w:b/>
      <w:sz w:val="24"/>
    </w:rPr>
  </w:style>
  <w:style w:type="character" w:customStyle="1" w:styleId="ListLabel3108">
    <w:name w:val="ListLabel 3108"/>
    <w:rsid w:val="00D754CD"/>
    <w:rPr>
      <w:rFonts w:cs="Wingdings"/>
      <w:b/>
      <w:sz w:val="24"/>
    </w:rPr>
  </w:style>
  <w:style w:type="character" w:customStyle="1" w:styleId="ListLabel3109">
    <w:name w:val="ListLabel 3109"/>
    <w:rsid w:val="00D754CD"/>
    <w:rPr>
      <w:rFonts w:cs="Symbol"/>
      <w:b/>
      <w:sz w:val="24"/>
    </w:rPr>
  </w:style>
  <w:style w:type="character" w:customStyle="1" w:styleId="ListLabel3110">
    <w:name w:val="ListLabel 3110"/>
    <w:rsid w:val="00D754CD"/>
    <w:rPr>
      <w:rFonts w:cs="Courier New"/>
      <w:b/>
      <w:sz w:val="24"/>
    </w:rPr>
  </w:style>
  <w:style w:type="character" w:customStyle="1" w:styleId="ListLabel3111">
    <w:name w:val="ListLabel 3111"/>
    <w:rsid w:val="00D754CD"/>
    <w:rPr>
      <w:rFonts w:cs="Wingdings"/>
      <w:b/>
      <w:sz w:val="24"/>
    </w:rPr>
  </w:style>
  <w:style w:type="character" w:customStyle="1" w:styleId="ListLabel3112">
    <w:name w:val="ListLabel 3112"/>
    <w:rsid w:val="00D754CD"/>
    <w:rPr>
      <w:rFonts w:cs="Courier New"/>
      <w:b/>
      <w:sz w:val="24"/>
    </w:rPr>
  </w:style>
  <w:style w:type="character" w:customStyle="1" w:styleId="ListLabel3113">
    <w:name w:val="ListLabel 3113"/>
    <w:rsid w:val="00D754CD"/>
    <w:rPr>
      <w:rFonts w:cs="Wingdings"/>
      <w:b/>
      <w:sz w:val="24"/>
    </w:rPr>
  </w:style>
  <w:style w:type="character" w:customStyle="1" w:styleId="ListLabel3114">
    <w:name w:val="ListLabel 3114"/>
    <w:rsid w:val="00D754CD"/>
    <w:rPr>
      <w:rFonts w:cs="Symbol"/>
      <w:b/>
      <w:sz w:val="24"/>
    </w:rPr>
  </w:style>
  <w:style w:type="character" w:customStyle="1" w:styleId="ListLabel3115">
    <w:name w:val="ListLabel 3115"/>
    <w:rsid w:val="00D754CD"/>
    <w:rPr>
      <w:rFonts w:cs="Courier New"/>
      <w:b/>
      <w:sz w:val="24"/>
    </w:rPr>
  </w:style>
  <w:style w:type="character" w:customStyle="1" w:styleId="ListLabel3116">
    <w:name w:val="ListLabel 3116"/>
    <w:rsid w:val="00D754CD"/>
    <w:rPr>
      <w:rFonts w:cs="Wingdings"/>
      <w:b/>
      <w:sz w:val="24"/>
    </w:rPr>
  </w:style>
  <w:style w:type="character" w:customStyle="1" w:styleId="ListLabel3117">
    <w:name w:val="ListLabel 3117"/>
    <w:rsid w:val="00D754CD"/>
    <w:rPr>
      <w:rFonts w:cs="Symbol"/>
      <w:b/>
      <w:sz w:val="24"/>
    </w:rPr>
  </w:style>
  <w:style w:type="character" w:customStyle="1" w:styleId="ListLabel3118">
    <w:name w:val="ListLabel 3118"/>
    <w:rsid w:val="00D754CD"/>
    <w:rPr>
      <w:rFonts w:cs="Courier New"/>
      <w:b/>
      <w:sz w:val="24"/>
    </w:rPr>
  </w:style>
  <w:style w:type="character" w:customStyle="1" w:styleId="ListLabel3119">
    <w:name w:val="ListLabel 3119"/>
    <w:rsid w:val="00D754CD"/>
    <w:rPr>
      <w:rFonts w:cs="Wingdings"/>
      <w:b/>
      <w:sz w:val="24"/>
    </w:rPr>
  </w:style>
  <w:style w:type="character" w:customStyle="1" w:styleId="ListLabel3120">
    <w:name w:val="ListLabel 3120"/>
    <w:rsid w:val="00D754CD"/>
    <w:rPr>
      <w:rFonts w:cs="Times New Roman"/>
      <w:b/>
      <w:sz w:val="24"/>
    </w:rPr>
  </w:style>
  <w:style w:type="character" w:customStyle="1" w:styleId="ListLabel3121">
    <w:name w:val="ListLabel 3121"/>
    <w:rsid w:val="00D754CD"/>
    <w:rPr>
      <w:rFonts w:ascii="Times New Roman" w:hAnsi="Times New Roman" w:cs="Symbol"/>
      <w:b/>
      <w:sz w:val="24"/>
    </w:rPr>
  </w:style>
  <w:style w:type="character" w:customStyle="1" w:styleId="ListLabel3122">
    <w:name w:val="ListLabel 3122"/>
    <w:rsid w:val="00D754CD"/>
    <w:rPr>
      <w:rFonts w:cs="Courier New"/>
    </w:rPr>
  </w:style>
  <w:style w:type="character" w:customStyle="1" w:styleId="ListLabel3123">
    <w:name w:val="ListLabel 3123"/>
    <w:rsid w:val="00D754CD"/>
    <w:rPr>
      <w:rFonts w:cs="Wingdings"/>
    </w:rPr>
  </w:style>
  <w:style w:type="character" w:customStyle="1" w:styleId="ListLabel3124">
    <w:name w:val="ListLabel 3124"/>
    <w:rsid w:val="00D754CD"/>
    <w:rPr>
      <w:rFonts w:cs="OpenSymbol"/>
    </w:rPr>
  </w:style>
  <w:style w:type="character" w:customStyle="1" w:styleId="ListLabel3125">
    <w:name w:val="ListLabel 3125"/>
    <w:rsid w:val="00D754CD"/>
    <w:rPr>
      <w:rFonts w:ascii="Times New Roman" w:hAnsi="Times New Roman" w:cs="Symbol"/>
      <w:b/>
      <w:sz w:val="24"/>
      <w:szCs w:val="24"/>
    </w:rPr>
  </w:style>
  <w:style w:type="character" w:customStyle="1" w:styleId="ListLabel3126">
    <w:name w:val="ListLabel 3126"/>
    <w:rsid w:val="00D754CD"/>
    <w:rPr>
      <w:rFonts w:cs="Courier New"/>
      <w:sz w:val="24"/>
    </w:rPr>
  </w:style>
  <w:style w:type="character" w:customStyle="1" w:styleId="ListLabel3127">
    <w:name w:val="ListLabel 3127"/>
    <w:rsid w:val="00D754CD"/>
    <w:rPr>
      <w:rFonts w:cs="Wingdings"/>
      <w:sz w:val="24"/>
    </w:rPr>
  </w:style>
  <w:style w:type="character" w:customStyle="1" w:styleId="ListLabel3128">
    <w:name w:val="ListLabel 3128"/>
    <w:rsid w:val="00D754CD"/>
    <w:rPr>
      <w:rFonts w:cs="Symbol"/>
      <w:b/>
      <w:sz w:val="24"/>
      <w:szCs w:val="24"/>
    </w:rPr>
  </w:style>
  <w:style w:type="character" w:customStyle="1" w:styleId="ListLabel3129">
    <w:name w:val="ListLabel 3129"/>
    <w:rsid w:val="00D754CD"/>
    <w:rPr>
      <w:rFonts w:cs="Courier New"/>
      <w:sz w:val="24"/>
    </w:rPr>
  </w:style>
  <w:style w:type="character" w:customStyle="1" w:styleId="ListLabel3130">
    <w:name w:val="ListLabel 3130"/>
    <w:rsid w:val="00D754CD"/>
    <w:rPr>
      <w:rFonts w:cs="Wingdings"/>
      <w:sz w:val="24"/>
    </w:rPr>
  </w:style>
  <w:style w:type="character" w:customStyle="1" w:styleId="ListLabel3131">
    <w:name w:val="ListLabel 3131"/>
    <w:rsid w:val="00D754CD"/>
    <w:rPr>
      <w:rFonts w:cs="Symbol"/>
      <w:b/>
      <w:sz w:val="24"/>
      <w:szCs w:val="24"/>
    </w:rPr>
  </w:style>
  <w:style w:type="character" w:customStyle="1" w:styleId="ListLabel3132">
    <w:name w:val="ListLabel 3132"/>
    <w:rsid w:val="00D754CD"/>
    <w:rPr>
      <w:rFonts w:cs="Courier New"/>
      <w:sz w:val="24"/>
    </w:rPr>
  </w:style>
  <w:style w:type="character" w:customStyle="1" w:styleId="ListLabel3133">
    <w:name w:val="ListLabel 3133"/>
    <w:rsid w:val="00D754CD"/>
    <w:rPr>
      <w:rFonts w:cs="Wingdings"/>
      <w:sz w:val="24"/>
    </w:rPr>
  </w:style>
  <w:style w:type="character" w:customStyle="1" w:styleId="ListLabel3134">
    <w:name w:val="ListLabel 3134"/>
    <w:rsid w:val="00D754CD"/>
    <w:rPr>
      <w:rFonts w:ascii="Times New Roman" w:hAnsi="Times New Roman" w:cs="Symbol"/>
      <w:b/>
      <w:sz w:val="24"/>
    </w:rPr>
  </w:style>
  <w:style w:type="character" w:customStyle="1" w:styleId="ListLabel3135">
    <w:name w:val="ListLabel 3135"/>
    <w:rsid w:val="00D754CD"/>
    <w:rPr>
      <w:rFonts w:cs="Courier New"/>
      <w:sz w:val="24"/>
    </w:rPr>
  </w:style>
  <w:style w:type="character" w:customStyle="1" w:styleId="ListLabel3136">
    <w:name w:val="ListLabel 3136"/>
    <w:rsid w:val="00D754CD"/>
    <w:rPr>
      <w:rFonts w:cs="Wingdings"/>
      <w:sz w:val="24"/>
    </w:rPr>
  </w:style>
  <w:style w:type="character" w:customStyle="1" w:styleId="ListLabel3137">
    <w:name w:val="ListLabel 3137"/>
    <w:rsid w:val="00D754CD"/>
    <w:rPr>
      <w:rFonts w:cs="Symbol"/>
      <w:b/>
      <w:sz w:val="24"/>
    </w:rPr>
  </w:style>
  <w:style w:type="character" w:customStyle="1" w:styleId="ListLabel3138">
    <w:name w:val="ListLabel 3138"/>
    <w:rsid w:val="00D754CD"/>
    <w:rPr>
      <w:rFonts w:cs="Courier New"/>
      <w:sz w:val="24"/>
    </w:rPr>
  </w:style>
  <w:style w:type="character" w:customStyle="1" w:styleId="ListLabel3139">
    <w:name w:val="ListLabel 3139"/>
    <w:rsid w:val="00D754CD"/>
    <w:rPr>
      <w:rFonts w:cs="Wingdings"/>
      <w:sz w:val="24"/>
    </w:rPr>
  </w:style>
  <w:style w:type="character" w:customStyle="1" w:styleId="ListLabel3140">
    <w:name w:val="ListLabel 3140"/>
    <w:rsid w:val="00D754CD"/>
    <w:rPr>
      <w:rFonts w:cs="Symbol"/>
      <w:b/>
      <w:sz w:val="24"/>
    </w:rPr>
  </w:style>
  <w:style w:type="character" w:customStyle="1" w:styleId="ListLabel3141">
    <w:name w:val="ListLabel 3141"/>
    <w:rsid w:val="00D754CD"/>
    <w:rPr>
      <w:rFonts w:cs="Courier New"/>
      <w:sz w:val="24"/>
    </w:rPr>
  </w:style>
  <w:style w:type="character" w:customStyle="1" w:styleId="ListLabel3142">
    <w:name w:val="ListLabel 3142"/>
    <w:rsid w:val="00D754CD"/>
    <w:rPr>
      <w:rFonts w:cs="Wingdings"/>
      <w:sz w:val="24"/>
    </w:rPr>
  </w:style>
  <w:style w:type="character" w:customStyle="1" w:styleId="ListLabel3143">
    <w:name w:val="ListLabel 3143"/>
    <w:rsid w:val="00D754CD"/>
    <w:rPr>
      <w:rFonts w:ascii="Times New Roman" w:hAnsi="Times New Roman" w:cs="Symbol"/>
      <w:b/>
      <w:sz w:val="24"/>
    </w:rPr>
  </w:style>
  <w:style w:type="character" w:customStyle="1" w:styleId="ListLabel3144">
    <w:name w:val="ListLabel 3144"/>
    <w:rsid w:val="00D754CD"/>
    <w:rPr>
      <w:rFonts w:cs="Courier New"/>
      <w:sz w:val="24"/>
    </w:rPr>
  </w:style>
  <w:style w:type="character" w:customStyle="1" w:styleId="ListLabel3145">
    <w:name w:val="ListLabel 3145"/>
    <w:rsid w:val="00D754CD"/>
    <w:rPr>
      <w:rFonts w:cs="Wingdings"/>
      <w:sz w:val="24"/>
    </w:rPr>
  </w:style>
  <w:style w:type="character" w:customStyle="1" w:styleId="ListLabel3146">
    <w:name w:val="ListLabel 3146"/>
    <w:rsid w:val="00D754CD"/>
    <w:rPr>
      <w:rFonts w:cs="Symbol"/>
      <w:b/>
      <w:sz w:val="24"/>
    </w:rPr>
  </w:style>
  <w:style w:type="character" w:customStyle="1" w:styleId="ListLabel3147">
    <w:name w:val="ListLabel 3147"/>
    <w:rsid w:val="00D754CD"/>
    <w:rPr>
      <w:rFonts w:cs="Courier New"/>
      <w:sz w:val="24"/>
    </w:rPr>
  </w:style>
  <w:style w:type="character" w:customStyle="1" w:styleId="ListLabel3148">
    <w:name w:val="ListLabel 3148"/>
    <w:rsid w:val="00D754CD"/>
    <w:rPr>
      <w:rFonts w:cs="Wingdings"/>
      <w:sz w:val="24"/>
    </w:rPr>
  </w:style>
  <w:style w:type="character" w:customStyle="1" w:styleId="ListLabel3149">
    <w:name w:val="ListLabel 3149"/>
    <w:rsid w:val="00D754CD"/>
    <w:rPr>
      <w:rFonts w:cs="Symbol"/>
      <w:b/>
      <w:sz w:val="24"/>
    </w:rPr>
  </w:style>
  <w:style w:type="character" w:customStyle="1" w:styleId="ListLabel3150">
    <w:name w:val="ListLabel 3150"/>
    <w:rsid w:val="00D754CD"/>
    <w:rPr>
      <w:rFonts w:cs="Courier New"/>
      <w:sz w:val="24"/>
    </w:rPr>
  </w:style>
  <w:style w:type="character" w:customStyle="1" w:styleId="ListLabel3151">
    <w:name w:val="ListLabel 3151"/>
    <w:rsid w:val="00D754CD"/>
    <w:rPr>
      <w:rFonts w:cs="Wingdings"/>
      <w:sz w:val="24"/>
    </w:rPr>
  </w:style>
  <w:style w:type="character" w:customStyle="1" w:styleId="ListLabel3152">
    <w:name w:val="ListLabel 3152"/>
    <w:rsid w:val="00D754CD"/>
    <w:rPr>
      <w:rFonts w:ascii="Times New Roman" w:hAnsi="Times New Roman" w:cs="Arial"/>
      <w:sz w:val="24"/>
    </w:rPr>
  </w:style>
  <w:style w:type="character" w:customStyle="1" w:styleId="ListLabel3153">
    <w:name w:val="ListLabel 3153"/>
    <w:rsid w:val="00D754CD"/>
    <w:rPr>
      <w:rFonts w:cs="Courier New"/>
      <w:sz w:val="24"/>
    </w:rPr>
  </w:style>
  <w:style w:type="character" w:customStyle="1" w:styleId="ListLabel3154">
    <w:name w:val="ListLabel 3154"/>
    <w:rsid w:val="00D754CD"/>
    <w:rPr>
      <w:rFonts w:cs="Wingdings"/>
      <w:sz w:val="24"/>
    </w:rPr>
  </w:style>
  <w:style w:type="character" w:customStyle="1" w:styleId="ListLabel3155">
    <w:name w:val="ListLabel 3155"/>
    <w:rsid w:val="00D754CD"/>
    <w:rPr>
      <w:rFonts w:cs="Symbol"/>
      <w:b/>
      <w:sz w:val="24"/>
    </w:rPr>
  </w:style>
  <w:style w:type="character" w:customStyle="1" w:styleId="ListLabel3156">
    <w:name w:val="ListLabel 3156"/>
    <w:rsid w:val="00D754CD"/>
    <w:rPr>
      <w:rFonts w:cs="Courier New"/>
      <w:sz w:val="24"/>
    </w:rPr>
  </w:style>
  <w:style w:type="character" w:customStyle="1" w:styleId="ListLabel3157">
    <w:name w:val="ListLabel 3157"/>
    <w:rsid w:val="00D754CD"/>
    <w:rPr>
      <w:rFonts w:cs="Wingdings"/>
      <w:sz w:val="24"/>
    </w:rPr>
  </w:style>
  <w:style w:type="character" w:customStyle="1" w:styleId="ListLabel3158">
    <w:name w:val="ListLabel 3158"/>
    <w:rsid w:val="00D754CD"/>
    <w:rPr>
      <w:rFonts w:cs="Symbol"/>
      <w:b/>
      <w:sz w:val="24"/>
    </w:rPr>
  </w:style>
  <w:style w:type="character" w:customStyle="1" w:styleId="ListLabel3159">
    <w:name w:val="ListLabel 3159"/>
    <w:rsid w:val="00D754CD"/>
    <w:rPr>
      <w:rFonts w:cs="Courier New"/>
      <w:sz w:val="24"/>
    </w:rPr>
  </w:style>
  <w:style w:type="character" w:customStyle="1" w:styleId="ListLabel3160">
    <w:name w:val="ListLabel 3160"/>
    <w:rsid w:val="00D754CD"/>
    <w:rPr>
      <w:rFonts w:cs="Wingdings"/>
      <w:sz w:val="24"/>
    </w:rPr>
  </w:style>
  <w:style w:type="character" w:customStyle="1" w:styleId="ListLabel3161">
    <w:name w:val="ListLabel 3161"/>
    <w:rsid w:val="00D754CD"/>
    <w:rPr>
      <w:rFonts w:ascii="Times New Roman" w:hAnsi="Times New Roman" w:cs="Times New Roman"/>
      <w:b/>
      <w:sz w:val="24"/>
    </w:rPr>
  </w:style>
  <w:style w:type="character" w:customStyle="1" w:styleId="ListLabel3162">
    <w:name w:val="ListLabel 3162"/>
    <w:rsid w:val="00D754CD"/>
    <w:rPr>
      <w:rFonts w:cs="Courier New"/>
      <w:sz w:val="24"/>
    </w:rPr>
  </w:style>
  <w:style w:type="character" w:customStyle="1" w:styleId="ListLabel3163">
    <w:name w:val="ListLabel 3163"/>
    <w:rsid w:val="00D754CD"/>
    <w:rPr>
      <w:rFonts w:cs="Wingdings"/>
      <w:sz w:val="24"/>
    </w:rPr>
  </w:style>
  <w:style w:type="character" w:customStyle="1" w:styleId="ListLabel3164">
    <w:name w:val="ListLabel 3164"/>
    <w:rsid w:val="00D754CD"/>
    <w:rPr>
      <w:rFonts w:cs="Symbol"/>
      <w:b/>
      <w:sz w:val="24"/>
    </w:rPr>
  </w:style>
  <w:style w:type="character" w:customStyle="1" w:styleId="ListLabel3165">
    <w:name w:val="ListLabel 3165"/>
    <w:rsid w:val="00D754CD"/>
    <w:rPr>
      <w:rFonts w:cs="Courier New"/>
      <w:sz w:val="24"/>
    </w:rPr>
  </w:style>
  <w:style w:type="character" w:customStyle="1" w:styleId="ListLabel3166">
    <w:name w:val="ListLabel 3166"/>
    <w:rsid w:val="00D754CD"/>
    <w:rPr>
      <w:rFonts w:cs="Wingdings"/>
      <w:sz w:val="24"/>
    </w:rPr>
  </w:style>
  <w:style w:type="character" w:customStyle="1" w:styleId="ListLabel3167">
    <w:name w:val="ListLabel 3167"/>
    <w:rsid w:val="00D754CD"/>
    <w:rPr>
      <w:rFonts w:cs="Symbol"/>
      <w:b/>
      <w:sz w:val="24"/>
    </w:rPr>
  </w:style>
  <w:style w:type="character" w:customStyle="1" w:styleId="ListLabel3168">
    <w:name w:val="ListLabel 3168"/>
    <w:rsid w:val="00D754CD"/>
    <w:rPr>
      <w:rFonts w:cs="Courier New"/>
      <w:sz w:val="24"/>
    </w:rPr>
  </w:style>
  <w:style w:type="character" w:customStyle="1" w:styleId="ListLabel3169">
    <w:name w:val="ListLabel 3169"/>
    <w:rsid w:val="00D754CD"/>
    <w:rPr>
      <w:rFonts w:cs="Wingdings"/>
      <w:sz w:val="24"/>
    </w:rPr>
  </w:style>
  <w:style w:type="character" w:customStyle="1" w:styleId="ListLabel3170">
    <w:name w:val="ListLabel 3170"/>
    <w:rsid w:val="00D754CD"/>
    <w:rPr>
      <w:rFonts w:ascii="Times New Roman" w:hAnsi="Times New Roman" w:cs="Courier New"/>
      <w:sz w:val="24"/>
    </w:rPr>
  </w:style>
  <w:style w:type="character" w:customStyle="1" w:styleId="ListLabel3171">
    <w:name w:val="ListLabel 3171"/>
    <w:rsid w:val="00D754CD"/>
    <w:rPr>
      <w:rFonts w:cs="Wingdings"/>
      <w:sz w:val="24"/>
    </w:rPr>
  </w:style>
  <w:style w:type="character" w:customStyle="1" w:styleId="ListLabel3172">
    <w:name w:val="ListLabel 3172"/>
    <w:rsid w:val="00D754CD"/>
    <w:rPr>
      <w:rFonts w:cs="Symbol"/>
      <w:b/>
      <w:sz w:val="24"/>
    </w:rPr>
  </w:style>
  <w:style w:type="character" w:customStyle="1" w:styleId="ListLabel3173">
    <w:name w:val="ListLabel 3173"/>
    <w:rsid w:val="00D754CD"/>
    <w:rPr>
      <w:rFonts w:cs="Courier New"/>
      <w:sz w:val="24"/>
    </w:rPr>
  </w:style>
  <w:style w:type="character" w:customStyle="1" w:styleId="ListLabel3174">
    <w:name w:val="ListLabel 3174"/>
    <w:rsid w:val="00D754CD"/>
    <w:rPr>
      <w:rFonts w:cs="Wingdings"/>
      <w:sz w:val="24"/>
    </w:rPr>
  </w:style>
  <w:style w:type="character" w:customStyle="1" w:styleId="ListLabel3175">
    <w:name w:val="ListLabel 3175"/>
    <w:rsid w:val="00D754CD"/>
    <w:rPr>
      <w:rFonts w:cs="Symbol"/>
      <w:b/>
      <w:sz w:val="24"/>
    </w:rPr>
  </w:style>
  <w:style w:type="character" w:customStyle="1" w:styleId="ListLabel3176">
    <w:name w:val="ListLabel 3176"/>
    <w:rsid w:val="00D754CD"/>
    <w:rPr>
      <w:rFonts w:cs="Courier New"/>
      <w:sz w:val="24"/>
    </w:rPr>
  </w:style>
  <w:style w:type="character" w:customStyle="1" w:styleId="ListLabel3177">
    <w:name w:val="ListLabel 3177"/>
    <w:rsid w:val="00D754CD"/>
    <w:rPr>
      <w:rFonts w:cs="Wingdings"/>
      <w:sz w:val="24"/>
    </w:rPr>
  </w:style>
  <w:style w:type="character" w:customStyle="1" w:styleId="ListLabel3178">
    <w:name w:val="ListLabel 3178"/>
    <w:rsid w:val="00D754CD"/>
    <w:rPr>
      <w:rFonts w:ascii="Times New Roman" w:hAnsi="Times New Roman" w:cs="OpenSymbol"/>
      <w:b/>
      <w:sz w:val="24"/>
    </w:rPr>
  </w:style>
  <w:style w:type="character" w:customStyle="1" w:styleId="ListLabel3179">
    <w:name w:val="ListLabel 3179"/>
    <w:rsid w:val="00D754CD"/>
    <w:rPr>
      <w:rFonts w:cs="OpenSymbol"/>
      <w:b/>
      <w:sz w:val="24"/>
    </w:rPr>
  </w:style>
  <w:style w:type="character" w:customStyle="1" w:styleId="ListLabel3180">
    <w:name w:val="ListLabel 3180"/>
    <w:rsid w:val="00D754CD"/>
    <w:rPr>
      <w:rFonts w:cs="OpenSymbol"/>
      <w:b/>
      <w:sz w:val="24"/>
    </w:rPr>
  </w:style>
  <w:style w:type="character" w:customStyle="1" w:styleId="ListLabel3181">
    <w:name w:val="ListLabel 3181"/>
    <w:rsid w:val="00D754CD"/>
    <w:rPr>
      <w:rFonts w:cs="OpenSymbol"/>
      <w:b/>
      <w:sz w:val="24"/>
    </w:rPr>
  </w:style>
  <w:style w:type="character" w:customStyle="1" w:styleId="ListLabel3182">
    <w:name w:val="ListLabel 3182"/>
    <w:rsid w:val="00D754CD"/>
    <w:rPr>
      <w:rFonts w:cs="OpenSymbol"/>
      <w:b/>
      <w:sz w:val="24"/>
    </w:rPr>
  </w:style>
  <w:style w:type="character" w:customStyle="1" w:styleId="ListLabel3183">
    <w:name w:val="ListLabel 3183"/>
    <w:rsid w:val="00D754CD"/>
    <w:rPr>
      <w:rFonts w:cs="OpenSymbol"/>
      <w:b/>
      <w:sz w:val="24"/>
    </w:rPr>
  </w:style>
  <w:style w:type="character" w:customStyle="1" w:styleId="ListLabel3184">
    <w:name w:val="ListLabel 3184"/>
    <w:rsid w:val="00D754CD"/>
    <w:rPr>
      <w:rFonts w:cs="OpenSymbol"/>
      <w:b/>
      <w:sz w:val="24"/>
    </w:rPr>
  </w:style>
  <w:style w:type="character" w:customStyle="1" w:styleId="ListLabel3185">
    <w:name w:val="ListLabel 3185"/>
    <w:rsid w:val="00D754CD"/>
    <w:rPr>
      <w:rFonts w:cs="OpenSymbol"/>
      <w:b/>
      <w:sz w:val="24"/>
    </w:rPr>
  </w:style>
  <w:style w:type="character" w:customStyle="1" w:styleId="ListLabel3186">
    <w:name w:val="ListLabel 3186"/>
    <w:rsid w:val="00D754CD"/>
    <w:rPr>
      <w:rFonts w:cs="OpenSymbol"/>
      <w:b/>
      <w:sz w:val="24"/>
    </w:rPr>
  </w:style>
  <w:style w:type="character" w:customStyle="1" w:styleId="ListLabel3187">
    <w:name w:val="ListLabel 3187"/>
    <w:rsid w:val="00D754CD"/>
    <w:rPr>
      <w:rFonts w:ascii="Times New Roman" w:hAnsi="Times New Roman" w:cs="OpenSymbol"/>
      <w:b/>
      <w:sz w:val="24"/>
    </w:rPr>
  </w:style>
  <w:style w:type="character" w:customStyle="1" w:styleId="ListLabel3188">
    <w:name w:val="ListLabel 3188"/>
    <w:rsid w:val="00D754CD"/>
    <w:rPr>
      <w:rFonts w:cs="OpenSymbol"/>
      <w:b/>
      <w:sz w:val="24"/>
    </w:rPr>
  </w:style>
  <w:style w:type="character" w:customStyle="1" w:styleId="ListLabel3189">
    <w:name w:val="ListLabel 3189"/>
    <w:rsid w:val="00D754CD"/>
    <w:rPr>
      <w:rFonts w:cs="OpenSymbol"/>
      <w:b/>
      <w:sz w:val="24"/>
    </w:rPr>
  </w:style>
  <w:style w:type="character" w:customStyle="1" w:styleId="ListLabel3190">
    <w:name w:val="ListLabel 3190"/>
    <w:rsid w:val="00D754CD"/>
    <w:rPr>
      <w:rFonts w:cs="OpenSymbol"/>
      <w:b/>
      <w:sz w:val="24"/>
    </w:rPr>
  </w:style>
  <w:style w:type="character" w:customStyle="1" w:styleId="ListLabel3191">
    <w:name w:val="ListLabel 3191"/>
    <w:rsid w:val="00D754CD"/>
    <w:rPr>
      <w:rFonts w:cs="OpenSymbol"/>
      <w:b/>
      <w:sz w:val="24"/>
    </w:rPr>
  </w:style>
  <w:style w:type="character" w:customStyle="1" w:styleId="ListLabel3192">
    <w:name w:val="ListLabel 3192"/>
    <w:rsid w:val="00D754CD"/>
    <w:rPr>
      <w:rFonts w:cs="OpenSymbol"/>
      <w:b/>
      <w:sz w:val="24"/>
    </w:rPr>
  </w:style>
  <w:style w:type="character" w:customStyle="1" w:styleId="ListLabel3193">
    <w:name w:val="ListLabel 3193"/>
    <w:rsid w:val="00D754CD"/>
    <w:rPr>
      <w:rFonts w:cs="OpenSymbol"/>
      <w:b/>
      <w:sz w:val="24"/>
    </w:rPr>
  </w:style>
  <w:style w:type="character" w:customStyle="1" w:styleId="ListLabel3194">
    <w:name w:val="ListLabel 3194"/>
    <w:rsid w:val="00D754CD"/>
    <w:rPr>
      <w:rFonts w:cs="OpenSymbol"/>
      <w:b/>
      <w:sz w:val="24"/>
    </w:rPr>
  </w:style>
  <w:style w:type="character" w:customStyle="1" w:styleId="ListLabel3195">
    <w:name w:val="ListLabel 3195"/>
    <w:rsid w:val="00D754CD"/>
    <w:rPr>
      <w:rFonts w:cs="OpenSymbol"/>
      <w:b/>
      <w:sz w:val="24"/>
    </w:rPr>
  </w:style>
  <w:style w:type="character" w:customStyle="1" w:styleId="ListLabel3196">
    <w:name w:val="ListLabel 3196"/>
    <w:rsid w:val="00D754CD"/>
    <w:rPr>
      <w:rFonts w:ascii="Times New Roman" w:hAnsi="Times New Roman" w:cs="OpenSymbol"/>
      <w:b/>
      <w:sz w:val="24"/>
    </w:rPr>
  </w:style>
  <w:style w:type="character" w:customStyle="1" w:styleId="ListLabel3197">
    <w:name w:val="ListLabel 3197"/>
    <w:rsid w:val="00D754CD"/>
    <w:rPr>
      <w:rFonts w:cs="OpenSymbol"/>
      <w:b/>
      <w:sz w:val="24"/>
    </w:rPr>
  </w:style>
  <w:style w:type="character" w:customStyle="1" w:styleId="ListLabel3198">
    <w:name w:val="ListLabel 3198"/>
    <w:rsid w:val="00D754CD"/>
    <w:rPr>
      <w:rFonts w:cs="OpenSymbol"/>
      <w:b/>
      <w:sz w:val="24"/>
    </w:rPr>
  </w:style>
  <w:style w:type="character" w:customStyle="1" w:styleId="ListLabel3199">
    <w:name w:val="ListLabel 3199"/>
    <w:rsid w:val="00D754CD"/>
    <w:rPr>
      <w:rFonts w:cs="OpenSymbol"/>
      <w:b/>
      <w:sz w:val="24"/>
    </w:rPr>
  </w:style>
  <w:style w:type="character" w:customStyle="1" w:styleId="ListLabel3200">
    <w:name w:val="ListLabel 3200"/>
    <w:rsid w:val="00D754CD"/>
    <w:rPr>
      <w:rFonts w:cs="OpenSymbol"/>
      <w:b/>
      <w:sz w:val="24"/>
    </w:rPr>
  </w:style>
  <w:style w:type="character" w:customStyle="1" w:styleId="ListLabel3201">
    <w:name w:val="ListLabel 3201"/>
    <w:rsid w:val="00D754CD"/>
    <w:rPr>
      <w:rFonts w:cs="OpenSymbol"/>
      <w:b/>
      <w:sz w:val="24"/>
    </w:rPr>
  </w:style>
  <w:style w:type="character" w:customStyle="1" w:styleId="ListLabel3202">
    <w:name w:val="ListLabel 3202"/>
    <w:rsid w:val="00D754CD"/>
    <w:rPr>
      <w:rFonts w:cs="OpenSymbol"/>
      <w:b/>
      <w:sz w:val="24"/>
    </w:rPr>
  </w:style>
  <w:style w:type="character" w:customStyle="1" w:styleId="ListLabel3203">
    <w:name w:val="ListLabel 3203"/>
    <w:rsid w:val="00D754CD"/>
    <w:rPr>
      <w:rFonts w:cs="OpenSymbol"/>
      <w:b/>
      <w:sz w:val="24"/>
    </w:rPr>
  </w:style>
  <w:style w:type="character" w:customStyle="1" w:styleId="ListLabel3204">
    <w:name w:val="ListLabel 3204"/>
    <w:rsid w:val="00D754CD"/>
    <w:rPr>
      <w:rFonts w:cs="OpenSymbol"/>
      <w:b/>
      <w:sz w:val="24"/>
    </w:rPr>
  </w:style>
  <w:style w:type="character" w:customStyle="1" w:styleId="ListLabel3205">
    <w:name w:val="ListLabel 3205"/>
    <w:rsid w:val="00D754CD"/>
    <w:rPr>
      <w:rFonts w:ascii="Times New Roman" w:hAnsi="Times New Roman" w:cs="OpenSymbol"/>
      <w:b/>
      <w:sz w:val="24"/>
    </w:rPr>
  </w:style>
  <w:style w:type="character" w:customStyle="1" w:styleId="ListLabel3206">
    <w:name w:val="ListLabel 3206"/>
    <w:rsid w:val="00D754CD"/>
    <w:rPr>
      <w:rFonts w:cs="OpenSymbol"/>
      <w:b/>
      <w:sz w:val="24"/>
    </w:rPr>
  </w:style>
  <w:style w:type="character" w:customStyle="1" w:styleId="ListLabel3207">
    <w:name w:val="ListLabel 3207"/>
    <w:rsid w:val="00D754CD"/>
    <w:rPr>
      <w:rFonts w:cs="OpenSymbol"/>
      <w:b/>
      <w:sz w:val="24"/>
    </w:rPr>
  </w:style>
  <w:style w:type="character" w:customStyle="1" w:styleId="ListLabel3208">
    <w:name w:val="ListLabel 3208"/>
    <w:rsid w:val="00D754CD"/>
    <w:rPr>
      <w:rFonts w:cs="OpenSymbol"/>
      <w:b/>
      <w:sz w:val="24"/>
    </w:rPr>
  </w:style>
  <w:style w:type="character" w:customStyle="1" w:styleId="ListLabel3209">
    <w:name w:val="ListLabel 3209"/>
    <w:rsid w:val="00D754CD"/>
    <w:rPr>
      <w:rFonts w:cs="OpenSymbol"/>
      <w:b/>
      <w:sz w:val="24"/>
    </w:rPr>
  </w:style>
  <w:style w:type="character" w:customStyle="1" w:styleId="ListLabel3210">
    <w:name w:val="ListLabel 3210"/>
    <w:rsid w:val="00D754CD"/>
    <w:rPr>
      <w:rFonts w:cs="OpenSymbol"/>
      <w:b/>
      <w:sz w:val="24"/>
    </w:rPr>
  </w:style>
  <w:style w:type="character" w:customStyle="1" w:styleId="ListLabel3211">
    <w:name w:val="ListLabel 3211"/>
    <w:rsid w:val="00D754CD"/>
    <w:rPr>
      <w:rFonts w:cs="OpenSymbol"/>
      <w:b/>
      <w:sz w:val="24"/>
    </w:rPr>
  </w:style>
  <w:style w:type="character" w:customStyle="1" w:styleId="ListLabel3212">
    <w:name w:val="ListLabel 3212"/>
    <w:rsid w:val="00D754CD"/>
    <w:rPr>
      <w:rFonts w:cs="OpenSymbol"/>
      <w:b/>
      <w:sz w:val="24"/>
    </w:rPr>
  </w:style>
  <w:style w:type="character" w:customStyle="1" w:styleId="ListLabel3213">
    <w:name w:val="ListLabel 3213"/>
    <w:rsid w:val="00D754CD"/>
    <w:rPr>
      <w:rFonts w:cs="OpenSymbol"/>
      <w:b/>
      <w:sz w:val="24"/>
    </w:rPr>
  </w:style>
  <w:style w:type="character" w:customStyle="1" w:styleId="ListLabel3214">
    <w:name w:val="ListLabel 3214"/>
    <w:rsid w:val="00D754CD"/>
    <w:rPr>
      <w:rFonts w:ascii="Times New Roman" w:hAnsi="Times New Roman" w:cs="OpenSymbol"/>
      <w:b/>
      <w:sz w:val="24"/>
    </w:rPr>
  </w:style>
  <w:style w:type="character" w:customStyle="1" w:styleId="ListLabel3215">
    <w:name w:val="ListLabel 3215"/>
    <w:rsid w:val="00D754CD"/>
    <w:rPr>
      <w:rFonts w:cs="OpenSymbol"/>
      <w:b/>
      <w:sz w:val="24"/>
    </w:rPr>
  </w:style>
  <w:style w:type="character" w:customStyle="1" w:styleId="ListLabel3216">
    <w:name w:val="ListLabel 3216"/>
    <w:rsid w:val="00D754CD"/>
    <w:rPr>
      <w:rFonts w:cs="OpenSymbol"/>
      <w:b/>
      <w:sz w:val="24"/>
    </w:rPr>
  </w:style>
  <w:style w:type="character" w:customStyle="1" w:styleId="ListLabel3217">
    <w:name w:val="ListLabel 3217"/>
    <w:rsid w:val="00D754CD"/>
    <w:rPr>
      <w:rFonts w:cs="OpenSymbol"/>
      <w:b/>
      <w:sz w:val="24"/>
    </w:rPr>
  </w:style>
  <w:style w:type="character" w:customStyle="1" w:styleId="ListLabel3218">
    <w:name w:val="ListLabel 3218"/>
    <w:rsid w:val="00D754CD"/>
    <w:rPr>
      <w:rFonts w:cs="OpenSymbol"/>
      <w:b/>
      <w:sz w:val="24"/>
    </w:rPr>
  </w:style>
  <w:style w:type="character" w:customStyle="1" w:styleId="ListLabel3219">
    <w:name w:val="ListLabel 3219"/>
    <w:rsid w:val="00D754CD"/>
    <w:rPr>
      <w:rFonts w:cs="OpenSymbol"/>
      <w:b/>
      <w:sz w:val="24"/>
    </w:rPr>
  </w:style>
  <w:style w:type="character" w:customStyle="1" w:styleId="ListLabel3220">
    <w:name w:val="ListLabel 3220"/>
    <w:rsid w:val="00D754CD"/>
    <w:rPr>
      <w:rFonts w:cs="OpenSymbol"/>
      <w:b/>
      <w:sz w:val="24"/>
    </w:rPr>
  </w:style>
  <w:style w:type="character" w:customStyle="1" w:styleId="ListLabel3221">
    <w:name w:val="ListLabel 3221"/>
    <w:rsid w:val="00D754CD"/>
    <w:rPr>
      <w:rFonts w:cs="OpenSymbol"/>
      <w:b/>
      <w:sz w:val="24"/>
    </w:rPr>
  </w:style>
  <w:style w:type="character" w:customStyle="1" w:styleId="ListLabel3222">
    <w:name w:val="ListLabel 3222"/>
    <w:rsid w:val="00D754CD"/>
    <w:rPr>
      <w:rFonts w:cs="OpenSymbol"/>
      <w:b/>
      <w:sz w:val="24"/>
    </w:rPr>
  </w:style>
  <w:style w:type="character" w:customStyle="1" w:styleId="ListLabel3223">
    <w:name w:val="ListLabel 3223"/>
    <w:rsid w:val="00D754CD"/>
    <w:rPr>
      <w:rFonts w:ascii="Times New Roman" w:hAnsi="Times New Roman" w:cs="OpenSymbol"/>
      <w:b/>
      <w:sz w:val="24"/>
    </w:rPr>
  </w:style>
  <w:style w:type="character" w:customStyle="1" w:styleId="ListLabel3224">
    <w:name w:val="ListLabel 3224"/>
    <w:rsid w:val="00D754CD"/>
    <w:rPr>
      <w:rFonts w:cs="Wingdings"/>
      <w:sz w:val="24"/>
    </w:rPr>
  </w:style>
  <w:style w:type="character" w:customStyle="1" w:styleId="ListLabel3225">
    <w:name w:val="ListLabel 3225"/>
    <w:rsid w:val="00D754CD"/>
    <w:rPr>
      <w:rFonts w:cs="OpenSymbol"/>
      <w:b/>
      <w:sz w:val="24"/>
    </w:rPr>
  </w:style>
  <w:style w:type="character" w:customStyle="1" w:styleId="ListLabel3226">
    <w:name w:val="ListLabel 3226"/>
    <w:rsid w:val="00D754CD"/>
    <w:rPr>
      <w:rFonts w:cs="OpenSymbol"/>
      <w:b/>
      <w:sz w:val="24"/>
    </w:rPr>
  </w:style>
  <w:style w:type="character" w:customStyle="1" w:styleId="ListLabel3227">
    <w:name w:val="ListLabel 3227"/>
    <w:rsid w:val="00D754CD"/>
    <w:rPr>
      <w:rFonts w:cs="OpenSymbol"/>
      <w:b/>
      <w:sz w:val="24"/>
    </w:rPr>
  </w:style>
  <w:style w:type="character" w:customStyle="1" w:styleId="ListLabel3228">
    <w:name w:val="ListLabel 3228"/>
    <w:rsid w:val="00D754CD"/>
    <w:rPr>
      <w:rFonts w:cs="OpenSymbol"/>
      <w:b/>
      <w:sz w:val="24"/>
    </w:rPr>
  </w:style>
  <w:style w:type="character" w:customStyle="1" w:styleId="ListLabel3229">
    <w:name w:val="ListLabel 3229"/>
    <w:rsid w:val="00D754CD"/>
    <w:rPr>
      <w:rFonts w:cs="OpenSymbol"/>
      <w:b/>
      <w:sz w:val="24"/>
    </w:rPr>
  </w:style>
  <w:style w:type="character" w:customStyle="1" w:styleId="ListLabel3230">
    <w:name w:val="ListLabel 3230"/>
    <w:rsid w:val="00D754CD"/>
    <w:rPr>
      <w:rFonts w:cs="OpenSymbol"/>
      <w:b/>
      <w:sz w:val="24"/>
    </w:rPr>
  </w:style>
  <w:style w:type="character" w:customStyle="1" w:styleId="ListLabel3231">
    <w:name w:val="ListLabel 3231"/>
    <w:rsid w:val="00D754CD"/>
    <w:rPr>
      <w:rFonts w:cs="OpenSymbol"/>
      <w:b/>
      <w:sz w:val="24"/>
    </w:rPr>
  </w:style>
  <w:style w:type="character" w:customStyle="1" w:styleId="ListLabel3232">
    <w:name w:val="ListLabel 3232"/>
    <w:rsid w:val="00D754CD"/>
    <w:rPr>
      <w:rFonts w:ascii="Times New Roman" w:hAnsi="Times New Roman" w:cs="Times New Roman"/>
      <w:b/>
      <w:sz w:val="24"/>
      <w:szCs w:val="24"/>
      <w:lang w:val="ro-RO"/>
    </w:rPr>
  </w:style>
  <w:style w:type="character" w:customStyle="1" w:styleId="ListLabel3233">
    <w:name w:val="ListLabel 3233"/>
    <w:rsid w:val="00D754CD"/>
    <w:rPr>
      <w:rFonts w:cs="Courier New"/>
      <w:sz w:val="24"/>
    </w:rPr>
  </w:style>
  <w:style w:type="character" w:customStyle="1" w:styleId="ListLabel3234">
    <w:name w:val="ListLabel 3234"/>
    <w:rsid w:val="00D754CD"/>
    <w:rPr>
      <w:rFonts w:cs="Wingdings"/>
      <w:sz w:val="24"/>
    </w:rPr>
  </w:style>
  <w:style w:type="character" w:customStyle="1" w:styleId="ListLabel3235">
    <w:name w:val="ListLabel 3235"/>
    <w:rsid w:val="00D754CD"/>
    <w:rPr>
      <w:rFonts w:cs="Symbol"/>
      <w:b/>
      <w:sz w:val="24"/>
    </w:rPr>
  </w:style>
  <w:style w:type="character" w:customStyle="1" w:styleId="ListLabel3236">
    <w:name w:val="ListLabel 3236"/>
    <w:rsid w:val="00D754CD"/>
    <w:rPr>
      <w:rFonts w:cs="Courier New"/>
      <w:sz w:val="24"/>
    </w:rPr>
  </w:style>
  <w:style w:type="character" w:customStyle="1" w:styleId="ListLabel3237">
    <w:name w:val="ListLabel 3237"/>
    <w:rsid w:val="00D754CD"/>
    <w:rPr>
      <w:rFonts w:cs="Wingdings"/>
      <w:sz w:val="24"/>
    </w:rPr>
  </w:style>
  <w:style w:type="character" w:customStyle="1" w:styleId="ListLabel3238">
    <w:name w:val="ListLabel 3238"/>
    <w:rsid w:val="00D754CD"/>
    <w:rPr>
      <w:rFonts w:cs="Symbol"/>
      <w:b/>
      <w:sz w:val="24"/>
    </w:rPr>
  </w:style>
  <w:style w:type="character" w:customStyle="1" w:styleId="ListLabel3239">
    <w:name w:val="ListLabel 3239"/>
    <w:rsid w:val="00D754CD"/>
    <w:rPr>
      <w:rFonts w:cs="Courier New"/>
      <w:sz w:val="24"/>
    </w:rPr>
  </w:style>
  <w:style w:type="character" w:customStyle="1" w:styleId="ListLabel3240">
    <w:name w:val="ListLabel 3240"/>
    <w:rsid w:val="00D754CD"/>
    <w:rPr>
      <w:rFonts w:cs="Wingdings"/>
      <w:sz w:val="24"/>
    </w:rPr>
  </w:style>
  <w:style w:type="character" w:customStyle="1" w:styleId="ListLabel3241">
    <w:name w:val="ListLabel 3241"/>
    <w:rsid w:val="00D754CD"/>
    <w:rPr>
      <w:rFonts w:ascii="Times New Roman" w:hAnsi="Times New Roman" w:cs="Times New Roman"/>
      <w:b/>
      <w:sz w:val="24"/>
      <w:szCs w:val="24"/>
    </w:rPr>
  </w:style>
  <w:style w:type="character" w:customStyle="1" w:styleId="ListLabel3242">
    <w:name w:val="ListLabel 3242"/>
    <w:rsid w:val="00D754CD"/>
    <w:rPr>
      <w:rFonts w:cs="Arial"/>
      <w:sz w:val="24"/>
    </w:rPr>
  </w:style>
  <w:style w:type="character" w:customStyle="1" w:styleId="ListLabel3243">
    <w:name w:val="ListLabel 3243"/>
    <w:rsid w:val="00D754CD"/>
    <w:rPr>
      <w:rFonts w:cs="Wingdings"/>
      <w:sz w:val="24"/>
    </w:rPr>
  </w:style>
  <w:style w:type="character" w:customStyle="1" w:styleId="ListLabel3244">
    <w:name w:val="ListLabel 3244"/>
    <w:rsid w:val="00D754CD"/>
    <w:rPr>
      <w:rFonts w:cs="Symbol"/>
      <w:b/>
      <w:sz w:val="24"/>
    </w:rPr>
  </w:style>
  <w:style w:type="character" w:customStyle="1" w:styleId="ListLabel3245">
    <w:name w:val="ListLabel 3245"/>
    <w:rsid w:val="00D754CD"/>
    <w:rPr>
      <w:rFonts w:cs="Arial"/>
      <w:sz w:val="24"/>
    </w:rPr>
  </w:style>
  <w:style w:type="character" w:customStyle="1" w:styleId="ListLabel3246">
    <w:name w:val="ListLabel 3246"/>
    <w:rsid w:val="00D754CD"/>
    <w:rPr>
      <w:rFonts w:cs="Wingdings"/>
      <w:sz w:val="24"/>
    </w:rPr>
  </w:style>
  <w:style w:type="character" w:customStyle="1" w:styleId="ListLabel3247">
    <w:name w:val="ListLabel 3247"/>
    <w:rsid w:val="00D754CD"/>
    <w:rPr>
      <w:rFonts w:cs="Symbol"/>
      <w:b/>
      <w:sz w:val="24"/>
    </w:rPr>
  </w:style>
  <w:style w:type="character" w:customStyle="1" w:styleId="ListLabel3248">
    <w:name w:val="ListLabel 3248"/>
    <w:rsid w:val="00D754CD"/>
    <w:rPr>
      <w:rFonts w:cs="Arial"/>
      <w:sz w:val="24"/>
    </w:rPr>
  </w:style>
  <w:style w:type="character" w:customStyle="1" w:styleId="ListLabel3249">
    <w:name w:val="ListLabel 3249"/>
    <w:rsid w:val="00D754CD"/>
    <w:rPr>
      <w:rFonts w:cs="Wingdings"/>
      <w:sz w:val="24"/>
    </w:rPr>
  </w:style>
  <w:style w:type="character" w:customStyle="1" w:styleId="ListLabel3250">
    <w:name w:val="ListLabel 3250"/>
    <w:rsid w:val="00D754CD"/>
    <w:rPr>
      <w:rFonts w:ascii="Times New Roman" w:hAnsi="Times New Roman" w:cs="OpenSymbol"/>
      <w:b/>
      <w:sz w:val="24"/>
    </w:rPr>
  </w:style>
  <w:style w:type="character" w:customStyle="1" w:styleId="ListLabel3251">
    <w:name w:val="ListLabel 3251"/>
    <w:rsid w:val="00D754CD"/>
    <w:rPr>
      <w:rFonts w:cs="OpenSymbol"/>
      <w:b/>
      <w:sz w:val="24"/>
    </w:rPr>
  </w:style>
  <w:style w:type="character" w:customStyle="1" w:styleId="ListLabel3252">
    <w:name w:val="ListLabel 3252"/>
    <w:rsid w:val="00D754CD"/>
    <w:rPr>
      <w:rFonts w:cs="OpenSymbol"/>
      <w:b/>
      <w:sz w:val="24"/>
    </w:rPr>
  </w:style>
  <w:style w:type="character" w:customStyle="1" w:styleId="ListLabel3253">
    <w:name w:val="ListLabel 3253"/>
    <w:rsid w:val="00D754CD"/>
    <w:rPr>
      <w:rFonts w:cs="OpenSymbol"/>
      <w:b/>
      <w:sz w:val="24"/>
    </w:rPr>
  </w:style>
  <w:style w:type="character" w:customStyle="1" w:styleId="ListLabel3254">
    <w:name w:val="ListLabel 3254"/>
    <w:rsid w:val="00D754CD"/>
    <w:rPr>
      <w:rFonts w:cs="OpenSymbol"/>
      <w:b/>
      <w:sz w:val="24"/>
    </w:rPr>
  </w:style>
  <w:style w:type="character" w:customStyle="1" w:styleId="ListLabel3255">
    <w:name w:val="ListLabel 3255"/>
    <w:rsid w:val="00D754CD"/>
    <w:rPr>
      <w:rFonts w:cs="OpenSymbol"/>
      <w:b/>
      <w:sz w:val="24"/>
    </w:rPr>
  </w:style>
  <w:style w:type="character" w:customStyle="1" w:styleId="ListLabel3256">
    <w:name w:val="ListLabel 3256"/>
    <w:rsid w:val="00D754CD"/>
    <w:rPr>
      <w:rFonts w:cs="OpenSymbol"/>
      <w:b/>
      <w:sz w:val="24"/>
    </w:rPr>
  </w:style>
  <w:style w:type="character" w:customStyle="1" w:styleId="ListLabel3257">
    <w:name w:val="ListLabel 3257"/>
    <w:rsid w:val="00D754CD"/>
    <w:rPr>
      <w:rFonts w:cs="OpenSymbol"/>
      <w:b/>
      <w:sz w:val="24"/>
    </w:rPr>
  </w:style>
  <w:style w:type="character" w:customStyle="1" w:styleId="ListLabel3258">
    <w:name w:val="ListLabel 3258"/>
    <w:rsid w:val="00D754CD"/>
    <w:rPr>
      <w:rFonts w:cs="OpenSymbol"/>
      <w:b/>
      <w:sz w:val="24"/>
    </w:rPr>
  </w:style>
  <w:style w:type="character" w:customStyle="1" w:styleId="ListLabel3259">
    <w:name w:val="ListLabel 3259"/>
    <w:rsid w:val="00D754CD"/>
    <w:rPr>
      <w:rFonts w:ascii="Times New Roman" w:hAnsi="Times New Roman" w:cs="OpenSymbol"/>
      <w:b/>
      <w:sz w:val="24"/>
    </w:rPr>
  </w:style>
  <w:style w:type="character" w:customStyle="1" w:styleId="ListLabel3260">
    <w:name w:val="ListLabel 3260"/>
    <w:rsid w:val="00D754CD"/>
    <w:rPr>
      <w:rFonts w:cs="OpenSymbol"/>
      <w:b/>
      <w:sz w:val="24"/>
    </w:rPr>
  </w:style>
  <w:style w:type="character" w:customStyle="1" w:styleId="ListLabel3261">
    <w:name w:val="ListLabel 3261"/>
    <w:rsid w:val="00D754CD"/>
    <w:rPr>
      <w:rFonts w:cs="OpenSymbol"/>
      <w:b/>
      <w:sz w:val="24"/>
    </w:rPr>
  </w:style>
  <w:style w:type="character" w:customStyle="1" w:styleId="ListLabel3262">
    <w:name w:val="ListLabel 3262"/>
    <w:rsid w:val="00D754CD"/>
    <w:rPr>
      <w:rFonts w:cs="OpenSymbol"/>
      <w:b/>
      <w:sz w:val="24"/>
    </w:rPr>
  </w:style>
  <w:style w:type="character" w:customStyle="1" w:styleId="ListLabel3263">
    <w:name w:val="ListLabel 3263"/>
    <w:rsid w:val="00D754CD"/>
    <w:rPr>
      <w:rFonts w:cs="OpenSymbol"/>
      <w:b/>
      <w:sz w:val="24"/>
    </w:rPr>
  </w:style>
  <w:style w:type="character" w:customStyle="1" w:styleId="ListLabel3264">
    <w:name w:val="ListLabel 3264"/>
    <w:rsid w:val="00D754CD"/>
    <w:rPr>
      <w:rFonts w:cs="OpenSymbol"/>
      <w:b/>
      <w:sz w:val="24"/>
    </w:rPr>
  </w:style>
  <w:style w:type="character" w:customStyle="1" w:styleId="ListLabel3265">
    <w:name w:val="ListLabel 3265"/>
    <w:rsid w:val="00D754CD"/>
    <w:rPr>
      <w:rFonts w:cs="OpenSymbol"/>
      <w:b/>
      <w:sz w:val="24"/>
    </w:rPr>
  </w:style>
  <w:style w:type="character" w:customStyle="1" w:styleId="ListLabel3266">
    <w:name w:val="ListLabel 3266"/>
    <w:rsid w:val="00D754CD"/>
    <w:rPr>
      <w:rFonts w:cs="OpenSymbol"/>
      <w:b/>
      <w:sz w:val="24"/>
    </w:rPr>
  </w:style>
  <w:style w:type="character" w:customStyle="1" w:styleId="ListLabel3267">
    <w:name w:val="ListLabel 3267"/>
    <w:rsid w:val="00D754CD"/>
    <w:rPr>
      <w:rFonts w:cs="OpenSymbol"/>
      <w:b/>
      <w:sz w:val="24"/>
    </w:rPr>
  </w:style>
  <w:style w:type="character" w:customStyle="1" w:styleId="ListLabel3268">
    <w:name w:val="ListLabel 3268"/>
    <w:rsid w:val="00D754CD"/>
    <w:rPr>
      <w:rFonts w:ascii="Times New Roman" w:hAnsi="Times New Roman" w:cs="OpenSymbol"/>
      <w:b/>
      <w:sz w:val="24"/>
    </w:rPr>
  </w:style>
  <w:style w:type="character" w:customStyle="1" w:styleId="ListLabel3269">
    <w:name w:val="ListLabel 3269"/>
    <w:rsid w:val="00D754CD"/>
    <w:rPr>
      <w:rFonts w:cs="OpenSymbol"/>
      <w:b/>
      <w:sz w:val="24"/>
    </w:rPr>
  </w:style>
  <w:style w:type="character" w:customStyle="1" w:styleId="ListLabel3270">
    <w:name w:val="ListLabel 3270"/>
    <w:rsid w:val="00D754CD"/>
    <w:rPr>
      <w:rFonts w:cs="OpenSymbol"/>
      <w:b/>
      <w:sz w:val="24"/>
    </w:rPr>
  </w:style>
  <w:style w:type="character" w:customStyle="1" w:styleId="ListLabel3271">
    <w:name w:val="ListLabel 3271"/>
    <w:rsid w:val="00D754CD"/>
    <w:rPr>
      <w:rFonts w:cs="OpenSymbol"/>
      <w:b/>
      <w:sz w:val="24"/>
    </w:rPr>
  </w:style>
  <w:style w:type="character" w:customStyle="1" w:styleId="ListLabel3272">
    <w:name w:val="ListLabel 3272"/>
    <w:rsid w:val="00D754CD"/>
    <w:rPr>
      <w:rFonts w:cs="OpenSymbol"/>
      <w:b/>
      <w:sz w:val="24"/>
    </w:rPr>
  </w:style>
  <w:style w:type="character" w:customStyle="1" w:styleId="ListLabel3273">
    <w:name w:val="ListLabel 3273"/>
    <w:rsid w:val="00D754CD"/>
    <w:rPr>
      <w:rFonts w:cs="OpenSymbol"/>
      <w:b/>
      <w:sz w:val="24"/>
    </w:rPr>
  </w:style>
  <w:style w:type="character" w:customStyle="1" w:styleId="ListLabel3274">
    <w:name w:val="ListLabel 3274"/>
    <w:rsid w:val="00D754CD"/>
    <w:rPr>
      <w:rFonts w:cs="OpenSymbol"/>
      <w:b/>
      <w:sz w:val="24"/>
    </w:rPr>
  </w:style>
  <w:style w:type="character" w:customStyle="1" w:styleId="ListLabel3275">
    <w:name w:val="ListLabel 3275"/>
    <w:rsid w:val="00D754CD"/>
    <w:rPr>
      <w:rFonts w:cs="OpenSymbol"/>
      <w:b/>
      <w:sz w:val="24"/>
    </w:rPr>
  </w:style>
  <w:style w:type="character" w:customStyle="1" w:styleId="ListLabel3276">
    <w:name w:val="ListLabel 3276"/>
    <w:rsid w:val="00D754CD"/>
    <w:rPr>
      <w:rFonts w:cs="OpenSymbol"/>
      <w:b/>
      <w:sz w:val="24"/>
    </w:rPr>
  </w:style>
  <w:style w:type="character" w:customStyle="1" w:styleId="ListLabel3277">
    <w:name w:val="ListLabel 3277"/>
    <w:rsid w:val="00D754CD"/>
    <w:rPr>
      <w:rFonts w:ascii="Times New Roman" w:hAnsi="Times New Roman" w:cs="OpenSymbol"/>
      <w:b/>
      <w:sz w:val="24"/>
    </w:rPr>
  </w:style>
  <w:style w:type="character" w:customStyle="1" w:styleId="ListLabel3278">
    <w:name w:val="ListLabel 3278"/>
    <w:rsid w:val="00D754CD"/>
    <w:rPr>
      <w:rFonts w:cs="OpenSymbol"/>
      <w:b/>
      <w:sz w:val="24"/>
    </w:rPr>
  </w:style>
  <w:style w:type="character" w:customStyle="1" w:styleId="ListLabel3279">
    <w:name w:val="ListLabel 3279"/>
    <w:rsid w:val="00D754CD"/>
    <w:rPr>
      <w:rFonts w:cs="OpenSymbol"/>
      <w:b/>
      <w:sz w:val="24"/>
    </w:rPr>
  </w:style>
  <w:style w:type="character" w:customStyle="1" w:styleId="ListLabel3280">
    <w:name w:val="ListLabel 3280"/>
    <w:rsid w:val="00D754CD"/>
    <w:rPr>
      <w:rFonts w:cs="OpenSymbol"/>
      <w:b/>
      <w:sz w:val="24"/>
    </w:rPr>
  </w:style>
  <w:style w:type="character" w:customStyle="1" w:styleId="ListLabel3281">
    <w:name w:val="ListLabel 3281"/>
    <w:rsid w:val="00D754CD"/>
    <w:rPr>
      <w:rFonts w:cs="OpenSymbol"/>
      <w:b/>
      <w:sz w:val="24"/>
    </w:rPr>
  </w:style>
  <w:style w:type="character" w:customStyle="1" w:styleId="ListLabel3282">
    <w:name w:val="ListLabel 3282"/>
    <w:rsid w:val="00D754CD"/>
    <w:rPr>
      <w:rFonts w:cs="OpenSymbol"/>
      <w:b/>
      <w:sz w:val="24"/>
    </w:rPr>
  </w:style>
  <w:style w:type="character" w:customStyle="1" w:styleId="ListLabel3283">
    <w:name w:val="ListLabel 3283"/>
    <w:rsid w:val="00D754CD"/>
    <w:rPr>
      <w:rFonts w:cs="OpenSymbol"/>
      <w:b/>
      <w:sz w:val="24"/>
    </w:rPr>
  </w:style>
  <w:style w:type="character" w:customStyle="1" w:styleId="ListLabel3284">
    <w:name w:val="ListLabel 3284"/>
    <w:rsid w:val="00D754CD"/>
    <w:rPr>
      <w:rFonts w:cs="OpenSymbol"/>
      <w:b/>
      <w:sz w:val="24"/>
    </w:rPr>
  </w:style>
  <w:style w:type="character" w:customStyle="1" w:styleId="ListLabel3285">
    <w:name w:val="ListLabel 3285"/>
    <w:rsid w:val="00D754CD"/>
    <w:rPr>
      <w:rFonts w:cs="OpenSymbol"/>
      <w:b/>
      <w:sz w:val="24"/>
    </w:rPr>
  </w:style>
  <w:style w:type="character" w:customStyle="1" w:styleId="ListLabel3286">
    <w:name w:val="ListLabel 3286"/>
    <w:rsid w:val="00D754CD"/>
    <w:rPr>
      <w:rFonts w:ascii="Times New Roman" w:hAnsi="Times New Roman" w:cs="OpenSymbol"/>
      <w:b/>
      <w:sz w:val="24"/>
    </w:rPr>
  </w:style>
  <w:style w:type="character" w:customStyle="1" w:styleId="ListLabel3287">
    <w:name w:val="ListLabel 3287"/>
    <w:rsid w:val="00D754CD"/>
    <w:rPr>
      <w:rFonts w:cs="OpenSymbol"/>
      <w:b/>
      <w:sz w:val="24"/>
    </w:rPr>
  </w:style>
  <w:style w:type="character" w:customStyle="1" w:styleId="ListLabel3288">
    <w:name w:val="ListLabel 3288"/>
    <w:rsid w:val="00D754CD"/>
    <w:rPr>
      <w:rFonts w:cs="OpenSymbol"/>
      <w:b/>
      <w:sz w:val="24"/>
    </w:rPr>
  </w:style>
  <w:style w:type="character" w:customStyle="1" w:styleId="ListLabel3289">
    <w:name w:val="ListLabel 3289"/>
    <w:rsid w:val="00D754CD"/>
    <w:rPr>
      <w:rFonts w:cs="OpenSymbol"/>
      <w:b/>
      <w:sz w:val="24"/>
    </w:rPr>
  </w:style>
  <w:style w:type="character" w:customStyle="1" w:styleId="ListLabel3290">
    <w:name w:val="ListLabel 3290"/>
    <w:rsid w:val="00D754CD"/>
    <w:rPr>
      <w:rFonts w:cs="OpenSymbol"/>
      <w:b/>
      <w:sz w:val="24"/>
    </w:rPr>
  </w:style>
  <w:style w:type="character" w:customStyle="1" w:styleId="ListLabel3291">
    <w:name w:val="ListLabel 3291"/>
    <w:rsid w:val="00D754CD"/>
    <w:rPr>
      <w:rFonts w:cs="OpenSymbol"/>
      <w:b/>
      <w:sz w:val="24"/>
    </w:rPr>
  </w:style>
  <w:style w:type="character" w:customStyle="1" w:styleId="ListLabel3292">
    <w:name w:val="ListLabel 3292"/>
    <w:rsid w:val="00D754CD"/>
    <w:rPr>
      <w:rFonts w:cs="OpenSymbol"/>
      <w:b/>
      <w:sz w:val="24"/>
    </w:rPr>
  </w:style>
  <w:style w:type="character" w:customStyle="1" w:styleId="ListLabel3293">
    <w:name w:val="ListLabel 3293"/>
    <w:rsid w:val="00D754CD"/>
    <w:rPr>
      <w:rFonts w:cs="OpenSymbol"/>
      <w:b/>
      <w:sz w:val="24"/>
    </w:rPr>
  </w:style>
  <w:style w:type="character" w:customStyle="1" w:styleId="ListLabel3294">
    <w:name w:val="ListLabel 3294"/>
    <w:rsid w:val="00D754CD"/>
    <w:rPr>
      <w:rFonts w:cs="OpenSymbol"/>
      <w:b/>
      <w:sz w:val="24"/>
    </w:rPr>
  </w:style>
  <w:style w:type="character" w:customStyle="1" w:styleId="ListLabel3295">
    <w:name w:val="ListLabel 3295"/>
    <w:rsid w:val="00D754CD"/>
    <w:rPr>
      <w:rFonts w:ascii="Times New Roman" w:hAnsi="Times New Roman" w:cs="OpenSymbol"/>
      <w:b/>
      <w:sz w:val="24"/>
    </w:rPr>
  </w:style>
  <w:style w:type="character" w:customStyle="1" w:styleId="ListLabel3296">
    <w:name w:val="ListLabel 3296"/>
    <w:rsid w:val="00D754CD"/>
    <w:rPr>
      <w:rFonts w:cs="OpenSymbol"/>
      <w:b/>
      <w:sz w:val="24"/>
    </w:rPr>
  </w:style>
  <w:style w:type="character" w:customStyle="1" w:styleId="ListLabel3297">
    <w:name w:val="ListLabel 3297"/>
    <w:rsid w:val="00D754CD"/>
    <w:rPr>
      <w:rFonts w:cs="OpenSymbol"/>
      <w:b/>
      <w:sz w:val="24"/>
    </w:rPr>
  </w:style>
  <w:style w:type="character" w:customStyle="1" w:styleId="ListLabel3298">
    <w:name w:val="ListLabel 3298"/>
    <w:rsid w:val="00D754CD"/>
    <w:rPr>
      <w:rFonts w:cs="OpenSymbol"/>
      <w:b/>
      <w:sz w:val="24"/>
    </w:rPr>
  </w:style>
  <w:style w:type="character" w:customStyle="1" w:styleId="ListLabel3299">
    <w:name w:val="ListLabel 3299"/>
    <w:rsid w:val="00D754CD"/>
    <w:rPr>
      <w:rFonts w:cs="OpenSymbol"/>
      <w:b/>
      <w:sz w:val="24"/>
    </w:rPr>
  </w:style>
  <w:style w:type="character" w:customStyle="1" w:styleId="ListLabel3300">
    <w:name w:val="ListLabel 3300"/>
    <w:rsid w:val="00D754CD"/>
    <w:rPr>
      <w:rFonts w:cs="OpenSymbol"/>
      <w:b/>
      <w:sz w:val="24"/>
    </w:rPr>
  </w:style>
  <w:style w:type="character" w:customStyle="1" w:styleId="ListLabel3301">
    <w:name w:val="ListLabel 3301"/>
    <w:rsid w:val="00D754CD"/>
    <w:rPr>
      <w:rFonts w:cs="OpenSymbol"/>
      <w:b/>
      <w:sz w:val="24"/>
    </w:rPr>
  </w:style>
  <w:style w:type="character" w:customStyle="1" w:styleId="ListLabel3302">
    <w:name w:val="ListLabel 3302"/>
    <w:rsid w:val="00D754CD"/>
    <w:rPr>
      <w:rFonts w:cs="OpenSymbol"/>
      <w:b/>
      <w:sz w:val="24"/>
    </w:rPr>
  </w:style>
  <w:style w:type="character" w:customStyle="1" w:styleId="ListLabel3303">
    <w:name w:val="ListLabel 3303"/>
    <w:rsid w:val="00D754CD"/>
    <w:rPr>
      <w:rFonts w:cs="OpenSymbol"/>
      <w:b/>
      <w:sz w:val="24"/>
    </w:rPr>
  </w:style>
  <w:style w:type="character" w:customStyle="1" w:styleId="ListLabel3304">
    <w:name w:val="ListLabel 3304"/>
    <w:rsid w:val="00D754CD"/>
    <w:rPr>
      <w:rFonts w:cs="Times New Roman"/>
      <w:spacing w:val="0"/>
      <w:sz w:val="24"/>
      <w:lang w:val="ro-RO"/>
    </w:rPr>
  </w:style>
  <w:style w:type="character" w:customStyle="1" w:styleId="ListLabel3305">
    <w:name w:val="ListLabel 3305"/>
    <w:rsid w:val="00D754CD"/>
    <w:rPr>
      <w:rFonts w:cs="OpenSymbol"/>
    </w:rPr>
  </w:style>
  <w:style w:type="character" w:customStyle="1" w:styleId="ListLabel3306">
    <w:name w:val="ListLabel 3306"/>
    <w:rsid w:val="00D754CD"/>
    <w:rPr>
      <w:rFonts w:cs="OpenSymbol"/>
    </w:rPr>
  </w:style>
  <w:style w:type="character" w:customStyle="1" w:styleId="ListLabel3307">
    <w:name w:val="ListLabel 3307"/>
    <w:rsid w:val="00D754CD"/>
    <w:rPr>
      <w:rFonts w:cs="Times New Roman"/>
      <w:spacing w:val="0"/>
      <w:sz w:val="24"/>
      <w:lang w:val="ro-RO"/>
    </w:rPr>
  </w:style>
  <w:style w:type="character" w:customStyle="1" w:styleId="ListLabel3308">
    <w:name w:val="ListLabel 3308"/>
    <w:rsid w:val="00D754CD"/>
    <w:rPr>
      <w:rFonts w:cs="OpenSymbol"/>
    </w:rPr>
  </w:style>
  <w:style w:type="character" w:customStyle="1" w:styleId="ListLabel3309">
    <w:name w:val="ListLabel 3309"/>
    <w:rsid w:val="00D754CD"/>
    <w:rPr>
      <w:rFonts w:cs="OpenSymbol"/>
    </w:rPr>
  </w:style>
  <w:style w:type="character" w:customStyle="1" w:styleId="ListLabel3310">
    <w:name w:val="ListLabel 3310"/>
    <w:rsid w:val="00D754CD"/>
    <w:rPr>
      <w:rFonts w:cs="Times New Roman"/>
      <w:spacing w:val="0"/>
      <w:sz w:val="24"/>
      <w:lang w:val="ro-RO"/>
    </w:rPr>
  </w:style>
  <w:style w:type="character" w:customStyle="1" w:styleId="ListLabel3311">
    <w:name w:val="ListLabel 3311"/>
    <w:rsid w:val="00D754CD"/>
    <w:rPr>
      <w:rFonts w:cs="OpenSymbol"/>
    </w:rPr>
  </w:style>
  <w:style w:type="character" w:customStyle="1" w:styleId="ListLabel3312">
    <w:name w:val="ListLabel 3312"/>
    <w:rsid w:val="00D754CD"/>
    <w:rPr>
      <w:rFonts w:cs="OpenSymbol"/>
    </w:rPr>
  </w:style>
  <w:style w:type="character" w:customStyle="1" w:styleId="ListLabel3313">
    <w:name w:val="ListLabel 3313"/>
    <w:rsid w:val="00D754CD"/>
    <w:rPr>
      <w:rFonts w:cs="OpenSymbol"/>
      <w:b/>
      <w:sz w:val="24"/>
    </w:rPr>
  </w:style>
  <w:style w:type="character" w:customStyle="1" w:styleId="ListLabel3314">
    <w:name w:val="ListLabel 3314"/>
    <w:rsid w:val="00D754CD"/>
    <w:rPr>
      <w:rFonts w:cs="OpenSymbol"/>
      <w:b/>
      <w:sz w:val="24"/>
    </w:rPr>
  </w:style>
  <w:style w:type="character" w:customStyle="1" w:styleId="ListLabel3315">
    <w:name w:val="ListLabel 3315"/>
    <w:rsid w:val="00D754CD"/>
    <w:rPr>
      <w:rFonts w:cs="OpenSymbol"/>
      <w:b/>
      <w:sz w:val="24"/>
    </w:rPr>
  </w:style>
  <w:style w:type="character" w:customStyle="1" w:styleId="ListLabel3316">
    <w:name w:val="ListLabel 3316"/>
    <w:rsid w:val="00D754CD"/>
    <w:rPr>
      <w:rFonts w:cs="OpenSymbol"/>
      <w:b/>
      <w:sz w:val="24"/>
    </w:rPr>
  </w:style>
  <w:style w:type="character" w:customStyle="1" w:styleId="ListLabel3317">
    <w:name w:val="ListLabel 3317"/>
    <w:rsid w:val="00D754CD"/>
    <w:rPr>
      <w:rFonts w:cs="OpenSymbol"/>
      <w:b/>
      <w:sz w:val="24"/>
    </w:rPr>
  </w:style>
  <w:style w:type="character" w:customStyle="1" w:styleId="ListLabel3318">
    <w:name w:val="ListLabel 3318"/>
    <w:rsid w:val="00D754CD"/>
    <w:rPr>
      <w:rFonts w:cs="OpenSymbol"/>
      <w:b/>
      <w:sz w:val="24"/>
    </w:rPr>
  </w:style>
  <w:style w:type="character" w:customStyle="1" w:styleId="ListLabel3319">
    <w:name w:val="ListLabel 3319"/>
    <w:basedOn w:val="ListLabel3497"/>
    <w:rsid w:val="00D754CD"/>
    <w:rPr>
      <w:rFonts w:cs="OpenSymbol"/>
      <w:b/>
      <w:sz w:val="24"/>
    </w:rPr>
  </w:style>
  <w:style w:type="character" w:customStyle="1" w:styleId="ListLabel3320">
    <w:name w:val="ListLabel 3320"/>
    <w:rsid w:val="00D754CD"/>
    <w:rPr>
      <w:rFonts w:cs="OpenSymbol"/>
      <w:b/>
      <w:sz w:val="24"/>
    </w:rPr>
  </w:style>
  <w:style w:type="character" w:customStyle="1" w:styleId="ListLabel3321">
    <w:name w:val="ListLabel 3321"/>
    <w:rsid w:val="00D754CD"/>
    <w:rPr>
      <w:rFonts w:cs="OpenSymbol"/>
      <w:b/>
      <w:sz w:val="24"/>
    </w:rPr>
  </w:style>
  <w:style w:type="character" w:customStyle="1" w:styleId="ListLabel3322">
    <w:name w:val="ListLabel 3322"/>
    <w:rsid w:val="00D754CD"/>
    <w:rPr>
      <w:rFonts w:ascii="Times New Roman" w:hAnsi="Times New Roman" w:cs="Symbol"/>
      <w:b/>
      <w:sz w:val="24"/>
    </w:rPr>
  </w:style>
  <w:style w:type="character" w:customStyle="1" w:styleId="ListLabel3323">
    <w:name w:val="ListLabel 3323"/>
    <w:rsid w:val="00D754CD"/>
    <w:rPr>
      <w:rFonts w:cs="Courier New"/>
      <w:sz w:val="24"/>
    </w:rPr>
  </w:style>
  <w:style w:type="character" w:customStyle="1" w:styleId="ListLabel3324">
    <w:name w:val="ListLabel 3324"/>
    <w:rsid w:val="00D754CD"/>
    <w:rPr>
      <w:rFonts w:cs="Wingdings"/>
    </w:rPr>
  </w:style>
  <w:style w:type="character" w:customStyle="1" w:styleId="ListLabel3325">
    <w:name w:val="ListLabel 3325"/>
    <w:rsid w:val="00D754CD"/>
    <w:rPr>
      <w:rFonts w:cs="Symbol"/>
      <w:b/>
      <w:sz w:val="24"/>
    </w:rPr>
  </w:style>
  <w:style w:type="character" w:customStyle="1" w:styleId="ListLabel3326">
    <w:name w:val="ListLabel 3326"/>
    <w:rsid w:val="00D754CD"/>
    <w:rPr>
      <w:rFonts w:cs="Courier New"/>
      <w:sz w:val="24"/>
    </w:rPr>
  </w:style>
  <w:style w:type="character" w:customStyle="1" w:styleId="ListLabel3327">
    <w:name w:val="ListLabel 3327"/>
    <w:rsid w:val="00D754CD"/>
    <w:rPr>
      <w:rFonts w:cs="Wingdings"/>
    </w:rPr>
  </w:style>
  <w:style w:type="character" w:customStyle="1" w:styleId="ListLabel3328">
    <w:name w:val="ListLabel 3328"/>
    <w:rsid w:val="00D754CD"/>
    <w:rPr>
      <w:rFonts w:cs="Symbol"/>
      <w:b/>
      <w:sz w:val="24"/>
    </w:rPr>
  </w:style>
  <w:style w:type="character" w:customStyle="1" w:styleId="ListLabel3329">
    <w:name w:val="ListLabel 3329"/>
    <w:rsid w:val="00D754CD"/>
    <w:rPr>
      <w:rFonts w:cs="Courier New"/>
      <w:sz w:val="24"/>
    </w:rPr>
  </w:style>
  <w:style w:type="character" w:customStyle="1" w:styleId="ListLabel3330">
    <w:name w:val="ListLabel 3330"/>
    <w:rsid w:val="00D754CD"/>
    <w:rPr>
      <w:rFonts w:cs="Wingdings"/>
    </w:rPr>
  </w:style>
  <w:style w:type="character" w:customStyle="1" w:styleId="ListLabel3331">
    <w:name w:val="ListLabel 3331"/>
    <w:rsid w:val="00D754CD"/>
    <w:rPr>
      <w:rFonts w:ascii="Times New Roman" w:hAnsi="Times New Roman" w:cs="Symbol"/>
      <w:b/>
      <w:sz w:val="24"/>
    </w:rPr>
  </w:style>
  <w:style w:type="character" w:customStyle="1" w:styleId="ListLabel3332">
    <w:name w:val="ListLabel 3332"/>
    <w:rsid w:val="00D754CD"/>
    <w:rPr>
      <w:rFonts w:cs="Courier New"/>
      <w:sz w:val="24"/>
    </w:rPr>
  </w:style>
  <w:style w:type="character" w:customStyle="1" w:styleId="ListLabel3333">
    <w:name w:val="ListLabel 3333"/>
    <w:rsid w:val="00D754CD"/>
    <w:rPr>
      <w:rFonts w:cs="Wingdings"/>
    </w:rPr>
  </w:style>
  <w:style w:type="character" w:customStyle="1" w:styleId="ListLabel3334">
    <w:name w:val="ListLabel 3334"/>
    <w:rsid w:val="00D754CD"/>
    <w:rPr>
      <w:rFonts w:cs="Symbol"/>
      <w:b/>
      <w:sz w:val="24"/>
    </w:rPr>
  </w:style>
  <w:style w:type="character" w:customStyle="1" w:styleId="ListLabel3335">
    <w:name w:val="ListLabel 3335"/>
    <w:rsid w:val="00D754CD"/>
    <w:rPr>
      <w:rFonts w:cs="Courier New"/>
      <w:sz w:val="24"/>
    </w:rPr>
  </w:style>
  <w:style w:type="character" w:customStyle="1" w:styleId="ListLabel3336">
    <w:name w:val="ListLabel 3336"/>
    <w:rsid w:val="00D754CD"/>
    <w:rPr>
      <w:rFonts w:cs="Wingdings"/>
    </w:rPr>
  </w:style>
  <w:style w:type="character" w:customStyle="1" w:styleId="ListLabel3337">
    <w:name w:val="ListLabel 3337"/>
    <w:rsid w:val="00D754CD"/>
    <w:rPr>
      <w:rFonts w:cs="Symbol"/>
      <w:b/>
      <w:sz w:val="24"/>
    </w:rPr>
  </w:style>
  <w:style w:type="character" w:customStyle="1" w:styleId="ListLabel3338">
    <w:name w:val="ListLabel 3338"/>
    <w:rsid w:val="00D754CD"/>
    <w:rPr>
      <w:rFonts w:cs="Courier New"/>
      <w:sz w:val="24"/>
    </w:rPr>
  </w:style>
  <w:style w:type="character" w:customStyle="1" w:styleId="ListLabel3339">
    <w:name w:val="ListLabel 3339"/>
    <w:rsid w:val="00D754CD"/>
    <w:rPr>
      <w:rFonts w:cs="Wingdings"/>
    </w:rPr>
  </w:style>
  <w:style w:type="character" w:customStyle="1" w:styleId="ListLabel3340">
    <w:name w:val="ListLabel 3340"/>
    <w:basedOn w:val="ListLabel3497"/>
    <w:rsid w:val="00D754CD"/>
    <w:rPr>
      <w:rFonts w:ascii="Times New Roman" w:hAnsi="Times New Roman" w:cs="Symbol"/>
      <w:b/>
      <w:sz w:val="24"/>
    </w:rPr>
  </w:style>
  <w:style w:type="character" w:customStyle="1" w:styleId="ListLabel3341">
    <w:name w:val="ListLabel 3341"/>
    <w:rsid w:val="00D754CD"/>
    <w:rPr>
      <w:rFonts w:cs="Courier New"/>
      <w:sz w:val="24"/>
    </w:rPr>
  </w:style>
  <w:style w:type="character" w:customStyle="1" w:styleId="ListLabel3342">
    <w:name w:val="ListLabel 3342"/>
    <w:rsid w:val="00D754CD"/>
    <w:rPr>
      <w:rFonts w:cs="Wingdings"/>
    </w:rPr>
  </w:style>
  <w:style w:type="character" w:customStyle="1" w:styleId="ListLabel3343">
    <w:name w:val="ListLabel 3343"/>
    <w:rsid w:val="00D754CD"/>
    <w:rPr>
      <w:rFonts w:cs="Symbol"/>
      <w:b/>
      <w:sz w:val="24"/>
    </w:rPr>
  </w:style>
  <w:style w:type="character" w:customStyle="1" w:styleId="ListLabel3344">
    <w:name w:val="ListLabel 3344"/>
    <w:rsid w:val="00D754CD"/>
    <w:rPr>
      <w:rFonts w:cs="Courier New"/>
      <w:sz w:val="24"/>
    </w:rPr>
  </w:style>
  <w:style w:type="character" w:customStyle="1" w:styleId="ListLabel3345">
    <w:name w:val="ListLabel 3345"/>
    <w:rsid w:val="00D754CD"/>
    <w:rPr>
      <w:rFonts w:cs="Wingdings"/>
    </w:rPr>
  </w:style>
  <w:style w:type="character" w:customStyle="1" w:styleId="ListLabel3346">
    <w:name w:val="ListLabel 3346"/>
    <w:rsid w:val="00D754CD"/>
    <w:rPr>
      <w:rFonts w:cs="Symbol"/>
      <w:b/>
      <w:sz w:val="24"/>
    </w:rPr>
  </w:style>
  <w:style w:type="character" w:customStyle="1" w:styleId="ListLabel3347">
    <w:name w:val="ListLabel 3347"/>
    <w:rsid w:val="00D754CD"/>
    <w:rPr>
      <w:rFonts w:cs="Courier New"/>
      <w:sz w:val="24"/>
    </w:rPr>
  </w:style>
  <w:style w:type="character" w:customStyle="1" w:styleId="ListLabel3348">
    <w:name w:val="ListLabel 3348"/>
    <w:rsid w:val="00D754CD"/>
    <w:rPr>
      <w:rFonts w:cs="Wingdings"/>
    </w:rPr>
  </w:style>
  <w:style w:type="character" w:customStyle="1" w:styleId="ListLabel3349">
    <w:name w:val="ListLabel 3349"/>
    <w:rsid w:val="00D754CD"/>
    <w:rPr>
      <w:rFonts w:ascii="Times New Roman" w:hAnsi="Times New Roman" w:cs="Arial"/>
      <w:sz w:val="24"/>
    </w:rPr>
  </w:style>
  <w:style w:type="character" w:customStyle="1" w:styleId="ListLabel3350">
    <w:name w:val="ListLabel 3350"/>
    <w:rsid w:val="00D754CD"/>
    <w:rPr>
      <w:rFonts w:cs="Courier New"/>
      <w:sz w:val="24"/>
    </w:rPr>
  </w:style>
  <w:style w:type="character" w:customStyle="1" w:styleId="ListLabel3351">
    <w:name w:val="ListLabel 3351"/>
    <w:rsid w:val="00D754CD"/>
    <w:rPr>
      <w:rFonts w:cs="Wingdings"/>
    </w:rPr>
  </w:style>
  <w:style w:type="character" w:customStyle="1" w:styleId="ListLabel3352">
    <w:name w:val="ListLabel 3352"/>
    <w:rsid w:val="00D754CD"/>
    <w:rPr>
      <w:rFonts w:cs="Symbol"/>
      <w:b/>
      <w:sz w:val="24"/>
    </w:rPr>
  </w:style>
  <w:style w:type="character" w:customStyle="1" w:styleId="ListLabel3353">
    <w:name w:val="ListLabel 3353"/>
    <w:rsid w:val="00D754CD"/>
    <w:rPr>
      <w:rFonts w:cs="Courier New"/>
      <w:sz w:val="24"/>
    </w:rPr>
  </w:style>
  <w:style w:type="character" w:customStyle="1" w:styleId="ListLabel3354">
    <w:name w:val="ListLabel 3354"/>
    <w:rsid w:val="00D754CD"/>
    <w:rPr>
      <w:rFonts w:cs="Wingdings"/>
    </w:rPr>
  </w:style>
  <w:style w:type="character" w:customStyle="1" w:styleId="ListLabel3355">
    <w:name w:val="ListLabel 3355"/>
    <w:rsid w:val="00D754CD"/>
    <w:rPr>
      <w:rFonts w:cs="Symbol"/>
      <w:b/>
      <w:sz w:val="24"/>
    </w:rPr>
  </w:style>
  <w:style w:type="character" w:customStyle="1" w:styleId="ListLabel3356">
    <w:name w:val="ListLabel 3356"/>
    <w:rsid w:val="00D754CD"/>
    <w:rPr>
      <w:rFonts w:cs="Courier New"/>
      <w:sz w:val="24"/>
    </w:rPr>
  </w:style>
  <w:style w:type="character" w:customStyle="1" w:styleId="ListLabel3357">
    <w:name w:val="ListLabel 3357"/>
    <w:rsid w:val="00D754CD"/>
    <w:rPr>
      <w:rFonts w:cs="Wingdings"/>
    </w:rPr>
  </w:style>
  <w:style w:type="character" w:customStyle="1" w:styleId="ListLabel3358">
    <w:name w:val="ListLabel 3358"/>
    <w:rsid w:val="00D754CD"/>
    <w:rPr>
      <w:rFonts w:cs="Courier New"/>
      <w:sz w:val="24"/>
    </w:rPr>
  </w:style>
  <w:style w:type="character" w:customStyle="1" w:styleId="ListLabel3359">
    <w:name w:val="ListLabel 3359"/>
    <w:rsid w:val="00D754CD"/>
    <w:rPr>
      <w:rFonts w:cs="Wingdings"/>
      <w:sz w:val="24"/>
    </w:rPr>
  </w:style>
  <w:style w:type="character" w:customStyle="1" w:styleId="ListLabel3360">
    <w:name w:val="ListLabel 3360"/>
    <w:rsid w:val="00D754CD"/>
    <w:rPr>
      <w:rFonts w:cs="Symbol"/>
      <w:b/>
      <w:sz w:val="24"/>
    </w:rPr>
  </w:style>
  <w:style w:type="character" w:customStyle="1" w:styleId="ListLabel3361">
    <w:name w:val="ListLabel 3361"/>
    <w:rsid w:val="00D754CD"/>
    <w:rPr>
      <w:rFonts w:cs="Courier New"/>
      <w:sz w:val="24"/>
    </w:rPr>
  </w:style>
  <w:style w:type="character" w:customStyle="1" w:styleId="ListLabel3362">
    <w:name w:val="ListLabel 3362"/>
    <w:rsid w:val="00D754CD"/>
    <w:rPr>
      <w:rFonts w:cs="Wingdings"/>
      <w:sz w:val="24"/>
    </w:rPr>
  </w:style>
  <w:style w:type="character" w:customStyle="1" w:styleId="ListLabel3363">
    <w:name w:val="ListLabel 3363"/>
    <w:rsid w:val="00D754CD"/>
    <w:rPr>
      <w:rFonts w:cs="Symbol"/>
      <w:b/>
      <w:sz w:val="24"/>
    </w:rPr>
  </w:style>
  <w:style w:type="character" w:customStyle="1" w:styleId="ListLabel3364">
    <w:name w:val="ListLabel 3364"/>
    <w:rsid w:val="00D754CD"/>
    <w:rPr>
      <w:rFonts w:cs="Courier New"/>
      <w:sz w:val="24"/>
    </w:rPr>
  </w:style>
  <w:style w:type="character" w:customStyle="1" w:styleId="ListLabel3365">
    <w:name w:val="ListLabel 3365"/>
    <w:rsid w:val="00D754CD"/>
    <w:rPr>
      <w:rFonts w:cs="Wingdings"/>
      <w:sz w:val="24"/>
    </w:rPr>
  </w:style>
  <w:style w:type="character" w:customStyle="1" w:styleId="ListLabel3366">
    <w:name w:val="ListLabel 3366"/>
    <w:rsid w:val="00D754CD"/>
    <w:rPr>
      <w:rFonts w:cs="Times New Roman"/>
      <w:b/>
      <w:sz w:val="24"/>
    </w:rPr>
  </w:style>
  <w:style w:type="character" w:customStyle="1" w:styleId="ListLabel3367">
    <w:name w:val="ListLabel 3367"/>
    <w:rsid w:val="00D754CD"/>
    <w:rPr>
      <w:rFonts w:ascii="Times New Roman" w:hAnsi="Times New Roman" w:cs="Symbol"/>
      <w:sz w:val="24"/>
    </w:rPr>
  </w:style>
  <w:style w:type="character" w:customStyle="1" w:styleId="ListLabel3368">
    <w:name w:val="ListLabel 3368"/>
    <w:rsid w:val="00D754CD"/>
    <w:rPr>
      <w:rFonts w:cs="Courier New"/>
    </w:rPr>
  </w:style>
  <w:style w:type="character" w:customStyle="1" w:styleId="ListLabel3369">
    <w:name w:val="ListLabel 3369"/>
    <w:rsid w:val="00D754CD"/>
    <w:rPr>
      <w:rFonts w:cs="Wingdings"/>
    </w:rPr>
  </w:style>
  <w:style w:type="character" w:customStyle="1" w:styleId="ListLabel3370">
    <w:name w:val="ListLabel 3370"/>
    <w:rsid w:val="00D754CD"/>
    <w:rPr>
      <w:rFonts w:cs="OpenSymbol"/>
    </w:rPr>
  </w:style>
  <w:style w:type="character" w:customStyle="1" w:styleId="ListLabel3371">
    <w:name w:val="ListLabel 3371"/>
    <w:rsid w:val="00D754CD"/>
    <w:rPr>
      <w:rFonts w:ascii="Times New Roman" w:hAnsi="Times New Roman" w:cs="Symbol"/>
      <w:b/>
      <w:sz w:val="24"/>
      <w:szCs w:val="24"/>
    </w:rPr>
  </w:style>
  <w:style w:type="character" w:customStyle="1" w:styleId="ListLabel3372">
    <w:name w:val="ListLabel 3372"/>
    <w:rsid w:val="00D754CD"/>
    <w:rPr>
      <w:rFonts w:cs="Courier New"/>
      <w:sz w:val="24"/>
    </w:rPr>
  </w:style>
  <w:style w:type="character" w:customStyle="1" w:styleId="ListLabel3373">
    <w:name w:val="ListLabel 3373"/>
    <w:rsid w:val="00D754CD"/>
    <w:rPr>
      <w:rFonts w:cs="Wingdings"/>
      <w:sz w:val="24"/>
    </w:rPr>
  </w:style>
  <w:style w:type="character" w:customStyle="1" w:styleId="ListLabel3374">
    <w:name w:val="ListLabel 3374"/>
    <w:rsid w:val="00D754CD"/>
    <w:rPr>
      <w:rFonts w:cs="Symbol"/>
      <w:b/>
      <w:sz w:val="24"/>
      <w:szCs w:val="24"/>
    </w:rPr>
  </w:style>
  <w:style w:type="character" w:customStyle="1" w:styleId="ListLabel3375">
    <w:name w:val="ListLabel 3375"/>
    <w:rsid w:val="00D754CD"/>
    <w:rPr>
      <w:rFonts w:cs="Courier New"/>
      <w:sz w:val="24"/>
    </w:rPr>
  </w:style>
  <w:style w:type="character" w:customStyle="1" w:styleId="ListLabel3376">
    <w:name w:val="ListLabel 3376"/>
    <w:rsid w:val="00D754CD"/>
    <w:rPr>
      <w:rFonts w:cs="Wingdings"/>
      <w:sz w:val="24"/>
    </w:rPr>
  </w:style>
  <w:style w:type="character" w:customStyle="1" w:styleId="ListLabel3377">
    <w:name w:val="ListLabel 3377"/>
    <w:rsid w:val="00D754CD"/>
    <w:rPr>
      <w:rFonts w:cs="Symbol"/>
      <w:b/>
      <w:sz w:val="24"/>
      <w:szCs w:val="24"/>
    </w:rPr>
  </w:style>
  <w:style w:type="character" w:customStyle="1" w:styleId="ListLabel3378">
    <w:name w:val="ListLabel 3378"/>
    <w:rsid w:val="00D754CD"/>
    <w:rPr>
      <w:rFonts w:cs="Courier New"/>
      <w:sz w:val="24"/>
    </w:rPr>
  </w:style>
  <w:style w:type="character" w:customStyle="1" w:styleId="ListLabel3379">
    <w:name w:val="ListLabel 3379"/>
    <w:rsid w:val="00D754CD"/>
    <w:rPr>
      <w:rFonts w:cs="Wingdings"/>
      <w:sz w:val="24"/>
    </w:rPr>
  </w:style>
  <w:style w:type="character" w:customStyle="1" w:styleId="ListLabel3380">
    <w:name w:val="ListLabel 3380"/>
    <w:rsid w:val="00D754CD"/>
    <w:rPr>
      <w:rFonts w:ascii="Times New Roman" w:hAnsi="Times New Roman" w:cs="Symbol"/>
      <w:b/>
      <w:sz w:val="24"/>
    </w:rPr>
  </w:style>
  <w:style w:type="character" w:customStyle="1" w:styleId="ListLabel3381">
    <w:name w:val="ListLabel 3381"/>
    <w:rsid w:val="00D754CD"/>
    <w:rPr>
      <w:rFonts w:cs="Courier New"/>
      <w:sz w:val="24"/>
    </w:rPr>
  </w:style>
  <w:style w:type="character" w:customStyle="1" w:styleId="ListLabel3382">
    <w:name w:val="ListLabel 3382"/>
    <w:rsid w:val="00D754CD"/>
    <w:rPr>
      <w:rFonts w:cs="Wingdings"/>
      <w:sz w:val="24"/>
    </w:rPr>
  </w:style>
  <w:style w:type="character" w:customStyle="1" w:styleId="ListLabel3383">
    <w:name w:val="ListLabel 3383"/>
    <w:rsid w:val="00D754CD"/>
    <w:rPr>
      <w:rFonts w:cs="Symbol"/>
      <w:b/>
      <w:sz w:val="24"/>
    </w:rPr>
  </w:style>
  <w:style w:type="character" w:customStyle="1" w:styleId="ListLabel3384">
    <w:name w:val="ListLabel 3384"/>
    <w:rsid w:val="00D754CD"/>
    <w:rPr>
      <w:rFonts w:cs="Courier New"/>
      <w:sz w:val="24"/>
    </w:rPr>
  </w:style>
  <w:style w:type="character" w:customStyle="1" w:styleId="ListLabel3385">
    <w:name w:val="ListLabel 3385"/>
    <w:rsid w:val="00D754CD"/>
    <w:rPr>
      <w:rFonts w:cs="Wingdings"/>
      <w:sz w:val="24"/>
    </w:rPr>
  </w:style>
  <w:style w:type="character" w:customStyle="1" w:styleId="ListLabel3386">
    <w:name w:val="ListLabel 3386"/>
    <w:rsid w:val="00D754CD"/>
    <w:rPr>
      <w:rFonts w:cs="Symbol"/>
      <w:b/>
      <w:sz w:val="24"/>
    </w:rPr>
  </w:style>
  <w:style w:type="character" w:customStyle="1" w:styleId="ListLabel3387">
    <w:name w:val="ListLabel 3387"/>
    <w:rsid w:val="00D754CD"/>
    <w:rPr>
      <w:rFonts w:cs="Courier New"/>
      <w:sz w:val="24"/>
    </w:rPr>
  </w:style>
  <w:style w:type="character" w:customStyle="1" w:styleId="ListLabel3388">
    <w:name w:val="ListLabel 3388"/>
    <w:rsid w:val="00D754CD"/>
    <w:rPr>
      <w:rFonts w:cs="Wingdings"/>
      <w:sz w:val="24"/>
    </w:rPr>
  </w:style>
  <w:style w:type="character" w:customStyle="1" w:styleId="ListLabel3389">
    <w:name w:val="ListLabel 3389"/>
    <w:rsid w:val="00D754CD"/>
    <w:rPr>
      <w:rFonts w:ascii="Times New Roman" w:hAnsi="Times New Roman" w:cs="Symbol"/>
      <w:b/>
      <w:sz w:val="24"/>
    </w:rPr>
  </w:style>
  <w:style w:type="character" w:customStyle="1" w:styleId="ListLabel3390">
    <w:name w:val="ListLabel 3390"/>
    <w:basedOn w:val="ListLabel3497"/>
    <w:rsid w:val="00D754CD"/>
    <w:rPr>
      <w:rFonts w:cs="Courier New"/>
      <w:b/>
      <w:sz w:val="24"/>
    </w:rPr>
  </w:style>
  <w:style w:type="character" w:customStyle="1" w:styleId="ListLabel3391">
    <w:name w:val="ListLabel 3391"/>
    <w:rsid w:val="00D754CD"/>
    <w:rPr>
      <w:rFonts w:cs="Wingdings"/>
      <w:sz w:val="24"/>
    </w:rPr>
  </w:style>
  <w:style w:type="character" w:customStyle="1" w:styleId="ListLabel3392">
    <w:name w:val="ListLabel 3392"/>
    <w:basedOn w:val="ListLabel3497"/>
    <w:rsid w:val="00D754CD"/>
    <w:rPr>
      <w:rFonts w:cs="Symbol"/>
      <w:b/>
      <w:sz w:val="24"/>
    </w:rPr>
  </w:style>
  <w:style w:type="character" w:customStyle="1" w:styleId="ListLabel3393">
    <w:name w:val="ListLabel 3393"/>
    <w:rsid w:val="00D754CD"/>
    <w:rPr>
      <w:rFonts w:cs="Courier New"/>
      <w:sz w:val="24"/>
    </w:rPr>
  </w:style>
  <w:style w:type="character" w:customStyle="1" w:styleId="ListLabel3394">
    <w:name w:val="ListLabel 3394"/>
    <w:rsid w:val="00D754CD"/>
    <w:rPr>
      <w:rFonts w:cs="Wingdings"/>
      <w:sz w:val="24"/>
    </w:rPr>
  </w:style>
  <w:style w:type="character" w:customStyle="1" w:styleId="ListLabel3395">
    <w:name w:val="ListLabel 3395"/>
    <w:rsid w:val="00D754CD"/>
    <w:rPr>
      <w:rFonts w:cs="Symbol"/>
      <w:b/>
      <w:sz w:val="24"/>
    </w:rPr>
  </w:style>
  <w:style w:type="character" w:customStyle="1" w:styleId="ListLabel3396">
    <w:name w:val="ListLabel 3396"/>
    <w:rsid w:val="00D754CD"/>
    <w:rPr>
      <w:rFonts w:cs="Courier New"/>
      <w:sz w:val="24"/>
    </w:rPr>
  </w:style>
  <w:style w:type="character" w:customStyle="1" w:styleId="ListLabel3397">
    <w:name w:val="ListLabel 3397"/>
    <w:rsid w:val="00D754CD"/>
    <w:rPr>
      <w:rFonts w:cs="Wingdings"/>
      <w:sz w:val="24"/>
    </w:rPr>
  </w:style>
  <w:style w:type="character" w:customStyle="1" w:styleId="ListLabel3398">
    <w:name w:val="ListLabel 3398"/>
    <w:rsid w:val="00D754CD"/>
    <w:rPr>
      <w:rFonts w:ascii="Times New Roman" w:hAnsi="Times New Roman" w:cs="Arial"/>
      <w:sz w:val="24"/>
    </w:rPr>
  </w:style>
  <w:style w:type="character" w:customStyle="1" w:styleId="ListLabel3399">
    <w:name w:val="ListLabel 3399"/>
    <w:rsid w:val="00D754CD"/>
    <w:rPr>
      <w:rFonts w:cs="Courier New"/>
      <w:sz w:val="24"/>
    </w:rPr>
  </w:style>
  <w:style w:type="character" w:customStyle="1" w:styleId="ListLabel3400">
    <w:name w:val="ListLabel 3400"/>
    <w:rsid w:val="00D754CD"/>
    <w:rPr>
      <w:rFonts w:cs="Wingdings"/>
      <w:sz w:val="24"/>
    </w:rPr>
  </w:style>
  <w:style w:type="character" w:customStyle="1" w:styleId="ListLabel3401">
    <w:name w:val="ListLabel 3401"/>
    <w:rsid w:val="00D754CD"/>
    <w:rPr>
      <w:rFonts w:cs="Symbol"/>
      <w:b/>
      <w:sz w:val="24"/>
    </w:rPr>
  </w:style>
  <w:style w:type="character" w:customStyle="1" w:styleId="ListLabel3402">
    <w:name w:val="ListLabel 3402"/>
    <w:rsid w:val="00D754CD"/>
    <w:rPr>
      <w:rFonts w:cs="Courier New"/>
      <w:sz w:val="24"/>
    </w:rPr>
  </w:style>
  <w:style w:type="character" w:customStyle="1" w:styleId="ListLabel3403">
    <w:name w:val="ListLabel 3403"/>
    <w:rsid w:val="00D754CD"/>
    <w:rPr>
      <w:rFonts w:cs="Wingdings"/>
      <w:sz w:val="24"/>
    </w:rPr>
  </w:style>
  <w:style w:type="character" w:customStyle="1" w:styleId="ListLabel3404">
    <w:name w:val="ListLabel 3404"/>
    <w:rsid w:val="00D754CD"/>
    <w:rPr>
      <w:rFonts w:cs="Symbol"/>
      <w:b/>
      <w:sz w:val="24"/>
    </w:rPr>
  </w:style>
  <w:style w:type="character" w:customStyle="1" w:styleId="ListLabel3405">
    <w:name w:val="ListLabel 3405"/>
    <w:rsid w:val="00D754CD"/>
    <w:rPr>
      <w:rFonts w:cs="Courier New"/>
      <w:sz w:val="24"/>
    </w:rPr>
  </w:style>
  <w:style w:type="character" w:customStyle="1" w:styleId="ListLabel3406">
    <w:name w:val="ListLabel 3406"/>
    <w:rsid w:val="00D754CD"/>
    <w:rPr>
      <w:rFonts w:cs="Wingdings"/>
      <w:sz w:val="24"/>
    </w:rPr>
  </w:style>
  <w:style w:type="character" w:customStyle="1" w:styleId="ListLabel3407">
    <w:name w:val="ListLabel 3407"/>
    <w:rsid w:val="00D754CD"/>
    <w:rPr>
      <w:rFonts w:ascii="Times New Roman" w:hAnsi="Times New Roman" w:cs="Times New Roman"/>
      <w:b/>
      <w:sz w:val="24"/>
    </w:rPr>
  </w:style>
  <w:style w:type="character" w:customStyle="1" w:styleId="ListLabel3408">
    <w:name w:val="ListLabel 3408"/>
    <w:rsid w:val="00D754CD"/>
    <w:rPr>
      <w:rFonts w:cs="Courier New"/>
      <w:sz w:val="24"/>
    </w:rPr>
  </w:style>
  <w:style w:type="character" w:customStyle="1" w:styleId="ListLabel3409">
    <w:name w:val="ListLabel 3409"/>
    <w:rsid w:val="00D754CD"/>
    <w:rPr>
      <w:rFonts w:cs="Wingdings"/>
      <w:sz w:val="24"/>
    </w:rPr>
  </w:style>
  <w:style w:type="character" w:customStyle="1" w:styleId="ListLabel3410">
    <w:name w:val="ListLabel 3410"/>
    <w:rsid w:val="00D754CD"/>
    <w:rPr>
      <w:rFonts w:cs="Symbol"/>
      <w:b/>
      <w:sz w:val="24"/>
    </w:rPr>
  </w:style>
  <w:style w:type="character" w:customStyle="1" w:styleId="ListLabel3411">
    <w:name w:val="ListLabel 3411"/>
    <w:rsid w:val="00D754CD"/>
    <w:rPr>
      <w:rFonts w:cs="Courier New"/>
      <w:sz w:val="24"/>
    </w:rPr>
  </w:style>
  <w:style w:type="character" w:customStyle="1" w:styleId="ListLabel3412">
    <w:name w:val="ListLabel 3412"/>
    <w:rsid w:val="00D754CD"/>
    <w:rPr>
      <w:rFonts w:cs="Wingdings"/>
      <w:sz w:val="24"/>
    </w:rPr>
  </w:style>
  <w:style w:type="character" w:customStyle="1" w:styleId="ListLabel3413">
    <w:name w:val="ListLabel 3413"/>
    <w:rsid w:val="00D754CD"/>
    <w:rPr>
      <w:rFonts w:cs="Symbol"/>
      <w:b/>
      <w:sz w:val="24"/>
    </w:rPr>
  </w:style>
  <w:style w:type="character" w:customStyle="1" w:styleId="ListLabel3414">
    <w:name w:val="ListLabel 3414"/>
    <w:rsid w:val="00D754CD"/>
    <w:rPr>
      <w:rFonts w:cs="Courier New"/>
      <w:sz w:val="24"/>
    </w:rPr>
  </w:style>
  <w:style w:type="character" w:customStyle="1" w:styleId="ListLabel3415">
    <w:name w:val="ListLabel 3415"/>
    <w:rsid w:val="00D754CD"/>
    <w:rPr>
      <w:rFonts w:cs="Wingdings"/>
      <w:sz w:val="24"/>
    </w:rPr>
  </w:style>
  <w:style w:type="character" w:customStyle="1" w:styleId="ListLabel3416">
    <w:name w:val="ListLabel 3416"/>
    <w:rsid w:val="00D754CD"/>
    <w:rPr>
      <w:rFonts w:ascii="Times New Roman" w:hAnsi="Times New Roman" w:cs="Courier New"/>
      <w:sz w:val="24"/>
    </w:rPr>
  </w:style>
  <w:style w:type="character" w:customStyle="1" w:styleId="ListLabel3417">
    <w:name w:val="ListLabel 3417"/>
    <w:rsid w:val="00D754CD"/>
    <w:rPr>
      <w:rFonts w:cs="Wingdings"/>
      <w:sz w:val="24"/>
    </w:rPr>
  </w:style>
  <w:style w:type="character" w:customStyle="1" w:styleId="ListLabel3418">
    <w:name w:val="ListLabel 3418"/>
    <w:rsid w:val="00D754CD"/>
    <w:rPr>
      <w:rFonts w:cs="Symbol"/>
      <w:b/>
      <w:sz w:val="24"/>
    </w:rPr>
  </w:style>
  <w:style w:type="character" w:customStyle="1" w:styleId="ListLabel3419">
    <w:name w:val="ListLabel 3419"/>
    <w:rsid w:val="00D754CD"/>
    <w:rPr>
      <w:rFonts w:cs="Courier New"/>
      <w:sz w:val="24"/>
    </w:rPr>
  </w:style>
  <w:style w:type="character" w:customStyle="1" w:styleId="ListLabel3420">
    <w:name w:val="ListLabel 3420"/>
    <w:rsid w:val="00D754CD"/>
    <w:rPr>
      <w:rFonts w:cs="Wingdings"/>
      <w:sz w:val="24"/>
    </w:rPr>
  </w:style>
  <w:style w:type="character" w:customStyle="1" w:styleId="ListLabel3421">
    <w:name w:val="ListLabel 3421"/>
    <w:rsid w:val="00D754CD"/>
    <w:rPr>
      <w:rFonts w:cs="Symbol"/>
      <w:b/>
      <w:sz w:val="24"/>
    </w:rPr>
  </w:style>
  <w:style w:type="character" w:customStyle="1" w:styleId="ListLabel3422">
    <w:name w:val="ListLabel 3422"/>
    <w:rsid w:val="00D754CD"/>
    <w:rPr>
      <w:rFonts w:cs="Courier New"/>
      <w:sz w:val="24"/>
    </w:rPr>
  </w:style>
  <w:style w:type="character" w:customStyle="1" w:styleId="ListLabel3423">
    <w:name w:val="ListLabel 3423"/>
    <w:rsid w:val="00D754CD"/>
    <w:rPr>
      <w:rFonts w:cs="Wingdings"/>
      <w:sz w:val="24"/>
    </w:rPr>
  </w:style>
  <w:style w:type="character" w:customStyle="1" w:styleId="ListLabel3424">
    <w:name w:val="ListLabel 3424"/>
    <w:rsid w:val="00D754CD"/>
    <w:rPr>
      <w:rFonts w:ascii="Times New Roman" w:hAnsi="Times New Roman" w:cs="OpenSymbol"/>
      <w:b/>
      <w:sz w:val="24"/>
    </w:rPr>
  </w:style>
  <w:style w:type="character" w:customStyle="1" w:styleId="ListLabel3425">
    <w:name w:val="ListLabel 3425"/>
    <w:rsid w:val="00D754CD"/>
    <w:rPr>
      <w:rFonts w:cs="OpenSymbol"/>
      <w:b/>
      <w:sz w:val="24"/>
    </w:rPr>
  </w:style>
  <w:style w:type="character" w:customStyle="1" w:styleId="ListLabel3426">
    <w:name w:val="ListLabel 3426"/>
    <w:rsid w:val="00D754CD"/>
    <w:rPr>
      <w:rFonts w:cs="OpenSymbol"/>
      <w:b/>
      <w:sz w:val="24"/>
    </w:rPr>
  </w:style>
  <w:style w:type="character" w:customStyle="1" w:styleId="ListLabel3427">
    <w:name w:val="ListLabel 3427"/>
    <w:rsid w:val="00D754CD"/>
    <w:rPr>
      <w:rFonts w:cs="OpenSymbol"/>
      <w:b/>
      <w:sz w:val="24"/>
    </w:rPr>
  </w:style>
  <w:style w:type="character" w:customStyle="1" w:styleId="ListLabel3428">
    <w:name w:val="ListLabel 3428"/>
    <w:rsid w:val="00D754CD"/>
    <w:rPr>
      <w:rFonts w:cs="OpenSymbol"/>
      <w:b/>
      <w:sz w:val="24"/>
    </w:rPr>
  </w:style>
  <w:style w:type="character" w:customStyle="1" w:styleId="ListLabel3429">
    <w:name w:val="ListLabel 3429"/>
    <w:rsid w:val="00D754CD"/>
    <w:rPr>
      <w:rFonts w:cs="OpenSymbol"/>
      <w:b/>
      <w:sz w:val="24"/>
    </w:rPr>
  </w:style>
  <w:style w:type="character" w:customStyle="1" w:styleId="ListLabel3430">
    <w:name w:val="ListLabel 3430"/>
    <w:rsid w:val="00D754CD"/>
    <w:rPr>
      <w:rFonts w:cs="OpenSymbol"/>
      <w:b/>
      <w:sz w:val="24"/>
    </w:rPr>
  </w:style>
  <w:style w:type="character" w:customStyle="1" w:styleId="ListLabel3431">
    <w:name w:val="ListLabel 3431"/>
    <w:rsid w:val="00D754CD"/>
    <w:rPr>
      <w:rFonts w:cs="OpenSymbol"/>
      <w:b/>
      <w:sz w:val="24"/>
    </w:rPr>
  </w:style>
  <w:style w:type="character" w:customStyle="1" w:styleId="ListLabel3432">
    <w:name w:val="ListLabel 3432"/>
    <w:basedOn w:val="ListLabel3497"/>
    <w:rsid w:val="00D754CD"/>
    <w:rPr>
      <w:rFonts w:cs="OpenSymbol"/>
      <w:b/>
      <w:sz w:val="24"/>
    </w:rPr>
  </w:style>
  <w:style w:type="character" w:customStyle="1" w:styleId="ListLabel3433">
    <w:name w:val="ListLabel 3433"/>
    <w:rsid w:val="00D754CD"/>
    <w:rPr>
      <w:rFonts w:ascii="Times New Roman" w:hAnsi="Times New Roman" w:cs="OpenSymbol"/>
      <w:b/>
      <w:sz w:val="24"/>
    </w:rPr>
  </w:style>
  <w:style w:type="character" w:customStyle="1" w:styleId="ListLabel3434">
    <w:name w:val="ListLabel 3434"/>
    <w:rsid w:val="00D754CD"/>
    <w:rPr>
      <w:rFonts w:cs="OpenSymbol"/>
      <w:b/>
      <w:sz w:val="24"/>
    </w:rPr>
  </w:style>
  <w:style w:type="character" w:customStyle="1" w:styleId="ListLabel3435">
    <w:name w:val="ListLabel 3435"/>
    <w:rsid w:val="00D754CD"/>
    <w:rPr>
      <w:rFonts w:cs="OpenSymbol"/>
      <w:b/>
      <w:sz w:val="24"/>
    </w:rPr>
  </w:style>
  <w:style w:type="character" w:customStyle="1" w:styleId="ListLabel3436">
    <w:name w:val="ListLabel 3436"/>
    <w:rsid w:val="00D754CD"/>
    <w:rPr>
      <w:rFonts w:cs="OpenSymbol"/>
      <w:b/>
      <w:sz w:val="24"/>
    </w:rPr>
  </w:style>
  <w:style w:type="character" w:customStyle="1" w:styleId="ListLabel3437">
    <w:name w:val="ListLabel 3437"/>
    <w:rsid w:val="00D754CD"/>
    <w:rPr>
      <w:rFonts w:cs="OpenSymbol"/>
      <w:b/>
      <w:sz w:val="24"/>
    </w:rPr>
  </w:style>
  <w:style w:type="character" w:customStyle="1" w:styleId="ListLabel3438">
    <w:name w:val="ListLabel 3438"/>
    <w:rsid w:val="00D754CD"/>
    <w:rPr>
      <w:rFonts w:cs="OpenSymbol"/>
      <w:b/>
      <w:sz w:val="24"/>
    </w:rPr>
  </w:style>
  <w:style w:type="character" w:customStyle="1" w:styleId="ListLabel3439">
    <w:name w:val="ListLabel 3439"/>
    <w:rsid w:val="00D754CD"/>
    <w:rPr>
      <w:rFonts w:cs="OpenSymbol"/>
      <w:b/>
      <w:sz w:val="24"/>
    </w:rPr>
  </w:style>
  <w:style w:type="character" w:customStyle="1" w:styleId="ListLabel3440">
    <w:name w:val="ListLabel 3440"/>
    <w:rsid w:val="00D754CD"/>
    <w:rPr>
      <w:rFonts w:cs="OpenSymbol"/>
      <w:b/>
      <w:sz w:val="24"/>
    </w:rPr>
  </w:style>
  <w:style w:type="character" w:customStyle="1" w:styleId="ListLabel3441">
    <w:name w:val="ListLabel 3441"/>
    <w:rsid w:val="00D754CD"/>
    <w:rPr>
      <w:rFonts w:cs="OpenSymbol"/>
      <w:b/>
      <w:sz w:val="24"/>
    </w:rPr>
  </w:style>
  <w:style w:type="character" w:customStyle="1" w:styleId="ListLabel3442">
    <w:name w:val="ListLabel 3442"/>
    <w:rsid w:val="00D754CD"/>
    <w:rPr>
      <w:rFonts w:ascii="Times New Roman" w:hAnsi="Times New Roman" w:cs="OpenSymbol"/>
      <w:b/>
      <w:sz w:val="24"/>
    </w:rPr>
  </w:style>
  <w:style w:type="character" w:customStyle="1" w:styleId="ListLabel3443">
    <w:name w:val="ListLabel 3443"/>
    <w:rsid w:val="00D754CD"/>
    <w:rPr>
      <w:rFonts w:cs="OpenSymbol"/>
      <w:b/>
      <w:sz w:val="24"/>
    </w:rPr>
  </w:style>
  <w:style w:type="character" w:customStyle="1" w:styleId="ListLabel3444">
    <w:name w:val="ListLabel 3444"/>
    <w:rsid w:val="00D754CD"/>
    <w:rPr>
      <w:rFonts w:cs="OpenSymbol"/>
      <w:b/>
      <w:sz w:val="24"/>
    </w:rPr>
  </w:style>
  <w:style w:type="character" w:customStyle="1" w:styleId="ListLabel3445">
    <w:name w:val="ListLabel 3445"/>
    <w:rsid w:val="00D754CD"/>
    <w:rPr>
      <w:rFonts w:cs="OpenSymbol"/>
      <w:b/>
      <w:sz w:val="24"/>
    </w:rPr>
  </w:style>
  <w:style w:type="character" w:customStyle="1" w:styleId="ListLabel3446">
    <w:name w:val="ListLabel 3446"/>
    <w:rsid w:val="00D754CD"/>
    <w:rPr>
      <w:rFonts w:cs="OpenSymbol"/>
      <w:b/>
      <w:sz w:val="24"/>
    </w:rPr>
  </w:style>
  <w:style w:type="character" w:customStyle="1" w:styleId="ListLabel3447">
    <w:name w:val="ListLabel 3447"/>
    <w:rsid w:val="00D754CD"/>
    <w:rPr>
      <w:rFonts w:cs="OpenSymbol"/>
      <w:b/>
      <w:sz w:val="24"/>
    </w:rPr>
  </w:style>
  <w:style w:type="character" w:customStyle="1" w:styleId="ListLabel3448">
    <w:name w:val="ListLabel 3448"/>
    <w:rsid w:val="00D754CD"/>
    <w:rPr>
      <w:rFonts w:cs="OpenSymbol"/>
      <w:b/>
      <w:sz w:val="24"/>
    </w:rPr>
  </w:style>
  <w:style w:type="character" w:customStyle="1" w:styleId="ListLabel3449">
    <w:name w:val="ListLabel 3449"/>
    <w:rsid w:val="00D754CD"/>
    <w:rPr>
      <w:rFonts w:cs="OpenSymbol"/>
      <w:b/>
      <w:sz w:val="24"/>
    </w:rPr>
  </w:style>
  <w:style w:type="character" w:customStyle="1" w:styleId="ListLabel3450">
    <w:name w:val="ListLabel 3450"/>
    <w:rsid w:val="00D754CD"/>
    <w:rPr>
      <w:rFonts w:cs="OpenSymbol"/>
      <w:b/>
      <w:sz w:val="24"/>
    </w:rPr>
  </w:style>
  <w:style w:type="character" w:customStyle="1" w:styleId="ListLabel3451">
    <w:name w:val="ListLabel 3451"/>
    <w:rsid w:val="00D754CD"/>
    <w:rPr>
      <w:rFonts w:ascii="Times New Roman" w:hAnsi="Times New Roman" w:cs="OpenSymbol"/>
      <w:b/>
      <w:sz w:val="24"/>
    </w:rPr>
  </w:style>
  <w:style w:type="character" w:customStyle="1" w:styleId="ListLabel3452">
    <w:name w:val="ListLabel 3452"/>
    <w:basedOn w:val="ListLabel3497"/>
    <w:rsid w:val="00D754CD"/>
    <w:rPr>
      <w:rFonts w:cs="OpenSymbol"/>
      <w:b/>
      <w:sz w:val="24"/>
    </w:rPr>
  </w:style>
  <w:style w:type="character" w:customStyle="1" w:styleId="ListLabel3453">
    <w:name w:val="ListLabel 3453"/>
    <w:rsid w:val="00D754CD"/>
    <w:rPr>
      <w:rFonts w:cs="OpenSymbol"/>
      <w:b/>
      <w:sz w:val="24"/>
    </w:rPr>
  </w:style>
  <w:style w:type="character" w:customStyle="1" w:styleId="ListLabel3454">
    <w:name w:val="ListLabel 3454"/>
    <w:rsid w:val="00D754CD"/>
    <w:rPr>
      <w:rFonts w:cs="OpenSymbol"/>
      <w:b/>
      <w:sz w:val="24"/>
    </w:rPr>
  </w:style>
  <w:style w:type="character" w:customStyle="1" w:styleId="ListLabel3455">
    <w:name w:val="ListLabel 3455"/>
    <w:rsid w:val="00D754CD"/>
    <w:rPr>
      <w:rFonts w:cs="OpenSymbol"/>
      <w:b/>
      <w:sz w:val="24"/>
    </w:rPr>
  </w:style>
  <w:style w:type="character" w:customStyle="1" w:styleId="ListLabel3456">
    <w:name w:val="ListLabel 3456"/>
    <w:rsid w:val="00D754CD"/>
    <w:rPr>
      <w:rFonts w:cs="OpenSymbol"/>
      <w:b/>
      <w:sz w:val="24"/>
    </w:rPr>
  </w:style>
  <w:style w:type="character" w:customStyle="1" w:styleId="ListLabel3457">
    <w:name w:val="ListLabel 3457"/>
    <w:rsid w:val="00D754CD"/>
    <w:rPr>
      <w:rFonts w:cs="OpenSymbol"/>
      <w:b/>
      <w:sz w:val="24"/>
    </w:rPr>
  </w:style>
  <w:style w:type="character" w:customStyle="1" w:styleId="ListLabel3458">
    <w:name w:val="ListLabel 3458"/>
    <w:rsid w:val="00D754CD"/>
    <w:rPr>
      <w:rFonts w:cs="OpenSymbol"/>
      <w:b/>
      <w:sz w:val="24"/>
    </w:rPr>
  </w:style>
  <w:style w:type="character" w:customStyle="1" w:styleId="ListLabel3459">
    <w:name w:val="ListLabel 3459"/>
    <w:rsid w:val="00D754CD"/>
    <w:rPr>
      <w:rFonts w:cs="OpenSymbol"/>
      <w:b/>
      <w:sz w:val="24"/>
    </w:rPr>
  </w:style>
  <w:style w:type="character" w:customStyle="1" w:styleId="ListLabel3460">
    <w:name w:val="ListLabel 3460"/>
    <w:rsid w:val="00D754CD"/>
    <w:rPr>
      <w:rFonts w:ascii="Times New Roman" w:hAnsi="Times New Roman" w:cs="OpenSymbol"/>
      <w:b/>
      <w:sz w:val="24"/>
    </w:rPr>
  </w:style>
  <w:style w:type="character" w:customStyle="1" w:styleId="ListLabel3461">
    <w:name w:val="ListLabel 3461"/>
    <w:rsid w:val="00D754CD"/>
    <w:rPr>
      <w:rFonts w:cs="OpenSymbol"/>
      <w:b/>
      <w:sz w:val="24"/>
    </w:rPr>
  </w:style>
  <w:style w:type="character" w:customStyle="1" w:styleId="ListLabel3462">
    <w:name w:val="ListLabel 3462"/>
    <w:rsid w:val="00D754CD"/>
    <w:rPr>
      <w:rFonts w:cs="OpenSymbol"/>
      <w:b/>
      <w:sz w:val="24"/>
    </w:rPr>
  </w:style>
  <w:style w:type="character" w:customStyle="1" w:styleId="ListLabel3463">
    <w:name w:val="ListLabel 3463"/>
    <w:rsid w:val="00D754CD"/>
    <w:rPr>
      <w:rFonts w:cs="OpenSymbol"/>
      <w:b/>
      <w:sz w:val="24"/>
    </w:rPr>
  </w:style>
  <w:style w:type="character" w:customStyle="1" w:styleId="ListLabel3464">
    <w:name w:val="ListLabel 3464"/>
    <w:rsid w:val="00D754CD"/>
    <w:rPr>
      <w:rFonts w:cs="OpenSymbol"/>
      <w:b/>
      <w:sz w:val="24"/>
    </w:rPr>
  </w:style>
  <w:style w:type="character" w:customStyle="1" w:styleId="ListLabel3465">
    <w:name w:val="ListLabel 3465"/>
    <w:rsid w:val="00D754CD"/>
    <w:rPr>
      <w:rFonts w:cs="OpenSymbol"/>
      <w:b/>
      <w:sz w:val="24"/>
    </w:rPr>
  </w:style>
  <w:style w:type="character" w:customStyle="1" w:styleId="ListLabel3466">
    <w:name w:val="ListLabel 3466"/>
    <w:rsid w:val="00D754CD"/>
    <w:rPr>
      <w:rFonts w:cs="OpenSymbol"/>
      <w:b/>
      <w:sz w:val="24"/>
    </w:rPr>
  </w:style>
  <w:style w:type="character" w:customStyle="1" w:styleId="ListLabel3467">
    <w:name w:val="ListLabel 3467"/>
    <w:rsid w:val="00D754CD"/>
    <w:rPr>
      <w:rFonts w:cs="OpenSymbol"/>
      <w:b/>
      <w:sz w:val="24"/>
    </w:rPr>
  </w:style>
  <w:style w:type="character" w:customStyle="1" w:styleId="ListLabel3468">
    <w:name w:val="ListLabel 3468"/>
    <w:rsid w:val="00D754CD"/>
    <w:rPr>
      <w:rFonts w:cs="OpenSymbol"/>
      <w:b/>
      <w:sz w:val="24"/>
    </w:rPr>
  </w:style>
  <w:style w:type="character" w:customStyle="1" w:styleId="ListLabel3469">
    <w:name w:val="ListLabel 3469"/>
    <w:rsid w:val="00D754CD"/>
    <w:rPr>
      <w:rFonts w:ascii="Times New Roman" w:hAnsi="Times New Roman" w:cs="OpenSymbol"/>
      <w:b/>
      <w:sz w:val="24"/>
    </w:rPr>
  </w:style>
  <w:style w:type="character" w:customStyle="1" w:styleId="ListLabel3470">
    <w:name w:val="ListLabel 3470"/>
    <w:rsid w:val="00D754CD"/>
    <w:rPr>
      <w:rFonts w:cs="Wingdings"/>
      <w:sz w:val="24"/>
    </w:rPr>
  </w:style>
  <w:style w:type="character" w:customStyle="1" w:styleId="ListLabel3471">
    <w:name w:val="ListLabel 3471"/>
    <w:rsid w:val="00D754CD"/>
    <w:rPr>
      <w:rFonts w:cs="OpenSymbol"/>
      <w:b/>
      <w:sz w:val="24"/>
    </w:rPr>
  </w:style>
  <w:style w:type="character" w:customStyle="1" w:styleId="ListLabel3472">
    <w:name w:val="ListLabel 3472"/>
    <w:rsid w:val="00D754CD"/>
    <w:rPr>
      <w:rFonts w:cs="OpenSymbol"/>
      <w:b/>
      <w:sz w:val="24"/>
    </w:rPr>
  </w:style>
  <w:style w:type="character" w:customStyle="1" w:styleId="ListLabel3473">
    <w:name w:val="ListLabel 3473"/>
    <w:rsid w:val="00D754CD"/>
    <w:rPr>
      <w:rFonts w:cs="OpenSymbol"/>
      <w:b/>
      <w:sz w:val="24"/>
    </w:rPr>
  </w:style>
  <w:style w:type="character" w:customStyle="1" w:styleId="ListLabel3474">
    <w:name w:val="ListLabel 3474"/>
    <w:rsid w:val="00D754CD"/>
    <w:rPr>
      <w:rFonts w:cs="OpenSymbol"/>
      <w:b/>
      <w:sz w:val="24"/>
    </w:rPr>
  </w:style>
  <w:style w:type="character" w:customStyle="1" w:styleId="ListLabel3475">
    <w:name w:val="ListLabel 3475"/>
    <w:rsid w:val="00D754CD"/>
    <w:rPr>
      <w:rFonts w:cs="OpenSymbol"/>
      <w:b/>
      <w:sz w:val="24"/>
    </w:rPr>
  </w:style>
  <w:style w:type="character" w:customStyle="1" w:styleId="ListLabel3476">
    <w:name w:val="ListLabel 3476"/>
    <w:rsid w:val="00D754CD"/>
    <w:rPr>
      <w:rFonts w:cs="OpenSymbol"/>
      <w:b/>
      <w:sz w:val="24"/>
    </w:rPr>
  </w:style>
  <w:style w:type="character" w:customStyle="1" w:styleId="ListLabel3477">
    <w:name w:val="ListLabel 3477"/>
    <w:rsid w:val="00D754CD"/>
    <w:rPr>
      <w:rFonts w:cs="OpenSymbol"/>
      <w:b/>
      <w:sz w:val="24"/>
    </w:rPr>
  </w:style>
  <w:style w:type="character" w:customStyle="1" w:styleId="ListLabel3478">
    <w:name w:val="ListLabel 3478"/>
    <w:rsid w:val="00D754CD"/>
    <w:rPr>
      <w:rFonts w:ascii="Times New Roman" w:hAnsi="Times New Roman" w:cs="Times New Roman"/>
      <w:b/>
      <w:sz w:val="24"/>
      <w:szCs w:val="24"/>
      <w:lang w:val="ro-RO"/>
    </w:rPr>
  </w:style>
  <w:style w:type="paragraph" w:styleId="ListParagraph">
    <w:name w:val="List Paragraph"/>
    <w:basedOn w:val="Normal"/>
    <w:uiPriority w:val="34"/>
    <w:qFormat/>
    <w:rsid w:val="005C644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8554015">
      <w:bodyDiv w:val="1"/>
      <w:marLeft w:val="0"/>
      <w:marRight w:val="0"/>
      <w:marTop w:val="0"/>
      <w:marBottom w:val="0"/>
      <w:divBdr>
        <w:top w:val="none" w:sz="0" w:space="0" w:color="auto"/>
        <w:left w:val="none" w:sz="0" w:space="0" w:color="auto"/>
        <w:bottom w:val="none" w:sz="0" w:space="0" w:color="auto"/>
        <w:right w:val="none" w:sz="0" w:space="0" w:color="auto"/>
      </w:divBdr>
    </w:div>
    <w:div w:id="933250311">
      <w:bodyDiv w:val="1"/>
      <w:marLeft w:val="0"/>
      <w:marRight w:val="0"/>
      <w:marTop w:val="0"/>
      <w:marBottom w:val="0"/>
      <w:divBdr>
        <w:top w:val="none" w:sz="0" w:space="0" w:color="auto"/>
        <w:left w:val="none" w:sz="0" w:space="0" w:color="auto"/>
        <w:bottom w:val="none" w:sz="0" w:space="0" w:color="auto"/>
        <w:right w:val="none" w:sz="0" w:space="0" w:color="auto"/>
      </w:divBdr>
    </w:div>
    <w:div w:id="1135027531">
      <w:bodyDiv w:val="1"/>
      <w:marLeft w:val="0"/>
      <w:marRight w:val="0"/>
      <w:marTop w:val="0"/>
      <w:marBottom w:val="0"/>
      <w:divBdr>
        <w:top w:val="none" w:sz="0" w:space="0" w:color="auto"/>
        <w:left w:val="none" w:sz="0" w:space="0" w:color="auto"/>
        <w:bottom w:val="none" w:sz="0" w:space="0" w:color="auto"/>
        <w:right w:val="none" w:sz="0" w:space="0" w:color="auto"/>
      </w:divBdr>
    </w:div>
    <w:div w:id="1273317908">
      <w:bodyDiv w:val="1"/>
      <w:marLeft w:val="0"/>
      <w:marRight w:val="0"/>
      <w:marTop w:val="0"/>
      <w:marBottom w:val="0"/>
      <w:divBdr>
        <w:top w:val="none" w:sz="0" w:space="0" w:color="auto"/>
        <w:left w:val="none" w:sz="0" w:space="0" w:color="auto"/>
        <w:bottom w:val="none" w:sz="0" w:space="0" w:color="auto"/>
        <w:right w:val="none" w:sz="0" w:space="0" w:color="auto"/>
      </w:divBdr>
    </w:div>
    <w:div w:id="1462916769">
      <w:bodyDiv w:val="1"/>
      <w:marLeft w:val="0"/>
      <w:marRight w:val="0"/>
      <w:marTop w:val="0"/>
      <w:marBottom w:val="0"/>
      <w:divBdr>
        <w:top w:val="none" w:sz="0" w:space="0" w:color="auto"/>
        <w:left w:val="none" w:sz="0" w:space="0" w:color="auto"/>
        <w:bottom w:val="none" w:sz="0" w:space="0" w:color="auto"/>
        <w:right w:val="none" w:sz="0" w:space="0" w:color="auto"/>
      </w:divBdr>
    </w:div>
    <w:div w:id="1628899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BC0527-F4D8-4C4D-BA86-B99C4944E1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TotalTime>
  <Pages>30</Pages>
  <Words>8389</Words>
  <Characters>47821</Characters>
  <Application>Microsoft Office Word</Application>
  <DocSecurity>0</DocSecurity>
  <Lines>398</Lines>
  <Paragraphs>112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56098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Serban Iliescu</dc:creator>
  <cp:lastModifiedBy>VAL</cp:lastModifiedBy>
  <cp:revision>70</cp:revision>
  <cp:lastPrinted>2019-09-29T17:48:00Z</cp:lastPrinted>
  <dcterms:created xsi:type="dcterms:W3CDTF">2023-05-27T19:26:00Z</dcterms:created>
  <dcterms:modified xsi:type="dcterms:W3CDTF">2025-02-23T21:45:00Z</dcterms:modified>
</cp:coreProperties>
</file>